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BE882" w14:textId="7EF5043A" w:rsidR="005C126F" w:rsidRDefault="00ED54BF">
      <w:pPr>
        <w:spacing w:after="160" w:line="259" w:lineRule="auto"/>
        <w:jc w:val="left"/>
        <w:rPr>
          <w:sz w:val="22"/>
        </w:rPr>
      </w:pPr>
      <w:r w:rsidRPr="00ED54BF">
        <w:rPr>
          <w:rFonts w:eastAsia="Times New Roman"/>
          <w:b/>
          <w:color w:val="2E74B5"/>
          <w:sz w:val="22"/>
          <w:szCs w:val="22"/>
          <w:lang w:val="x-none" w:eastAsia="x-none"/>
        </w:rPr>
        <w:t>ALLEGATO A - MODELLO 2.1 PER L’ISTANZA DI FINANZIAMENTO</w:t>
      </w:r>
    </w:p>
    <w:p w14:paraId="2703B2B9" w14:textId="77777777" w:rsidR="005C126F" w:rsidRPr="00CC4105" w:rsidRDefault="00F94611">
      <w:pPr>
        <w:spacing w:after="160" w:line="259" w:lineRule="auto"/>
        <w:jc w:val="center"/>
        <w:rPr>
          <w:b/>
          <w:sz w:val="22"/>
        </w:rPr>
      </w:pPr>
      <w:r w:rsidRPr="00CC4105">
        <w:rPr>
          <w:b/>
          <w:sz w:val="22"/>
        </w:rPr>
        <w:t>DOMANDA DI AMMISSIONE ALLE AGEVOLAZIONI</w:t>
      </w:r>
      <w:r w:rsidRPr="00CC4105">
        <w:rPr>
          <w:rStyle w:val="Rimandonotaapidipagina"/>
          <w:b/>
          <w:sz w:val="22"/>
        </w:rPr>
        <w:footnoteReference w:id="1"/>
      </w:r>
    </w:p>
    <w:p w14:paraId="53EC2179" w14:textId="77777777" w:rsidR="005C126F" w:rsidRPr="00CC4105" w:rsidRDefault="00F85BBA">
      <w:pPr>
        <w:spacing w:after="160" w:line="259" w:lineRule="auto"/>
        <w:jc w:val="center"/>
        <w:rPr>
          <w:b/>
          <w:sz w:val="22"/>
        </w:rPr>
      </w:pPr>
      <w:r w:rsidRPr="00CC4105">
        <w:rPr>
          <w:b/>
          <w:sz w:val="22"/>
        </w:rPr>
        <w:t>P</w:t>
      </w:r>
      <w:r w:rsidR="00F94611" w:rsidRPr="00CC4105">
        <w:rPr>
          <w:b/>
          <w:sz w:val="22"/>
        </w:rPr>
        <w:t>R FESR SICILIA 20</w:t>
      </w:r>
      <w:r w:rsidRPr="00CC4105">
        <w:rPr>
          <w:b/>
          <w:sz w:val="22"/>
        </w:rPr>
        <w:t>21-2027</w:t>
      </w:r>
    </w:p>
    <w:p w14:paraId="2814A794" w14:textId="2894BE0A" w:rsidR="00ED54BF" w:rsidRDefault="00ED54BF" w:rsidP="00390E4A">
      <w:pPr>
        <w:spacing w:after="160" w:line="259" w:lineRule="auto"/>
        <w:jc w:val="center"/>
        <w:rPr>
          <w:sz w:val="22"/>
        </w:rPr>
      </w:pPr>
      <w:r w:rsidRPr="00ED54BF">
        <w:rPr>
          <w:sz w:val="22"/>
        </w:rPr>
        <w:t>Priorità 2</w:t>
      </w:r>
      <w:r>
        <w:rPr>
          <w:sz w:val="22"/>
        </w:rPr>
        <w:t xml:space="preserve"> </w:t>
      </w:r>
      <w:r w:rsidRPr="00ED54BF">
        <w:rPr>
          <w:sz w:val="22"/>
        </w:rPr>
        <w:t>RSO 2.2</w:t>
      </w:r>
      <w:r w:rsidR="00390E4A">
        <w:rPr>
          <w:sz w:val="22"/>
        </w:rPr>
        <w:t xml:space="preserve"> </w:t>
      </w:r>
      <w:r w:rsidRPr="00ED54BF">
        <w:rPr>
          <w:sz w:val="22"/>
        </w:rPr>
        <w:t>Azione 2.2.4</w:t>
      </w:r>
      <w:r>
        <w:rPr>
          <w:sz w:val="22"/>
        </w:rPr>
        <w:t xml:space="preserve"> “</w:t>
      </w:r>
      <w:r w:rsidRPr="00ED54BF">
        <w:rPr>
          <w:sz w:val="22"/>
        </w:rPr>
        <w:t>Promuovere la produzione, la distribuzione e gli usi finali dell'idrogeno</w:t>
      </w:r>
      <w:r>
        <w:rPr>
          <w:sz w:val="22"/>
        </w:rPr>
        <w:t>”</w:t>
      </w:r>
    </w:p>
    <w:p w14:paraId="710C61B4" w14:textId="77777777" w:rsidR="005C126F" w:rsidRDefault="005C126F">
      <w:pPr>
        <w:widowControl w:val="0"/>
        <w:rPr>
          <w:snapToGrid w:val="0"/>
          <w:sz w:val="22"/>
        </w:rPr>
      </w:pPr>
    </w:p>
    <w:p w14:paraId="7E7BCFDA" w14:textId="2667FBF2" w:rsidR="00ED54BF" w:rsidRPr="00402BAF" w:rsidRDefault="00ED54BF" w:rsidP="00ED54BF">
      <w:pPr>
        <w:ind w:right="-143"/>
        <w:rPr>
          <w:rFonts w:asciiTheme="majorHAnsi" w:hAnsiTheme="majorHAnsi" w:cs="Calibri"/>
          <w:snapToGrid w:val="0"/>
        </w:rPr>
      </w:pPr>
      <w:r w:rsidRPr="00402BAF">
        <w:rPr>
          <w:rFonts w:asciiTheme="majorHAnsi" w:hAnsiTheme="majorHAnsi" w:cs="Calibri"/>
          <w:snapToGrid w:val="0"/>
        </w:rPr>
        <w:t xml:space="preserve">ll/La sottoscritto/a ……………………………………………………………………………, nato/a a …………………………………………………… (…………), il ……………………………………… CF …………………………………………………… residente a ……………………………………………………… (………) in via ……………………………………………………………… n. ………………, in qualità di legale rappresentante </w:t>
      </w:r>
      <w:r w:rsidRPr="00402BAF">
        <w:rPr>
          <w:rFonts w:asciiTheme="majorHAnsi" w:hAnsiTheme="majorHAnsi" w:cs="Calibri"/>
          <w:b/>
          <w:bCs/>
          <w:snapToGrid w:val="0"/>
        </w:rPr>
        <w:t xml:space="preserve">del Soggetto Proponente in possesso delle condizioni di ammissibilità di cui </w:t>
      </w:r>
      <w:r w:rsidR="00D47A08">
        <w:rPr>
          <w:rFonts w:asciiTheme="majorHAnsi" w:hAnsiTheme="majorHAnsi" w:cs="Calibri"/>
          <w:b/>
          <w:bCs/>
          <w:snapToGrid w:val="0"/>
        </w:rPr>
        <w:t>ai par 2.1 e 2.2.</w:t>
      </w:r>
      <w:r w:rsidRPr="00402BAF">
        <w:rPr>
          <w:rFonts w:asciiTheme="majorHAnsi" w:hAnsiTheme="majorHAnsi" w:cs="Calibri"/>
          <w:snapToGrid w:val="0"/>
        </w:rPr>
        <w:t xml:space="preserve"> </w:t>
      </w:r>
      <w:r w:rsidRPr="00402BAF">
        <w:rPr>
          <w:rFonts w:asciiTheme="majorHAnsi" w:hAnsiTheme="majorHAnsi" w:cs="Calibri"/>
          <w:b/>
          <w:bCs/>
          <w:snapToGrid w:val="0"/>
        </w:rPr>
        <w:t xml:space="preserve">dell’Avviso </w:t>
      </w:r>
      <w:r w:rsidRPr="00402BAF">
        <w:rPr>
          <w:rFonts w:asciiTheme="majorHAnsi" w:hAnsiTheme="majorHAnsi" w:cs="Calibri"/>
          <w:b/>
          <w:bCs/>
          <w:i/>
          <w:iCs/>
          <w:snapToGrid w:val="0"/>
        </w:rPr>
        <w:t>“</w:t>
      </w:r>
      <w:r w:rsidR="00BF0D1F" w:rsidRPr="00BF0D1F">
        <w:rPr>
          <w:rFonts w:asciiTheme="majorHAnsi" w:hAnsiTheme="majorHAnsi" w:cs="Calibri"/>
          <w:b/>
          <w:bCs/>
          <w:i/>
          <w:iCs/>
          <w:snapToGrid w:val="0"/>
        </w:rPr>
        <w:t>H2 Sicilia – Idrogeno, decarbonizzazione, sviluppo</w:t>
      </w:r>
      <w:r w:rsidRPr="00402BAF">
        <w:rPr>
          <w:rFonts w:asciiTheme="majorHAnsi" w:hAnsiTheme="majorHAnsi" w:cs="Calibri"/>
          <w:b/>
          <w:bCs/>
          <w:i/>
          <w:iCs/>
          <w:snapToGrid w:val="0"/>
        </w:rPr>
        <w:t>”</w:t>
      </w:r>
      <w:r w:rsidRPr="00402BAF">
        <w:rPr>
          <w:rFonts w:asciiTheme="majorHAnsi" w:hAnsiTheme="majorHAnsi" w:cs="Calibri"/>
          <w:b/>
          <w:bCs/>
          <w:snapToGrid w:val="0"/>
        </w:rPr>
        <w:t xml:space="preserve"> (c.d. </w:t>
      </w:r>
      <w:r w:rsidRPr="00402BAF">
        <w:rPr>
          <w:rFonts w:asciiTheme="majorHAnsi" w:hAnsiTheme="majorHAnsi" w:cs="Calibri"/>
          <w:b/>
          <w:bCs/>
          <w:i/>
          <w:iCs/>
          <w:snapToGrid w:val="0"/>
        </w:rPr>
        <w:t>“Avviso”</w:t>
      </w:r>
      <w:r w:rsidRPr="00402BAF">
        <w:rPr>
          <w:rFonts w:asciiTheme="majorHAnsi" w:hAnsiTheme="majorHAnsi" w:cs="Calibri"/>
          <w:b/>
          <w:bCs/>
          <w:snapToGrid w:val="0"/>
        </w:rPr>
        <w:t xml:space="preserve">) </w:t>
      </w:r>
      <w:r w:rsidRPr="00402BAF">
        <w:rPr>
          <w:rFonts w:asciiTheme="majorHAnsi" w:hAnsiTheme="majorHAnsi" w:cs="Calibri"/>
          <w:snapToGrid w:val="0"/>
        </w:rPr>
        <w:t>(</w:t>
      </w:r>
      <w:r w:rsidRPr="00402BAF">
        <w:rPr>
          <w:rFonts w:asciiTheme="majorHAnsi" w:hAnsiTheme="majorHAnsi" w:cs="Calibri"/>
          <w:i/>
          <w:iCs/>
          <w:snapToGrid w:val="0"/>
        </w:rPr>
        <w:t>indicare denominazione e ragione sociale del Soggetto Proponente</w:t>
      </w:r>
      <w:r w:rsidRPr="00402BAF">
        <w:rPr>
          <w:rFonts w:asciiTheme="majorHAnsi" w:hAnsiTheme="majorHAnsi" w:cs="Calibri"/>
          <w:snapToGrid w:val="0"/>
        </w:rPr>
        <w:t>) ……………………………………………………………………… e avente sede legale in …………………………, Via ……………………… CAP ……………………… Provincia ……, CF ……………………………………………… P. IVA ………………………………………. recapito telefonico ……………………………. fax ………………… e-mail ………………………………, P.E.C. ……………………………………………</w:t>
      </w:r>
    </w:p>
    <w:p w14:paraId="6EE1CF2F" w14:textId="77777777" w:rsidR="00ED54BF" w:rsidRDefault="00ED54BF" w:rsidP="00ED54BF">
      <w:pPr>
        <w:ind w:right="-143"/>
        <w:rPr>
          <w:rFonts w:asciiTheme="majorHAnsi" w:hAnsiTheme="majorHAnsi" w:cs="Calibri"/>
          <w:snapToGrid w:val="0"/>
        </w:rPr>
      </w:pPr>
    </w:p>
    <w:p w14:paraId="72013841" w14:textId="77777777" w:rsidR="00490110" w:rsidRDefault="00490110" w:rsidP="00490110">
      <w:pPr>
        <w:ind w:right="-143"/>
        <w:rPr>
          <w:rFonts w:cs="Calibri"/>
          <w:b/>
          <w:bCs/>
          <w:snapToGrid w:val="0"/>
        </w:rPr>
      </w:pPr>
    </w:p>
    <w:p w14:paraId="1C3BD151" w14:textId="77777777" w:rsidR="00ED54BF" w:rsidRDefault="00ED54BF" w:rsidP="00ED54BF">
      <w:pPr>
        <w:ind w:left="142" w:right="-143"/>
        <w:rPr>
          <w:rFonts w:cs="Calibri"/>
          <w:snapToGrid w:val="0"/>
          <w:sz w:val="22"/>
          <w:szCs w:val="22"/>
        </w:rPr>
      </w:pPr>
      <w:r w:rsidRPr="00333067">
        <w:rPr>
          <w:rFonts w:cs="Calibri"/>
          <w:sz w:val="22"/>
          <w:szCs w:val="22"/>
          <w:u w:val="single"/>
        </w:rPr>
        <w:t>consapevole</w:t>
      </w:r>
      <w:r w:rsidRPr="00333067">
        <w:rPr>
          <w:rFonts w:cs="Calibri"/>
          <w:snapToGrid w:val="0"/>
          <w:sz w:val="22"/>
          <w:szCs w:val="22"/>
          <w:u w:val="single"/>
        </w:rPr>
        <w:t xml:space="preserve"> delle responsabilità penali cui può andare incontro in caso di dichiarazioni mendaci, ai sensi e per gli effetti dell’art. 76 del D.P.R. 28 dicembre 2000, n. 445</w:t>
      </w:r>
      <w:r w:rsidRPr="00333067">
        <w:rPr>
          <w:rFonts w:cs="Calibri"/>
          <w:snapToGrid w:val="0"/>
          <w:sz w:val="22"/>
          <w:szCs w:val="22"/>
        </w:rPr>
        <w:t>,</w:t>
      </w:r>
    </w:p>
    <w:p w14:paraId="7A103FFD" w14:textId="77777777" w:rsidR="00ED54BF" w:rsidRPr="00333067" w:rsidRDefault="00ED54BF" w:rsidP="00ED54BF">
      <w:pPr>
        <w:ind w:left="142" w:right="-143"/>
        <w:rPr>
          <w:rFonts w:cs="Calibri"/>
          <w:snapToGrid w:val="0"/>
          <w:sz w:val="22"/>
          <w:szCs w:val="22"/>
        </w:rPr>
      </w:pPr>
    </w:p>
    <w:p w14:paraId="3DD9E445" w14:textId="77777777" w:rsidR="00ED54BF" w:rsidRPr="00333067" w:rsidRDefault="00ED54BF" w:rsidP="00ED54BF">
      <w:pPr>
        <w:ind w:left="142" w:right="-143"/>
        <w:jc w:val="center"/>
        <w:rPr>
          <w:rFonts w:cs="Calibri"/>
          <w:snapToGrid w:val="0"/>
          <w:sz w:val="22"/>
          <w:szCs w:val="22"/>
        </w:rPr>
      </w:pPr>
      <w:r w:rsidRPr="00333067">
        <w:rPr>
          <w:rFonts w:cs="Calibri"/>
          <w:b/>
          <w:snapToGrid w:val="0"/>
          <w:sz w:val="22"/>
          <w:szCs w:val="22"/>
        </w:rPr>
        <w:t>DICHIARA</w:t>
      </w:r>
    </w:p>
    <w:p w14:paraId="40A18678" w14:textId="77777777" w:rsidR="00ED54BF" w:rsidRDefault="00ED54BF">
      <w:pPr>
        <w:widowControl w:val="0"/>
        <w:rPr>
          <w:snapToGrid w:val="0"/>
          <w:sz w:val="22"/>
        </w:rPr>
      </w:pPr>
    </w:p>
    <w:p w14:paraId="5EE94981" w14:textId="2C752655" w:rsidR="00ED54BF" w:rsidRPr="007F4644" w:rsidRDefault="00ED54BF">
      <w:pPr>
        <w:numPr>
          <w:ilvl w:val="0"/>
          <w:numId w:val="135"/>
        </w:numPr>
        <w:spacing w:after="120"/>
        <w:ind w:left="142" w:right="-143"/>
        <w:rPr>
          <w:rFonts w:cs="Calibri"/>
          <w:snapToGrid w:val="0"/>
          <w:sz w:val="22"/>
          <w:szCs w:val="22"/>
          <w:lang w:val="x-none" w:eastAsia="x-none"/>
        </w:rPr>
      </w:pPr>
      <w:r w:rsidRPr="00403698">
        <w:rPr>
          <w:rFonts w:cs="Calibri"/>
          <w:snapToGrid w:val="0"/>
          <w:sz w:val="22"/>
          <w:szCs w:val="22"/>
          <w:lang w:val="x-none" w:eastAsia="x-none"/>
        </w:rPr>
        <w:t>di concorrere – in veste di Soggetto Proponente –  per l’ottenimento delle agevolazioni di cui all’Avviso, in una delle seguenti modalità</w:t>
      </w:r>
      <w:r w:rsidRPr="007F4644">
        <w:rPr>
          <w:rFonts w:cs="Calibri"/>
          <w:snapToGrid w:val="0"/>
          <w:sz w:val="22"/>
          <w:szCs w:val="22"/>
          <w:lang w:val="x-none" w:eastAsia="x-none"/>
        </w:rPr>
        <w:t>:</w:t>
      </w:r>
    </w:p>
    <w:p w14:paraId="36B5B5F3" w14:textId="06329295" w:rsidR="00ED54BF" w:rsidRDefault="00ED54BF">
      <w:pPr>
        <w:numPr>
          <w:ilvl w:val="0"/>
          <w:numId w:val="134"/>
        </w:numPr>
        <w:spacing w:after="160"/>
        <w:ind w:left="426" w:right="-143"/>
        <w:rPr>
          <w:rFonts w:cs="Calibri"/>
          <w:snapToGrid w:val="0"/>
          <w:sz w:val="22"/>
          <w:szCs w:val="22"/>
          <w:lang w:val="x-none" w:eastAsia="x-none"/>
        </w:rPr>
      </w:pPr>
      <w:r w:rsidRPr="00333067">
        <w:rPr>
          <w:rFonts w:cs="Calibri"/>
          <w:snapToGrid w:val="0"/>
          <w:sz w:val="22"/>
          <w:szCs w:val="22"/>
          <w:lang w:val="x-none" w:eastAsia="x-none"/>
        </w:rPr>
        <w:t>soggetto singolo</w:t>
      </w:r>
      <w:r w:rsidR="00474A59">
        <w:rPr>
          <w:rFonts w:cs="Calibri"/>
          <w:snapToGrid w:val="0"/>
          <w:sz w:val="22"/>
          <w:szCs w:val="22"/>
          <w:lang w:val="x-none" w:eastAsia="x-none"/>
        </w:rPr>
        <w:t>;</w:t>
      </w:r>
    </w:p>
    <w:p w14:paraId="1B56FAC4" w14:textId="5D2E0F81" w:rsidR="00474A59" w:rsidRPr="00333067" w:rsidRDefault="00474A59">
      <w:pPr>
        <w:numPr>
          <w:ilvl w:val="0"/>
          <w:numId w:val="134"/>
        </w:numPr>
        <w:spacing w:after="160"/>
        <w:ind w:left="426" w:right="-143"/>
        <w:rPr>
          <w:rFonts w:cs="Calibri"/>
          <w:snapToGrid w:val="0"/>
          <w:sz w:val="22"/>
          <w:szCs w:val="22"/>
          <w:lang w:val="x-none" w:eastAsia="x-none"/>
        </w:rPr>
      </w:pPr>
      <w:r>
        <w:rPr>
          <w:rFonts w:cs="Calibri"/>
          <w:snapToGrid w:val="0"/>
          <w:sz w:val="22"/>
          <w:szCs w:val="22"/>
          <w:lang w:val="x-none" w:eastAsia="x-none"/>
        </w:rPr>
        <w:t xml:space="preserve">soggetto aggregato già costituito </w:t>
      </w:r>
      <w:r w:rsidRPr="00E8547F">
        <w:rPr>
          <w:rFonts w:cs="Calibri"/>
          <w:snapToGrid w:val="0"/>
          <w:sz w:val="22"/>
          <w:szCs w:val="22"/>
          <w:lang w:val="x-none" w:eastAsia="x-none"/>
        </w:rPr>
        <w:t xml:space="preserve">in una delle forme consentite dal par. </w:t>
      </w:r>
      <w:r>
        <w:rPr>
          <w:rFonts w:cs="Calibri"/>
          <w:snapToGrid w:val="0"/>
          <w:sz w:val="22"/>
          <w:szCs w:val="22"/>
          <w:lang w:val="x-none" w:eastAsia="x-none"/>
        </w:rPr>
        <w:t>2</w:t>
      </w:r>
      <w:r w:rsidRPr="00E8547F">
        <w:rPr>
          <w:rFonts w:cs="Calibri"/>
          <w:snapToGrid w:val="0"/>
          <w:sz w:val="22"/>
          <w:szCs w:val="22"/>
          <w:lang w:val="x-none" w:eastAsia="x-none"/>
        </w:rPr>
        <w:t xml:space="preserve"> dell’Avviso</w:t>
      </w:r>
      <w:r>
        <w:rPr>
          <w:rFonts w:cs="Calibri"/>
          <w:snapToGrid w:val="0"/>
          <w:sz w:val="22"/>
          <w:szCs w:val="22"/>
          <w:lang w:val="x-none" w:eastAsia="x-none"/>
        </w:rPr>
        <w:t xml:space="preserve"> con soggettività giuridica;</w:t>
      </w:r>
    </w:p>
    <w:p w14:paraId="74120E2E" w14:textId="0714D369" w:rsidR="00ED54BF" w:rsidRDefault="00ED54BF">
      <w:pPr>
        <w:numPr>
          <w:ilvl w:val="0"/>
          <w:numId w:val="134"/>
        </w:numPr>
        <w:spacing w:after="160"/>
        <w:ind w:left="426" w:right="-143"/>
        <w:rPr>
          <w:rFonts w:cs="Calibri"/>
          <w:snapToGrid w:val="0"/>
          <w:sz w:val="22"/>
          <w:szCs w:val="22"/>
          <w:lang w:val="x-none" w:eastAsia="x-none"/>
        </w:rPr>
      </w:pPr>
      <w:r w:rsidRPr="00333067">
        <w:rPr>
          <w:rFonts w:cs="Calibri"/>
          <w:snapToGrid w:val="0"/>
          <w:sz w:val="22"/>
          <w:szCs w:val="22"/>
          <w:lang w:val="x-none" w:eastAsia="x-none"/>
        </w:rPr>
        <w:t xml:space="preserve">soggetto </w:t>
      </w:r>
      <w:r w:rsidR="00292E68">
        <w:rPr>
          <w:rFonts w:cs="Calibri"/>
          <w:snapToGrid w:val="0"/>
          <w:sz w:val="22"/>
          <w:szCs w:val="22"/>
          <w:lang w:val="x-none" w:eastAsia="x-none"/>
        </w:rPr>
        <w:t>aggregato già costituito</w:t>
      </w:r>
      <w:r w:rsidRPr="00333067">
        <w:rPr>
          <w:rFonts w:cs="Calibri"/>
          <w:snapToGrid w:val="0"/>
          <w:sz w:val="22"/>
          <w:szCs w:val="22"/>
          <w:lang w:val="x-none" w:eastAsia="x-none"/>
        </w:rPr>
        <w:t xml:space="preserve"> </w:t>
      </w:r>
      <w:r w:rsidR="00E8547F" w:rsidRPr="00E8547F">
        <w:rPr>
          <w:rFonts w:cs="Calibri"/>
          <w:snapToGrid w:val="0"/>
          <w:sz w:val="22"/>
          <w:szCs w:val="22"/>
          <w:lang w:val="x-none" w:eastAsia="x-none"/>
        </w:rPr>
        <w:t xml:space="preserve">in una delle forme consentite dal par. </w:t>
      </w:r>
      <w:r w:rsidR="002A7DA1">
        <w:rPr>
          <w:rFonts w:cs="Calibri"/>
          <w:snapToGrid w:val="0"/>
          <w:sz w:val="22"/>
          <w:szCs w:val="22"/>
          <w:lang w:val="x-none" w:eastAsia="x-none"/>
        </w:rPr>
        <w:t>2</w:t>
      </w:r>
      <w:r w:rsidR="00E8547F" w:rsidRPr="00E8547F">
        <w:rPr>
          <w:rFonts w:cs="Calibri"/>
          <w:snapToGrid w:val="0"/>
          <w:sz w:val="22"/>
          <w:szCs w:val="22"/>
          <w:lang w:val="x-none" w:eastAsia="x-none"/>
        </w:rPr>
        <w:t xml:space="preserve"> dell’Avviso</w:t>
      </w:r>
      <w:r w:rsidR="00474A59">
        <w:rPr>
          <w:rFonts w:cs="Calibri"/>
          <w:snapToGrid w:val="0"/>
          <w:sz w:val="22"/>
          <w:szCs w:val="22"/>
          <w:lang w:val="x-none" w:eastAsia="x-none"/>
        </w:rPr>
        <w:t xml:space="preserve"> senza soggettività giuridica</w:t>
      </w:r>
      <w:r w:rsidR="00E8547F" w:rsidRPr="00E8547F">
        <w:rPr>
          <w:rFonts w:cs="Calibri"/>
          <w:snapToGrid w:val="0"/>
          <w:sz w:val="22"/>
          <w:szCs w:val="22"/>
          <w:lang w:val="x-none" w:eastAsia="x-none"/>
        </w:rPr>
        <w:t>;</w:t>
      </w:r>
    </w:p>
    <w:p w14:paraId="66C168A4" w14:textId="7E5BA600" w:rsidR="0069165B" w:rsidRDefault="00474A59">
      <w:pPr>
        <w:numPr>
          <w:ilvl w:val="0"/>
          <w:numId w:val="134"/>
        </w:numPr>
        <w:spacing w:after="160"/>
        <w:ind w:left="426" w:right="-143"/>
        <w:rPr>
          <w:rFonts w:cs="Calibri"/>
          <w:snapToGrid w:val="0"/>
          <w:sz w:val="22"/>
          <w:szCs w:val="22"/>
          <w:lang w:val="x-none" w:eastAsia="x-none"/>
        </w:rPr>
      </w:pPr>
      <w:r>
        <w:rPr>
          <w:rFonts w:cs="Calibri"/>
          <w:snapToGrid w:val="0"/>
          <w:sz w:val="22"/>
          <w:szCs w:val="22"/>
          <w:lang w:val="x-none" w:eastAsia="x-none"/>
        </w:rPr>
        <w:t>s</w:t>
      </w:r>
      <w:r w:rsidR="00441094">
        <w:rPr>
          <w:rFonts w:cs="Calibri"/>
          <w:snapToGrid w:val="0"/>
          <w:sz w:val="22"/>
          <w:szCs w:val="22"/>
          <w:lang w:val="x-none" w:eastAsia="x-none"/>
        </w:rPr>
        <w:t>oggetto aggregato non ancora costituito e di impegnarsi a costituirsi in una delle forme consentite dal par</w:t>
      </w:r>
      <w:r w:rsidR="00684E6F">
        <w:rPr>
          <w:rFonts w:cs="Calibri"/>
          <w:snapToGrid w:val="0"/>
          <w:sz w:val="22"/>
          <w:szCs w:val="22"/>
          <w:lang w:val="x-none" w:eastAsia="x-none"/>
        </w:rPr>
        <w:t>.</w:t>
      </w:r>
      <w:r w:rsidR="00441094">
        <w:rPr>
          <w:rFonts w:cs="Calibri"/>
          <w:snapToGrid w:val="0"/>
          <w:sz w:val="22"/>
          <w:szCs w:val="22"/>
          <w:lang w:val="x-none" w:eastAsia="x-none"/>
        </w:rPr>
        <w:t xml:space="preserve"> 2</w:t>
      </w:r>
      <w:r w:rsidR="00800084">
        <w:rPr>
          <w:rFonts w:cs="Calibri"/>
          <w:snapToGrid w:val="0"/>
          <w:sz w:val="22"/>
          <w:szCs w:val="22"/>
          <w:lang w:val="x-none" w:eastAsia="x-none"/>
        </w:rPr>
        <w:t xml:space="preserve"> </w:t>
      </w:r>
      <w:r w:rsidR="00441094" w:rsidRPr="006874D7">
        <w:rPr>
          <w:rFonts w:cs="Calibri"/>
          <w:snapToGrid w:val="0"/>
          <w:sz w:val="22"/>
          <w:szCs w:val="22"/>
          <w:lang w:val="x-none" w:eastAsia="x-none"/>
        </w:rPr>
        <w:t>dell’Avviso</w:t>
      </w:r>
      <w:r w:rsidR="00BD0A4B" w:rsidRPr="006874D7">
        <w:rPr>
          <w:rFonts w:cs="Calibri"/>
          <w:snapToGrid w:val="0"/>
          <w:sz w:val="22"/>
          <w:szCs w:val="22"/>
          <w:lang w:val="x-none" w:eastAsia="x-none"/>
        </w:rPr>
        <w:t xml:space="preserve"> senza soggettività giuridica</w:t>
      </w:r>
      <w:r w:rsidR="00441094" w:rsidRPr="006874D7">
        <w:rPr>
          <w:rFonts w:cs="Calibri"/>
          <w:snapToGrid w:val="0"/>
          <w:sz w:val="22"/>
          <w:szCs w:val="22"/>
          <w:lang w:val="x-none" w:eastAsia="x-none"/>
        </w:rPr>
        <w:t>;</w:t>
      </w:r>
    </w:p>
    <w:p w14:paraId="1C00609E" w14:textId="54ADC87D" w:rsidR="005F3D83" w:rsidRPr="00A20178" w:rsidRDefault="005F3D83">
      <w:pPr>
        <w:pStyle w:val="Paragrafoelenco"/>
        <w:keepNext/>
        <w:numPr>
          <w:ilvl w:val="0"/>
          <w:numId w:val="135"/>
        </w:numPr>
        <w:spacing w:after="120"/>
        <w:ind w:left="142" w:right="-142" w:hanging="357"/>
        <w:contextualSpacing w:val="0"/>
        <w:rPr>
          <w:rFonts w:cs="Calibri"/>
          <w:snapToGrid w:val="0"/>
          <w:sz w:val="22"/>
          <w:szCs w:val="22"/>
          <w:lang w:val="it-IT"/>
        </w:rPr>
      </w:pPr>
      <w:r w:rsidRPr="00C76980">
        <w:rPr>
          <w:rFonts w:cs="Calibri"/>
          <w:i/>
          <w:iCs/>
          <w:snapToGrid w:val="0"/>
          <w:sz w:val="22"/>
          <w:szCs w:val="22"/>
          <w:lang w:val="it-IT"/>
        </w:rPr>
        <w:lastRenderedPageBreak/>
        <w:t>(da compilare solo nel caso di soggetto proponente aggregato</w:t>
      </w:r>
      <w:r w:rsidR="00474A59">
        <w:rPr>
          <w:rFonts w:cs="Calibri"/>
          <w:i/>
          <w:iCs/>
          <w:snapToGrid w:val="0"/>
          <w:sz w:val="22"/>
          <w:szCs w:val="22"/>
          <w:lang w:val="it-IT"/>
        </w:rPr>
        <w:t xml:space="preserve"> senza soggettività giuridica o da costituirsi</w:t>
      </w:r>
      <w:r w:rsidRPr="00C76980">
        <w:rPr>
          <w:rFonts w:cs="Calibri"/>
          <w:i/>
          <w:iCs/>
          <w:snapToGrid w:val="0"/>
          <w:sz w:val="22"/>
          <w:szCs w:val="22"/>
          <w:lang w:val="it-IT"/>
        </w:rPr>
        <w:t>)</w:t>
      </w:r>
      <w:r w:rsidRPr="00A20178">
        <w:rPr>
          <w:rFonts w:cs="Calibri"/>
          <w:i/>
          <w:iCs/>
          <w:snapToGrid w:val="0"/>
          <w:sz w:val="22"/>
          <w:szCs w:val="22"/>
          <w:lang w:val="it-IT"/>
        </w:rPr>
        <w:t xml:space="preserve"> </w:t>
      </w:r>
      <w:r w:rsidRPr="00A20178">
        <w:rPr>
          <w:rFonts w:cs="Calibri"/>
          <w:snapToGrid w:val="0"/>
          <w:sz w:val="22"/>
          <w:szCs w:val="22"/>
          <w:lang w:val="it-IT"/>
        </w:rPr>
        <w:t xml:space="preserve">che </w:t>
      </w:r>
      <w:r w:rsidR="006A2EB6">
        <w:rPr>
          <w:rFonts w:cs="Calibri"/>
          <w:snapToGrid w:val="0"/>
          <w:sz w:val="22"/>
          <w:szCs w:val="22"/>
          <w:lang w:val="it-IT"/>
        </w:rPr>
        <w:t xml:space="preserve">l’aggregazione di cui al soggetto proponente </w:t>
      </w:r>
      <w:r w:rsidR="00C9234A">
        <w:rPr>
          <w:rFonts w:cs="Calibri"/>
          <w:snapToGrid w:val="0"/>
          <w:sz w:val="22"/>
          <w:szCs w:val="22"/>
          <w:lang w:val="it-IT"/>
        </w:rPr>
        <w:t>è</w:t>
      </w:r>
      <w:r w:rsidR="002535A9">
        <w:rPr>
          <w:rFonts w:cs="Calibri"/>
          <w:snapToGrid w:val="0"/>
          <w:sz w:val="22"/>
          <w:szCs w:val="22"/>
          <w:lang w:val="it-IT"/>
        </w:rPr>
        <w:t>/sarà</w:t>
      </w:r>
      <w:r w:rsidR="00C9234A">
        <w:rPr>
          <w:rFonts w:cs="Calibri"/>
          <w:snapToGrid w:val="0"/>
          <w:sz w:val="22"/>
          <w:szCs w:val="22"/>
          <w:lang w:val="it-IT"/>
        </w:rPr>
        <w:t xml:space="preserve"> composta dai seguenti soggetti</w:t>
      </w:r>
      <w:r w:rsidR="00DA6B89">
        <w:rPr>
          <w:rFonts w:cs="Calibri"/>
          <w:snapToGrid w:val="0"/>
          <w:sz w:val="22"/>
          <w:szCs w:val="22"/>
          <w:lang w:val="it-IT"/>
        </w:rPr>
        <w:t>*</w:t>
      </w:r>
      <w:r w:rsidRPr="00A20178">
        <w:rPr>
          <w:rFonts w:cs="Calibri"/>
          <w:snapToGrid w:val="0"/>
          <w:sz w:val="22"/>
          <w:szCs w:val="22"/>
          <w:lang w:val="it-IT"/>
        </w:rPr>
        <w:t>:</w:t>
      </w:r>
    </w:p>
    <w:tbl>
      <w:tblPr>
        <w:tblStyle w:val="Grigliatabella1"/>
        <w:tblW w:w="5000" w:type="pct"/>
        <w:tblLook w:val="04A0" w:firstRow="1" w:lastRow="0" w:firstColumn="1" w:lastColumn="0" w:noHBand="0" w:noVBand="1"/>
      </w:tblPr>
      <w:tblGrid>
        <w:gridCol w:w="473"/>
        <w:gridCol w:w="1396"/>
        <w:gridCol w:w="1463"/>
        <w:gridCol w:w="2270"/>
        <w:gridCol w:w="2270"/>
        <w:gridCol w:w="1756"/>
      </w:tblGrid>
      <w:tr w:rsidR="008C661D" w:rsidRPr="00333067" w14:paraId="117FAFAB" w14:textId="77777777" w:rsidTr="00DA6B89">
        <w:trPr>
          <w:tblHeader/>
        </w:trPr>
        <w:tc>
          <w:tcPr>
            <w:tcW w:w="245" w:type="pct"/>
          </w:tcPr>
          <w:p w14:paraId="55874CB6" w14:textId="77777777" w:rsidR="008C661D" w:rsidRPr="00333067" w:rsidRDefault="008C661D" w:rsidP="00B72F44">
            <w:pPr>
              <w:ind w:left="142" w:right="-143"/>
              <w:rPr>
                <w:rFonts w:ascii="Calibri" w:hAnsi="Calibri" w:cs="Calibri"/>
                <w:b/>
                <w:bCs/>
                <w:i/>
                <w:iCs/>
                <w:sz w:val="22"/>
                <w:szCs w:val="22"/>
              </w:rPr>
            </w:pPr>
            <w:r w:rsidRPr="00333067">
              <w:rPr>
                <w:rFonts w:ascii="Calibri" w:hAnsi="Calibri" w:cs="Calibri"/>
                <w:b/>
                <w:bCs/>
                <w:i/>
                <w:iCs/>
                <w:sz w:val="22"/>
                <w:szCs w:val="22"/>
              </w:rPr>
              <w:t>#</w:t>
            </w:r>
          </w:p>
        </w:tc>
        <w:tc>
          <w:tcPr>
            <w:tcW w:w="725" w:type="pct"/>
          </w:tcPr>
          <w:p w14:paraId="4296CE9D" w14:textId="77777777" w:rsidR="008C661D" w:rsidRPr="00333067" w:rsidRDefault="008C661D" w:rsidP="00B72F44">
            <w:pPr>
              <w:ind w:left="142" w:right="-143"/>
              <w:rPr>
                <w:rFonts w:ascii="Calibri" w:hAnsi="Calibri" w:cs="Calibri"/>
                <w:b/>
                <w:bCs/>
                <w:i/>
                <w:iCs/>
                <w:sz w:val="22"/>
                <w:szCs w:val="22"/>
              </w:rPr>
            </w:pPr>
            <w:r w:rsidRPr="00333067">
              <w:rPr>
                <w:rFonts w:ascii="Calibri" w:hAnsi="Calibri" w:cs="Calibri"/>
                <w:b/>
                <w:bCs/>
                <w:i/>
                <w:iCs/>
                <w:sz w:val="22"/>
                <w:szCs w:val="22"/>
              </w:rPr>
              <w:t>Soggetto coinvolto</w:t>
            </w:r>
          </w:p>
        </w:tc>
        <w:tc>
          <w:tcPr>
            <w:tcW w:w="760" w:type="pct"/>
          </w:tcPr>
          <w:p w14:paraId="2E81377A" w14:textId="77777777" w:rsidR="008C661D" w:rsidRDefault="008C661D" w:rsidP="00B72F44">
            <w:pPr>
              <w:ind w:left="142" w:right="247"/>
              <w:rPr>
                <w:rFonts w:ascii="Calibri" w:hAnsi="Calibri" w:cs="Calibri"/>
                <w:b/>
                <w:bCs/>
                <w:i/>
                <w:iCs/>
                <w:sz w:val="22"/>
                <w:szCs w:val="22"/>
              </w:rPr>
            </w:pPr>
            <w:r w:rsidRPr="00333067">
              <w:rPr>
                <w:rFonts w:ascii="Calibri" w:hAnsi="Calibri" w:cs="Calibri"/>
                <w:b/>
                <w:bCs/>
                <w:i/>
                <w:iCs/>
                <w:sz w:val="22"/>
                <w:szCs w:val="22"/>
              </w:rPr>
              <w:t xml:space="preserve">Forma giuridica </w:t>
            </w:r>
          </w:p>
          <w:p w14:paraId="2E3A0003" w14:textId="6B639965" w:rsidR="008C661D" w:rsidRPr="00333067" w:rsidRDefault="008C661D" w:rsidP="00B72F44">
            <w:pPr>
              <w:ind w:right="-113"/>
              <w:rPr>
                <w:rFonts w:ascii="Calibri" w:hAnsi="Calibri" w:cs="Calibri"/>
                <w:b/>
                <w:bCs/>
                <w:i/>
                <w:iCs/>
                <w:sz w:val="22"/>
                <w:szCs w:val="22"/>
              </w:rPr>
            </w:pPr>
          </w:p>
        </w:tc>
        <w:tc>
          <w:tcPr>
            <w:tcW w:w="1179" w:type="pct"/>
          </w:tcPr>
          <w:p w14:paraId="2D1C8281" w14:textId="70F52700" w:rsidR="008C661D" w:rsidRPr="00333067" w:rsidRDefault="008C661D" w:rsidP="00FE24C9">
            <w:pPr>
              <w:ind w:left="142" w:right="247"/>
              <w:rPr>
                <w:rFonts w:cs="Calibri"/>
                <w:b/>
                <w:bCs/>
                <w:i/>
                <w:iCs/>
                <w:sz w:val="22"/>
                <w:szCs w:val="22"/>
              </w:rPr>
            </w:pPr>
            <w:r w:rsidRPr="00FE24C9">
              <w:rPr>
                <w:rFonts w:ascii="Calibri" w:hAnsi="Calibri" w:cs="Calibri"/>
                <w:b/>
                <w:bCs/>
                <w:i/>
                <w:iCs/>
                <w:sz w:val="22"/>
                <w:szCs w:val="22"/>
              </w:rPr>
              <w:t>Codice fiscale</w:t>
            </w:r>
          </w:p>
        </w:tc>
        <w:tc>
          <w:tcPr>
            <w:tcW w:w="1179" w:type="pct"/>
          </w:tcPr>
          <w:p w14:paraId="021F51E1" w14:textId="767978CF" w:rsidR="008C661D" w:rsidRDefault="008C661D" w:rsidP="00B72F44">
            <w:pPr>
              <w:ind w:left="142" w:right="73"/>
              <w:rPr>
                <w:rFonts w:ascii="Calibri" w:hAnsi="Calibri" w:cs="Calibri"/>
                <w:b/>
                <w:bCs/>
                <w:i/>
                <w:iCs/>
                <w:sz w:val="22"/>
                <w:szCs w:val="22"/>
              </w:rPr>
            </w:pPr>
            <w:r w:rsidRPr="00333067">
              <w:rPr>
                <w:rFonts w:ascii="Calibri" w:hAnsi="Calibri" w:cs="Calibri"/>
                <w:b/>
                <w:bCs/>
                <w:i/>
                <w:iCs/>
                <w:sz w:val="22"/>
                <w:szCs w:val="22"/>
              </w:rPr>
              <w:t xml:space="preserve">Tipologia </w:t>
            </w:r>
          </w:p>
          <w:p w14:paraId="0694CF9A" w14:textId="456EC3D2" w:rsidR="008C661D" w:rsidRPr="00333067" w:rsidRDefault="008C661D" w:rsidP="00B72F44">
            <w:pPr>
              <w:ind w:left="142" w:right="73"/>
              <w:rPr>
                <w:rFonts w:ascii="Calibri" w:hAnsi="Calibri" w:cs="Calibri"/>
                <w:b/>
                <w:bCs/>
                <w:i/>
                <w:iCs/>
                <w:sz w:val="22"/>
                <w:szCs w:val="22"/>
              </w:rPr>
            </w:pPr>
            <w:r w:rsidRPr="00333067">
              <w:rPr>
                <w:rFonts w:ascii="Calibri" w:hAnsi="Calibri" w:cs="Calibri"/>
                <w:i/>
                <w:iCs/>
                <w:sz w:val="22"/>
                <w:szCs w:val="22"/>
              </w:rPr>
              <w:t>(</w:t>
            </w:r>
            <w:r>
              <w:rPr>
                <w:rFonts w:ascii="Calibri" w:hAnsi="Calibri" w:cs="Calibri"/>
                <w:i/>
                <w:iCs/>
                <w:sz w:val="22"/>
                <w:szCs w:val="22"/>
              </w:rPr>
              <w:t xml:space="preserve">Micro, </w:t>
            </w:r>
            <w:r w:rsidRPr="00333067">
              <w:rPr>
                <w:rFonts w:ascii="Calibri" w:hAnsi="Calibri" w:cs="Calibri"/>
                <w:i/>
                <w:iCs/>
                <w:sz w:val="22"/>
                <w:szCs w:val="22"/>
              </w:rPr>
              <w:t>piccola impresa, media impresa, grande impresa)</w:t>
            </w:r>
          </w:p>
        </w:tc>
        <w:tc>
          <w:tcPr>
            <w:tcW w:w="912" w:type="pct"/>
          </w:tcPr>
          <w:p w14:paraId="15ECF688" w14:textId="77777777" w:rsidR="008C661D" w:rsidRPr="00B75B49" w:rsidRDefault="008C661D" w:rsidP="00B72F44">
            <w:pPr>
              <w:ind w:left="142" w:right="-143"/>
              <w:rPr>
                <w:rFonts w:ascii="Calibri" w:hAnsi="Calibri" w:cs="Calibri"/>
                <w:i/>
                <w:iCs/>
                <w:sz w:val="22"/>
                <w:szCs w:val="22"/>
              </w:rPr>
            </w:pPr>
            <w:r w:rsidRPr="00B75B49">
              <w:rPr>
                <w:rFonts w:ascii="Calibri" w:hAnsi="Calibri" w:cs="Calibri"/>
                <w:b/>
                <w:bCs/>
                <w:i/>
                <w:iCs/>
                <w:sz w:val="22"/>
                <w:szCs w:val="22"/>
              </w:rPr>
              <w:t>Ruolo</w:t>
            </w:r>
            <w:r w:rsidRPr="00B75B49">
              <w:rPr>
                <w:rFonts w:ascii="Calibri" w:hAnsi="Calibri" w:cs="Calibri"/>
                <w:i/>
                <w:iCs/>
                <w:sz w:val="22"/>
                <w:szCs w:val="22"/>
              </w:rPr>
              <w:t xml:space="preserve"> </w:t>
            </w:r>
          </w:p>
          <w:p w14:paraId="3EBA70A1" w14:textId="33BD5565" w:rsidR="008C661D" w:rsidRPr="009D2CFC" w:rsidRDefault="008C661D" w:rsidP="00B72F44">
            <w:pPr>
              <w:ind w:left="142" w:right="-143"/>
              <w:rPr>
                <w:rFonts w:ascii="Calibri" w:hAnsi="Calibri" w:cs="Calibri"/>
                <w:b/>
                <w:bCs/>
                <w:i/>
                <w:iCs/>
                <w:strike/>
                <w:sz w:val="22"/>
                <w:szCs w:val="22"/>
              </w:rPr>
            </w:pPr>
            <w:r w:rsidRPr="00B75B49">
              <w:rPr>
                <w:rFonts w:ascii="Calibri" w:hAnsi="Calibri" w:cs="Calibri"/>
                <w:i/>
                <w:iCs/>
                <w:sz w:val="22"/>
                <w:szCs w:val="22"/>
              </w:rPr>
              <w:t>(capofila, componente)</w:t>
            </w:r>
          </w:p>
        </w:tc>
      </w:tr>
      <w:tr w:rsidR="008C661D" w:rsidRPr="00333067" w14:paraId="78BFD4B9" w14:textId="77777777" w:rsidTr="00DA6B89">
        <w:tc>
          <w:tcPr>
            <w:tcW w:w="245" w:type="pct"/>
          </w:tcPr>
          <w:p w14:paraId="6A82F8F4" w14:textId="77777777" w:rsidR="008C661D" w:rsidRPr="00333067" w:rsidRDefault="008C661D" w:rsidP="00B72F44">
            <w:pPr>
              <w:ind w:left="142" w:right="-143"/>
              <w:rPr>
                <w:rFonts w:ascii="Calibri" w:hAnsi="Calibri" w:cs="Calibri"/>
                <w:i/>
                <w:iCs/>
                <w:sz w:val="22"/>
                <w:szCs w:val="22"/>
              </w:rPr>
            </w:pPr>
            <w:r w:rsidRPr="00333067">
              <w:rPr>
                <w:rFonts w:ascii="Calibri" w:hAnsi="Calibri" w:cs="Calibri"/>
                <w:i/>
                <w:iCs/>
                <w:sz w:val="22"/>
                <w:szCs w:val="22"/>
              </w:rPr>
              <w:t>1</w:t>
            </w:r>
          </w:p>
        </w:tc>
        <w:tc>
          <w:tcPr>
            <w:tcW w:w="725" w:type="pct"/>
          </w:tcPr>
          <w:p w14:paraId="3D958D92" w14:textId="77777777" w:rsidR="008C661D" w:rsidRPr="00333067" w:rsidRDefault="008C661D" w:rsidP="00B72F44">
            <w:pPr>
              <w:ind w:left="142" w:right="-143"/>
              <w:rPr>
                <w:rFonts w:ascii="Calibri" w:hAnsi="Calibri" w:cs="Calibri"/>
                <w:i/>
                <w:iCs/>
                <w:sz w:val="22"/>
                <w:szCs w:val="22"/>
              </w:rPr>
            </w:pPr>
          </w:p>
        </w:tc>
        <w:tc>
          <w:tcPr>
            <w:tcW w:w="760" w:type="pct"/>
          </w:tcPr>
          <w:p w14:paraId="2D64E737" w14:textId="77777777" w:rsidR="008C661D" w:rsidRPr="00333067" w:rsidRDefault="008C661D" w:rsidP="00B72F44">
            <w:pPr>
              <w:ind w:left="142" w:right="-143"/>
              <w:rPr>
                <w:rFonts w:ascii="Calibri" w:hAnsi="Calibri" w:cs="Calibri"/>
                <w:i/>
                <w:iCs/>
                <w:sz w:val="22"/>
                <w:szCs w:val="22"/>
              </w:rPr>
            </w:pPr>
          </w:p>
        </w:tc>
        <w:tc>
          <w:tcPr>
            <w:tcW w:w="1179" w:type="pct"/>
          </w:tcPr>
          <w:p w14:paraId="34D73B52" w14:textId="77777777" w:rsidR="008C661D" w:rsidRPr="00333067" w:rsidRDefault="008C661D" w:rsidP="00B72F44">
            <w:pPr>
              <w:ind w:left="142" w:right="-143"/>
              <w:rPr>
                <w:rFonts w:cs="Calibri"/>
                <w:i/>
                <w:iCs/>
                <w:sz w:val="22"/>
                <w:szCs w:val="22"/>
              </w:rPr>
            </w:pPr>
          </w:p>
        </w:tc>
        <w:tc>
          <w:tcPr>
            <w:tcW w:w="1179" w:type="pct"/>
          </w:tcPr>
          <w:p w14:paraId="13070645" w14:textId="02954DD3" w:rsidR="008C661D" w:rsidRPr="00333067" w:rsidRDefault="008C661D" w:rsidP="00B72F44">
            <w:pPr>
              <w:ind w:left="142" w:right="-143"/>
              <w:rPr>
                <w:rFonts w:ascii="Calibri" w:hAnsi="Calibri" w:cs="Calibri"/>
                <w:i/>
                <w:iCs/>
                <w:sz w:val="22"/>
                <w:szCs w:val="22"/>
              </w:rPr>
            </w:pPr>
          </w:p>
        </w:tc>
        <w:tc>
          <w:tcPr>
            <w:tcW w:w="912" w:type="pct"/>
          </w:tcPr>
          <w:p w14:paraId="0F883E04" w14:textId="77777777" w:rsidR="008C661D" w:rsidRPr="009D2CFC" w:rsidRDefault="008C661D" w:rsidP="00B72F44">
            <w:pPr>
              <w:ind w:left="142" w:right="-143"/>
              <w:rPr>
                <w:rFonts w:ascii="Calibri" w:hAnsi="Calibri" w:cs="Calibri"/>
                <w:i/>
                <w:iCs/>
                <w:strike/>
                <w:sz w:val="22"/>
                <w:szCs w:val="22"/>
              </w:rPr>
            </w:pPr>
          </w:p>
        </w:tc>
      </w:tr>
      <w:tr w:rsidR="008C661D" w:rsidRPr="00333067" w14:paraId="1CD45566" w14:textId="77777777" w:rsidTr="00DA6B89">
        <w:tc>
          <w:tcPr>
            <w:tcW w:w="245" w:type="pct"/>
          </w:tcPr>
          <w:p w14:paraId="7250C307" w14:textId="77777777" w:rsidR="008C661D" w:rsidRPr="00333067" w:rsidRDefault="008C661D" w:rsidP="00B72F44">
            <w:pPr>
              <w:ind w:left="142" w:right="-143"/>
              <w:rPr>
                <w:rFonts w:ascii="Calibri" w:hAnsi="Calibri" w:cs="Calibri"/>
                <w:i/>
                <w:iCs/>
                <w:sz w:val="22"/>
                <w:szCs w:val="22"/>
              </w:rPr>
            </w:pPr>
            <w:r w:rsidRPr="00333067">
              <w:rPr>
                <w:rFonts w:ascii="Calibri" w:hAnsi="Calibri" w:cs="Calibri"/>
                <w:i/>
                <w:iCs/>
                <w:sz w:val="22"/>
                <w:szCs w:val="22"/>
              </w:rPr>
              <w:t>2</w:t>
            </w:r>
          </w:p>
        </w:tc>
        <w:tc>
          <w:tcPr>
            <w:tcW w:w="725" w:type="pct"/>
          </w:tcPr>
          <w:p w14:paraId="1F56CD1F" w14:textId="77777777" w:rsidR="008C661D" w:rsidRPr="00333067" w:rsidRDefault="008C661D" w:rsidP="00B72F44">
            <w:pPr>
              <w:ind w:left="142" w:right="-143"/>
              <w:rPr>
                <w:rFonts w:ascii="Calibri" w:hAnsi="Calibri" w:cs="Calibri"/>
                <w:i/>
                <w:iCs/>
                <w:sz w:val="22"/>
                <w:szCs w:val="22"/>
              </w:rPr>
            </w:pPr>
          </w:p>
        </w:tc>
        <w:tc>
          <w:tcPr>
            <w:tcW w:w="760" w:type="pct"/>
          </w:tcPr>
          <w:p w14:paraId="6007CF30" w14:textId="77777777" w:rsidR="008C661D" w:rsidRPr="00333067" w:rsidRDefault="008C661D" w:rsidP="00B72F44">
            <w:pPr>
              <w:ind w:left="142" w:right="-143"/>
              <w:rPr>
                <w:rFonts w:ascii="Calibri" w:hAnsi="Calibri" w:cs="Calibri"/>
                <w:i/>
                <w:iCs/>
                <w:sz w:val="22"/>
                <w:szCs w:val="22"/>
              </w:rPr>
            </w:pPr>
          </w:p>
        </w:tc>
        <w:tc>
          <w:tcPr>
            <w:tcW w:w="1179" w:type="pct"/>
          </w:tcPr>
          <w:p w14:paraId="37D26537" w14:textId="77777777" w:rsidR="008C661D" w:rsidRPr="00333067" w:rsidRDefault="008C661D" w:rsidP="00B72F44">
            <w:pPr>
              <w:ind w:left="142" w:right="-143"/>
              <w:rPr>
                <w:rFonts w:cs="Calibri"/>
                <w:i/>
                <w:iCs/>
                <w:sz w:val="22"/>
                <w:szCs w:val="22"/>
              </w:rPr>
            </w:pPr>
          </w:p>
        </w:tc>
        <w:tc>
          <w:tcPr>
            <w:tcW w:w="1179" w:type="pct"/>
          </w:tcPr>
          <w:p w14:paraId="26A455BB" w14:textId="54D2D8C2" w:rsidR="008C661D" w:rsidRPr="00333067" w:rsidRDefault="008C661D" w:rsidP="00B72F44">
            <w:pPr>
              <w:ind w:left="142" w:right="-143"/>
              <w:rPr>
                <w:rFonts w:ascii="Calibri" w:hAnsi="Calibri" w:cs="Calibri"/>
                <w:i/>
                <w:iCs/>
                <w:sz w:val="22"/>
                <w:szCs w:val="22"/>
              </w:rPr>
            </w:pPr>
          </w:p>
        </w:tc>
        <w:tc>
          <w:tcPr>
            <w:tcW w:w="912" w:type="pct"/>
          </w:tcPr>
          <w:p w14:paraId="0979B2FD" w14:textId="77777777" w:rsidR="008C661D" w:rsidRPr="009D2CFC" w:rsidRDefault="008C661D" w:rsidP="00B72F44">
            <w:pPr>
              <w:ind w:left="142" w:right="-143"/>
              <w:rPr>
                <w:rFonts w:ascii="Calibri" w:hAnsi="Calibri" w:cs="Calibri"/>
                <w:i/>
                <w:iCs/>
                <w:strike/>
                <w:sz w:val="22"/>
                <w:szCs w:val="22"/>
              </w:rPr>
            </w:pPr>
          </w:p>
        </w:tc>
      </w:tr>
      <w:tr w:rsidR="008C661D" w:rsidRPr="00333067" w14:paraId="476C37B0" w14:textId="77777777" w:rsidTr="00DA6B89">
        <w:tc>
          <w:tcPr>
            <w:tcW w:w="245" w:type="pct"/>
          </w:tcPr>
          <w:p w14:paraId="18DCFA75" w14:textId="77777777" w:rsidR="008C661D" w:rsidRPr="00333067" w:rsidRDefault="008C661D" w:rsidP="00B72F44">
            <w:pPr>
              <w:ind w:left="142" w:right="-143"/>
              <w:rPr>
                <w:rFonts w:ascii="Calibri" w:hAnsi="Calibri" w:cs="Calibri"/>
                <w:i/>
                <w:iCs/>
                <w:sz w:val="22"/>
                <w:szCs w:val="22"/>
              </w:rPr>
            </w:pPr>
            <w:r w:rsidRPr="00333067">
              <w:rPr>
                <w:rFonts w:ascii="Calibri" w:hAnsi="Calibri" w:cs="Calibri"/>
                <w:i/>
                <w:iCs/>
                <w:sz w:val="22"/>
                <w:szCs w:val="22"/>
              </w:rPr>
              <w:t>3</w:t>
            </w:r>
          </w:p>
        </w:tc>
        <w:tc>
          <w:tcPr>
            <w:tcW w:w="725" w:type="pct"/>
          </w:tcPr>
          <w:p w14:paraId="70810A28" w14:textId="77777777" w:rsidR="008C661D" w:rsidRPr="00333067" w:rsidRDefault="008C661D" w:rsidP="00B72F44">
            <w:pPr>
              <w:ind w:left="142" w:right="-143"/>
              <w:rPr>
                <w:rFonts w:ascii="Calibri" w:hAnsi="Calibri" w:cs="Calibri"/>
                <w:i/>
                <w:iCs/>
                <w:sz w:val="22"/>
                <w:szCs w:val="22"/>
              </w:rPr>
            </w:pPr>
          </w:p>
        </w:tc>
        <w:tc>
          <w:tcPr>
            <w:tcW w:w="760" w:type="pct"/>
          </w:tcPr>
          <w:p w14:paraId="216F8E74" w14:textId="77777777" w:rsidR="008C661D" w:rsidRPr="00333067" w:rsidRDefault="008C661D" w:rsidP="00B72F44">
            <w:pPr>
              <w:ind w:left="142" w:right="-143"/>
              <w:rPr>
                <w:rFonts w:ascii="Calibri" w:hAnsi="Calibri" w:cs="Calibri"/>
                <w:i/>
                <w:iCs/>
                <w:sz w:val="22"/>
                <w:szCs w:val="22"/>
              </w:rPr>
            </w:pPr>
          </w:p>
        </w:tc>
        <w:tc>
          <w:tcPr>
            <w:tcW w:w="1179" w:type="pct"/>
          </w:tcPr>
          <w:p w14:paraId="739EE440" w14:textId="77777777" w:rsidR="008C661D" w:rsidRPr="00333067" w:rsidRDefault="008C661D" w:rsidP="00B72F44">
            <w:pPr>
              <w:ind w:left="142" w:right="-143"/>
              <w:rPr>
                <w:rFonts w:cs="Calibri"/>
                <w:i/>
                <w:iCs/>
                <w:sz w:val="22"/>
                <w:szCs w:val="22"/>
              </w:rPr>
            </w:pPr>
          </w:p>
        </w:tc>
        <w:tc>
          <w:tcPr>
            <w:tcW w:w="1179" w:type="pct"/>
          </w:tcPr>
          <w:p w14:paraId="4FB8BD99" w14:textId="6DFF3B9D" w:rsidR="008C661D" w:rsidRPr="00333067" w:rsidRDefault="008C661D" w:rsidP="00B72F44">
            <w:pPr>
              <w:ind w:left="142" w:right="-143"/>
              <w:rPr>
                <w:rFonts w:ascii="Calibri" w:hAnsi="Calibri" w:cs="Calibri"/>
                <w:i/>
                <w:iCs/>
                <w:sz w:val="22"/>
                <w:szCs w:val="22"/>
              </w:rPr>
            </w:pPr>
          </w:p>
        </w:tc>
        <w:tc>
          <w:tcPr>
            <w:tcW w:w="912" w:type="pct"/>
          </w:tcPr>
          <w:p w14:paraId="7D4E7F07" w14:textId="77777777" w:rsidR="008C661D" w:rsidRPr="009D2CFC" w:rsidRDefault="008C661D" w:rsidP="00B72F44">
            <w:pPr>
              <w:ind w:left="142" w:right="-143"/>
              <w:rPr>
                <w:rFonts w:ascii="Calibri" w:hAnsi="Calibri" w:cs="Calibri"/>
                <w:i/>
                <w:iCs/>
                <w:strike/>
                <w:sz w:val="22"/>
                <w:szCs w:val="22"/>
              </w:rPr>
            </w:pPr>
          </w:p>
        </w:tc>
      </w:tr>
    </w:tbl>
    <w:p w14:paraId="26A5CA37" w14:textId="1BAB154D" w:rsidR="005F3D83" w:rsidRPr="00800084" w:rsidRDefault="00DA6B89" w:rsidP="00DA6B89">
      <w:pPr>
        <w:spacing w:after="120"/>
        <w:ind w:left="142" w:right="141"/>
        <w:rPr>
          <w:rFonts w:cs="Calibri"/>
          <w:i/>
          <w:iCs/>
          <w:snapToGrid w:val="0"/>
          <w:sz w:val="22"/>
          <w:szCs w:val="22"/>
          <w:u w:val="single"/>
          <w:lang w:val="x-none" w:eastAsia="x-none"/>
        </w:rPr>
      </w:pPr>
      <w:r w:rsidRPr="00800084">
        <w:rPr>
          <w:rFonts w:cs="Calibri"/>
          <w:i/>
          <w:iCs/>
          <w:snapToGrid w:val="0"/>
          <w:sz w:val="22"/>
          <w:szCs w:val="22"/>
          <w:u w:val="single"/>
          <w:lang w:val="x-none" w:eastAsia="x-none"/>
        </w:rPr>
        <w:t xml:space="preserve">(*) I soggetti aggregati </w:t>
      </w:r>
      <w:r w:rsidR="00474A59">
        <w:rPr>
          <w:rFonts w:cs="Calibri"/>
          <w:i/>
          <w:iCs/>
          <w:snapToGrid w:val="0"/>
          <w:sz w:val="22"/>
          <w:szCs w:val="22"/>
          <w:u w:val="single"/>
          <w:lang w:val="x-none" w:eastAsia="x-none"/>
        </w:rPr>
        <w:t xml:space="preserve">senza personalità giuridica </w:t>
      </w:r>
      <w:r w:rsidRPr="00800084">
        <w:rPr>
          <w:rFonts w:cs="Calibri"/>
          <w:i/>
          <w:iCs/>
          <w:snapToGrid w:val="0"/>
          <w:sz w:val="22"/>
          <w:szCs w:val="22"/>
          <w:u w:val="single"/>
          <w:lang w:val="x-none" w:eastAsia="x-none"/>
        </w:rPr>
        <w:t xml:space="preserve">devono compilare la successiva sezione A.1 parte integrante del presente modello di domanda di finanziamento (allegato 2.1). I soggetti aggregati NON ancora costituiti devono compilare le successive sezioni A.2. e </w:t>
      </w:r>
      <w:r w:rsidR="00FC7463">
        <w:rPr>
          <w:rFonts w:cs="Calibri"/>
          <w:i/>
          <w:iCs/>
          <w:snapToGrid w:val="0"/>
          <w:sz w:val="22"/>
          <w:szCs w:val="22"/>
          <w:u w:val="single"/>
          <w:lang w:val="x-none" w:eastAsia="x-none"/>
        </w:rPr>
        <w:t>B)</w:t>
      </w:r>
      <w:r w:rsidRPr="00800084">
        <w:rPr>
          <w:rFonts w:cs="Calibri"/>
          <w:i/>
          <w:iCs/>
          <w:snapToGrid w:val="0"/>
          <w:sz w:val="22"/>
          <w:szCs w:val="22"/>
          <w:u w:val="single"/>
          <w:lang w:val="x-none" w:eastAsia="x-none"/>
        </w:rPr>
        <w:t xml:space="preserve"> parte integrante del presente modello di domanda di finanziamento (allegato 2.1)</w:t>
      </w:r>
    </w:p>
    <w:p w14:paraId="3D222226" w14:textId="77777777" w:rsidR="001E7E49" w:rsidRPr="00333067" w:rsidRDefault="001E7E49" w:rsidP="001E7E49">
      <w:pPr>
        <w:numPr>
          <w:ilvl w:val="0"/>
          <w:numId w:val="135"/>
        </w:numPr>
        <w:spacing w:after="160"/>
        <w:ind w:left="142" w:right="141"/>
        <w:rPr>
          <w:rFonts w:cs="Calibri"/>
          <w:snapToGrid w:val="0"/>
          <w:sz w:val="22"/>
          <w:szCs w:val="22"/>
          <w:lang w:val="x-none" w:eastAsia="x-none"/>
        </w:rPr>
      </w:pPr>
      <w:r w:rsidRPr="00333067">
        <w:rPr>
          <w:rFonts w:cs="Calibri"/>
          <w:snapToGrid w:val="0"/>
          <w:sz w:val="22"/>
          <w:szCs w:val="22"/>
          <w:lang w:val="x-none" w:eastAsia="x-none"/>
        </w:rPr>
        <w:t>che la domanda di accesso alle agevolazioni di cui al presente Avviso ha ad oggetto la richiesta di:</w:t>
      </w:r>
    </w:p>
    <w:p w14:paraId="6184E08C" w14:textId="3E243747" w:rsidR="001E7E49" w:rsidRPr="00333067" w:rsidRDefault="002D4C5C" w:rsidP="001E7E49">
      <w:pPr>
        <w:numPr>
          <w:ilvl w:val="0"/>
          <w:numId w:val="136"/>
        </w:numPr>
        <w:spacing w:after="160"/>
        <w:ind w:left="142" w:right="141" w:hanging="284"/>
        <w:rPr>
          <w:rFonts w:cs="Calibri"/>
          <w:snapToGrid w:val="0"/>
          <w:sz w:val="22"/>
          <w:szCs w:val="22"/>
          <w:lang w:val="x-none" w:eastAsia="x-none"/>
        </w:rPr>
      </w:pPr>
      <w:r>
        <w:rPr>
          <w:rFonts w:cs="Calibri"/>
          <w:snapToGrid w:val="0"/>
          <w:sz w:val="22"/>
          <w:szCs w:val="22"/>
          <w:lang w:val="x-none" w:eastAsia="x-none"/>
        </w:rPr>
        <w:t xml:space="preserve">A. </w:t>
      </w:r>
      <w:r w:rsidR="001E7E49">
        <w:rPr>
          <w:rFonts w:cs="Calibri"/>
          <w:snapToGrid w:val="0"/>
          <w:sz w:val="22"/>
          <w:szCs w:val="22"/>
          <w:lang w:val="x-none" w:eastAsia="x-none"/>
        </w:rPr>
        <w:t>aiuti agli investimenti per la promozione di energia da fonti rinnovabili, di idrogeno rinnovabile e di cogenerazione ad alto rendimento ex art. 41 del RGE (</w:t>
      </w:r>
      <w:r w:rsidR="001E7E49" w:rsidRPr="00DE6DC6">
        <w:rPr>
          <w:rFonts w:cs="Calibri"/>
          <w:i/>
          <w:iCs/>
          <w:snapToGrid w:val="0"/>
          <w:sz w:val="22"/>
          <w:szCs w:val="22"/>
          <w:lang w:val="x-none" w:eastAsia="x-none"/>
        </w:rPr>
        <w:t>intervento obbligatorio</w:t>
      </w:r>
      <w:r w:rsidR="001E7E49">
        <w:rPr>
          <w:rFonts w:cs="Calibri"/>
          <w:snapToGrid w:val="0"/>
          <w:sz w:val="22"/>
          <w:szCs w:val="22"/>
          <w:lang w:val="x-none" w:eastAsia="x-none"/>
        </w:rPr>
        <w:t>)</w:t>
      </w:r>
      <w:r w:rsidR="001E7E49" w:rsidRPr="00333067">
        <w:rPr>
          <w:rFonts w:cs="Calibri"/>
          <w:snapToGrid w:val="0"/>
          <w:sz w:val="22"/>
          <w:szCs w:val="22"/>
          <w:lang w:val="x-none" w:eastAsia="x-none"/>
        </w:rPr>
        <w:t>;</w:t>
      </w:r>
    </w:p>
    <w:p w14:paraId="41A74568" w14:textId="27F52663" w:rsidR="001E7E49" w:rsidRPr="00333067" w:rsidRDefault="002D4C5C" w:rsidP="001E7E49">
      <w:pPr>
        <w:numPr>
          <w:ilvl w:val="0"/>
          <w:numId w:val="136"/>
        </w:numPr>
        <w:spacing w:after="160"/>
        <w:ind w:left="142" w:right="141" w:hanging="284"/>
        <w:rPr>
          <w:rFonts w:cs="Calibri"/>
          <w:snapToGrid w:val="0"/>
          <w:sz w:val="22"/>
          <w:szCs w:val="22"/>
          <w:lang w:val="x-none" w:eastAsia="x-none"/>
        </w:rPr>
      </w:pPr>
      <w:r>
        <w:rPr>
          <w:rFonts w:cs="Calibri"/>
          <w:snapToGrid w:val="0"/>
          <w:sz w:val="22"/>
          <w:szCs w:val="22"/>
          <w:lang w:val="x-none" w:eastAsia="x-none"/>
        </w:rPr>
        <w:t xml:space="preserve">B. </w:t>
      </w:r>
      <w:r w:rsidR="001E7E49">
        <w:rPr>
          <w:rFonts w:cs="Calibri"/>
          <w:snapToGrid w:val="0"/>
          <w:sz w:val="22"/>
          <w:szCs w:val="22"/>
          <w:lang w:val="x-none" w:eastAsia="x-none"/>
        </w:rPr>
        <w:t>aiuti agli investimenti per la tutela dell’Ambiente, compresa la decarbonizzazione ex art. 36 del RGE</w:t>
      </w:r>
      <w:r w:rsidR="001E7E49" w:rsidRPr="00333067">
        <w:rPr>
          <w:rFonts w:cs="Calibri"/>
          <w:snapToGrid w:val="0"/>
          <w:sz w:val="22"/>
          <w:szCs w:val="22"/>
          <w:lang w:val="x-none" w:eastAsia="x-none"/>
        </w:rPr>
        <w:t>;</w:t>
      </w:r>
    </w:p>
    <w:p w14:paraId="491E8BDC" w14:textId="46CED4CA" w:rsidR="001E7E49" w:rsidRPr="00333067" w:rsidRDefault="002D4C5C" w:rsidP="001E7E49">
      <w:pPr>
        <w:numPr>
          <w:ilvl w:val="0"/>
          <w:numId w:val="136"/>
        </w:numPr>
        <w:spacing w:after="160"/>
        <w:ind w:left="142" w:right="141" w:hanging="284"/>
        <w:rPr>
          <w:rFonts w:cs="Calibri"/>
          <w:snapToGrid w:val="0"/>
          <w:sz w:val="22"/>
          <w:szCs w:val="22"/>
          <w:lang w:val="x-none" w:eastAsia="x-none"/>
        </w:rPr>
      </w:pPr>
      <w:r>
        <w:rPr>
          <w:rFonts w:cs="Calibri"/>
          <w:snapToGrid w:val="0"/>
          <w:sz w:val="22"/>
          <w:szCs w:val="22"/>
          <w:lang w:val="x-none" w:eastAsia="x-none"/>
        </w:rPr>
        <w:t xml:space="preserve">C. </w:t>
      </w:r>
      <w:r w:rsidR="001E7E49">
        <w:rPr>
          <w:rFonts w:cs="Calibri"/>
          <w:snapToGrid w:val="0"/>
          <w:sz w:val="22"/>
          <w:szCs w:val="22"/>
          <w:lang w:val="x-none" w:eastAsia="x-none"/>
        </w:rPr>
        <w:t>aiuti agli investimenti in infrastrutture di ricarica e rifornimento ex art 36 bis del RGE</w:t>
      </w:r>
      <w:r w:rsidR="001E7E49" w:rsidRPr="00333067">
        <w:rPr>
          <w:rFonts w:cs="Calibri"/>
          <w:snapToGrid w:val="0"/>
          <w:sz w:val="22"/>
          <w:szCs w:val="22"/>
          <w:lang w:val="x-none" w:eastAsia="x-none"/>
        </w:rPr>
        <w:t>;</w:t>
      </w:r>
    </w:p>
    <w:p w14:paraId="62FEA596" w14:textId="429E1F6B" w:rsidR="005F3D83" w:rsidRPr="00333067" w:rsidRDefault="005F3D83">
      <w:pPr>
        <w:numPr>
          <w:ilvl w:val="0"/>
          <w:numId w:val="135"/>
        </w:numPr>
        <w:suppressAutoHyphens/>
        <w:spacing w:line="276" w:lineRule="auto"/>
        <w:ind w:left="142" w:right="141"/>
        <w:rPr>
          <w:rFonts w:cs="Calibri"/>
          <w:sz w:val="22"/>
          <w:szCs w:val="22"/>
        </w:rPr>
      </w:pPr>
      <w:r w:rsidRPr="00333067">
        <w:rPr>
          <w:rFonts w:cs="Calibri"/>
          <w:snapToGrid w:val="0"/>
          <w:sz w:val="22"/>
          <w:szCs w:val="22"/>
          <w:lang w:val="x-none" w:eastAsia="x-none"/>
        </w:rPr>
        <w:t>che il costo complessivo ammissibile associato alla realizzazione del programma di spesa di cui al punto precedente</w:t>
      </w:r>
      <w:r w:rsidR="00741968">
        <w:rPr>
          <w:rFonts w:cs="Calibri"/>
          <w:snapToGrid w:val="0"/>
          <w:sz w:val="22"/>
          <w:szCs w:val="22"/>
          <w:lang w:val="x-none" w:eastAsia="x-none"/>
        </w:rPr>
        <w:t>,</w:t>
      </w:r>
      <w:r w:rsidR="007C09C2">
        <w:rPr>
          <w:rFonts w:cs="Calibri"/>
          <w:snapToGrid w:val="0"/>
          <w:sz w:val="22"/>
          <w:szCs w:val="22"/>
          <w:lang w:val="x-none" w:eastAsia="x-none"/>
        </w:rPr>
        <w:t xml:space="preserve"> denominato_________________________</w:t>
      </w:r>
      <w:r w:rsidR="00741968">
        <w:rPr>
          <w:rFonts w:cs="Calibri"/>
          <w:snapToGrid w:val="0"/>
          <w:sz w:val="22"/>
          <w:szCs w:val="22"/>
          <w:lang w:val="x-none" w:eastAsia="x-none"/>
        </w:rPr>
        <w:t>,</w:t>
      </w:r>
      <w:r w:rsidRPr="00333067">
        <w:rPr>
          <w:rFonts w:cs="Calibri"/>
          <w:snapToGrid w:val="0"/>
          <w:sz w:val="22"/>
          <w:szCs w:val="22"/>
          <w:lang w:val="x-none" w:eastAsia="x-none"/>
        </w:rPr>
        <w:t xml:space="preserve"> è pari</w:t>
      </w:r>
      <w:r w:rsidRPr="00333067">
        <w:rPr>
          <w:rFonts w:cs="Calibri"/>
          <w:color w:val="808080" w:themeColor="background1" w:themeShade="80"/>
          <w:sz w:val="22"/>
          <w:szCs w:val="22"/>
        </w:rPr>
        <w:t xml:space="preserve">: </w:t>
      </w:r>
      <w:r w:rsidRPr="00333067">
        <w:rPr>
          <w:rFonts w:cs="Calibri"/>
          <w:b/>
          <w:bCs/>
          <w:sz w:val="22"/>
          <w:szCs w:val="22"/>
        </w:rPr>
        <w:t xml:space="preserve">EUR </w:t>
      </w:r>
      <w:r w:rsidRPr="00333067">
        <w:rPr>
          <w:rFonts w:cs="Calibri"/>
          <w:color w:val="808080" w:themeColor="background1" w:themeShade="80"/>
          <w:sz w:val="22"/>
          <w:szCs w:val="22"/>
        </w:rPr>
        <w:t>_______</w:t>
      </w:r>
      <w:r w:rsidR="00474A59">
        <w:rPr>
          <w:rFonts w:cs="Calibri"/>
          <w:sz w:val="22"/>
          <w:szCs w:val="22"/>
        </w:rPr>
        <w:t>;</w:t>
      </w:r>
    </w:p>
    <w:p w14:paraId="5E235956" w14:textId="6C35E202" w:rsidR="005F3D83" w:rsidRPr="00DB2563" w:rsidRDefault="005F3D83">
      <w:pPr>
        <w:pStyle w:val="Paragrafoelenco"/>
        <w:numPr>
          <w:ilvl w:val="0"/>
          <w:numId w:val="135"/>
        </w:numPr>
        <w:suppressAutoHyphens/>
        <w:spacing w:line="276" w:lineRule="auto"/>
        <w:ind w:left="142" w:right="141"/>
        <w:rPr>
          <w:rFonts w:cs="Calibri"/>
          <w:sz w:val="22"/>
          <w:szCs w:val="22"/>
          <w:lang w:val="it-IT"/>
        </w:rPr>
      </w:pPr>
      <w:r w:rsidRPr="00A20178">
        <w:rPr>
          <w:rFonts w:cs="Calibri"/>
          <w:sz w:val="22"/>
          <w:szCs w:val="22"/>
          <w:lang w:val="it-IT"/>
        </w:rPr>
        <w:t xml:space="preserve">che a fronte del costo complessivo ammissibile di cui al punto precedente si richiede un contributo pubblico pari ad </w:t>
      </w:r>
      <w:r w:rsidRPr="00A20178">
        <w:rPr>
          <w:rFonts w:cs="Calibri"/>
          <w:b/>
          <w:bCs/>
          <w:sz w:val="22"/>
          <w:szCs w:val="22"/>
          <w:lang w:val="it-IT"/>
        </w:rPr>
        <w:t>EUR</w:t>
      </w:r>
      <w:r w:rsidRPr="00A20178">
        <w:rPr>
          <w:rFonts w:cs="Calibri"/>
          <w:sz w:val="22"/>
          <w:szCs w:val="22"/>
          <w:lang w:val="it-IT"/>
        </w:rPr>
        <w:t xml:space="preserve"> </w:t>
      </w:r>
      <w:r w:rsidRPr="00A20178">
        <w:rPr>
          <w:rFonts w:cs="Calibri"/>
          <w:color w:val="808080" w:themeColor="background1" w:themeShade="80"/>
          <w:sz w:val="22"/>
          <w:szCs w:val="22"/>
          <w:lang w:val="it-IT"/>
        </w:rPr>
        <w:t>_______</w:t>
      </w:r>
      <w:r w:rsidR="00474A59">
        <w:rPr>
          <w:rFonts w:cs="Calibri"/>
          <w:color w:val="808080" w:themeColor="background1" w:themeShade="80"/>
          <w:sz w:val="22"/>
          <w:szCs w:val="22"/>
          <w:lang w:val="it-IT"/>
        </w:rPr>
        <w:t>;</w:t>
      </w:r>
    </w:p>
    <w:p w14:paraId="7AB620C5" w14:textId="454A328D" w:rsidR="005F3D83" w:rsidRDefault="00B03D3E">
      <w:pPr>
        <w:pStyle w:val="Paragrafoelenco"/>
        <w:numPr>
          <w:ilvl w:val="0"/>
          <w:numId w:val="135"/>
        </w:numPr>
        <w:suppressAutoHyphens/>
        <w:spacing w:line="276" w:lineRule="auto"/>
        <w:ind w:left="142" w:right="141"/>
        <w:rPr>
          <w:rFonts w:cs="Calibri"/>
          <w:i/>
          <w:iCs/>
          <w:snapToGrid w:val="0"/>
          <w:sz w:val="22"/>
          <w:szCs w:val="22"/>
          <w:lang w:val="x-none" w:eastAsia="x-none"/>
        </w:rPr>
      </w:pPr>
      <w:r w:rsidRPr="00B03D3E">
        <w:rPr>
          <w:rFonts w:cs="Calibri"/>
          <w:i/>
          <w:iCs/>
          <w:sz w:val="22"/>
          <w:szCs w:val="22"/>
          <w:lang w:val="it-IT"/>
        </w:rPr>
        <w:t>(da compilare solo nel caso di soggetto proponente aggregato</w:t>
      </w:r>
      <w:r w:rsidR="00474A59">
        <w:rPr>
          <w:rFonts w:cs="Calibri"/>
          <w:i/>
          <w:iCs/>
          <w:sz w:val="22"/>
          <w:szCs w:val="22"/>
          <w:lang w:val="it-IT"/>
        </w:rPr>
        <w:t xml:space="preserve"> senza soggettività giuridica o da costituirsi</w:t>
      </w:r>
      <w:r w:rsidRPr="00B03D3E">
        <w:rPr>
          <w:rFonts w:cs="Calibri"/>
          <w:i/>
          <w:iCs/>
          <w:sz w:val="22"/>
          <w:szCs w:val="22"/>
          <w:lang w:val="it-IT"/>
        </w:rPr>
        <w:t>)</w:t>
      </w:r>
      <w:r w:rsidRPr="00A20178">
        <w:rPr>
          <w:rFonts w:cs="Calibri"/>
          <w:sz w:val="22"/>
          <w:szCs w:val="22"/>
          <w:lang w:val="it-IT"/>
        </w:rPr>
        <w:t xml:space="preserve"> che</w:t>
      </w:r>
      <w:r w:rsidR="005F3D83">
        <w:rPr>
          <w:rFonts w:cs="Calibri"/>
          <w:snapToGrid w:val="0"/>
          <w:sz w:val="22"/>
          <w:szCs w:val="22"/>
          <w:lang w:val="x-none" w:eastAsia="x-none"/>
        </w:rPr>
        <w:t xml:space="preserve"> la distribuzione dell’investimento </w:t>
      </w:r>
      <w:r w:rsidR="007E6967">
        <w:rPr>
          <w:rFonts w:cs="Calibri"/>
          <w:snapToGrid w:val="0"/>
          <w:sz w:val="22"/>
          <w:szCs w:val="22"/>
          <w:lang w:val="x-none" w:eastAsia="x-none"/>
        </w:rPr>
        <w:t>nell’aggregazione</w:t>
      </w:r>
      <w:r w:rsidR="005F3D83">
        <w:rPr>
          <w:rFonts w:cs="Calibri"/>
          <w:snapToGrid w:val="0"/>
          <w:sz w:val="22"/>
          <w:szCs w:val="22"/>
          <w:lang w:val="x-none" w:eastAsia="x-none"/>
        </w:rPr>
        <w:t xml:space="preserve"> è </w:t>
      </w:r>
      <w:r w:rsidR="007E6967">
        <w:rPr>
          <w:rFonts w:cs="Calibri"/>
          <w:snapToGrid w:val="0"/>
          <w:sz w:val="22"/>
          <w:szCs w:val="22"/>
          <w:lang w:val="x-none" w:eastAsia="x-none"/>
        </w:rPr>
        <w:t>la</w:t>
      </w:r>
      <w:r w:rsidR="005F3D83">
        <w:rPr>
          <w:rFonts w:cs="Calibri"/>
          <w:snapToGrid w:val="0"/>
          <w:sz w:val="22"/>
          <w:szCs w:val="22"/>
          <w:lang w:val="x-none" w:eastAsia="x-none"/>
        </w:rPr>
        <w:t xml:space="preserve"> seguente</w:t>
      </w:r>
      <w:r w:rsidR="00BE6E23">
        <w:rPr>
          <w:rFonts w:cs="Calibri"/>
          <w:snapToGrid w:val="0"/>
          <w:sz w:val="22"/>
          <w:szCs w:val="22"/>
          <w:lang w:val="x-none" w:eastAsia="x-none"/>
        </w:rPr>
        <w:t>:</w:t>
      </w:r>
    </w:p>
    <w:tbl>
      <w:tblPr>
        <w:tblStyle w:val="Grigliatabella1"/>
        <w:tblW w:w="9497" w:type="dxa"/>
        <w:tblInd w:w="137" w:type="dxa"/>
        <w:tblLook w:val="04A0" w:firstRow="1" w:lastRow="0" w:firstColumn="1" w:lastColumn="0" w:noHBand="0" w:noVBand="1"/>
      </w:tblPr>
      <w:tblGrid>
        <w:gridCol w:w="754"/>
        <w:gridCol w:w="1735"/>
        <w:gridCol w:w="2472"/>
        <w:gridCol w:w="709"/>
        <w:gridCol w:w="1701"/>
        <w:gridCol w:w="2126"/>
      </w:tblGrid>
      <w:tr w:rsidR="005F3D83" w:rsidRPr="00333067" w14:paraId="2FD4F7BE" w14:textId="77777777" w:rsidTr="00B72F44">
        <w:trPr>
          <w:tblHeader/>
        </w:trPr>
        <w:tc>
          <w:tcPr>
            <w:tcW w:w="754" w:type="dxa"/>
          </w:tcPr>
          <w:p w14:paraId="73B8CE8F" w14:textId="77777777" w:rsidR="005F3D83" w:rsidRPr="00333067" w:rsidRDefault="005F3D83" w:rsidP="00B72F44">
            <w:pPr>
              <w:ind w:left="142" w:right="-143"/>
              <w:rPr>
                <w:rFonts w:ascii="Calibri" w:hAnsi="Calibri" w:cs="Calibri"/>
                <w:b/>
                <w:bCs/>
                <w:i/>
                <w:iCs/>
                <w:sz w:val="22"/>
                <w:szCs w:val="22"/>
              </w:rPr>
            </w:pPr>
            <w:r w:rsidRPr="00333067">
              <w:rPr>
                <w:rFonts w:ascii="Calibri" w:hAnsi="Calibri" w:cs="Calibri"/>
                <w:b/>
                <w:bCs/>
                <w:i/>
                <w:iCs/>
                <w:sz w:val="22"/>
                <w:szCs w:val="22"/>
              </w:rPr>
              <w:t>#</w:t>
            </w:r>
          </w:p>
        </w:tc>
        <w:tc>
          <w:tcPr>
            <w:tcW w:w="1735" w:type="dxa"/>
          </w:tcPr>
          <w:p w14:paraId="13D92FED" w14:textId="77777777" w:rsidR="005F3D83" w:rsidRPr="00333067" w:rsidRDefault="005F3D83" w:rsidP="00B72F44">
            <w:pPr>
              <w:ind w:left="142" w:right="-143"/>
              <w:rPr>
                <w:rFonts w:ascii="Calibri" w:hAnsi="Calibri" w:cs="Calibri"/>
                <w:b/>
                <w:bCs/>
                <w:i/>
                <w:iCs/>
                <w:sz w:val="22"/>
                <w:szCs w:val="22"/>
              </w:rPr>
            </w:pPr>
            <w:r w:rsidRPr="00333067">
              <w:rPr>
                <w:rFonts w:ascii="Calibri" w:hAnsi="Calibri" w:cs="Calibri"/>
                <w:b/>
                <w:bCs/>
                <w:i/>
                <w:iCs/>
                <w:sz w:val="22"/>
                <w:szCs w:val="22"/>
              </w:rPr>
              <w:t>Soggetto coinvolto</w:t>
            </w:r>
          </w:p>
        </w:tc>
        <w:tc>
          <w:tcPr>
            <w:tcW w:w="2472" w:type="dxa"/>
          </w:tcPr>
          <w:p w14:paraId="0E1040D6" w14:textId="77777777" w:rsidR="005F3D83" w:rsidRPr="00333067" w:rsidRDefault="005F3D83" w:rsidP="00B72F44">
            <w:pPr>
              <w:ind w:left="142" w:right="161"/>
              <w:rPr>
                <w:rFonts w:ascii="Calibri" w:hAnsi="Calibri" w:cs="Calibri"/>
                <w:b/>
                <w:bCs/>
                <w:i/>
                <w:iCs/>
                <w:sz w:val="22"/>
                <w:szCs w:val="22"/>
              </w:rPr>
            </w:pPr>
            <w:r w:rsidRPr="00333067">
              <w:rPr>
                <w:rFonts w:ascii="Calibri" w:hAnsi="Calibri" w:cs="Calibri"/>
                <w:b/>
                <w:bCs/>
                <w:i/>
                <w:iCs/>
                <w:sz w:val="22"/>
                <w:szCs w:val="22"/>
              </w:rPr>
              <w:t>Quota di competenza del costo complessivo ammissibile per il programma di spesa (€)</w:t>
            </w:r>
          </w:p>
        </w:tc>
        <w:tc>
          <w:tcPr>
            <w:tcW w:w="709" w:type="dxa"/>
          </w:tcPr>
          <w:p w14:paraId="20940BE4" w14:textId="77777777" w:rsidR="005F3D83" w:rsidRPr="00333067" w:rsidRDefault="005F3D83" w:rsidP="00B72F44">
            <w:pPr>
              <w:ind w:left="142" w:right="-143"/>
              <w:rPr>
                <w:rFonts w:ascii="Calibri" w:hAnsi="Calibri" w:cs="Calibri"/>
                <w:b/>
                <w:bCs/>
                <w:i/>
                <w:iCs/>
                <w:sz w:val="22"/>
                <w:szCs w:val="22"/>
              </w:rPr>
            </w:pPr>
            <w:r w:rsidRPr="00333067">
              <w:rPr>
                <w:rFonts w:ascii="Calibri" w:hAnsi="Calibri" w:cs="Calibri"/>
                <w:b/>
                <w:bCs/>
                <w:i/>
                <w:iCs/>
                <w:sz w:val="22"/>
                <w:szCs w:val="22"/>
              </w:rPr>
              <w:t>%</w:t>
            </w:r>
          </w:p>
        </w:tc>
        <w:tc>
          <w:tcPr>
            <w:tcW w:w="1701" w:type="dxa"/>
          </w:tcPr>
          <w:p w14:paraId="6A98DB81" w14:textId="77777777" w:rsidR="005F3D83" w:rsidRPr="00333067" w:rsidRDefault="005F3D83" w:rsidP="00B72F44">
            <w:pPr>
              <w:ind w:left="142" w:right="34"/>
              <w:rPr>
                <w:rFonts w:ascii="Calibri" w:hAnsi="Calibri" w:cs="Calibri"/>
                <w:b/>
                <w:bCs/>
                <w:i/>
                <w:iCs/>
                <w:sz w:val="22"/>
                <w:szCs w:val="22"/>
              </w:rPr>
            </w:pPr>
            <w:r w:rsidRPr="00333067">
              <w:rPr>
                <w:rFonts w:ascii="Calibri" w:hAnsi="Calibri" w:cs="Calibri"/>
                <w:b/>
                <w:bCs/>
                <w:i/>
                <w:iCs/>
                <w:sz w:val="22"/>
                <w:szCs w:val="22"/>
              </w:rPr>
              <w:t>Contributo pubblico richiesto (€)</w:t>
            </w:r>
          </w:p>
        </w:tc>
        <w:tc>
          <w:tcPr>
            <w:tcW w:w="2126" w:type="dxa"/>
          </w:tcPr>
          <w:p w14:paraId="0529CE1E" w14:textId="77777777" w:rsidR="005F3D83" w:rsidRPr="00333067" w:rsidRDefault="005F3D83" w:rsidP="00B72F44">
            <w:pPr>
              <w:ind w:left="142" w:right="-143"/>
              <w:rPr>
                <w:rFonts w:ascii="Calibri" w:hAnsi="Calibri" w:cs="Calibri"/>
                <w:b/>
                <w:bCs/>
                <w:i/>
                <w:iCs/>
                <w:sz w:val="22"/>
                <w:szCs w:val="22"/>
              </w:rPr>
            </w:pPr>
            <w:r w:rsidRPr="00333067">
              <w:rPr>
                <w:rFonts w:ascii="Calibri" w:hAnsi="Calibri" w:cs="Calibri"/>
                <w:b/>
                <w:bCs/>
                <w:i/>
                <w:iCs/>
                <w:sz w:val="22"/>
                <w:szCs w:val="22"/>
              </w:rPr>
              <w:t>Cofinanziamento privato (€)</w:t>
            </w:r>
          </w:p>
        </w:tc>
      </w:tr>
      <w:tr w:rsidR="005F3D83" w:rsidRPr="00333067" w14:paraId="7C678859" w14:textId="77777777" w:rsidTr="00B72F44">
        <w:tc>
          <w:tcPr>
            <w:tcW w:w="754" w:type="dxa"/>
          </w:tcPr>
          <w:p w14:paraId="1830F943" w14:textId="77777777" w:rsidR="005F3D83" w:rsidRPr="00333067" w:rsidRDefault="005F3D83" w:rsidP="00B72F44">
            <w:pPr>
              <w:ind w:left="142" w:right="-143"/>
              <w:rPr>
                <w:rFonts w:ascii="Calibri" w:hAnsi="Calibri" w:cs="Calibri"/>
                <w:i/>
                <w:iCs/>
                <w:sz w:val="22"/>
                <w:szCs w:val="22"/>
              </w:rPr>
            </w:pPr>
            <w:r w:rsidRPr="00333067">
              <w:rPr>
                <w:rFonts w:ascii="Calibri" w:hAnsi="Calibri" w:cs="Calibri"/>
                <w:i/>
                <w:iCs/>
                <w:sz w:val="22"/>
                <w:szCs w:val="22"/>
              </w:rPr>
              <w:t>1</w:t>
            </w:r>
          </w:p>
        </w:tc>
        <w:tc>
          <w:tcPr>
            <w:tcW w:w="1735" w:type="dxa"/>
          </w:tcPr>
          <w:p w14:paraId="29D72C86" w14:textId="77777777" w:rsidR="005F3D83" w:rsidRPr="00333067" w:rsidRDefault="005F3D83" w:rsidP="00B72F44">
            <w:pPr>
              <w:ind w:left="142" w:right="-143"/>
              <w:rPr>
                <w:rFonts w:ascii="Calibri" w:hAnsi="Calibri" w:cs="Calibri"/>
                <w:i/>
                <w:iCs/>
                <w:sz w:val="22"/>
                <w:szCs w:val="22"/>
              </w:rPr>
            </w:pPr>
          </w:p>
        </w:tc>
        <w:tc>
          <w:tcPr>
            <w:tcW w:w="2472" w:type="dxa"/>
          </w:tcPr>
          <w:p w14:paraId="3ED3D876" w14:textId="77777777" w:rsidR="005F3D83" w:rsidRPr="00333067" w:rsidRDefault="005F3D83" w:rsidP="00B72F44">
            <w:pPr>
              <w:ind w:left="142" w:right="-143"/>
              <w:rPr>
                <w:rFonts w:ascii="Calibri" w:hAnsi="Calibri" w:cs="Calibri"/>
                <w:i/>
                <w:iCs/>
                <w:sz w:val="22"/>
                <w:szCs w:val="22"/>
              </w:rPr>
            </w:pPr>
          </w:p>
        </w:tc>
        <w:tc>
          <w:tcPr>
            <w:tcW w:w="709" w:type="dxa"/>
          </w:tcPr>
          <w:p w14:paraId="60240127" w14:textId="77777777" w:rsidR="005F3D83" w:rsidRPr="00333067" w:rsidRDefault="005F3D83" w:rsidP="00B72F44">
            <w:pPr>
              <w:ind w:left="142" w:right="-143"/>
              <w:rPr>
                <w:rFonts w:ascii="Calibri" w:hAnsi="Calibri" w:cs="Calibri"/>
                <w:i/>
                <w:iCs/>
                <w:sz w:val="22"/>
                <w:szCs w:val="22"/>
              </w:rPr>
            </w:pPr>
          </w:p>
        </w:tc>
        <w:tc>
          <w:tcPr>
            <w:tcW w:w="1701" w:type="dxa"/>
          </w:tcPr>
          <w:p w14:paraId="604D30A6" w14:textId="77777777" w:rsidR="005F3D83" w:rsidRPr="00333067" w:rsidRDefault="005F3D83" w:rsidP="00B72F44">
            <w:pPr>
              <w:ind w:left="142" w:right="-143"/>
              <w:rPr>
                <w:rFonts w:ascii="Calibri" w:hAnsi="Calibri" w:cs="Calibri"/>
                <w:i/>
                <w:iCs/>
                <w:sz w:val="22"/>
                <w:szCs w:val="22"/>
              </w:rPr>
            </w:pPr>
          </w:p>
        </w:tc>
        <w:tc>
          <w:tcPr>
            <w:tcW w:w="2126" w:type="dxa"/>
          </w:tcPr>
          <w:p w14:paraId="0C503756" w14:textId="77777777" w:rsidR="005F3D83" w:rsidRPr="00333067" w:rsidRDefault="005F3D83" w:rsidP="00B72F44">
            <w:pPr>
              <w:ind w:left="142" w:right="-143"/>
              <w:rPr>
                <w:rFonts w:ascii="Calibri" w:hAnsi="Calibri" w:cs="Calibri"/>
                <w:i/>
                <w:iCs/>
                <w:sz w:val="22"/>
                <w:szCs w:val="22"/>
              </w:rPr>
            </w:pPr>
          </w:p>
        </w:tc>
      </w:tr>
      <w:tr w:rsidR="005F3D83" w:rsidRPr="00333067" w14:paraId="7A25BD04" w14:textId="77777777" w:rsidTr="00B72F44">
        <w:tc>
          <w:tcPr>
            <w:tcW w:w="754" w:type="dxa"/>
          </w:tcPr>
          <w:p w14:paraId="2AE6C1AF" w14:textId="77777777" w:rsidR="005F3D83" w:rsidRPr="00333067" w:rsidRDefault="005F3D83" w:rsidP="00B72F44">
            <w:pPr>
              <w:ind w:left="142" w:right="-143"/>
              <w:rPr>
                <w:rFonts w:ascii="Calibri" w:hAnsi="Calibri" w:cs="Calibri"/>
                <w:i/>
                <w:iCs/>
                <w:sz w:val="22"/>
                <w:szCs w:val="22"/>
              </w:rPr>
            </w:pPr>
            <w:r w:rsidRPr="00333067">
              <w:rPr>
                <w:rFonts w:ascii="Calibri" w:hAnsi="Calibri" w:cs="Calibri"/>
                <w:i/>
                <w:iCs/>
                <w:sz w:val="22"/>
                <w:szCs w:val="22"/>
              </w:rPr>
              <w:t>2</w:t>
            </w:r>
          </w:p>
        </w:tc>
        <w:tc>
          <w:tcPr>
            <w:tcW w:w="1735" w:type="dxa"/>
          </w:tcPr>
          <w:p w14:paraId="71A11A15" w14:textId="77777777" w:rsidR="005F3D83" w:rsidRPr="00333067" w:rsidRDefault="005F3D83" w:rsidP="00B72F44">
            <w:pPr>
              <w:ind w:left="142" w:right="-143"/>
              <w:rPr>
                <w:rFonts w:ascii="Calibri" w:hAnsi="Calibri" w:cs="Calibri"/>
                <w:i/>
                <w:iCs/>
                <w:sz w:val="22"/>
                <w:szCs w:val="22"/>
              </w:rPr>
            </w:pPr>
          </w:p>
        </w:tc>
        <w:tc>
          <w:tcPr>
            <w:tcW w:w="2472" w:type="dxa"/>
          </w:tcPr>
          <w:p w14:paraId="4C728AB8" w14:textId="77777777" w:rsidR="005F3D83" w:rsidRPr="00333067" w:rsidRDefault="005F3D83" w:rsidP="00B72F44">
            <w:pPr>
              <w:ind w:left="142" w:right="-143"/>
              <w:rPr>
                <w:rFonts w:ascii="Calibri" w:hAnsi="Calibri" w:cs="Calibri"/>
                <w:i/>
                <w:iCs/>
                <w:sz w:val="22"/>
                <w:szCs w:val="22"/>
              </w:rPr>
            </w:pPr>
          </w:p>
        </w:tc>
        <w:tc>
          <w:tcPr>
            <w:tcW w:w="709" w:type="dxa"/>
          </w:tcPr>
          <w:p w14:paraId="61408EAE" w14:textId="77777777" w:rsidR="005F3D83" w:rsidRPr="00333067" w:rsidRDefault="005F3D83" w:rsidP="00B72F44">
            <w:pPr>
              <w:ind w:left="142" w:right="-143"/>
              <w:rPr>
                <w:rFonts w:ascii="Calibri" w:hAnsi="Calibri" w:cs="Calibri"/>
                <w:i/>
                <w:iCs/>
                <w:sz w:val="22"/>
                <w:szCs w:val="22"/>
              </w:rPr>
            </w:pPr>
          </w:p>
        </w:tc>
        <w:tc>
          <w:tcPr>
            <w:tcW w:w="1701" w:type="dxa"/>
          </w:tcPr>
          <w:p w14:paraId="04AEA140" w14:textId="77777777" w:rsidR="005F3D83" w:rsidRPr="00333067" w:rsidRDefault="005F3D83" w:rsidP="00B72F44">
            <w:pPr>
              <w:ind w:left="142" w:right="-143"/>
              <w:rPr>
                <w:rFonts w:ascii="Calibri" w:hAnsi="Calibri" w:cs="Calibri"/>
                <w:i/>
                <w:iCs/>
                <w:sz w:val="22"/>
                <w:szCs w:val="22"/>
              </w:rPr>
            </w:pPr>
          </w:p>
        </w:tc>
        <w:tc>
          <w:tcPr>
            <w:tcW w:w="2126" w:type="dxa"/>
          </w:tcPr>
          <w:p w14:paraId="3A6CC747" w14:textId="77777777" w:rsidR="005F3D83" w:rsidRPr="00333067" w:rsidRDefault="005F3D83" w:rsidP="00B72F44">
            <w:pPr>
              <w:ind w:left="142" w:right="-143"/>
              <w:rPr>
                <w:rFonts w:ascii="Calibri" w:hAnsi="Calibri" w:cs="Calibri"/>
                <w:i/>
                <w:iCs/>
                <w:sz w:val="22"/>
                <w:szCs w:val="22"/>
              </w:rPr>
            </w:pPr>
          </w:p>
        </w:tc>
      </w:tr>
      <w:tr w:rsidR="005F3D83" w:rsidRPr="00333067" w14:paraId="20DC3086" w14:textId="77777777" w:rsidTr="00B72F44">
        <w:tc>
          <w:tcPr>
            <w:tcW w:w="754" w:type="dxa"/>
          </w:tcPr>
          <w:p w14:paraId="14D13492" w14:textId="77777777" w:rsidR="005F3D83" w:rsidRPr="00333067" w:rsidRDefault="005F3D83" w:rsidP="00B72F44">
            <w:pPr>
              <w:ind w:left="142" w:right="-143"/>
              <w:rPr>
                <w:rFonts w:ascii="Calibri" w:hAnsi="Calibri" w:cs="Calibri"/>
                <w:i/>
                <w:iCs/>
                <w:sz w:val="22"/>
                <w:szCs w:val="22"/>
              </w:rPr>
            </w:pPr>
            <w:r w:rsidRPr="00333067">
              <w:rPr>
                <w:rFonts w:ascii="Calibri" w:hAnsi="Calibri" w:cs="Calibri"/>
                <w:i/>
                <w:iCs/>
                <w:sz w:val="22"/>
                <w:szCs w:val="22"/>
              </w:rPr>
              <w:t>3</w:t>
            </w:r>
          </w:p>
        </w:tc>
        <w:tc>
          <w:tcPr>
            <w:tcW w:w="1735" w:type="dxa"/>
          </w:tcPr>
          <w:p w14:paraId="38DA9118" w14:textId="77777777" w:rsidR="005F3D83" w:rsidRPr="00333067" w:rsidRDefault="005F3D83" w:rsidP="00B72F44">
            <w:pPr>
              <w:ind w:left="142" w:right="-143"/>
              <w:rPr>
                <w:rFonts w:ascii="Calibri" w:hAnsi="Calibri" w:cs="Calibri"/>
                <w:i/>
                <w:iCs/>
                <w:sz w:val="22"/>
                <w:szCs w:val="22"/>
              </w:rPr>
            </w:pPr>
          </w:p>
        </w:tc>
        <w:tc>
          <w:tcPr>
            <w:tcW w:w="2472" w:type="dxa"/>
          </w:tcPr>
          <w:p w14:paraId="33FD0735" w14:textId="77777777" w:rsidR="005F3D83" w:rsidRPr="00333067" w:rsidRDefault="005F3D83" w:rsidP="00B72F44">
            <w:pPr>
              <w:ind w:left="142" w:right="-143"/>
              <w:rPr>
                <w:rFonts w:ascii="Calibri" w:hAnsi="Calibri" w:cs="Calibri"/>
                <w:i/>
                <w:iCs/>
                <w:sz w:val="22"/>
                <w:szCs w:val="22"/>
              </w:rPr>
            </w:pPr>
          </w:p>
        </w:tc>
        <w:tc>
          <w:tcPr>
            <w:tcW w:w="709" w:type="dxa"/>
          </w:tcPr>
          <w:p w14:paraId="0D0A4CA8" w14:textId="77777777" w:rsidR="005F3D83" w:rsidRPr="00333067" w:rsidRDefault="005F3D83" w:rsidP="00B72F44">
            <w:pPr>
              <w:ind w:left="142" w:right="-143"/>
              <w:rPr>
                <w:rFonts w:ascii="Calibri" w:hAnsi="Calibri" w:cs="Calibri"/>
                <w:i/>
                <w:iCs/>
                <w:sz w:val="22"/>
                <w:szCs w:val="22"/>
              </w:rPr>
            </w:pPr>
          </w:p>
        </w:tc>
        <w:tc>
          <w:tcPr>
            <w:tcW w:w="1701" w:type="dxa"/>
          </w:tcPr>
          <w:p w14:paraId="5F2B78AF" w14:textId="77777777" w:rsidR="005F3D83" w:rsidRPr="00333067" w:rsidRDefault="005F3D83" w:rsidP="00B72F44">
            <w:pPr>
              <w:ind w:left="142" w:right="-143"/>
              <w:rPr>
                <w:rFonts w:ascii="Calibri" w:hAnsi="Calibri" w:cs="Calibri"/>
                <w:i/>
                <w:iCs/>
                <w:sz w:val="22"/>
                <w:szCs w:val="22"/>
              </w:rPr>
            </w:pPr>
          </w:p>
        </w:tc>
        <w:tc>
          <w:tcPr>
            <w:tcW w:w="2126" w:type="dxa"/>
          </w:tcPr>
          <w:p w14:paraId="21C1BF7F" w14:textId="77777777" w:rsidR="005F3D83" w:rsidRPr="00333067" w:rsidRDefault="005F3D83" w:rsidP="00B72F44">
            <w:pPr>
              <w:ind w:left="142" w:right="-143"/>
              <w:rPr>
                <w:rFonts w:ascii="Calibri" w:hAnsi="Calibri" w:cs="Calibri"/>
                <w:i/>
                <w:iCs/>
                <w:sz w:val="22"/>
                <w:szCs w:val="22"/>
              </w:rPr>
            </w:pPr>
          </w:p>
        </w:tc>
      </w:tr>
      <w:tr w:rsidR="005F3D83" w:rsidRPr="00333067" w14:paraId="27DB36A5" w14:textId="77777777" w:rsidTr="00B72F44">
        <w:tc>
          <w:tcPr>
            <w:tcW w:w="2489" w:type="dxa"/>
            <w:gridSpan w:val="2"/>
          </w:tcPr>
          <w:p w14:paraId="3A3E3FCC" w14:textId="77777777" w:rsidR="005F3D83" w:rsidRPr="00333067" w:rsidRDefault="005F3D83" w:rsidP="00B72F44">
            <w:pPr>
              <w:ind w:left="142" w:right="-143"/>
              <w:rPr>
                <w:rFonts w:ascii="Calibri" w:hAnsi="Calibri" w:cs="Calibri"/>
                <w:b/>
                <w:bCs/>
                <w:i/>
                <w:iCs/>
                <w:sz w:val="22"/>
                <w:szCs w:val="22"/>
              </w:rPr>
            </w:pPr>
            <w:r w:rsidRPr="00333067">
              <w:rPr>
                <w:rFonts w:ascii="Calibri" w:hAnsi="Calibri" w:cs="Calibri"/>
                <w:b/>
                <w:bCs/>
                <w:i/>
                <w:iCs/>
                <w:sz w:val="22"/>
                <w:szCs w:val="22"/>
              </w:rPr>
              <w:t>TOTALE</w:t>
            </w:r>
          </w:p>
        </w:tc>
        <w:tc>
          <w:tcPr>
            <w:tcW w:w="2472" w:type="dxa"/>
          </w:tcPr>
          <w:p w14:paraId="01225B04" w14:textId="77777777" w:rsidR="005F3D83" w:rsidRPr="00333067" w:rsidRDefault="005F3D83" w:rsidP="00B72F44">
            <w:pPr>
              <w:ind w:left="142" w:right="-143"/>
              <w:rPr>
                <w:rFonts w:ascii="Calibri" w:hAnsi="Calibri" w:cs="Calibri"/>
                <w:b/>
                <w:bCs/>
                <w:i/>
                <w:iCs/>
                <w:sz w:val="22"/>
                <w:szCs w:val="22"/>
              </w:rPr>
            </w:pPr>
          </w:p>
        </w:tc>
        <w:tc>
          <w:tcPr>
            <w:tcW w:w="709" w:type="dxa"/>
          </w:tcPr>
          <w:p w14:paraId="1E0A5D21" w14:textId="77777777" w:rsidR="005F3D83" w:rsidRPr="00333067" w:rsidRDefault="005F3D83" w:rsidP="00B72F44">
            <w:pPr>
              <w:ind w:left="142" w:right="-143"/>
              <w:rPr>
                <w:rFonts w:ascii="Calibri" w:hAnsi="Calibri" w:cs="Calibri"/>
                <w:b/>
                <w:bCs/>
                <w:i/>
                <w:iCs/>
                <w:sz w:val="22"/>
                <w:szCs w:val="22"/>
              </w:rPr>
            </w:pPr>
            <w:r w:rsidRPr="00333067">
              <w:rPr>
                <w:rFonts w:ascii="Calibri" w:hAnsi="Calibri" w:cs="Calibri"/>
                <w:b/>
                <w:bCs/>
                <w:i/>
                <w:iCs/>
                <w:sz w:val="22"/>
                <w:szCs w:val="22"/>
              </w:rPr>
              <w:t>100</w:t>
            </w:r>
          </w:p>
        </w:tc>
        <w:tc>
          <w:tcPr>
            <w:tcW w:w="1701" w:type="dxa"/>
          </w:tcPr>
          <w:p w14:paraId="0EA38911" w14:textId="77777777" w:rsidR="005F3D83" w:rsidRPr="00333067" w:rsidRDefault="005F3D83" w:rsidP="00B72F44">
            <w:pPr>
              <w:ind w:left="142" w:right="-143"/>
              <w:rPr>
                <w:rFonts w:ascii="Calibri" w:hAnsi="Calibri" w:cs="Calibri"/>
                <w:b/>
                <w:bCs/>
                <w:i/>
                <w:iCs/>
                <w:sz w:val="22"/>
                <w:szCs w:val="22"/>
              </w:rPr>
            </w:pPr>
          </w:p>
        </w:tc>
        <w:tc>
          <w:tcPr>
            <w:tcW w:w="2126" w:type="dxa"/>
          </w:tcPr>
          <w:p w14:paraId="32CE1A7F" w14:textId="77777777" w:rsidR="005F3D83" w:rsidRPr="00333067" w:rsidRDefault="005F3D83" w:rsidP="00B72F44">
            <w:pPr>
              <w:ind w:left="142" w:right="-143"/>
              <w:rPr>
                <w:rFonts w:ascii="Calibri" w:hAnsi="Calibri" w:cs="Calibri"/>
                <w:b/>
                <w:bCs/>
                <w:i/>
                <w:iCs/>
                <w:sz w:val="22"/>
                <w:szCs w:val="22"/>
              </w:rPr>
            </w:pPr>
          </w:p>
        </w:tc>
      </w:tr>
    </w:tbl>
    <w:p w14:paraId="0D88E78A" w14:textId="485F16DD" w:rsidR="00493AFC" w:rsidRPr="00493AFC" w:rsidRDefault="00493AFC" w:rsidP="00493AFC">
      <w:pPr>
        <w:pStyle w:val="Paragrafoelenco"/>
        <w:numPr>
          <w:ilvl w:val="0"/>
          <w:numId w:val="135"/>
        </w:numPr>
        <w:spacing w:after="160" w:line="259" w:lineRule="auto"/>
        <w:jc w:val="left"/>
        <w:rPr>
          <w:rFonts w:cs="Calibri"/>
          <w:snapToGrid w:val="0"/>
          <w:sz w:val="22"/>
          <w:szCs w:val="22"/>
          <w:lang w:val="x-none" w:eastAsia="x-none"/>
        </w:rPr>
      </w:pPr>
      <w:r w:rsidRPr="00493AFC">
        <w:rPr>
          <w:rFonts w:cs="Calibri"/>
          <w:snapToGrid w:val="0"/>
          <w:sz w:val="22"/>
          <w:szCs w:val="22"/>
          <w:lang w:val="x-none" w:eastAsia="x-none"/>
        </w:rPr>
        <w:t>Di aver assolto l’obbligo del pagamento dell’imposta di bollo:</w:t>
      </w:r>
    </w:p>
    <w:p w14:paraId="582743B1" w14:textId="4F245A1F" w:rsidR="00493AFC" w:rsidRPr="00493AFC" w:rsidRDefault="00493AFC">
      <w:pPr>
        <w:pStyle w:val="Paragrafoelenco"/>
        <w:numPr>
          <w:ilvl w:val="0"/>
          <w:numId w:val="142"/>
        </w:numPr>
        <w:spacing w:after="160" w:line="259" w:lineRule="auto"/>
        <w:jc w:val="left"/>
        <w:rPr>
          <w:rFonts w:cs="Calibri"/>
          <w:snapToGrid w:val="0"/>
          <w:sz w:val="22"/>
          <w:szCs w:val="22"/>
          <w:lang w:val="x-none" w:eastAsia="x-none"/>
        </w:rPr>
      </w:pPr>
      <w:r w:rsidRPr="00493AFC">
        <w:rPr>
          <w:rFonts w:cs="Calibri"/>
          <w:snapToGrid w:val="0"/>
          <w:sz w:val="22"/>
          <w:szCs w:val="22"/>
          <w:lang w:val="x-none" w:eastAsia="x-none"/>
        </w:rPr>
        <w:t>SI mediante marca da bollo n.</w:t>
      </w:r>
      <w:r>
        <w:rPr>
          <w:rFonts w:cs="Calibri"/>
          <w:snapToGrid w:val="0"/>
          <w:sz w:val="22"/>
          <w:szCs w:val="22"/>
          <w:lang w:val="x-none" w:eastAsia="x-none"/>
        </w:rPr>
        <w:t xml:space="preserve"> ________________</w:t>
      </w:r>
      <w:r w:rsidRPr="00493AFC">
        <w:rPr>
          <w:rFonts w:cs="Calibri"/>
          <w:snapToGrid w:val="0"/>
          <w:sz w:val="22"/>
          <w:szCs w:val="22"/>
          <w:lang w:val="x-none" w:eastAsia="x-none"/>
        </w:rPr>
        <w:t xml:space="preserve"> del </w:t>
      </w:r>
      <w:r>
        <w:rPr>
          <w:rFonts w:cs="Calibri"/>
          <w:snapToGrid w:val="0"/>
          <w:sz w:val="22"/>
          <w:szCs w:val="22"/>
          <w:lang w:val="x-none" w:eastAsia="x-none"/>
        </w:rPr>
        <w:t>_____________</w:t>
      </w:r>
      <w:r w:rsidRPr="00493AFC">
        <w:rPr>
          <w:rFonts w:cs="Calibri"/>
          <w:snapToGrid w:val="0"/>
          <w:sz w:val="22"/>
          <w:szCs w:val="22"/>
          <w:lang w:val="x-none" w:eastAsia="x-none"/>
        </w:rPr>
        <w:t xml:space="preserve"> (</w:t>
      </w:r>
      <w:r w:rsidRPr="00493AFC">
        <w:rPr>
          <w:rFonts w:cs="Calibri"/>
          <w:i/>
          <w:iCs/>
          <w:snapToGrid w:val="0"/>
          <w:sz w:val="22"/>
          <w:szCs w:val="22"/>
          <w:lang w:val="x-none" w:eastAsia="x-none"/>
        </w:rPr>
        <w:t>inserire estremi</w:t>
      </w:r>
      <w:r w:rsidRPr="00493AFC">
        <w:rPr>
          <w:rFonts w:cs="Calibri"/>
          <w:snapToGrid w:val="0"/>
          <w:sz w:val="22"/>
          <w:szCs w:val="22"/>
          <w:lang w:val="x-none" w:eastAsia="x-none"/>
        </w:rPr>
        <w:t>)</w:t>
      </w:r>
    </w:p>
    <w:p w14:paraId="66C5C0B0" w14:textId="595F28AF" w:rsidR="005C126F" w:rsidRPr="007C21B5" w:rsidRDefault="00493AFC">
      <w:pPr>
        <w:pStyle w:val="Paragrafoelenco"/>
        <w:numPr>
          <w:ilvl w:val="0"/>
          <w:numId w:val="142"/>
        </w:numPr>
        <w:spacing w:after="160" w:line="259" w:lineRule="auto"/>
        <w:jc w:val="left"/>
        <w:rPr>
          <w:rFonts w:cs="Calibri"/>
          <w:i/>
          <w:iCs/>
          <w:snapToGrid w:val="0"/>
          <w:sz w:val="22"/>
          <w:szCs w:val="22"/>
          <w:lang w:val="x-none" w:eastAsia="x-none"/>
        </w:rPr>
      </w:pPr>
      <w:r w:rsidRPr="00493AFC">
        <w:rPr>
          <w:rFonts w:cs="Calibri"/>
          <w:snapToGrid w:val="0"/>
          <w:sz w:val="22"/>
          <w:szCs w:val="22"/>
          <w:lang w:val="x-none" w:eastAsia="x-none"/>
        </w:rPr>
        <w:t>NO, in quanto non obbligato __________________________ (</w:t>
      </w:r>
      <w:r w:rsidRPr="00493AFC">
        <w:rPr>
          <w:rFonts w:cs="Calibri"/>
          <w:i/>
          <w:iCs/>
          <w:snapToGrid w:val="0"/>
          <w:sz w:val="22"/>
          <w:szCs w:val="22"/>
          <w:lang w:val="x-none" w:eastAsia="x-none"/>
        </w:rPr>
        <w:t>specificare motivo di esenzione</w:t>
      </w:r>
      <w:r w:rsidRPr="00493AFC">
        <w:rPr>
          <w:rFonts w:cs="Calibri"/>
          <w:snapToGrid w:val="0"/>
          <w:sz w:val="22"/>
          <w:szCs w:val="22"/>
          <w:lang w:val="x-none" w:eastAsia="x-none"/>
        </w:rPr>
        <w:t>)</w:t>
      </w:r>
    </w:p>
    <w:p w14:paraId="7DC017AF" w14:textId="77777777" w:rsidR="007C21B5" w:rsidRPr="00493AFC" w:rsidRDefault="007C21B5" w:rsidP="007C21B5">
      <w:pPr>
        <w:pStyle w:val="Paragrafoelenco"/>
        <w:spacing w:after="160" w:line="259" w:lineRule="auto"/>
        <w:ind w:left="1070"/>
        <w:jc w:val="left"/>
        <w:rPr>
          <w:rFonts w:cs="Calibri"/>
          <w:i/>
          <w:iCs/>
          <w:snapToGrid w:val="0"/>
          <w:sz w:val="22"/>
          <w:szCs w:val="22"/>
          <w:lang w:val="x-none" w:eastAsia="x-none"/>
        </w:rPr>
      </w:pPr>
    </w:p>
    <w:p w14:paraId="3CFE55B8" w14:textId="77777777" w:rsidR="00AB55D9" w:rsidRDefault="007C21B5" w:rsidP="00AB55D9">
      <w:pPr>
        <w:pStyle w:val="Paragrafoelenco"/>
        <w:numPr>
          <w:ilvl w:val="0"/>
          <w:numId w:val="135"/>
        </w:numPr>
        <w:spacing w:after="120"/>
        <w:ind w:right="141"/>
        <w:rPr>
          <w:rFonts w:cs="Calibri"/>
          <w:snapToGrid w:val="0"/>
          <w:sz w:val="22"/>
          <w:szCs w:val="22"/>
          <w:lang w:val="x-none" w:eastAsia="x-none"/>
        </w:rPr>
      </w:pPr>
      <w:r w:rsidRPr="007C21B5">
        <w:rPr>
          <w:rFonts w:cs="Calibri"/>
          <w:snapToGrid w:val="0"/>
          <w:sz w:val="22"/>
          <w:szCs w:val="22"/>
          <w:lang w:val="x-none" w:eastAsia="x-none"/>
        </w:rPr>
        <w:t>di richiedere le agevolazioni di cui al presente Avviso individualmente e/o in forma aggregata con altri soggetti e/o per il tramite di altri soggetti in regime di colleganza o controllo ai sensi dell’art. 2359 del Codice civile, prendendo parte ad una sola proposta progettuale, e pertanto di presentare una sola domanda di partecipazione;</w:t>
      </w:r>
    </w:p>
    <w:p w14:paraId="21BDAEAB" w14:textId="04E28C00" w:rsidR="0072540B" w:rsidRPr="0072540B" w:rsidRDefault="0072540B" w:rsidP="0072540B">
      <w:pPr>
        <w:tabs>
          <w:tab w:val="left" w:pos="2197"/>
        </w:tabs>
        <w:rPr>
          <w:lang w:val="x-none" w:eastAsia="x-none"/>
        </w:rPr>
      </w:pPr>
      <w:r>
        <w:rPr>
          <w:lang w:val="x-none" w:eastAsia="x-none"/>
        </w:rPr>
        <w:tab/>
      </w:r>
    </w:p>
    <w:p w14:paraId="48258729" w14:textId="4A822E6E" w:rsidR="00AB55D9" w:rsidRPr="00474A59" w:rsidRDefault="00AB55D9" w:rsidP="00AB55D9">
      <w:pPr>
        <w:pStyle w:val="Paragrafoelenco"/>
        <w:numPr>
          <w:ilvl w:val="0"/>
          <w:numId w:val="135"/>
        </w:numPr>
        <w:spacing w:after="120"/>
        <w:ind w:right="141"/>
        <w:rPr>
          <w:rFonts w:cs="Calibri"/>
          <w:snapToGrid w:val="0"/>
          <w:sz w:val="22"/>
          <w:szCs w:val="22"/>
          <w:lang w:val="x-none" w:eastAsia="x-none"/>
        </w:rPr>
      </w:pPr>
      <w:r w:rsidRPr="00AB55D9">
        <w:rPr>
          <w:sz w:val="22"/>
          <w:lang w:val="it-IT"/>
        </w:rPr>
        <w:lastRenderedPageBreak/>
        <w:t xml:space="preserve">che il programma di spesa verrà realizzato nell’unità locale/produttiva localizzata all’interno dell’immobile (o degli immobili) identificato dalle seguenti coordinate </w:t>
      </w:r>
      <w:r w:rsidRPr="00474A59">
        <w:rPr>
          <w:sz w:val="22"/>
          <w:lang w:val="it-IT"/>
        </w:rPr>
        <w:t xml:space="preserve">catastali </w:t>
      </w:r>
      <w:r w:rsidRPr="00474A59">
        <w:rPr>
          <w:i/>
          <w:iCs/>
          <w:sz w:val="22"/>
          <w:lang w:val="it-IT"/>
        </w:rPr>
        <w:t>(da indicare anche se l’immobile non è nell’attuale disponibilità del soggetto)</w:t>
      </w:r>
    </w:p>
    <w:p w14:paraId="3B0E0F3D" w14:textId="4F0BB810" w:rsidR="0067034F" w:rsidRPr="00474A59" w:rsidRDefault="006D718D" w:rsidP="0067034F">
      <w:pPr>
        <w:pStyle w:val="Paragrafoelenco"/>
        <w:numPr>
          <w:ilvl w:val="0"/>
          <w:numId w:val="135"/>
        </w:numPr>
        <w:rPr>
          <w:rFonts w:cs="Arial"/>
          <w:sz w:val="22"/>
          <w:szCs w:val="22"/>
        </w:rPr>
      </w:pPr>
      <w:r w:rsidRPr="00474A59">
        <w:rPr>
          <w:rFonts w:cs="Arial"/>
          <w:sz w:val="22"/>
          <w:szCs w:val="22"/>
          <w:lang w:val="x-none"/>
        </w:rPr>
        <w:t>di e</w:t>
      </w:r>
      <w:r w:rsidRPr="00474A59">
        <w:rPr>
          <w:rFonts w:cs="Arial"/>
          <w:sz w:val="22"/>
          <w:szCs w:val="22"/>
          <w:lang w:val="it-IT"/>
        </w:rPr>
        <w:t>ssere costituito nella forma di Società di Capitali ed iscritto, come Attivo, nel registro delle imprese della CCIAA territorialmente competente</w:t>
      </w:r>
      <w:r w:rsidR="00474A59" w:rsidRPr="00474A59">
        <w:rPr>
          <w:rFonts w:cs="Arial"/>
          <w:sz w:val="22"/>
          <w:szCs w:val="22"/>
          <w:lang w:val="it-IT"/>
        </w:rPr>
        <w:t xml:space="preserve"> (o in caso di operatori economici aventi sede legale in uno stato membro nell’</w:t>
      </w:r>
      <w:r w:rsidR="0067034F" w:rsidRPr="00474A59">
        <w:rPr>
          <w:rFonts w:cs="Arial"/>
          <w:sz w:val="22"/>
          <w:szCs w:val="22"/>
          <w:lang w:val="it-IT"/>
        </w:rPr>
        <w:t>Unione Europea o in Paesi terzi</w:t>
      </w:r>
      <w:r w:rsidR="00474A59" w:rsidRPr="00474A59">
        <w:rPr>
          <w:rFonts w:cs="Arial"/>
          <w:sz w:val="22"/>
          <w:szCs w:val="22"/>
          <w:lang w:val="it-IT"/>
        </w:rPr>
        <w:t xml:space="preserve"> di essere </w:t>
      </w:r>
      <w:r w:rsidR="0067034F" w:rsidRPr="00474A59">
        <w:rPr>
          <w:rFonts w:cs="Arial"/>
          <w:sz w:val="22"/>
          <w:szCs w:val="22"/>
          <w:lang w:val="it-IT"/>
        </w:rPr>
        <w:t>in possesso di requisiti equivalenti a quelli richiesti per l'iscrizione al Registro delle Imprese italiano</w:t>
      </w:r>
      <w:r w:rsidR="00474A59" w:rsidRPr="00474A59">
        <w:rPr>
          <w:rFonts w:cs="Arial"/>
          <w:sz w:val="22"/>
          <w:szCs w:val="22"/>
          <w:lang w:val="it-IT"/>
        </w:rPr>
        <w:t>)</w:t>
      </w:r>
      <w:r w:rsidR="0067034F" w:rsidRPr="00474A59">
        <w:rPr>
          <w:rFonts w:cs="Arial"/>
          <w:sz w:val="22"/>
          <w:szCs w:val="22"/>
          <w:lang w:val="it-IT"/>
        </w:rPr>
        <w:t xml:space="preserve">. A tal fine, l'operatore economico estero dovrà produrre idonea documentazione attestante l'iscrizione in un registro professionale o commerciale equivalente nel Paese di origine, rilasciata dall'autorità competente, corredata da traduzione giurata in lingua italiana. </w:t>
      </w:r>
      <w:r w:rsidR="0067034F" w:rsidRPr="00474A59">
        <w:rPr>
          <w:rFonts w:cs="Arial"/>
          <w:sz w:val="22"/>
          <w:szCs w:val="22"/>
        </w:rPr>
        <w:t>La documentazione dovrà contenere almeno le seguenti informazioni:</w:t>
      </w:r>
    </w:p>
    <w:p w14:paraId="256B68AF" w14:textId="77777777" w:rsidR="0067034F" w:rsidRPr="00474A59" w:rsidRDefault="0067034F" w:rsidP="0067034F">
      <w:pPr>
        <w:pStyle w:val="Paragrafoelenco"/>
        <w:numPr>
          <w:ilvl w:val="0"/>
          <w:numId w:val="88"/>
        </w:numPr>
        <w:tabs>
          <w:tab w:val="left" w:pos="567"/>
        </w:tabs>
        <w:rPr>
          <w:rFonts w:cs="Arial"/>
          <w:sz w:val="22"/>
          <w:szCs w:val="22"/>
          <w:lang w:val="it-IT"/>
        </w:rPr>
      </w:pPr>
      <w:r w:rsidRPr="00474A59">
        <w:rPr>
          <w:rFonts w:cs="Arial"/>
          <w:sz w:val="22"/>
          <w:szCs w:val="22"/>
          <w:lang w:val="it-IT"/>
        </w:rPr>
        <w:t>Denominazione o ragione sociale</w:t>
      </w:r>
    </w:p>
    <w:p w14:paraId="249BCD07" w14:textId="77777777" w:rsidR="0067034F" w:rsidRPr="00474A59" w:rsidRDefault="0067034F" w:rsidP="0067034F">
      <w:pPr>
        <w:pStyle w:val="Paragrafoelenco"/>
        <w:numPr>
          <w:ilvl w:val="0"/>
          <w:numId w:val="88"/>
        </w:numPr>
        <w:tabs>
          <w:tab w:val="left" w:pos="567"/>
        </w:tabs>
        <w:rPr>
          <w:rFonts w:cs="Arial"/>
          <w:sz w:val="22"/>
          <w:szCs w:val="22"/>
          <w:lang w:val="it-IT"/>
        </w:rPr>
      </w:pPr>
      <w:r w:rsidRPr="00474A59">
        <w:rPr>
          <w:rFonts w:cs="Arial"/>
          <w:sz w:val="22"/>
          <w:szCs w:val="22"/>
          <w:lang w:val="it-IT"/>
        </w:rPr>
        <w:t>Forma giuridica</w:t>
      </w:r>
    </w:p>
    <w:p w14:paraId="08155C04" w14:textId="77777777" w:rsidR="0067034F" w:rsidRPr="00474A59" w:rsidRDefault="0067034F" w:rsidP="0067034F">
      <w:pPr>
        <w:pStyle w:val="Paragrafoelenco"/>
        <w:numPr>
          <w:ilvl w:val="0"/>
          <w:numId w:val="88"/>
        </w:numPr>
        <w:tabs>
          <w:tab w:val="left" w:pos="567"/>
        </w:tabs>
        <w:rPr>
          <w:rFonts w:cs="Arial"/>
          <w:sz w:val="22"/>
          <w:szCs w:val="22"/>
          <w:lang w:val="it-IT"/>
        </w:rPr>
      </w:pPr>
      <w:r w:rsidRPr="00474A59">
        <w:rPr>
          <w:rFonts w:cs="Arial"/>
          <w:sz w:val="22"/>
          <w:szCs w:val="22"/>
          <w:lang w:val="it-IT"/>
        </w:rPr>
        <w:t>Sede legale</w:t>
      </w:r>
    </w:p>
    <w:p w14:paraId="3677AA18" w14:textId="77777777" w:rsidR="0067034F" w:rsidRPr="00474A59" w:rsidRDefault="0067034F" w:rsidP="0067034F">
      <w:pPr>
        <w:pStyle w:val="Paragrafoelenco"/>
        <w:numPr>
          <w:ilvl w:val="0"/>
          <w:numId w:val="88"/>
        </w:numPr>
        <w:tabs>
          <w:tab w:val="left" w:pos="567"/>
        </w:tabs>
        <w:rPr>
          <w:rFonts w:cs="Arial"/>
          <w:sz w:val="22"/>
          <w:szCs w:val="22"/>
          <w:lang w:val="it-IT"/>
        </w:rPr>
      </w:pPr>
      <w:r w:rsidRPr="00474A59">
        <w:rPr>
          <w:rFonts w:cs="Arial"/>
          <w:sz w:val="22"/>
          <w:szCs w:val="22"/>
          <w:lang w:val="it-IT"/>
        </w:rPr>
        <w:t>Oggetto sociale</w:t>
      </w:r>
    </w:p>
    <w:p w14:paraId="27C52DBE" w14:textId="77777777" w:rsidR="0067034F" w:rsidRPr="00474A59" w:rsidRDefault="0067034F" w:rsidP="0067034F">
      <w:pPr>
        <w:pStyle w:val="Paragrafoelenco"/>
        <w:numPr>
          <w:ilvl w:val="0"/>
          <w:numId w:val="88"/>
        </w:numPr>
        <w:tabs>
          <w:tab w:val="left" w:pos="567"/>
        </w:tabs>
        <w:rPr>
          <w:rFonts w:cs="Arial"/>
          <w:sz w:val="22"/>
          <w:szCs w:val="22"/>
          <w:lang w:val="it-IT"/>
        </w:rPr>
      </w:pPr>
      <w:r w:rsidRPr="00474A59">
        <w:rPr>
          <w:rFonts w:cs="Arial"/>
          <w:sz w:val="22"/>
          <w:szCs w:val="22"/>
          <w:lang w:val="it-IT"/>
        </w:rPr>
        <w:t>Numero di iscrizione e data di registrazione</w:t>
      </w:r>
    </w:p>
    <w:p w14:paraId="52788F64" w14:textId="77777777" w:rsidR="0067034F" w:rsidRPr="00474A59" w:rsidRDefault="0067034F" w:rsidP="0067034F">
      <w:pPr>
        <w:pStyle w:val="Paragrafoelenco"/>
        <w:numPr>
          <w:ilvl w:val="0"/>
          <w:numId w:val="88"/>
        </w:numPr>
        <w:tabs>
          <w:tab w:val="left" w:pos="567"/>
        </w:tabs>
        <w:rPr>
          <w:rFonts w:cs="Arial"/>
          <w:sz w:val="22"/>
          <w:szCs w:val="22"/>
          <w:lang w:val="it-IT"/>
        </w:rPr>
      </w:pPr>
      <w:r w:rsidRPr="00474A59">
        <w:rPr>
          <w:rFonts w:cs="Arial"/>
          <w:sz w:val="22"/>
          <w:szCs w:val="22"/>
          <w:lang w:val="it-IT"/>
        </w:rPr>
        <w:t>Autorità competente che ha rilasciato l'iscrizione</w:t>
      </w:r>
    </w:p>
    <w:p w14:paraId="7621C019" w14:textId="77777777" w:rsidR="0067034F" w:rsidRPr="00520904" w:rsidRDefault="0067034F" w:rsidP="0067034F">
      <w:pPr>
        <w:pStyle w:val="Paragrafoelenco"/>
        <w:tabs>
          <w:tab w:val="left" w:pos="567"/>
        </w:tabs>
        <w:ind w:left="360"/>
        <w:rPr>
          <w:rFonts w:cs="Arial"/>
          <w:sz w:val="22"/>
          <w:szCs w:val="22"/>
          <w:lang w:val="it-IT"/>
        </w:rPr>
      </w:pPr>
      <w:r w:rsidRPr="00474A59">
        <w:rPr>
          <w:rFonts w:cs="Arial"/>
          <w:sz w:val="22"/>
          <w:szCs w:val="22"/>
          <w:lang w:val="it-IT"/>
        </w:rPr>
        <w:t>In caso di dubbi sull'equivalenza della documentazione, l'Amministrazione regionale si riserva la facoltà di richiedere chiarimenti o integrazioni.</w:t>
      </w:r>
    </w:p>
    <w:p w14:paraId="0CC6ECED" w14:textId="109C172F" w:rsidR="006D718D" w:rsidRPr="00520904" w:rsidRDefault="00295576" w:rsidP="006D718D">
      <w:pPr>
        <w:pStyle w:val="Paragrafoelenco"/>
        <w:numPr>
          <w:ilvl w:val="0"/>
          <w:numId w:val="135"/>
        </w:numPr>
        <w:tabs>
          <w:tab w:val="left" w:pos="851"/>
        </w:tabs>
        <w:rPr>
          <w:rFonts w:cs="Arial"/>
          <w:sz w:val="22"/>
          <w:szCs w:val="22"/>
          <w:lang w:val="it-IT"/>
        </w:rPr>
      </w:pPr>
      <w:r>
        <w:rPr>
          <w:rFonts w:cs="Arial"/>
          <w:sz w:val="22"/>
          <w:szCs w:val="22"/>
          <w:lang w:val="it-IT"/>
        </w:rPr>
        <w:t xml:space="preserve">Di </w:t>
      </w:r>
      <w:r w:rsidR="006D718D" w:rsidRPr="3C5D9F01">
        <w:rPr>
          <w:rFonts w:cs="Arial"/>
          <w:sz w:val="22"/>
          <w:szCs w:val="22"/>
          <w:lang w:val="it-IT"/>
        </w:rPr>
        <w:t>essere nel pieno e libero esercizio dei propri diritti e non trovarsi in stato di liquidazione giudiziale, concordato preventivo (ad eccezione del concordato con continuità aziendale in forma diretta o indiretta, per il quale sia già stato adottato il decreto di omologazione previsto dall'art. 112 e seguenti del Codice della crisi d'impresa e dell'insolvenza), e ogni altra procedura concorsuale prevista dal Decreto legislativo 14/2019, così come modificato ai sensi del D.lgs. 83/2022, n</w:t>
      </w:r>
      <w:r w:rsidR="006D718D">
        <w:rPr>
          <w:rFonts w:cs="Arial"/>
          <w:sz w:val="22"/>
          <w:szCs w:val="22"/>
          <w:lang w:val="it-IT"/>
        </w:rPr>
        <w:t>é</w:t>
      </w:r>
      <w:r w:rsidR="006D718D" w:rsidRPr="3C5D9F01">
        <w:rPr>
          <w:rFonts w:cs="Arial"/>
          <w:sz w:val="22"/>
          <w:szCs w:val="22"/>
          <w:lang w:val="it-IT"/>
        </w:rPr>
        <w:t xml:space="preserve"> avere in corso un procedimento per la dichiarazione di una di tali situazioni nei propri confronti;</w:t>
      </w:r>
    </w:p>
    <w:p w14:paraId="467BE8C9" w14:textId="35D7CE20" w:rsidR="006D718D" w:rsidRPr="00921A89" w:rsidRDefault="00295576" w:rsidP="006D718D">
      <w:pPr>
        <w:pStyle w:val="Paragrafoelenco"/>
        <w:numPr>
          <w:ilvl w:val="0"/>
          <w:numId w:val="135"/>
        </w:numPr>
        <w:tabs>
          <w:tab w:val="left" w:pos="851"/>
        </w:tabs>
        <w:rPr>
          <w:rFonts w:cs="Arial"/>
          <w:sz w:val="22"/>
          <w:szCs w:val="22"/>
          <w:lang w:val="it-IT"/>
        </w:rPr>
      </w:pPr>
      <w:r>
        <w:rPr>
          <w:rFonts w:cs="Arial"/>
          <w:sz w:val="22"/>
          <w:szCs w:val="22"/>
          <w:lang w:val="it-IT"/>
        </w:rPr>
        <w:t xml:space="preserve">Di </w:t>
      </w:r>
      <w:r w:rsidR="006D718D" w:rsidRPr="3C5D9F01">
        <w:rPr>
          <w:rFonts w:cs="Arial"/>
          <w:sz w:val="22"/>
          <w:szCs w:val="22"/>
          <w:lang w:val="it-IT"/>
        </w:rPr>
        <w:t>trovarsi in regime di contabilità ordinaria (</w:t>
      </w:r>
      <w:r w:rsidR="006D718D" w:rsidRPr="00E64E7B">
        <w:rPr>
          <w:rFonts w:cs="Arial"/>
          <w:i/>
          <w:iCs/>
          <w:sz w:val="22"/>
          <w:szCs w:val="22"/>
          <w:lang w:val="it-IT"/>
        </w:rPr>
        <w:t>solo per le imprese soggette alla disciplina fiscale nazionale</w:t>
      </w:r>
      <w:r w:rsidR="006D718D" w:rsidRPr="3C5D9F01">
        <w:rPr>
          <w:rFonts w:cs="Arial"/>
          <w:sz w:val="22"/>
          <w:szCs w:val="22"/>
          <w:lang w:val="it-IT"/>
        </w:rPr>
        <w:t>);</w:t>
      </w:r>
    </w:p>
    <w:p w14:paraId="1A9E32B3" w14:textId="03096599" w:rsidR="006D718D" w:rsidRDefault="00295576" w:rsidP="006D718D">
      <w:pPr>
        <w:pStyle w:val="Paragrafoelenco"/>
        <w:numPr>
          <w:ilvl w:val="0"/>
          <w:numId w:val="135"/>
        </w:numPr>
        <w:tabs>
          <w:tab w:val="left" w:pos="851"/>
        </w:tabs>
        <w:rPr>
          <w:rFonts w:cs="Arial"/>
          <w:sz w:val="22"/>
          <w:szCs w:val="22"/>
          <w:lang w:val="it-IT"/>
        </w:rPr>
      </w:pPr>
      <w:r>
        <w:rPr>
          <w:rFonts w:cs="Arial"/>
          <w:sz w:val="22"/>
          <w:szCs w:val="22"/>
          <w:lang w:val="it-IT"/>
        </w:rPr>
        <w:t xml:space="preserve">Di </w:t>
      </w:r>
      <w:r w:rsidR="006D718D" w:rsidRPr="3C5D9F01">
        <w:rPr>
          <w:rFonts w:cs="Arial"/>
          <w:sz w:val="22"/>
          <w:szCs w:val="22"/>
          <w:lang w:val="it-IT"/>
        </w:rPr>
        <w:t xml:space="preserve">essere in regola con gli obblighi relativi al pagamento dei contributi previdenziali e assistenziali a favore dei lavoratori o essere in possesso della certificazione che attesti la sussistenza e l’importo di crediti certi, liquidi ed esigibili vantati nei confronti della Regione Siciliana di importo pari agli oneri contributivi accertati e non ancora versati da parte del medesimo soggetto (DURC). </w:t>
      </w:r>
      <w:r w:rsidR="006D718D">
        <w:rPr>
          <w:rFonts w:cs="Arial"/>
          <w:sz w:val="22"/>
          <w:szCs w:val="22"/>
          <w:lang w:val="it-IT"/>
        </w:rPr>
        <w:t xml:space="preserve">In caso di soggetto </w:t>
      </w:r>
      <w:r w:rsidR="00377228">
        <w:rPr>
          <w:rFonts w:cs="Arial"/>
          <w:sz w:val="22"/>
          <w:szCs w:val="22"/>
          <w:lang w:val="it-IT"/>
        </w:rPr>
        <w:t>senza</w:t>
      </w:r>
      <w:r w:rsidR="006D718D" w:rsidRPr="3C5D9F01">
        <w:rPr>
          <w:rFonts w:cs="Arial"/>
          <w:sz w:val="22"/>
          <w:szCs w:val="22"/>
          <w:lang w:val="it-IT"/>
        </w:rPr>
        <w:t xml:space="preserve"> sede o unità operativa </w:t>
      </w:r>
      <w:r w:rsidR="008F7A6F">
        <w:rPr>
          <w:rFonts w:cs="Arial"/>
          <w:sz w:val="22"/>
          <w:szCs w:val="22"/>
          <w:lang w:val="it-IT"/>
        </w:rPr>
        <w:t>in Sicilia</w:t>
      </w:r>
      <w:r w:rsidR="006D718D" w:rsidRPr="3C5D9F01">
        <w:rPr>
          <w:rFonts w:cs="Arial"/>
          <w:sz w:val="22"/>
          <w:szCs w:val="22"/>
          <w:lang w:val="it-IT"/>
        </w:rPr>
        <w:t>, ma in altro Stato dell’UE</w:t>
      </w:r>
      <w:r w:rsidR="00474A59">
        <w:rPr>
          <w:rFonts w:cs="Arial"/>
          <w:sz w:val="22"/>
          <w:szCs w:val="22"/>
          <w:lang w:val="it-IT"/>
        </w:rPr>
        <w:t xml:space="preserve"> </w:t>
      </w:r>
      <w:r w:rsidR="008F7A6F">
        <w:rPr>
          <w:rFonts w:cs="Arial"/>
          <w:color w:val="000000" w:themeColor="text1"/>
          <w:sz w:val="22"/>
          <w:szCs w:val="22"/>
          <w:lang w:val="it-IT"/>
        </w:rPr>
        <w:t xml:space="preserve">è necessario esibire la documentazione equipollente </w:t>
      </w:r>
      <w:r>
        <w:rPr>
          <w:rFonts w:cs="Arial"/>
          <w:color w:val="000000" w:themeColor="text1"/>
          <w:sz w:val="22"/>
          <w:szCs w:val="22"/>
          <w:lang w:val="it-IT"/>
        </w:rPr>
        <w:t>al DURC, secondo la legislazione del Paese di appartenenza;</w:t>
      </w:r>
    </w:p>
    <w:p w14:paraId="420BC209" w14:textId="6FC7F714" w:rsidR="006D718D" w:rsidRPr="00921A89" w:rsidRDefault="00295576" w:rsidP="006D718D">
      <w:pPr>
        <w:pStyle w:val="Paragrafoelenco"/>
        <w:numPr>
          <w:ilvl w:val="0"/>
          <w:numId w:val="135"/>
        </w:numPr>
        <w:tabs>
          <w:tab w:val="left" w:pos="851"/>
        </w:tabs>
        <w:rPr>
          <w:rFonts w:cs="Arial"/>
          <w:sz w:val="22"/>
          <w:szCs w:val="22"/>
          <w:lang w:val="it-IT"/>
        </w:rPr>
      </w:pPr>
      <w:r>
        <w:rPr>
          <w:rFonts w:cs="Arial"/>
          <w:sz w:val="22"/>
          <w:szCs w:val="22"/>
          <w:lang w:val="it-IT"/>
        </w:rPr>
        <w:t xml:space="preserve">Di </w:t>
      </w:r>
      <w:r w:rsidR="006D718D" w:rsidRPr="3C5D9F01">
        <w:rPr>
          <w:rFonts w:cs="Arial"/>
          <w:sz w:val="22"/>
          <w:szCs w:val="22"/>
          <w:lang w:val="it-IT"/>
        </w:rPr>
        <w:t>non rientrare tra coloro che hanno ricevuto e, successivamente, non rimborsato o depositato in un conto bloccato, gli aiuti dichiarati quali illegali o incompatibili dalla Commissione Europea;</w:t>
      </w:r>
    </w:p>
    <w:p w14:paraId="581FB846" w14:textId="33216073" w:rsidR="006D718D" w:rsidRPr="00921A89" w:rsidRDefault="008701C5" w:rsidP="006D718D">
      <w:pPr>
        <w:pStyle w:val="Paragrafoelenco"/>
        <w:numPr>
          <w:ilvl w:val="0"/>
          <w:numId w:val="135"/>
        </w:numPr>
        <w:tabs>
          <w:tab w:val="left" w:pos="851"/>
        </w:tabs>
        <w:rPr>
          <w:rFonts w:cs="Arial"/>
          <w:sz w:val="22"/>
          <w:szCs w:val="22"/>
          <w:lang w:val="it-IT"/>
        </w:rPr>
      </w:pPr>
      <w:r>
        <w:rPr>
          <w:rFonts w:cs="Arial"/>
          <w:sz w:val="22"/>
          <w:szCs w:val="22"/>
          <w:lang w:val="it-IT"/>
        </w:rPr>
        <w:t xml:space="preserve">Di </w:t>
      </w:r>
      <w:r w:rsidR="006D718D" w:rsidRPr="3C5D9F01">
        <w:rPr>
          <w:rFonts w:cs="Arial"/>
          <w:sz w:val="22"/>
          <w:szCs w:val="22"/>
          <w:lang w:val="it-IT"/>
        </w:rPr>
        <w:t>non essere stato destinatario, nei tre anni precedenti alla data di presentazione della domanda preliminare di accesso alle agevolazioni, di provvedimenti di revoca di agevolazioni pubbliche ad eccezione di quelli derivanti da rinunce da parte delle imprese;</w:t>
      </w:r>
    </w:p>
    <w:p w14:paraId="53ED2993" w14:textId="3626B6F7" w:rsidR="006D718D" w:rsidRPr="00921A89" w:rsidRDefault="008701C5" w:rsidP="006D718D">
      <w:pPr>
        <w:pStyle w:val="Paragrafoelenco"/>
        <w:numPr>
          <w:ilvl w:val="0"/>
          <w:numId w:val="135"/>
        </w:numPr>
        <w:tabs>
          <w:tab w:val="left" w:pos="851"/>
        </w:tabs>
        <w:rPr>
          <w:rFonts w:cs="Arial"/>
          <w:sz w:val="22"/>
          <w:szCs w:val="22"/>
          <w:lang w:val="it-IT"/>
        </w:rPr>
      </w:pPr>
      <w:r>
        <w:rPr>
          <w:rFonts w:cs="Arial"/>
          <w:sz w:val="22"/>
          <w:szCs w:val="22"/>
          <w:lang w:val="it-IT"/>
        </w:rPr>
        <w:t xml:space="preserve">Di </w:t>
      </w:r>
      <w:r w:rsidR="006D718D" w:rsidRPr="3C5D9F01">
        <w:rPr>
          <w:rFonts w:cs="Arial"/>
          <w:sz w:val="22"/>
          <w:szCs w:val="22"/>
          <w:lang w:val="it-IT"/>
        </w:rPr>
        <w:t>non dover restituire o aver restituito agevolazioni per le quali è stata disposta dall'Organismo competente la restituzione;</w:t>
      </w:r>
    </w:p>
    <w:p w14:paraId="4C60C591" w14:textId="1EC9ECCB" w:rsidR="006D718D" w:rsidRPr="00921A89" w:rsidRDefault="008701C5" w:rsidP="006D718D">
      <w:pPr>
        <w:pStyle w:val="Paragrafoelenco"/>
        <w:numPr>
          <w:ilvl w:val="0"/>
          <w:numId w:val="135"/>
        </w:numPr>
        <w:tabs>
          <w:tab w:val="left" w:pos="851"/>
        </w:tabs>
        <w:rPr>
          <w:rFonts w:cs="Arial"/>
          <w:sz w:val="22"/>
          <w:szCs w:val="22"/>
          <w:lang w:val="it-IT"/>
        </w:rPr>
      </w:pPr>
      <w:r>
        <w:rPr>
          <w:rFonts w:cs="Arial"/>
          <w:sz w:val="22"/>
          <w:szCs w:val="22"/>
          <w:lang w:val="it-IT"/>
        </w:rPr>
        <w:t xml:space="preserve">Di </w:t>
      </w:r>
      <w:r w:rsidR="006D718D" w:rsidRPr="3C5D9F01">
        <w:rPr>
          <w:rFonts w:cs="Arial"/>
          <w:sz w:val="22"/>
          <w:szCs w:val="22"/>
          <w:lang w:val="it-IT"/>
        </w:rPr>
        <w:t>operare nel rispetto delle vigenti norme edilizie ed urbanistiche, del lavoro, dei CCNL di riferimento e degli accordi integrativi di categoria, sulla prevenzione degli infortuni e sulla salvaguardia dell'ambiente;</w:t>
      </w:r>
    </w:p>
    <w:p w14:paraId="37882B5C" w14:textId="3DB5F5FD" w:rsidR="006D718D" w:rsidRPr="00921A89" w:rsidRDefault="008701C5" w:rsidP="006D718D">
      <w:pPr>
        <w:pStyle w:val="Paragrafoelenco"/>
        <w:numPr>
          <w:ilvl w:val="0"/>
          <w:numId w:val="135"/>
        </w:numPr>
        <w:tabs>
          <w:tab w:val="left" w:pos="851"/>
        </w:tabs>
        <w:rPr>
          <w:rFonts w:cs="Arial"/>
          <w:sz w:val="22"/>
          <w:szCs w:val="22"/>
          <w:lang w:val="it-IT"/>
        </w:rPr>
      </w:pPr>
      <w:r>
        <w:rPr>
          <w:rFonts w:cs="Arial"/>
          <w:sz w:val="22"/>
          <w:szCs w:val="22"/>
          <w:lang w:val="it-IT"/>
        </w:rPr>
        <w:t xml:space="preserve">Di </w:t>
      </w:r>
      <w:r w:rsidR="006D718D" w:rsidRPr="3C5D9F01">
        <w:rPr>
          <w:rFonts w:cs="Arial"/>
          <w:sz w:val="22"/>
          <w:szCs w:val="22"/>
          <w:lang w:val="it-IT"/>
        </w:rPr>
        <w:t>essere in regola con la normativa antimafia di cui al D.lgs. 159/2011 e ss.mm.ii.;</w:t>
      </w:r>
    </w:p>
    <w:p w14:paraId="7DF44089" w14:textId="0D4C254B" w:rsidR="006D718D" w:rsidRPr="005D387D" w:rsidRDefault="008701C5" w:rsidP="006D718D">
      <w:pPr>
        <w:pStyle w:val="Paragrafoelenco"/>
        <w:numPr>
          <w:ilvl w:val="0"/>
          <w:numId w:val="135"/>
        </w:numPr>
        <w:tabs>
          <w:tab w:val="left" w:pos="851"/>
        </w:tabs>
        <w:rPr>
          <w:rFonts w:cs="Arial"/>
          <w:color w:val="000000" w:themeColor="text1"/>
          <w:sz w:val="22"/>
          <w:szCs w:val="22"/>
          <w:lang w:val="it-IT"/>
        </w:rPr>
      </w:pPr>
      <w:r>
        <w:rPr>
          <w:rFonts w:cs="Arial"/>
          <w:color w:val="000000" w:themeColor="text1"/>
          <w:sz w:val="22"/>
          <w:szCs w:val="22"/>
          <w:lang w:val="it-IT"/>
        </w:rPr>
        <w:t xml:space="preserve">Di </w:t>
      </w:r>
      <w:r w:rsidR="006D718D" w:rsidRPr="005D387D">
        <w:rPr>
          <w:rFonts w:cs="Arial"/>
          <w:color w:val="000000" w:themeColor="text1"/>
          <w:sz w:val="22"/>
          <w:szCs w:val="22"/>
          <w:lang w:val="it-IT"/>
        </w:rPr>
        <w:t xml:space="preserve">possedere la capacità </w:t>
      </w:r>
      <w:r w:rsidR="006D718D" w:rsidRPr="00802262">
        <w:rPr>
          <w:rFonts w:cs="Arial"/>
          <w:color w:val="000000" w:themeColor="text1"/>
          <w:sz w:val="22"/>
          <w:szCs w:val="22"/>
          <w:lang w:val="it-IT"/>
        </w:rPr>
        <w:t xml:space="preserve">economico-finanziaria in relazione al progetto da realizzare che dovrà essere comprovata nella misura stabilita nella quota di cofinanziamento comprensiva di IVA e dovrà essere documentata mediante Lettera di Attestazione Bancaria (come da allegato </w:t>
      </w:r>
      <w:r w:rsidR="00474A59" w:rsidRPr="00802262">
        <w:rPr>
          <w:rFonts w:cs="Arial"/>
          <w:color w:val="000000" w:themeColor="text1"/>
          <w:sz w:val="22"/>
          <w:szCs w:val="22"/>
          <w:lang w:val="it-IT"/>
        </w:rPr>
        <w:t>C</w:t>
      </w:r>
      <w:r w:rsidR="006D718D" w:rsidRPr="00802262">
        <w:rPr>
          <w:rFonts w:cs="Arial"/>
          <w:color w:val="000000" w:themeColor="text1"/>
          <w:sz w:val="22"/>
          <w:szCs w:val="22"/>
          <w:lang w:val="it-IT"/>
        </w:rPr>
        <w:t xml:space="preserve"> al presente Avviso) o da Certificazione di Revisore Contabile (come da allegato </w:t>
      </w:r>
      <w:r w:rsidR="00474A59" w:rsidRPr="00802262">
        <w:rPr>
          <w:rFonts w:cs="Arial"/>
          <w:color w:val="000000" w:themeColor="text1"/>
          <w:sz w:val="22"/>
          <w:szCs w:val="22"/>
          <w:lang w:val="it-IT"/>
        </w:rPr>
        <w:t>C bis</w:t>
      </w:r>
      <w:r w:rsidR="006D718D" w:rsidRPr="00802262">
        <w:rPr>
          <w:rFonts w:cs="Arial"/>
          <w:color w:val="000000" w:themeColor="text1"/>
          <w:sz w:val="22"/>
          <w:szCs w:val="22"/>
          <w:lang w:val="it-IT"/>
        </w:rPr>
        <w:t xml:space="preserve"> al presente Avviso) a corredo della domanda di partecipazione;</w:t>
      </w:r>
    </w:p>
    <w:p w14:paraId="1E5CB8FD" w14:textId="5E40A00F" w:rsidR="006D718D" w:rsidRPr="00CC4105" w:rsidRDefault="00A7570D" w:rsidP="006D718D">
      <w:pPr>
        <w:pStyle w:val="Paragrafoelenco"/>
        <w:numPr>
          <w:ilvl w:val="0"/>
          <w:numId w:val="135"/>
        </w:numPr>
        <w:tabs>
          <w:tab w:val="left" w:pos="851"/>
        </w:tabs>
        <w:rPr>
          <w:rFonts w:cs="Arial"/>
          <w:sz w:val="22"/>
          <w:szCs w:val="22"/>
          <w:lang w:val="it-IT"/>
        </w:rPr>
      </w:pPr>
      <w:r>
        <w:rPr>
          <w:rFonts w:cs="Arial"/>
          <w:sz w:val="22"/>
          <w:szCs w:val="22"/>
          <w:lang w:val="it-IT"/>
        </w:rPr>
        <w:lastRenderedPageBreak/>
        <w:t xml:space="preserve">Di </w:t>
      </w:r>
      <w:r w:rsidR="006D718D" w:rsidRPr="3C5D9F01">
        <w:rPr>
          <w:rFonts w:cs="Arial"/>
          <w:sz w:val="22"/>
          <w:szCs w:val="22"/>
          <w:lang w:val="it-IT"/>
        </w:rPr>
        <w:t>possedere la capacità operativa ed amministrativa in relazione al progetto da realizzare, anche in relazione al possesso di idonee competenze e qualificazioni professionali in capo al personale di cui si prevede l’impiego nella realizzazione delle attività del progetto candidato alle agevolazioni</w:t>
      </w:r>
      <w:r w:rsidR="006D718D" w:rsidRPr="3C5D9F01">
        <w:rPr>
          <w:rStyle w:val="Rimandonotaapidipagina"/>
          <w:rFonts w:cs="Arial"/>
          <w:sz w:val="22"/>
          <w:szCs w:val="22"/>
          <w:lang w:val="it-IT"/>
        </w:rPr>
        <w:footnoteReference w:id="2"/>
      </w:r>
      <w:r w:rsidR="006D718D" w:rsidRPr="3C5D9F01">
        <w:rPr>
          <w:rFonts w:cs="Arial"/>
          <w:sz w:val="22"/>
          <w:szCs w:val="22"/>
          <w:lang w:val="it-IT"/>
        </w:rPr>
        <w:t>;</w:t>
      </w:r>
    </w:p>
    <w:p w14:paraId="66318711" w14:textId="7D260973" w:rsidR="006D718D" w:rsidRPr="00CC4105" w:rsidRDefault="00A7570D" w:rsidP="006D718D">
      <w:pPr>
        <w:pStyle w:val="Paragrafoelenco"/>
        <w:numPr>
          <w:ilvl w:val="0"/>
          <w:numId w:val="135"/>
        </w:numPr>
        <w:tabs>
          <w:tab w:val="left" w:pos="851"/>
        </w:tabs>
        <w:rPr>
          <w:rFonts w:cs="Arial"/>
          <w:sz w:val="22"/>
          <w:szCs w:val="22"/>
          <w:lang w:val="it-IT"/>
        </w:rPr>
      </w:pPr>
      <w:r>
        <w:rPr>
          <w:rFonts w:cs="Arial"/>
          <w:sz w:val="22"/>
          <w:szCs w:val="22"/>
          <w:lang w:val="it-IT"/>
        </w:rPr>
        <w:t xml:space="preserve">Di </w:t>
      </w:r>
      <w:r w:rsidR="006D718D" w:rsidRPr="3C5D9F01">
        <w:rPr>
          <w:rFonts w:cs="Arial"/>
          <w:sz w:val="22"/>
          <w:szCs w:val="22"/>
          <w:lang w:val="it-IT"/>
        </w:rPr>
        <w:t>possedere la capacità di contrarre con la pubblica amministrazione, nel senso che nei confronti del Beneficiario non sia stata applicata la sanzione interdittiva di cui all’art. 9, comma 2, lett. c), del decreto legislativo 8 giugno 2001 n. 231 e ss.mm.ii., o altra sanzione che comporti il divieto di contrarre con la pubblica amministrazione;</w:t>
      </w:r>
    </w:p>
    <w:p w14:paraId="15178A1E" w14:textId="0CBBEFDC" w:rsidR="006D718D" w:rsidRPr="00D41821" w:rsidRDefault="00A7570D" w:rsidP="006D718D">
      <w:pPr>
        <w:pStyle w:val="Paragrafoelenco"/>
        <w:numPr>
          <w:ilvl w:val="0"/>
          <w:numId w:val="135"/>
        </w:numPr>
        <w:tabs>
          <w:tab w:val="left" w:pos="851"/>
        </w:tabs>
        <w:rPr>
          <w:rFonts w:cs="Arial"/>
          <w:sz w:val="22"/>
          <w:szCs w:val="22"/>
          <w:lang w:val="it-IT"/>
        </w:rPr>
      </w:pPr>
      <w:r>
        <w:rPr>
          <w:rFonts w:cs="Arial"/>
          <w:sz w:val="22"/>
          <w:szCs w:val="22"/>
          <w:lang w:val="it-IT"/>
        </w:rPr>
        <w:t xml:space="preserve">Di </w:t>
      </w:r>
      <w:r w:rsidR="006D718D" w:rsidRPr="00D41821">
        <w:rPr>
          <w:rFonts w:cs="Arial"/>
          <w:sz w:val="22"/>
          <w:szCs w:val="22"/>
          <w:lang w:val="it-IT"/>
        </w:rPr>
        <w:t>avere sede o impegnarsi ad attivare l’unità produttiva/locale presso cui si prevede di realizzare il programma di investimenti dell’intervento nel territorio regionale. Per le imprese prive di sede o unità operativa in Sicilia al momento della presentazione della domanda preliminare di accesso alle agevolazioni, detto requisito deve sussistere non più tardi della data di liquidazione della prima rata dell’aiuto;</w:t>
      </w:r>
    </w:p>
    <w:p w14:paraId="431A6CCD" w14:textId="42C33C80" w:rsidR="006D718D" w:rsidRDefault="00A7570D" w:rsidP="006D718D">
      <w:pPr>
        <w:pStyle w:val="Paragrafoelenco"/>
        <w:numPr>
          <w:ilvl w:val="0"/>
          <w:numId w:val="135"/>
        </w:numPr>
        <w:tabs>
          <w:tab w:val="left" w:pos="851"/>
        </w:tabs>
        <w:rPr>
          <w:rFonts w:cs="Arial"/>
          <w:sz w:val="22"/>
          <w:szCs w:val="22"/>
          <w:lang w:val="it-IT"/>
        </w:rPr>
      </w:pPr>
      <w:r>
        <w:rPr>
          <w:rFonts w:cs="Arial"/>
          <w:sz w:val="22"/>
          <w:szCs w:val="22"/>
          <w:lang w:val="it-IT"/>
        </w:rPr>
        <w:t>Di n</w:t>
      </w:r>
      <w:r w:rsidR="006D718D" w:rsidRPr="3C5D9F01">
        <w:rPr>
          <w:rFonts w:cs="Arial"/>
          <w:sz w:val="22"/>
          <w:szCs w:val="22"/>
          <w:lang w:val="it-IT"/>
        </w:rPr>
        <w:t>on operare in modo prevalente in uno dei settori esclusi dall’Avviso ovvero codici ATECO ricadenti nei settori della «produzione primaria di prodotti agricoli», ovvero la produzione di prodotti del suolo e dell'allevamento, della pesca e dell’acquacoltura di cui all'Allegato I del Trattato UE; Settori esclusi in base all’articolo 7 del Regolamento (UE) 2021/1058 (c.d. “Regolamento FESR”) e s.m.i..</w:t>
      </w:r>
    </w:p>
    <w:p w14:paraId="67CCCE62" w14:textId="702B6724" w:rsidR="006D718D" w:rsidRPr="00CC4105" w:rsidRDefault="004D2F61" w:rsidP="006D718D">
      <w:pPr>
        <w:pStyle w:val="Paragrafoelenco"/>
        <w:numPr>
          <w:ilvl w:val="0"/>
          <w:numId w:val="135"/>
        </w:numPr>
        <w:tabs>
          <w:tab w:val="left" w:pos="851"/>
        </w:tabs>
        <w:rPr>
          <w:rFonts w:cs="Arial"/>
          <w:sz w:val="22"/>
          <w:szCs w:val="22"/>
          <w:lang w:val="it-IT"/>
        </w:rPr>
      </w:pPr>
      <w:r>
        <w:rPr>
          <w:rFonts w:cs="Arial"/>
          <w:sz w:val="22"/>
          <w:szCs w:val="22"/>
          <w:lang w:val="it-IT"/>
        </w:rPr>
        <w:t xml:space="preserve">Di </w:t>
      </w:r>
      <w:r w:rsidR="006D718D" w:rsidRPr="3C5D9F01">
        <w:rPr>
          <w:rFonts w:cs="Arial"/>
          <w:sz w:val="22"/>
          <w:szCs w:val="22"/>
          <w:lang w:val="it-IT"/>
        </w:rPr>
        <w:t>non trovarsi in una delle condizioni di difficoltà così come le stesse sono definite all’Art. 2, punto 18 lett. da a) ad e) del Reg. 651/2014 e s.m.i.;</w:t>
      </w:r>
    </w:p>
    <w:p w14:paraId="3716849B" w14:textId="3F6C2DAB" w:rsidR="006D718D" w:rsidRPr="00CF6DB0" w:rsidRDefault="004D2F61" w:rsidP="006D718D">
      <w:pPr>
        <w:pStyle w:val="Paragrafoelenco"/>
        <w:numPr>
          <w:ilvl w:val="0"/>
          <w:numId w:val="135"/>
        </w:numPr>
        <w:tabs>
          <w:tab w:val="left" w:pos="851"/>
        </w:tabs>
        <w:rPr>
          <w:rFonts w:cs="Arial"/>
          <w:sz w:val="22"/>
          <w:szCs w:val="22"/>
          <w:lang w:val="it-IT"/>
        </w:rPr>
      </w:pPr>
      <w:r>
        <w:rPr>
          <w:rFonts w:cs="Arial"/>
          <w:sz w:val="22"/>
          <w:szCs w:val="22"/>
          <w:lang w:val="it-IT"/>
        </w:rPr>
        <w:t xml:space="preserve">Di </w:t>
      </w:r>
      <w:r w:rsidR="006D718D" w:rsidRPr="3C5D9F01">
        <w:rPr>
          <w:rFonts w:cs="Arial"/>
          <w:sz w:val="22"/>
          <w:szCs w:val="22"/>
          <w:lang w:val="it-IT"/>
        </w:rPr>
        <w:t>non risultare associato o collegato con altra impresa richiedente l’aiuto all’interno dell’aggregazione, secondo la definizione che di associazione e collegamento è disposta in Allegato 1 al Reg. 651/2014;</w:t>
      </w:r>
    </w:p>
    <w:p w14:paraId="75EA0393" w14:textId="7E146303" w:rsidR="006D718D" w:rsidRPr="00CC4105" w:rsidRDefault="004D2F61" w:rsidP="006D718D">
      <w:pPr>
        <w:pStyle w:val="Paragrafoelenco"/>
        <w:numPr>
          <w:ilvl w:val="0"/>
          <w:numId w:val="135"/>
        </w:numPr>
        <w:tabs>
          <w:tab w:val="left" w:pos="851"/>
        </w:tabs>
        <w:rPr>
          <w:rFonts w:cs="Arial"/>
          <w:sz w:val="22"/>
          <w:szCs w:val="22"/>
          <w:lang w:val="it-IT"/>
        </w:rPr>
      </w:pPr>
      <w:r>
        <w:rPr>
          <w:rFonts w:cs="Arial"/>
          <w:sz w:val="22"/>
          <w:szCs w:val="22"/>
          <w:lang w:val="it-IT"/>
        </w:rPr>
        <w:t xml:space="preserve">Di </w:t>
      </w:r>
      <w:r w:rsidR="006D718D" w:rsidRPr="3C5D9F01">
        <w:rPr>
          <w:rFonts w:cs="Arial"/>
          <w:sz w:val="22"/>
          <w:szCs w:val="22"/>
          <w:lang w:val="it-IT"/>
        </w:rPr>
        <w:t>non essere stato destinatario, nei 3 anni precedenti alla data di pubblicazione dell’Avviso, di procedimenti amministrativi connessi ad atti di revoca per violazione del divieto di distrazione dei beni, di mantenimento dell’unità produttiva localizzata in Sicilia, per accertata grave negligenza nella realizzazione dell’investimento e/o nel mancato raggiungimento degli obiettivi prefissati dall’iniziativa, per carenza dei requisiti essenziali, per irregolarità della documentazione prodotta, comunque imputabile al soggetto beneficiario, e non sanabile, oltre che nel caso di indebita percezione, accertata con provvedimento giudiziale, e, in caso di aiuti rimborsabili, per mancato rispetto del piano di rientro;</w:t>
      </w:r>
    </w:p>
    <w:p w14:paraId="2D98135E" w14:textId="472DBCC9" w:rsidR="006D718D" w:rsidRPr="00CC4105" w:rsidRDefault="004D2F61" w:rsidP="006D718D">
      <w:pPr>
        <w:pStyle w:val="Paragrafoelenco"/>
        <w:numPr>
          <w:ilvl w:val="0"/>
          <w:numId w:val="135"/>
        </w:numPr>
        <w:tabs>
          <w:tab w:val="left" w:pos="851"/>
        </w:tabs>
        <w:rPr>
          <w:rFonts w:cs="Arial"/>
          <w:sz w:val="22"/>
          <w:szCs w:val="22"/>
          <w:lang w:val="it-IT"/>
        </w:rPr>
      </w:pPr>
      <w:r>
        <w:rPr>
          <w:rFonts w:cs="Arial"/>
          <w:sz w:val="22"/>
          <w:szCs w:val="22"/>
          <w:lang w:val="it-IT"/>
        </w:rPr>
        <w:t xml:space="preserve">Di </w:t>
      </w:r>
      <w:r w:rsidR="006D718D" w:rsidRPr="3C5D9F01">
        <w:rPr>
          <w:rFonts w:cs="Arial"/>
          <w:sz w:val="22"/>
          <w:szCs w:val="22"/>
          <w:lang w:val="it-IT"/>
        </w:rPr>
        <w:t>possedere capacità di contrarre ovvero non essere stato destinatario di sanzione interdittiva o altra sanzione che comporti il divieto di contrarre con la pubblica amministrazione; non essere stato destinatario di provvedimenti di sospensione dell’attività imprenditoriale o di provvedimenti interdittivi, intervenuti nell’ultimo biennio, alla contrattazione con le pubbliche amministrazioni e alla partecipazione alle gare pubbliche, secondo quanto risultante dai dati in possesso dell’Osservatorio dei Lavori Pubblici;</w:t>
      </w:r>
    </w:p>
    <w:p w14:paraId="3E2BC574" w14:textId="47D4F828" w:rsidR="006D718D" w:rsidRDefault="004D2F61" w:rsidP="006D718D">
      <w:pPr>
        <w:pStyle w:val="Paragrafoelenco"/>
        <w:numPr>
          <w:ilvl w:val="0"/>
          <w:numId w:val="135"/>
        </w:numPr>
        <w:tabs>
          <w:tab w:val="left" w:pos="851"/>
        </w:tabs>
        <w:rPr>
          <w:rFonts w:cs="Arial"/>
          <w:sz w:val="22"/>
          <w:szCs w:val="22"/>
          <w:lang w:val="it-IT"/>
        </w:rPr>
      </w:pPr>
      <w:r>
        <w:rPr>
          <w:rFonts w:cs="Arial"/>
          <w:sz w:val="22"/>
          <w:szCs w:val="22"/>
          <w:lang w:val="it-IT"/>
        </w:rPr>
        <w:t xml:space="preserve">Di </w:t>
      </w:r>
      <w:r w:rsidR="006D718D" w:rsidRPr="3C5D9F01">
        <w:rPr>
          <w:rFonts w:cs="Arial"/>
          <w:sz w:val="22"/>
          <w:szCs w:val="22"/>
          <w:lang w:val="it-IT"/>
        </w:rPr>
        <w:t>non essere impresa i cui legali rappresentati o amministratori, alla data di presentazione della domanda di accesso alle agevolazioni, siano stati condannati con sentenza passata in giudicato o non essere stato destinatario di decreto penale di condanna divenuto irrevocabile o sentenza di applicazione della pena su richiesta, ai sensi dell’art. 444 c.p.p., per reati gravi in danno dello Stato o della Comunità che incidono sulla moralità professionale del legale rappresentante;</w:t>
      </w:r>
    </w:p>
    <w:p w14:paraId="3042D7D8" w14:textId="405756D6" w:rsidR="006D718D" w:rsidRPr="00D41821" w:rsidRDefault="004D2F61" w:rsidP="006D718D">
      <w:pPr>
        <w:pStyle w:val="Paragrafoelenco"/>
        <w:numPr>
          <w:ilvl w:val="0"/>
          <w:numId w:val="135"/>
        </w:numPr>
        <w:tabs>
          <w:tab w:val="left" w:pos="851"/>
        </w:tabs>
        <w:rPr>
          <w:rFonts w:cs="Arial"/>
          <w:sz w:val="22"/>
          <w:szCs w:val="22"/>
          <w:lang w:val="it-IT"/>
        </w:rPr>
      </w:pPr>
      <w:r>
        <w:rPr>
          <w:rFonts w:cs="Arial"/>
          <w:sz w:val="22"/>
          <w:szCs w:val="22"/>
          <w:lang w:val="it-IT"/>
        </w:rPr>
        <w:t>Di e</w:t>
      </w:r>
      <w:r w:rsidR="006D718D" w:rsidRPr="00D41821">
        <w:rPr>
          <w:rFonts w:cs="Arial"/>
          <w:sz w:val="22"/>
          <w:szCs w:val="22"/>
          <w:lang w:val="it-IT"/>
        </w:rPr>
        <w:t>ssere in regola con gli obblighi previsti dal Decreto del Ministro dell'Economia e delle Finanze 30 gennaio 2025, n. 18 "Regolamento recante modalità attuative e operative degli schemi di assicurazione dei rischi catastrofali ai sensi dell'articolo 1, comma 105, della legge 30 dicembre 2023, n. 213";</w:t>
      </w:r>
    </w:p>
    <w:p w14:paraId="0F5F581B" w14:textId="18EBA01E" w:rsidR="006D718D" w:rsidRPr="00CC4105" w:rsidRDefault="004D2F61" w:rsidP="006D718D">
      <w:pPr>
        <w:pStyle w:val="Paragrafoelenco"/>
        <w:numPr>
          <w:ilvl w:val="0"/>
          <w:numId w:val="135"/>
        </w:numPr>
        <w:tabs>
          <w:tab w:val="left" w:pos="851"/>
        </w:tabs>
        <w:rPr>
          <w:rFonts w:cs="Arial"/>
          <w:sz w:val="22"/>
          <w:szCs w:val="22"/>
          <w:lang w:val="it-IT"/>
        </w:rPr>
      </w:pPr>
      <w:r>
        <w:rPr>
          <w:rFonts w:cs="Arial"/>
          <w:sz w:val="22"/>
          <w:szCs w:val="22"/>
          <w:lang w:val="it-IT"/>
        </w:rPr>
        <w:t xml:space="preserve">Di </w:t>
      </w:r>
      <w:r w:rsidR="006D718D" w:rsidRPr="3C5D9F01">
        <w:rPr>
          <w:rFonts w:cs="Arial"/>
          <w:sz w:val="22"/>
          <w:szCs w:val="22"/>
          <w:lang w:val="it-IT"/>
        </w:rPr>
        <w:t>osservare gli obblighi dei contratti collettivi di lavoro e rispettare la normativa in materia di:</w:t>
      </w:r>
    </w:p>
    <w:p w14:paraId="57C3C718" w14:textId="77777777" w:rsidR="006D718D" w:rsidRPr="00CC4105" w:rsidRDefault="006D718D">
      <w:pPr>
        <w:pStyle w:val="Paragrafoelenco"/>
        <w:numPr>
          <w:ilvl w:val="0"/>
          <w:numId w:val="137"/>
        </w:numPr>
        <w:rPr>
          <w:rFonts w:cs="Arial"/>
          <w:sz w:val="22"/>
          <w:szCs w:val="22"/>
          <w:lang w:val="it-IT"/>
        </w:rPr>
      </w:pPr>
      <w:r w:rsidRPr="3C5D9F01">
        <w:rPr>
          <w:rFonts w:cs="Arial"/>
          <w:sz w:val="22"/>
          <w:szCs w:val="22"/>
          <w:lang w:val="it-IT"/>
        </w:rPr>
        <w:lastRenderedPageBreak/>
        <w:t>prevenzione degli infortuni sui luoghi di lavoro e delle malattie professionali;</w:t>
      </w:r>
    </w:p>
    <w:p w14:paraId="0CB9C1E8" w14:textId="77777777" w:rsidR="006D718D" w:rsidRPr="00CC4105" w:rsidRDefault="006D718D">
      <w:pPr>
        <w:pStyle w:val="Paragrafoelenco"/>
        <w:numPr>
          <w:ilvl w:val="0"/>
          <w:numId w:val="137"/>
        </w:numPr>
        <w:rPr>
          <w:rFonts w:cs="Arial"/>
          <w:sz w:val="22"/>
          <w:szCs w:val="22"/>
          <w:lang w:val="it-IT"/>
        </w:rPr>
      </w:pPr>
      <w:r w:rsidRPr="3C5D9F01">
        <w:rPr>
          <w:rFonts w:cs="Arial"/>
          <w:sz w:val="22"/>
          <w:szCs w:val="22"/>
          <w:lang w:val="it-IT"/>
        </w:rPr>
        <w:t>salute e sicurezza sui luoghi di lavoro;</w:t>
      </w:r>
    </w:p>
    <w:p w14:paraId="4D50A11F" w14:textId="77777777" w:rsidR="006D718D" w:rsidRPr="00CC4105" w:rsidRDefault="006D718D">
      <w:pPr>
        <w:pStyle w:val="Paragrafoelenco"/>
        <w:numPr>
          <w:ilvl w:val="0"/>
          <w:numId w:val="137"/>
        </w:numPr>
        <w:rPr>
          <w:rFonts w:cs="Arial"/>
          <w:sz w:val="22"/>
          <w:szCs w:val="22"/>
          <w:lang w:val="it-IT"/>
        </w:rPr>
      </w:pPr>
      <w:r w:rsidRPr="3C5D9F01">
        <w:rPr>
          <w:rFonts w:cs="Arial"/>
          <w:sz w:val="22"/>
          <w:szCs w:val="22"/>
          <w:lang w:val="it-IT"/>
        </w:rPr>
        <w:t xml:space="preserve">inserimento dei disabili; </w:t>
      </w:r>
    </w:p>
    <w:p w14:paraId="2941F2D0" w14:textId="77777777" w:rsidR="006D718D" w:rsidRPr="00CC4105" w:rsidRDefault="006D718D">
      <w:pPr>
        <w:pStyle w:val="Paragrafoelenco"/>
        <w:numPr>
          <w:ilvl w:val="0"/>
          <w:numId w:val="137"/>
        </w:numPr>
        <w:rPr>
          <w:rFonts w:cs="Arial"/>
          <w:sz w:val="22"/>
          <w:szCs w:val="22"/>
          <w:lang w:val="it-IT"/>
        </w:rPr>
      </w:pPr>
      <w:r w:rsidRPr="3C5D9F01">
        <w:rPr>
          <w:rFonts w:cs="Arial"/>
          <w:sz w:val="22"/>
          <w:szCs w:val="22"/>
          <w:lang w:val="it-IT"/>
        </w:rPr>
        <w:t>pari opportunità;</w:t>
      </w:r>
    </w:p>
    <w:p w14:paraId="620CD327" w14:textId="77777777" w:rsidR="006D718D" w:rsidRPr="00CC4105" w:rsidRDefault="006D718D">
      <w:pPr>
        <w:pStyle w:val="Paragrafoelenco"/>
        <w:numPr>
          <w:ilvl w:val="0"/>
          <w:numId w:val="137"/>
        </w:numPr>
        <w:rPr>
          <w:rFonts w:cs="Arial"/>
          <w:sz w:val="22"/>
          <w:szCs w:val="22"/>
          <w:lang w:val="it-IT"/>
        </w:rPr>
      </w:pPr>
      <w:r w:rsidRPr="3C5D9F01">
        <w:rPr>
          <w:rFonts w:cs="Arial"/>
          <w:sz w:val="22"/>
          <w:szCs w:val="22"/>
          <w:lang w:val="it-IT"/>
        </w:rPr>
        <w:t>contrasto del lavoro irregolare e riposo giornaliero e settimanale;</w:t>
      </w:r>
    </w:p>
    <w:p w14:paraId="210D64D9" w14:textId="77777777" w:rsidR="006D718D" w:rsidRPr="00CC4105" w:rsidRDefault="006D718D">
      <w:pPr>
        <w:pStyle w:val="Paragrafoelenco"/>
        <w:numPr>
          <w:ilvl w:val="0"/>
          <w:numId w:val="137"/>
        </w:numPr>
        <w:rPr>
          <w:rFonts w:cs="Arial"/>
          <w:sz w:val="22"/>
          <w:szCs w:val="22"/>
          <w:lang w:val="it-IT"/>
        </w:rPr>
      </w:pPr>
      <w:r w:rsidRPr="3C5D9F01">
        <w:rPr>
          <w:rFonts w:cs="Arial"/>
          <w:sz w:val="22"/>
          <w:szCs w:val="22"/>
          <w:lang w:val="it-IT"/>
        </w:rPr>
        <w:t>tutela dell’ambiente.</w:t>
      </w:r>
    </w:p>
    <w:p w14:paraId="19E29EF8" w14:textId="67C443E7" w:rsidR="006D718D" w:rsidRDefault="004D2F61" w:rsidP="006D718D">
      <w:pPr>
        <w:pStyle w:val="Paragrafoelenco"/>
        <w:numPr>
          <w:ilvl w:val="0"/>
          <w:numId w:val="135"/>
        </w:numPr>
        <w:tabs>
          <w:tab w:val="left" w:pos="851"/>
        </w:tabs>
        <w:rPr>
          <w:rFonts w:cs="Arial"/>
          <w:sz w:val="22"/>
          <w:szCs w:val="22"/>
          <w:lang w:val="it-IT"/>
        </w:rPr>
      </w:pPr>
      <w:r>
        <w:rPr>
          <w:rFonts w:cs="Arial"/>
          <w:sz w:val="22"/>
          <w:szCs w:val="22"/>
          <w:lang w:val="it-IT"/>
        </w:rPr>
        <w:t xml:space="preserve">Di </w:t>
      </w:r>
      <w:r w:rsidR="006D718D" w:rsidRPr="3C5D9F01">
        <w:rPr>
          <w:rFonts w:cs="Arial"/>
          <w:sz w:val="22"/>
          <w:szCs w:val="22"/>
          <w:lang w:val="it-IT"/>
        </w:rPr>
        <w:t>non avere in precedenza usufruito di altri finanziamenti pubblici finalizzati alla realizzazione, anche parziale, delle stesse attività previste nel progetto</w:t>
      </w:r>
      <w:r w:rsidR="00EE3BD6">
        <w:rPr>
          <w:rFonts w:cs="Arial"/>
          <w:sz w:val="22"/>
          <w:szCs w:val="22"/>
          <w:lang w:val="it-IT"/>
        </w:rPr>
        <w:t>;</w:t>
      </w:r>
    </w:p>
    <w:p w14:paraId="25F9442C" w14:textId="77777777" w:rsidR="006D718D" w:rsidRPr="00992534" w:rsidRDefault="006D718D" w:rsidP="006D718D">
      <w:pPr>
        <w:pStyle w:val="Paragrafoelenco"/>
        <w:numPr>
          <w:ilvl w:val="0"/>
          <w:numId w:val="135"/>
        </w:numPr>
        <w:tabs>
          <w:tab w:val="left" w:pos="284"/>
          <w:tab w:val="left" w:pos="851"/>
        </w:tabs>
        <w:rPr>
          <w:rFonts w:cs="Arial"/>
          <w:sz w:val="22"/>
          <w:szCs w:val="22"/>
          <w:lang w:val="it-IT"/>
        </w:rPr>
      </w:pPr>
      <w:r w:rsidRPr="00992534">
        <w:rPr>
          <w:rFonts w:cs="Arial"/>
          <w:sz w:val="22"/>
          <w:szCs w:val="22"/>
          <w:lang w:val="it-IT"/>
        </w:rPr>
        <w:t>di rispettare quanto previsto dall’art. 73(2)(j) del RDC, ovvero “l’immunizzazione dagli effetti del clima degli investimenti in infrastrutture la cui durata attesa è di almeno cinque anni” (Comunicazione 2021/C 373/01 – Climate Proofing);</w:t>
      </w:r>
    </w:p>
    <w:p w14:paraId="66B908AD" w14:textId="77777777" w:rsidR="006D718D" w:rsidRPr="009A3935" w:rsidRDefault="006D718D" w:rsidP="006D718D">
      <w:pPr>
        <w:pStyle w:val="Paragrafoelenco"/>
        <w:numPr>
          <w:ilvl w:val="0"/>
          <w:numId w:val="135"/>
        </w:numPr>
        <w:tabs>
          <w:tab w:val="left" w:pos="284"/>
          <w:tab w:val="left" w:pos="851"/>
        </w:tabs>
        <w:rPr>
          <w:rFonts w:cs="Arial"/>
          <w:sz w:val="22"/>
          <w:szCs w:val="22"/>
          <w:lang w:val="it-IT"/>
        </w:rPr>
      </w:pPr>
      <w:r w:rsidRPr="00992534">
        <w:rPr>
          <w:rFonts w:cs="Arial"/>
          <w:sz w:val="22"/>
          <w:szCs w:val="22"/>
          <w:lang w:val="it-IT"/>
        </w:rPr>
        <w:t>di rispettare il principio “non arrecare un danno significativo contro l’ambiente” (DNSH) di cui all’art. 17 Regolamento (UE) 2020/852;</w:t>
      </w:r>
    </w:p>
    <w:p w14:paraId="638EB3A1" w14:textId="02F0A736" w:rsidR="006D718D" w:rsidRDefault="00E3490B" w:rsidP="006D718D">
      <w:pPr>
        <w:pStyle w:val="Paragrafoelenco"/>
        <w:numPr>
          <w:ilvl w:val="0"/>
          <w:numId w:val="135"/>
        </w:numPr>
        <w:tabs>
          <w:tab w:val="left" w:pos="851"/>
        </w:tabs>
        <w:rPr>
          <w:rFonts w:cs="Arial"/>
          <w:sz w:val="22"/>
          <w:szCs w:val="22"/>
          <w:lang w:val="it-IT"/>
        </w:rPr>
      </w:pPr>
      <w:r>
        <w:rPr>
          <w:rFonts w:cs="Arial"/>
          <w:sz w:val="22"/>
          <w:szCs w:val="22"/>
          <w:lang w:val="it-IT"/>
        </w:rPr>
        <w:t xml:space="preserve">Di </w:t>
      </w:r>
      <w:r w:rsidR="006D718D" w:rsidRPr="3C5D9F01">
        <w:rPr>
          <w:rFonts w:cs="Arial"/>
          <w:sz w:val="22"/>
          <w:szCs w:val="22"/>
          <w:lang w:val="it-IT"/>
        </w:rPr>
        <w:t>appartenere alle classi dimensionali di impresa ammissibili a contributo</w:t>
      </w:r>
      <w:r w:rsidR="004B0B25">
        <w:rPr>
          <w:rFonts w:cs="Arial"/>
          <w:sz w:val="22"/>
          <w:szCs w:val="22"/>
          <w:lang w:val="it-IT"/>
        </w:rPr>
        <w:t>.</w:t>
      </w:r>
    </w:p>
    <w:p w14:paraId="4C0B469A" w14:textId="2EADBE34" w:rsidR="00FD5F06" w:rsidRPr="0099408D" w:rsidRDefault="00E3490B" w:rsidP="006D718D">
      <w:pPr>
        <w:pStyle w:val="Paragrafoelenco"/>
        <w:numPr>
          <w:ilvl w:val="0"/>
          <w:numId w:val="135"/>
        </w:numPr>
        <w:tabs>
          <w:tab w:val="left" w:pos="851"/>
        </w:tabs>
        <w:rPr>
          <w:rFonts w:cs="Arial"/>
          <w:sz w:val="22"/>
          <w:szCs w:val="22"/>
          <w:lang w:val="it-IT"/>
        </w:rPr>
      </w:pPr>
      <w:r>
        <w:rPr>
          <w:sz w:val="22"/>
          <w:szCs w:val="22"/>
          <w:lang w:val="it-IT"/>
        </w:rPr>
        <w:t>D</w:t>
      </w:r>
      <w:r w:rsidR="00FD5F06" w:rsidRPr="00FD5F06">
        <w:rPr>
          <w:sz w:val="22"/>
          <w:szCs w:val="22"/>
          <w:lang w:val="it-IT"/>
        </w:rPr>
        <w:t>i non avere capitale (o quote di esso) intestato a società fiduciarie</w:t>
      </w:r>
      <w:r w:rsidR="00C5232B">
        <w:rPr>
          <w:sz w:val="22"/>
          <w:szCs w:val="22"/>
          <w:lang w:val="it-IT"/>
        </w:rPr>
        <w:t xml:space="preserve">, ad eccezione del caso in cui tale capitale </w:t>
      </w:r>
      <w:r w:rsidR="001C2FE0" w:rsidRPr="001C2FE0">
        <w:rPr>
          <w:sz w:val="22"/>
          <w:szCs w:val="22"/>
          <w:lang w:val="it-IT"/>
        </w:rPr>
        <w:t>sia intestato a società fiduciarie autorizzate ai sensi del D.M. 16.1.1995, il cui elenco ufficiale è gestito dal MIMIT</w:t>
      </w:r>
      <w:r w:rsidR="001C2FE0">
        <w:rPr>
          <w:sz w:val="22"/>
          <w:szCs w:val="22"/>
          <w:lang w:val="it-IT"/>
        </w:rPr>
        <w:t>;</w:t>
      </w:r>
    </w:p>
    <w:p w14:paraId="17E1F0F8" w14:textId="2742E1A8" w:rsidR="0099408D" w:rsidRDefault="0099408D" w:rsidP="006D718D">
      <w:pPr>
        <w:pStyle w:val="Paragrafoelenco"/>
        <w:numPr>
          <w:ilvl w:val="0"/>
          <w:numId w:val="135"/>
        </w:numPr>
        <w:tabs>
          <w:tab w:val="left" w:pos="851"/>
        </w:tabs>
        <w:rPr>
          <w:rFonts w:cs="Arial"/>
          <w:sz w:val="22"/>
          <w:szCs w:val="22"/>
          <w:lang w:val="it-IT"/>
        </w:rPr>
      </w:pPr>
      <w:r>
        <w:rPr>
          <w:sz w:val="22"/>
          <w:szCs w:val="22"/>
          <w:lang w:val="it-IT"/>
        </w:rPr>
        <w:t>D</w:t>
      </w:r>
      <w:r w:rsidRPr="0099408D">
        <w:rPr>
          <w:sz w:val="22"/>
          <w:szCs w:val="22"/>
          <w:lang w:val="it-IT"/>
        </w:rPr>
        <w:t>i essere in possesso del “Rating di legalità”</w:t>
      </w:r>
      <w:r w:rsidRPr="0099408D">
        <w:rPr>
          <w:rFonts w:ascii="Aptos" w:eastAsia="Times New Roman" w:hAnsi="Aptos" w:cs="Aptos"/>
          <w:sz w:val="22"/>
          <w:szCs w:val="22"/>
          <w:lang w:val="it-IT" w:eastAsia="it-IT"/>
        </w:rPr>
        <w:t xml:space="preserve"> </w:t>
      </w:r>
      <w:r w:rsidRPr="0099408D">
        <w:rPr>
          <w:rFonts w:ascii="Aptos" w:eastAsia="Times New Roman" w:hAnsi="Aptos" w:cs="Aptos"/>
          <w:i/>
          <w:iCs/>
          <w:color w:val="EE0000"/>
          <w:sz w:val="22"/>
          <w:szCs w:val="22"/>
          <w:lang w:val="it-IT" w:eastAsia="it-IT"/>
        </w:rPr>
        <w:t>(</w:t>
      </w:r>
      <w:r w:rsidRPr="0099408D">
        <w:rPr>
          <w:rFonts w:ascii="Aptos" w:eastAsia="Times New Roman" w:hAnsi="Aptos" w:cs="Aptos"/>
          <w:i/>
          <w:color w:val="EE0000"/>
          <w:sz w:val="22"/>
          <w:szCs w:val="22"/>
          <w:lang w:val="it-IT" w:eastAsia="it-IT"/>
        </w:rPr>
        <w:t xml:space="preserve">ove </w:t>
      </w:r>
      <w:r w:rsidRPr="0099408D">
        <w:rPr>
          <w:rFonts w:ascii="Aptos" w:eastAsia="Times New Roman" w:hAnsi="Aptos" w:cs="Aptos"/>
          <w:i/>
          <w:color w:val="EE0000"/>
          <w:spacing w:val="-2"/>
          <w:sz w:val="22"/>
          <w:szCs w:val="22"/>
          <w:lang w:val="it-IT" w:eastAsia="it-IT"/>
        </w:rPr>
        <w:t xml:space="preserve">ricorre </w:t>
      </w:r>
      <w:r w:rsidRPr="0099408D">
        <w:rPr>
          <w:rFonts w:ascii="Aptos" w:eastAsia="Times New Roman" w:hAnsi="Aptos" w:cs="Aptos"/>
          <w:i/>
          <w:iCs/>
          <w:color w:val="EE0000"/>
          <w:sz w:val="22"/>
          <w:szCs w:val="22"/>
          <w:lang w:val="it-IT" w:eastAsia="it-IT"/>
        </w:rPr>
        <w:t>riportare gli estremi della relativa certificazione).</w:t>
      </w:r>
    </w:p>
    <w:p w14:paraId="74F1C04F" w14:textId="77777777" w:rsidR="004B0B25" w:rsidRPr="00CC4105" w:rsidRDefault="004B0B25" w:rsidP="004B0B25">
      <w:pPr>
        <w:pStyle w:val="Paragrafoelenco"/>
        <w:tabs>
          <w:tab w:val="left" w:pos="851"/>
        </w:tabs>
        <w:ind w:left="360"/>
        <w:rPr>
          <w:rFonts w:cs="Arial"/>
          <w:sz w:val="22"/>
          <w:szCs w:val="22"/>
          <w:lang w:val="it-IT"/>
        </w:rPr>
      </w:pPr>
    </w:p>
    <w:p w14:paraId="552CD27F" w14:textId="77777777" w:rsidR="006D718D" w:rsidRPr="009A3935" w:rsidRDefault="006D718D" w:rsidP="006D718D">
      <w:pPr>
        <w:tabs>
          <w:tab w:val="left" w:pos="284"/>
          <w:tab w:val="left" w:pos="851"/>
        </w:tabs>
        <w:spacing w:after="160"/>
        <w:rPr>
          <w:sz w:val="22"/>
          <w:szCs w:val="22"/>
        </w:rPr>
      </w:pPr>
    </w:p>
    <w:p w14:paraId="3394229C" w14:textId="77777777" w:rsidR="006D718D" w:rsidRPr="00CC4105" w:rsidRDefault="006D718D" w:rsidP="006D718D">
      <w:pPr>
        <w:spacing w:after="160"/>
        <w:jc w:val="center"/>
        <w:rPr>
          <w:b/>
          <w:sz w:val="22"/>
        </w:rPr>
      </w:pPr>
      <w:r w:rsidRPr="00CC4105">
        <w:rPr>
          <w:b/>
          <w:sz w:val="22"/>
        </w:rPr>
        <w:t>DICHIARA altresì</w:t>
      </w:r>
    </w:p>
    <w:p w14:paraId="550097A8" w14:textId="64066AAF" w:rsidR="006D718D" w:rsidRPr="00CC4105" w:rsidRDefault="006D718D" w:rsidP="006D718D">
      <w:pPr>
        <w:rPr>
          <w:sz w:val="22"/>
        </w:rPr>
      </w:pPr>
      <w:r w:rsidRPr="00CC4105">
        <w:rPr>
          <w:sz w:val="22"/>
        </w:rPr>
        <w:t>Ai fini della determinazione della classe dimensionale di appartenenza dell’impresa, ai sensi di quanto in allegato 1 al Regolamento (CE) n. 651/2014 del 17 giugno 2014, pubblicato in GUUE L 187 del 26 giugno 2014</w:t>
      </w:r>
      <w:r w:rsidR="00E3490B">
        <w:rPr>
          <w:sz w:val="22"/>
        </w:rPr>
        <w:t xml:space="preserve"> e ss.mm.ii</w:t>
      </w:r>
      <w:r w:rsidRPr="00CC4105">
        <w:rPr>
          <w:rFonts w:cs="Arial"/>
          <w:sz w:val="22"/>
        </w:rPr>
        <w:t xml:space="preserve"> </w:t>
      </w:r>
      <w:r w:rsidRPr="00CC4105">
        <w:rPr>
          <w:sz w:val="22"/>
        </w:rPr>
        <w:t>che l’impresa è</w:t>
      </w:r>
    </w:p>
    <w:p w14:paraId="75383E22" w14:textId="4C5AB6BD" w:rsidR="006D718D" w:rsidRPr="0025347C" w:rsidRDefault="006D718D" w:rsidP="006D718D">
      <w:pPr>
        <w:rPr>
          <w:strike/>
          <w:sz w:val="22"/>
        </w:rPr>
      </w:pPr>
    </w:p>
    <w:p w14:paraId="09B4A2AE" w14:textId="77777777" w:rsidR="006D718D" w:rsidRPr="00CC4105" w:rsidRDefault="006D718D" w:rsidP="006D718D">
      <w:pPr>
        <w:rPr>
          <w:sz w:val="22"/>
        </w:rPr>
      </w:pPr>
    </w:p>
    <w:p w14:paraId="71D1984B" w14:textId="77777777" w:rsidR="006D718D" w:rsidRPr="00CC4105" w:rsidRDefault="006D718D" w:rsidP="006D718D">
      <w:pPr>
        <w:pStyle w:val="Paragrafoelenco"/>
        <w:numPr>
          <w:ilvl w:val="0"/>
          <w:numId w:val="59"/>
        </w:numPr>
        <w:rPr>
          <w:sz w:val="22"/>
          <w:szCs w:val="22"/>
        </w:rPr>
      </w:pPr>
      <w:r w:rsidRPr="00CC4105">
        <w:rPr>
          <w:sz w:val="22"/>
          <w:szCs w:val="22"/>
        </w:rPr>
        <w:t>Micro Impresa</w:t>
      </w:r>
    </w:p>
    <w:p w14:paraId="10CC6019" w14:textId="77777777" w:rsidR="006D718D" w:rsidRPr="00CC4105" w:rsidRDefault="006D718D" w:rsidP="006D718D">
      <w:pPr>
        <w:pStyle w:val="Paragrafoelenco"/>
        <w:numPr>
          <w:ilvl w:val="0"/>
          <w:numId w:val="59"/>
        </w:numPr>
        <w:rPr>
          <w:sz w:val="22"/>
          <w:szCs w:val="22"/>
        </w:rPr>
      </w:pPr>
      <w:r w:rsidRPr="00CC4105">
        <w:rPr>
          <w:sz w:val="22"/>
          <w:szCs w:val="22"/>
        </w:rPr>
        <w:t>Piccola Impresa</w:t>
      </w:r>
    </w:p>
    <w:p w14:paraId="0B8F5376" w14:textId="77777777" w:rsidR="006D718D" w:rsidRPr="00CC4105" w:rsidRDefault="006D718D" w:rsidP="006D718D">
      <w:pPr>
        <w:pStyle w:val="Paragrafoelenco"/>
        <w:numPr>
          <w:ilvl w:val="0"/>
          <w:numId w:val="59"/>
        </w:numPr>
        <w:rPr>
          <w:sz w:val="22"/>
          <w:szCs w:val="22"/>
        </w:rPr>
      </w:pPr>
      <w:r w:rsidRPr="00CC4105">
        <w:rPr>
          <w:sz w:val="22"/>
          <w:szCs w:val="22"/>
        </w:rPr>
        <w:t>Media Impresa</w:t>
      </w:r>
    </w:p>
    <w:p w14:paraId="14818812" w14:textId="77777777" w:rsidR="006D718D" w:rsidRDefault="006D718D" w:rsidP="006D718D">
      <w:pPr>
        <w:pStyle w:val="Paragrafoelenco"/>
        <w:numPr>
          <w:ilvl w:val="0"/>
          <w:numId w:val="59"/>
        </w:numPr>
        <w:rPr>
          <w:sz w:val="22"/>
          <w:szCs w:val="22"/>
          <w:lang w:val="en-GB"/>
        </w:rPr>
      </w:pPr>
      <w:r w:rsidRPr="3C5D9F01">
        <w:rPr>
          <w:sz w:val="22"/>
          <w:szCs w:val="22"/>
          <w:lang w:val="en-GB"/>
        </w:rPr>
        <w:t>Grande Impresa</w:t>
      </w:r>
    </w:p>
    <w:p w14:paraId="50EA8B22" w14:textId="77777777" w:rsidR="002825A5" w:rsidRDefault="002825A5" w:rsidP="002825A5">
      <w:pPr>
        <w:rPr>
          <w:sz w:val="22"/>
          <w:szCs w:val="22"/>
          <w:lang w:val="en-GB"/>
        </w:rPr>
      </w:pPr>
    </w:p>
    <w:p w14:paraId="7A097AB9" w14:textId="4079322B" w:rsidR="002825A5" w:rsidRPr="00CC4105" w:rsidRDefault="002825A5" w:rsidP="002825A5">
      <w:pPr>
        <w:jc w:val="center"/>
        <w:rPr>
          <w:b/>
          <w:sz w:val="22"/>
        </w:rPr>
      </w:pPr>
      <w:r w:rsidRPr="00CC4105">
        <w:rPr>
          <w:b/>
          <w:sz w:val="22"/>
        </w:rPr>
        <w:t xml:space="preserve">dichiara inoltre </w:t>
      </w:r>
    </w:p>
    <w:p w14:paraId="58B60C9B" w14:textId="77777777" w:rsidR="002825A5" w:rsidRPr="00CC4105" w:rsidRDefault="002825A5" w:rsidP="002825A5">
      <w:pPr>
        <w:jc w:val="center"/>
        <w:rPr>
          <w:b/>
          <w:sz w:val="22"/>
        </w:rPr>
      </w:pPr>
    </w:p>
    <w:p w14:paraId="5B0E8AD2" w14:textId="61570BE8" w:rsidR="002825A5" w:rsidRPr="00EC4C1E" w:rsidRDefault="002825A5" w:rsidP="002825A5">
      <w:pPr>
        <w:pStyle w:val="Paragrafoelenco"/>
        <w:numPr>
          <w:ilvl w:val="0"/>
          <w:numId w:val="56"/>
        </w:numPr>
        <w:rPr>
          <w:sz w:val="22"/>
          <w:szCs w:val="22"/>
          <w:lang w:val="it-IT"/>
        </w:rPr>
      </w:pPr>
      <w:r w:rsidRPr="00EC4C1E">
        <w:rPr>
          <w:sz w:val="22"/>
          <w:szCs w:val="22"/>
          <w:lang w:val="it-IT"/>
        </w:rPr>
        <w:t xml:space="preserve">che l’impresa rappresentata è un’impresa AUTONOMA, così come definita in allegato 1 al Reg. 651/2014. Per gli scopi della presente dichiarazione, </w:t>
      </w:r>
      <w:r w:rsidR="008C1DC2" w:rsidRPr="008C1DC2">
        <w:rPr>
          <w:sz w:val="22"/>
          <w:szCs w:val="22"/>
          <w:lang w:val="it-IT"/>
        </w:rPr>
        <w:t xml:space="preserve">le sezioni integrative A) e B) </w:t>
      </w:r>
      <w:r w:rsidR="008C1DC2">
        <w:rPr>
          <w:sz w:val="22"/>
          <w:szCs w:val="22"/>
          <w:lang w:val="it-IT"/>
        </w:rPr>
        <w:t>non vengono</w:t>
      </w:r>
      <w:r w:rsidR="00F37586">
        <w:rPr>
          <w:sz w:val="22"/>
          <w:szCs w:val="22"/>
          <w:lang w:val="it-IT"/>
        </w:rPr>
        <w:t xml:space="preserve"> di</w:t>
      </w:r>
      <w:r w:rsidRPr="00EC4C1E">
        <w:rPr>
          <w:sz w:val="22"/>
          <w:szCs w:val="22"/>
          <w:lang w:val="it-IT"/>
        </w:rPr>
        <w:t xml:space="preserve"> conseguenza compilat</w:t>
      </w:r>
      <w:r w:rsidR="008C1DC2">
        <w:rPr>
          <w:sz w:val="22"/>
          <w:szCs w:val="22"/>
          <w:lang w:val="it-IT"/>
        </w:rPr>
        <w:t>e</w:t>
      </w:r>
      <w:r w:rsidRPr="00EC4C1E">
        <w:rPr>
          <w:sz w:val="22"/>
          <w:szCs w:val="22"/>
          <w:lang w:val="it-IT"/>
        </w:rPr>
        <w:t>;</w:t>
      </w:r>
    </w:p>
    <w:p w14:paraId="57F0856F" w14:textId="1D8AEBEB" w:rsidR="002825A5" w:rsidRPr="00EC4C1E" w:rsidRDefault="002825A5" w:rsidP="002825A5">
      <w:pPr>
        <w:pStyle w:val="Paragrafoelenco"/>
        <w:numPr>
          <w:ilvl w:val="0"/>
          <w:numId w:val="56"/>
        </w:numPr>
        <w:rPr>
          <w:sz w:val="22"/>
          <w:szCs w:val="22"/>
          <w:lang w:val="it-IT"/>
        </w:rPr>
      </w:pPr>
      <w:r w:rsidRPr="00EC4C1E">
        <w:rPr>
          <w:sz w:val="22"/>
          <w:szCs w:val="22"/>
          <w:lang w:val="it-IT"/>
        </w:rPr>
        <w:t xml:space="preserve">che l’impresa rappresentata è un’impresa ASSOCIATA, così come definita in allegato 1 al Reg. 651/2014, in quanto non è identificabile come impresa collegata, e si trova in relazione con le imprese indicate nella </w:t>
      </w:r>
      <w:r w:rsidR="009D3670" w:rsidRPr="009D3670">
        <w:rPr>
          <w:sz w:val="22"/>
          <w:szCs w:val="22"/>
          <w:lang w:val="it-IT"/>
        </w:rPr>
        <w:t xml:space="preserve">nella sezione A) della presente dichiarazione </w:t>
      </w:r>
      <w:r w:rsidRPr="00EC4C1E">
        <w:rPr>
          <w:sz w:val="22"/>
          <w:szCs w:val="22"/>
          <w:lang w:val="it-IT"/>
        </w:rPr>
        <w:t>della presente dichiarazione;</w:t>
      </w:r>
    </w:p>
    <w:p w14:paraId="413BE9C9" w14:textId="5E73B5D2" w:rsidR="002825A5" w:rsidRPr="00EC4C1E" w:rsidRDefault="002825A5" w:rsidP="002825A5">
      <w:pPr>
        <w:pStyle w:val="Paragrafoelenco"/>
        <w:numPr>
          <w:ilvl w:val="0"/>
          <w:numId w:val="56"/>
        </w:numPr>
        <w:rPr>
          <w:sz w:val="22"/>
          <w:szCs w:val="22"/>
          <w:lang w:val="it-IT"/>
        </w:rPr>
      </w:pPr>
      <w:r w:rsidRPr="00EC4C1E">
        <w:rPr>
          <w:sz w:val="22"/>
          <w:szCs w:val="22"/>
          <w:lang w:val="it-IT"/>
        </w:rPr>
        <w:t xml:space="preserve">che l’impresa rappresentata è un’impresa COLLEGATA, così come definita in allegato 1 al Reg. 651/2014, in quanto redige conti consolidati o si trova in relazione con le imprese o le persone fisiche o il gruppo di persone fisiche </w:t>
      </w:r>
      <w:r w:rsidR="009D3670">
        <w:rPr>
          <w:sz w:val="22"/>
          <w:szCs w:val="22"/>
          <w:lang w:val="it-IT"/>
        </w:rPr>
        <w:t>indicate nella sezione B)</w:t>
      </w:r>
      <w:r w:rsidRPr="00EC4C1E">
        <w:rPr>
          <w:sz w:val="22"/>
          <w:szCs w:val="22"/>
          <w:lang w:val="it-IT"/>
        </w:rPr>
        <w:t xml:space="preserve"> della presente dichiarazione;</w:t>
      </w:r>
    </w:p>
    <w:p w14:paraId="3284A487" w14:textId="77777777" w:rsidR="002825A5" w:rsidRPr="00EC4C1E" w:rsidRDefault="002825A5" w:rsidP="002825A5">
      <w:pPr>
        <w:pStyle w:val="Paragrafoelenco"/>
        <w:numPr>
          <w:ilvl w:val="0"/>
          <w:numId w:val="56"/>
        </w:numPr>
        <w:rPr>
          <w:sz w:val="22"/>
          <w:szCs w:val="22"/>
          <w:lang w:val="it-IT"/>
        </w:rPr>
      </w:pPr>
      <w:r w:rsidRPr="00EC4C1E">
        <w:rPr>
          <w:sz w:val="22"/>
          <w:szCs w:val="22"/>
          <w:lang w:val="it-IT"/>
        </w:rPr>
        <w:t xml:space="preserve">che l’impresa rappresentata non rientra nella definizione di PMI così come la stessa è definita in allegato 1 al Reg. 651/2014, in quanto già sulla base dei propri parametri dimensionali, riportati al punto 1) della </w:t>
      </w:r>
      <w:r w:rsidRPr="00EC4C1E">
        <w:rPr>
          <w:sz w:val="22"/>
          <w:szCs w:val="22"/>
          <w:lang w:val="it-IT"/>
        </w:rPr>
        <w:lastRenderedPageBreak/>
        <w:t>presente dichiarazione, può classificarsi grande impresa. Per gli scopi della presente dichiarazione, le Sezioni integrative A) e B) non vengono di conseguenza compilate;</w:t>
      </w:r>
    </w:p>
    <w:p w14:paraId="25A8A716" w14:textId="77777777" w:rsidR="002825A5" w:rsidRPr="00EC4C1E" w:rsidRDefault="002825A5" w:rsidP="002825A5">
      <w:pPr>
        <w:pStyle w:val="Paragrafoelenco"/>
        <w:numPr>
          <w:ilvl w:val="0"/>
          <w:numId w:val="56"/>
        </w:numPr>
        <w:rPr>
          <w:sz w:val="22"/>
          <w:szCs w:val="22"/>
          <w:lang w:val="it-IT"/>
        </w:rPr>
      </w:pPr>
      <w:r w:rsidRPr="00EC4C1E">
        <w:rPr>
          <w:sz w:val="22"/>
          <w:szCs w:val="22"/>
          <w:lang w:val="it-IT"/>
        </w:rPr>
        <w:t>(</w:t>
      </w:r>
      <w:r w:rsidRPr="00EC4C1E">
        <w:rPr>
          <w:i/>
          <w:sz w:val="22"/>
          <w:szCs w:val="22"/>
          <w:lang w:val="it-IT"/>
        </w:rPr>
        <w:t>eventuale</w:t>
      </w:r>
      <w:r w:rsidRPr="00EC4C1E">
        <w:rPr>
          <w:sz w:val="22"/>
          <w:szCs w:val="22"/>
          <w:lang w:val="it-IT"/>
        </w:rPr>
        <w:t>) che l’impresa rappresentata ha richiesto e ottenuto contributi finanziari a valere sui programmi indicati all’art. 15, comma 9, della L.R. n. 8/2016 e che l’impresa non è inadempiente agli obblighi di monitoraggio economico, finanziario, fisico e procedurale previsti dall’art. 15, comma 9, della L.R. n. 8/2016, sui progetti finanziati con tali contributi.</w:t>
      </w:r>
    </w:p>
    <w:p w14:paraId="47105DCA" w14:textId="77777777" w:rsidR="00E71F3C" w:rsidRDefault="00E71F3C" w:rsidP="006D718D">
      <w:pPr>
        <w:rPr>
          <w:sz w:val="22"/>
        </w:rPr>
      </w:pPr>
    </w:p>
    <w:p w14:paraId="73A885E6" w14:textId="77777777" w:rsidR="00174843" w:rsidRPr="00657DA7" w:rsidRDefault="00174843" w:rsidP="00174843">
      <w:pPr>
        <w:ind w:right="-143"/>
        <w:rPr>
          <w:rFonts w:cs="Calibri"/>
          <w:i/>
          <w:sz w:val="22"/>
          <w:szCs w:val="22"/>
        </w:rPr>
      </w:pPr>
      <w:r w:rsidRPr="00657DA7">
        <w:rPr>
          <w:rFonts w:cs="Calibri"/>
          <w:i/>
          <w:sz w:val="22"/>
          <w:szCs w:val="22"/>
        </w:rPr>
        <w:t>Nel caso di aiuti concessi ex Reg. 651/2014 e s.m.i. le sezioni che seguono vanno predisposte solo nel caso di PMI</w:t>
      </w:r>
    </w:p>
    <w:p w14:paraId="22A98A58" w14:textId="6FD9F472" w:rsidR="006D718D" w:rsidRPr="00CC4105" w:rsidRDefault="006D718D" w:rsidP="006D718D">
      <w:pPr>
        <w:rPr>
          <w:sz w:val="22"/>
        </w:rPr>
      </w:pPr>
      <w:r w:rsidRPr="00CC4105">
        <w:rPr>
          <w:sz w:val="22"/>
        </w:rPr>
        <w:t xml:space="preserve">che alla data dell’ultimo bilancio approvato, chiuso il 31/12/....., </w:t>
      </w:r>
      <w:r w:rsidRPr="00CC4105">
        <w:rPr>
          <w:b/>
          <w:sz w:val="22"/>
        </w:rPr>
        <w:t>gli occupati e le soglie finanziarie</w:t>
      </w:r>
      <w:r w:rsidRPr="00CC4105">
        <w:rPr>
          <w:sz w:val="22"/>
        </w:rPr>
        <w:t xml:space="preserve"> erano i seguenti:</w:t>
      </w:r>
    </w:p>
    <w:p w14:paraId="5D2D29EF" w14:textId="77777777" w:rsidR="006D718D" w:rsidRPr="00CC4105" w:rsidRDefault="006D718D" w:rsidP="006D718D">
      <w:pPr>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1608"/>
        <w:gridCol w:w="1901"/>
        <w:gridCol w:w="1881"/>
      </w:tblGrid>
      <w:tr w:rsidR="006D718D" w:rsidRPr="00490AED" w14:paraId="100EFF22" w14:textId="77777777" w:rsidTr="00514FBF">
        <w:trPr>
          <w:trHeight w:val="365"/>
        </w:trPr>
        <w:tc>
          <w:tcPr>
            <w:tcW w:w="2201" w:type="pct"/>
            <w:vAlign w:val="center"/>
          </w:tcPr>
          <w:p w14:paraId="28AE991B" w14:textId="77777777" w:rsidR="006D718D" w:rsidRPr="00490AED" w:rsidRDefault="006D718D" w:rsidP="00514FBF">
            <w:pPr>
              <w:jc w:val="center"/>
              <w:rPr>
                <w:b/>
                <w:sz w:val="18"/>
                <w:szCs w:val="18"/>
              </w:rPr>
            </w:pPr>
            <w:r w:rsidRPr="00490AED">
              <w:rPr>
                <w:b/>
                <w:sz w:val="18"/>
                <w:szCs w:val="18"/>
              </w:rPr>
              <w:t>IMPRESE</w:t>
            </w:r>
          </w:p>
        </w:tc>
        <w:tc>
          <w:tcPr>
            <w:tcW w:w="835" w:type="pct"/>
            <w:vAlign w:val="center"/>
          </w:tcPr>
          <w:p w14:paraId="4D346E22" w14:textId="77777777" w:rsidR="006D718D" w:rsidRPr="00490AED" w:rsidRDefault="006D718D" w:rsidP="00514FBF">
            <w:pPr>
              <w:jc w:val="center"/>
              <w:rPr>
                <w:b/>
                <w:sz w:val="18"/>
                <w:szCs w:val="18"/>
              </w:rPr>
            </w:pPr>
            <w:r w:rsidRPr="00490AED">
              <w:rPr>
                <w:b/>
                <w:sz w:val="18"/>
                <w:szCs w:val="18"/>
              </w:rPr>
              <w:t>n. occupati espressi in ULA</w:t>
            </w:r>
          </w:p>
        </w:tc>
        <w:tc>
          <w:tcPr>
            <w:tcW w:w="987" w:type="pct"/>
            <w:vAlign w:val="center"/>
          </w:tcPr>
          <w:p w14:paraId="6F71F992" w14:textId="7BB8C34D" w:rsidR="006D718D" w:rsidRPr="00490AED" w:rsidRDefault="006D718D" w:rsidP="00514FBF">
            <w:pPr>
              <w:jc w:val="center"/>
              <w:rPr>
                <w:b/>
                <w:sz w:val="18"/>
                <w:szCs w:val="18"/>
              </w:rPr>
            </w:pPr>
            <w:r w:rsidRPr="00490AED">
              <w:rPr>
                <w:b/>
                <w:sz w:val="18"/>
                <w:szCs w:val="18"/>
              </w:rPr>
              <w:t xml:space="preserve">fatturato </w:t>
            </w:r>
            <w:r w:rsidRPr="00490AED">
              <w:rPr>
                <w:b/>
                <w:sz w:val="18"/>
                <w:szCs w:val="18"/>
              </w:rPr>
              <w:br/>
              <w:t>(in euro)</w:t>
            </w:r>
          </w:p>
        </w:tc>
        <w:tc>
          <w:tcPr>
            <w:tcW w:w="978" w:type="pct"/>
            <w:vAlign w:val="center"/>
          </w:tcPr>
          <w:p w14:paraId="02805379" w14:textId="7A2950EA" w:rsidR="006D718D" w:rsidRPr="00490AED" w:rsidRDefault="006D718D" w:rsidP="00514FBF">
            <w:pPr>
              <w:jc w:val="center"/>
              <w:rPr>
                <w:b/>
                <w:sz w:val="18"/>
                <w:szCs w:val="18"/>
              </w:rPr>
            </w:pPr>
            <w:r w:rsidRPr="00490AED">
              <w:rPr>
                <w:b/>
                <w:sz w:val="18"/>
                <w:szCs w:val="18"/>
              </w:rPr>
              <w:t xml:space="preserve">totale di bilancio </w:t>
            </w:r>
            <w:r w:rsidRPr="00490AED">
              <w:rPr>
                <w:b/>
                <w:sz w:val="18"/>
                <w:szCs w:val="18"/>
              </w:rPr>
              <w:br/>
              <w:t>(in euro)</w:t>
            </w:r>
          </w:p>
        </w:tc>
      </w:tr>
      <w:tr w:rsidR="006D718D" w:rsidRPr="00490AED" w14:paraId="21F4C2A6" w14:textId="77777777" w:rsidTr="00514FBF">
        <w:tc>
          <w:tcPr>
            <w:tcW w:w="2201" w:type="pct"/>
            <w:vAlign w:val="center"/>
          </w:tcPr>
          <w:p w14:paraId="2A5E7B58" w14:textId="77777777" w:rsidR="006D718D" w:rsidRPr="00490AED" w:rsidRDefault="006D718D" w:rsidP="00514FBF">
            <w:pPr>
              <w:rPr>
                <w:sz w:val="18"/>
                <w:szCs w:val="18"/>
              </w:rPr>
            </w:pPr>
            <w:r w:rsidRPr="00490AED">
              <w:rPr>
                <w:sz w:val="18"/>
                <w:szCs w:val="18"/>
              </w:rPr>
              <w:t>Dichiarante</w:t>
            </w:r>
          </w:p>
        </w:tc>
        <w:tc>
          <w:tcPr>
            <w:tcW w:w="835" w:type="pct"/>
            <w:vAlign w:val="center"/>
          </w:tcPr>
          <w:p w14:paraId="05AEAE19" w14:textId="77777777" w:rsidR="006D718D" w:rsidRPr="00490AED" w:rsidRDefault="006D718D" w:rsidP="00514FBF">
            <w:pPr>
              <w:rPr>
                <w:sz w:val="18"/>
                <w:szCs w:val="18"/>
              </w:rPr>
            </w:pPr>
          </w:p>
        </w:tc>
        <w:tc>
          <w:tcPr>
            <w:tcW w:w="987" w:type="pct"/>
            <w:vAlign w:val="center"/>
          </w:tcPr>
          <w:p w14:paraId="1959A15E" w14:textId="77777777" w:rsidR="006D718D" w:rsidRPr="00490AED" w:rsidRDefault="006D718D" w:rsidP="00514FBF">
            <w:pPr>
              <w:rPr>
                <w:sz w:val="18"/>
                <w:szCs w:val="18"/>
              </w:rPr>
            </w:pPr>
          </w:p>
        </w:tc>
        <w:tc>
          <w:tcPr>
            <w:tcW w:w="978" w:type="pct"/>
            <w:vAlign w:val="center"/>
          </w:tcPr>
          <w:p w14:paraId="1E90540A" w14:textId="77777777" w:rsidR="006D718D" w:rsidRPr="00490AED" w:rsidRDefault="006D718D" w:rsidP="00514FBF">
            <w:pPr>
              <w:rPr>
                <w:sz w:val="18"/>
                <w:szCs w:val="18"/>
              </w:rPr>
            </w:pPr>
          </w:p>
        </w:tc>
      </w:tr>
      <w:tr w:rsidR="006D718D" w:rsidRPr="00490AED" w14:paraId="21EE4985" w14:textId="77777777" w:rsidTr="00514FBF">
        <w:tc>
          <w:tcPr>
            <w:tcW w:w="2201" w:type="pct"/>
            <w:vAlign w:val="center"/>
          </w:tcPr>
          <w:p w14:paraId="45DC2AED" w14:textId="77777777" w:rsidR="006D718D" w:rsidRPr="00490AED" w:rsidRDefault="006D718D" w:rsidP="00514FBF">
            <w:pPr>
              <w:rPr>
                <w:sz w:val="18"/>
                <w:szCs w:val="18"/>
              </w:rPr>
            </w:pPr>
            <w:r w:rsidRPr="00490AED">
              <w:rPr>
                <w:sz w:val="18"/>
                <w:szCs w:val="18"/>
              </w:rPr>
              <w:t>Associate</w:t>
            </w:r>
            <w:r w:rsidRPr="00490AED">
              <w:rPr>
                <w:rStyle w:val="Rimandonotaapidipagina"/>
                <w:sz w:val="18"/>
                <w:szCs w:val="18"/>
              </w:rPr>
              <w:footnoteReference w:id="3"/>
            </w:r>
          </w:p>
        </w:tc>
        <w:tc>
          <w:tcPr>
            <w:tcW w:w="835" w:type="pct"/>
            <w:vAlign w:val="center"/>
          </w:tcPr>
          <w:p w14:paraId="2A67B106" w14:textId="77777777" w:rsidR="006D718D" w:rsidRPr="00490AED" w:rsidRDefault="006D718D" w:rsidP="00514FBF">
            <w:pPr>
              <w:rPr>
                <w:sz w:val="18"/>
                <w:szCs w:val="18"/>
              </w:rPr>
            </w:pPr>
          </w:p>
        </w:tc>
        <w:tc>
          <w:tcPr>
            <w:tcW w:w="987" w:type="pct"/>
            <w:vAlign w:val="center"/>
          </w:tcPr>
          <w:p w14:paraId="66FEEE5F" w14:textId="77777777" w:rsidR="006D718D" w:rsidRPr="00490AED" w:rsidRDefault="006D718D" w:rsidP="00514FBF">
            <w:pPr>
              <w:rPr>
                <w:sz w:val="18"/>
                <w:szCs w:val="18"/>
              </w:rPr>
            </w:pPr>
          </w:p>
        </w:tc>
        <w:tc>
          <w:tcPr>
            <w:tcW w:w="978" w:type="pct"/>
            <w:vAlign w:val="center"/>
          </w:tcPr>
          <w:p w14:paraId="5D0B9F62" w14:textId="77777777" w:rsidR="006D718D" w:rsidRPr="00490AED" w:rsidRDefault="006D718D" w:rsidP="00514FBF">
            <w:pPr>
              <w:rPr>
                <w:sz w:val="18"/>
                <w:szCs w:val="18"/>
              </w:rPr>
            </w:pPr>
          </w:p>
        </w:tc>
      </w:tr>
      <w:tr w:rsidR="006D718D" w:rsidRPr="00490AED" w14:paraId="65558444" w14:textId="77777777" w:rsidTr="00514FBF">
        <w:tc>
          <w:tcPr>
            <w:tcW w:w="2201" w:type="pct"/>
            <w:vAlign w:val="center"/>
          </w:tcPr>
          <w:p w14:paraId="4D8741C4" w14:textId="77777777" w:rsidR="006D718D" w:rsidRPr="00490AED" w:rsidRDefault="006D718D" w:rsidP="00514FBF">
            <w:pPr>
              <w:rPr>
                <w:sz w:val="18"/>
                <w:szCs w:val="18"/>
              </w:rPr>
            </w:pPr>
            <w:r w:rsidRPr="00490AED">
              <w:rPr>
                <w:sz w:val="18"/>
                <w:szCs w:val="18"/>
              </w:rPr>
              <w:t>Collegate o bilancio consolidato</w:t>
            </w:r>
            <w:r w:rsidRPr="00490AED">
              <w:rPr>
                <w:rStyle w:val="Rimandonotaapidipagina"/>
                <w:sz w:val="18"/>
                <w:szCs w:val="18"/>
              </w:rPr>
              <w:footnoteReference w:id="4"/>
            </w:r>
          </w:p>
        </w:tc>
        <w:tc>
          <w:tcPr>
            <w:tcW w:w="835" w:type="pct"/>
            <w:vAlign w:val="center"/>
          </w:tcPr>
          <w:p w14:paraId="58F2DCDC" w14:textId="77777777" w:rsidR="006D718D" w:rsidRPr="00490AED" w:rsidRDefault="006D718D" w:rsidP="00514FBF">
            <w:pPr>
              <w:rPr>
                <w:sz w:val="18"/>
                <w:szCs w:val="18"/>
              </w:rPr>
            </w:pPr>
          </w:p>
        </w:tc>
        <w:tc>
          <w:tcPr>
            <w:tcW w:w="987" w:type="pct"/>
            <w:vAlign w:val="center"/>
          </w:tcPr>
          <w:p w14:paraId="780FC9E5" w14:textId="77777777" w:rsidR="006D718D" w:rsidRPr="00490AED" w:rsidRDefault="006D718D" w:rsidP="00514FBF">
            <w:pPr>
              <w:rPr>
                <w:sz w:val="18"/>
                <w:szCs w:val="18"/>
              </w:rPr>
            </w:pPr>
          </w:p>
        </w:tc>
        <w:tc>
          <w:tcPr>
            <w:tcW w:w="978" w:type="pct"/>
            <w:vAlign w:val="center"/>
          </w:tcPr>
          <w:p w14:paraId="10C15E90" w14:textId="77777777" w:rsidR="006D718D" w:rsidRPr="00490AED" w:rsidRDefault="006D718D" w:rsidP="00514FBF">
            <w:pPr>
              <w:rPr>
                <w:sz w:val="18"/>
                <w:szCs w:val="18"/>
              </w:rPr>
            </w:pPr>
          </w:p>
        </w:tc>
      </w:tr>
      <w:tr w:rsidR="006D718D" w:rsidRPr="00490AED" w14:paraId="2B3558F2" w14:textId="77777777" w:rsidTr="00514FBF">
        <w:tc>
          <w:tcPr>
            <w:tcW w:w="2201" w:type="pct"/>
            <w:vAlign w:val="center"/>
          </w:tcPr>
          <w:p w14:paraId="1CC00942" w14:textId="77777777" w:rsidR="006D718D" w:rsidRPr="00490AED" w:rsidRDefault="006D718D" w:rsidP="00514FBF">
            <w:pPr>
              <w:rPr>
                <w:sz w:val="18"/>
                <w:szCs w:val="18"/>
              </w:rPr>
            </w:pPr>
            <w:r w:rsidRPr="00490AED">
              <w:rPr>
                <w:sz w:val="18"/>
                <w:szCs w:val="18"/>
              </w:rPr>
              <w:t>TOTALE</w:t>
            </w:r>
          </w:p>
        </w:tc>
        <w:tc>
          <w:tcPr>
            <w:tcW w:w="835" w:type="pct"/>
            <w:vAlign w:val="center"/>
          </w:tcPr>
          <w:p w14:paraId="0E2FF9AD" w14:textId="77777777" w:rsidR="006D718D" w:rsidRPr="00490AED" w:rsidRDefault="006D718D" w:rsidP="00514FBF">
            <w:pPr>
              <w:rPr>
                <w:sz w:val="18"/>
                <w:szCs w:val="18"/>
              </w:rPr>
            </w:pPr>
          </w:p>
        </w:tc>
        <w:tc>
          <w:tcPr>
            <w:tcW w:w="987" w:type="pct"/>
            <w:vAlign w:val="center"/>
          </w:tcPr>
          <w:p w14:paraId="618A2D60" w14:textId="77777777" w:rsidR="006D718D" w:rsidRPr="00490AED" w:rsidRDefault="006D718D" w:rsidP="00514FBF">
            <w:pPr>
              <w:rPr>
                <w:sz w:val="18"/>
                <w:szCs w:val="18"/>
              </w:rPr>
            </w:pPr>
          </w:p>
        </w:tc>
        <w:tc>
          <w:tcPr>
            <w:tcW w:w="978" w:type="pct"/>
            <w:vAlign w:val="center"/>
          </w:tcPr>
          <w:p w14:paraId="0CFB9950" w14:textId="77777777" w:rsidR="006D718D" w:rsidRPr="00490AED" w:rsidRDefault="006D718D" w:rsidP="00514FBF">
            <w:pPr>
              <w:rPr>
                <w:sz w:val="18"/>
                <w:szCs w:val="18"/>
              </w:rPr>
            </w:pPr>
          </w:p>
        </w:tc>
      </w:tr>
    </w:tbl>
    <w:p w14:paraId="38A20F4F" w14:textId="77777777" w:rsidR="006D718D" w:rsidRPr="00CC4105" w:rsidRDefault="006D718D" w:rsidP="006D718D">
      <w:pPr>
        <w:rPr>
          <w:sz w:val="22"/>
        </w:rPr>
      </w:pPr>
    </w:p>
    <w:p w14:paraId="3C3229E8" w14:textId="77777777" w:rsidR="006D718D" w:rsidRPr="00CC4105" w:rsidRDefault="006D718D" w:rsidP="006D718D">
      <w:pPr>
        <w:rPr>
          <w:sz w:val="22"/>
        </w:rPr>
      </w:pPr>
      <w:r w:rsidRPr="00CC4105">
        <w:rPr>
          <w:sz w:val="22"/>
        </w:rPr>
        <w:t xml:space="preserve">che alla data di presentazione della domanda </w:t>
      </w:r>
      <w:r w:rsidRPr="00CC4105">
        <w:rPr>
          <w:b/>
          <w:sz w:val="22"/>
        </w:rPr>
        <w:t xml:space="preserve">la composizione sociale </w:t>
      </w:r>
      <w:r w:rsidRPr="00CC4105">
        <w:rPr>
          <w:sz w:val="22"/>
        </w:rPr>
        <w:t>è la seguente:</w:t>
      </w:r>
    </w:p>
    <w:p w14:paraId="6B7E8BCF" w14:textId="77777777" w:rsidR="006D718D" w:rsidRPr="00CC4105" w:rsidRDefault="006D718D" w:rsidP="006D718D">
      <w:pPr>
        <w:rPr>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0"/>
        <w:gridCol w:w="1566"/>
        <w:gridCol w:w="1712"/>
        <w:gridCol w:w="1325"/>
        <w:gridCol w:w="687"/>
        <w:gridCol w:w="1318"/>
      </w:tblGrid>
      <w:tr w:rsidR="006D718D" w:rsidRPr="00490AED" w14:paraId="56CF4F34" w14:textId="77777777" w:rsidTr="00932162">
        <w:trPr>
          <w:trHeight w:val="273"/>
          <w:jc w:val="center"/>
        </w:trPr>
        <w:tc>
          <w:tcPr>
            <w:tcW w:w="1569" w:type="pct"/>
            <w:vMerge w:val="restart"/>
            <w:vAlign w:val="center"/>
          </w:tcPr>
          <w:p w14:paraId="70C67EEE" w14:textId="77777777" w:rsidR="006D718D" w:rsidRPr="00490AED" w:rsidRDefault="006D718D" w:rsidP="00514FBF">
            <w:pPr>
              <w:jc w:val="center"/>
              <w:rPr>
                <w:b/>
                <w:sz w:val="18"/>
                <w:szCs w:val="18"/>
              </w:rPr>
            </w:pPr>
            <w:r w:rsidRPr="00490AED">
              <w:rPr>
                <w:b/>
                <w:sz w:val="18"/>
                <w:szCs w:val="18"/>
              </w:rPr>
              <w:t>NOMINATIVO SOCI</w:t>
            </w:r>
          </w:p>
        </w:tc>
        <w:tc>
          <w:tcPr>
            <w:tcW w:w="813" w:type="pct"/>
            <w:vMerge w:val="restart"/>
            <w:vAlign w:val="center"/>
          </w:tcPr>
          <w:p w14:paraId="0A005EAF" w14:textId="77777777" w:rsidR="006D718D" w:rsidRPr="00490AED" w:rsidRDefault="006D718D" w:rsidP="00514FBF">
            <w:pPr>
              <w:jc w:val="center"/>
              <w:rPr>
                <w:b/>
                <w:sz w:val="18"/>
                <w:szCs w:val="18"/>
              </w:rPr>
            </w:pPr>
            <w:r w:rsidRPr="00490AED">
              <w:rPr>
                <w:b/>
                <w:sz w:val="18"/>
                <w:szCs w:val="18"/>
              </w:rPr>
              <w:t>sede legale</w:t>
            </w:r>
          </w:p>
          <w:p w14:paraId="4B3D1A8B" w14:textId="77777777" w:rsidR="006D718D" w:rsidRPr="00490AED" w:rsidRDefault="006D718D" w:rsidP="00514FBF">
            <w:pPr>
              <w:jc w:val="center"/>
              <w:rPr>
                <w:b/>
                <w:sz w:val="18"/>
                <w:szCs w:val="18"/>
              </w:rPr>
            </w:pPr>
            <w:r w:rsidRPr="00490AED">
              <w:rPr>
                <w:b/>
                <w:sz w:val="18"/>
                <w:szCs w:val="18"/>
              </w:rPr>
              <w:t>(per le imprese)</w:t>
            </w:r>
          </w:p>
        </w:tc>
        <w:tc>
          <w:tcPr>
            <w:tcW w:w="889" w:type="pct"/>
            <w:vMerge w:val="restart"/>
            <w:vAlign w:val="center"/>
          </w:tcPr>
          <w:p w14:paraId="02301E77" w14:textId="77777777" w:rsidR="006D718D" w:rsidRPr="00490AED" w:rsidRDefault="006D718D" w:rsidP="00514FBF">
            <w:pPr>
              <w:jc w:val="center"/>
              <w:rPr>
                <w:b/>
                <w:sz w:val="18"/>
                <w:szCs w:val="18"/>
              </w:rPr>
            </w:pPr>
            <w:r w:rsidRPr="00490AED">
              <w:rPr>
                <w:b/>
                <w:sz w:val="18"/>
                <w:szCs w:val="18"/>
              </w:rPr>
              <w:t>codice fiscale</w:t>
            </w:r>
          </w:p>
        </w:tc>
        <w:tc>
          <w:tcPr>
            <w:tcW w:w="1044" w:type="pct"/>
            <w:gridSpan w:val="2"/>
            <w:vAlign w:val="center"/>
          </w:tcPr>
          <w:p w14:paraId="0B0D7827" w14:textId="77777777" w:rsidR="006D718D" w:rsidRPr="00490AED" w:rsidRDefault="006D718D" w:rsidP="00514FBF">
            <w:pPr>
              <w:jc w:val="center"/>
              <w:rPr>
                <w:b/>
                <w:sz w:val="18"/>
                <w:szCs w:val="18"/>
              </w:rPr>
            </w:pPr>
            <w:r w:rsidRPr="00490AED">
              <w:rPr>
                <w:b/>
                <w:sz w:val="18"/>
                <w:szCs w:val="18"/>
              </w:rPr>
              <w:t>quota %</w:t>
            </w:r>
          </w:p>
        </w:tc>
        <w:tc>
          <w:tcPr>
            <w:tcW w:w="684" w:type="pct"/>
            <w:vMerge w:val="restart"/>
            <w:vAlign w:val="center"/>
          </w:tcPr>
          <w:p w14:paraId="1EC71723" w14:textId="77777777" w:rsidR="006D718D" w:rsidRPr="00490AED" w:rsidRDefault="006D718D" w:rsidP="00514FBF">
            <w:pPr>
              <w:jc w:val="center"/>
              <w:rPr>
                <w:b/>
                <w:sz w:val="18"/>
                <w:szCs w:val="18"/>
              </w:rPr>
            </w:pPr>
            <w:r w:rsidRPr="00490AED">
              <w:rPr>
                <w:b/>
                <w:sz w:val="18"/>
                <w:szCs w:val="18"/>
              </w:rPr>
              <w:t>Caratteristiche soci</w:t>
            </w:r>
            <w:r w:rsidRPr="00490AED">
              <w:rPr>
                <w:rStyle w:val="Rimandonotaapidipagina"/>
                <w:b/>
                <w:sz w:val="18"/>
                <w:szCs w:val="18"/>
              </w:rPr>
              <w:footnoteReference w:id="5"/>
            </w:r>
          </w:p>
        </w:tc>
      </w:tr>
      <w:tr w:rsidR="006D718D" w:rsidRPr="00490AED" w14:paraId="7FB85F72" w14:textId="77777777" w:rsidTr="00932162">
        <w:trPr>
          <w:trHeight w:val="323"/>
          <w:jc w:val="center"/>
        </w:trPr>
        <w:tc>
          <w:tcPr>
            <w:tcW w:w="1569" w:type="pct"/>
            <w:vMerge/>
            <w:vAlign w:val="center"/>
          </w:tcPr>
          <w:p w14:paraId="6A1E6301" w14:textId="77777777" w:rsidR="006D718D" w:rsidRPr="00490AED" w:rsidRDefault="006D718D" w:rsidP="00514FBF">
            <w:pPr>
              <w:rPr>
                <w:sz w:val="18"/>
                <w:szCs w:val="18"/>
              </w:rPr>
            </w:pPr>
          </w:p>
        </w:tc>
        <w:tc>
          <w:tcPr>
            <w:tcW w:w="813" w:type="pct"/>
            <w:vMerge/>
            <w:vAlign w:val="center"/>
          </w:tcPr>
          <w:p w14:paraId="2AC90F1B" w14:textId="77777777" w:rsidR="006D718D" w:rsidRPr="00490AED" w:rsidRDefault="006D718D" w:rsidP="00514FBF">
            <w:pPr>
              <w:rPr>
                <w:sz w:val="18"/>
                <w:szCs w:val="18"/>
              </w:rPr>
            </w:pPr>
          </w:p>
        </w:tc>
        <w:tc>
          <w:tcPr>
            <w:tcW w:w="889" w:type="pct"/>
            <w:vMerge/>
            <w:vAlign w:val="center"/>
          </w:tcPr>
          <w:p w14:paraId="7E554E4E" w14:textId="77777777" w:rsidR="006D718D" w:rsidRPr="00490AED" w:rsidRDefault="006D718D" w:rsidP="00514FBF">
            <w:pPr>
              <w:rPr>
                <w:sz w:val="18"/>
                <w:szCs w:val="18"/>
              </w:rPr>
            </w:pPr>
          </w:p>
        </w:tc>
        <w:tc>
          <w:tcPr>
            <w:tcW w:w="688" w:type="pct"/>
            <w:vAlign w:val="center"/>
          </w:tcPr>
          <w:p w14:paraId="29A9FBD3" w14:textId="77777777" w:rsidR="006D718D" w:rsidRPr="00490AED" w:rsidRDefault="006D718D" w:rsidP="00514FBF">
            <w:pPr>
              <w:jc w:val="center"/>
              <w:rPr>
                <w:b/>
                <w:sz w:val="18"/>
                <w:szCs w:val="18"/>
              </w:rPr>
            </w:pPr>
            <w:r w:rsidRPr="00490AED">
              <w:rPr>
                <w:b/>
                <w:sz w:val="18"/>
                <w:szCs w:val="18"/>
              </w:rPr>
              <w:t>partecipazione</w:t>
            </w:r>
          </w:p>
        </w:tc>
        <w:tc>
          <w:tcPr>
            <w:tcW w:w="357" w:type="pct"/>
            <w:vAlign w:val="center"/>
          </w:tcPr>
          <w:p w14:paraId="792EA04C" w14:textId="77777777" w:rsidR="006D718D" w:rsidRPr="00490AED" w:rsidRDefault="006D718D" w:rsidP="00514FBF">
            <w:pPr>
              <w:jc w:val="center"/>
              <w:rPr>
                <w:b/>
                <w:sz w:val="18"/>
                <w:szCs w:val="18"/>
              </w:rPr>
            </w:pPr>
            <w:r w:rsidRPr="00490AED">
              <w:rPr>
                <w:b/>
                <w:sz w:val="18"/>
                <w:szCs w:val="18"/>
              </w:rPr>
              <w:t>diritto voto</w:t>
            </w:r>
          </w:p>
        </w:tc>
        <w:tc>
          <w:tcPr>
            <w:tcW w:w="684" w:type="pct"/>
            <w:vMerge/>
            <w:vAlign w:val="center"/>
          </w:tcPr>
          <w:p w14:paraId="0CC86ADD" w14:textId="77777777" w:rsidR="006D718D" w:rsidRPr="00490AED" w:rsidRDefault="006D718D" w:rsidP="00514FBF">
            <w:pPr>
              <w:rPr>
                <w:sz w:val="18"/>
                <w:szCs w:val="18"/>
              </w:rPr>
            </w:pPr>
          </w:p>
        </w:tc>
      </w:tr>
      <w:tr w:rsidR="006D718D" w:rsidRPr="00490AED" w14:paraId="20C21F39" w14:textId="77777777" w:rsidTr="00932162">
        <w:trPr>
          <w:jc w:val="center"/>
        </w:trPr>
        <w:tc>
          <w:tcPr>
            <w:tcW w:w="1569" w:type="pct"/>
            <w:vAlign w:val="center"/>
          </w:tcPr>
          <w:p w14:paraId="5F329D56" w14:textId="77777777" w:rsidR="006D718D" w:rsidRPr="00490AED" w:rsidRDefault="006D718D" w:rsidP="00514FBF">
            <w:pPr>
              <w:rPr>
                <w:sz w:val="18"/>
                <w:szCs w:val="18"/>
              </w:rPr>
            </w:pPr>
          </w:p>
        </w:tc>
        <w:tc>
          <w:tcPr>
            <w:tcW w:w="813" w:type="pct"/>
          </w:tcPr>
          <w:p w14:paraId="33CACF13" w14:textId="77777777" w:rsidR="006D718D" w:rsidRPr="00490AED" w:rsidRDefault="006D718D" w:rsidP="00514FBF">
            <w:pPr>
              <w:rPr>
                <w:sz w:val="18"/>
                <w:szCs w:val="18"/>
              </w:rPr>
            </w:pPr>
          </w:p>
        </w:tc>
        <w:tc>
          <w:tcPr>
            <w:tcW w:w="889" w:type="pct"/>
          </w:tcPr>
          <w:p w14:paraId="0676D5C9" w14:textId="77777777" w:rsidR="006D718D" w:rsidRPr="00490AED" w:rsidRDefault="006D718D" w:rsidP="00514FBF">
            <w:pPr>
              <w:rPr>
                <w:sz w:val="18"/>
                <w:szCs w:val="18"/>
              </w:rPr>
            </w:pPr>
          </w:p>
        </w:tc>
        <w:tc>
          <w:tcPr>
            <w:tcW w:w="688" w:type="pct"/>
            <w:vAlign w:val="center"/>
          </w:tcPr>
          <w:p w14:paraId="17F4373F" w14:textId="77777777" w:rsidR="006D718D" w:rsidRPr="00490AED" w:rsidRDefault="006D718D" w:rsidP="00514FBF">
            <w:pPr>
              <w:rPr>
                <w:sz w:val="18"/>
                <w:szCs w:val="18"/>
              </w:rPr>
            </w:pPr>
          </w:p>
        </w:tc>
        <w:tc>
          <w:tcPr>
            <w:tcW w:w="357" w:type="pct"/>
            <w:vAlign w:val="center"/>
          </w:tcPr>
          <w:p w14:paraId="0EF81A58" w14:textId="77777777" w:rsidR="006D718D" w:rsidRPr="00490AED" w:rsidRDefault="006D718D" w:rsidP="00514FBF">
            <w:pPr>
              <w:rPr>
                <w:sz w:val="18"/>
                <w:szCs w:val="18"/>
              </w:rPr>
            </w:pPr>
          </w:p>
        </w:tc>
        <w:tc>
          <w:tcPr>
            <w:tcW w:w="684" w:type="pct"/>
            <w:vAlign w:val="center"/>
          </w:tcPr>
          <w:p w14:paraId="5F176D1F" w14:textId="77777777" w:rsidR="006D718D" w:rsidRPr="00490AED" w:rsidRDefault="006D718D" w:rsidP="00514FBF">
            <w:pPr>
              <w:rPr>
                <w:sz w:val="18"/>
                <w:szCs w:val="18"/>
              </w:rPr>
            </w:pPr>
          </w:p>
        </w:tc>
      </w:tr>
      <w:tr w:rsidR="006D718D" w:rsidRPr="00490AED" w14:paraId="5DAD0CE2" w14:textId="77777777" w:rsidTr="00932162">
        <w:trPr>
          <w:jc w:val="center"/>
        </w:trPr>
        <w:tc>
          <w:tcPr>
            <w:tcW w:w="1569" w:type="pct"/>
            <w:vAlign w:val="center"/>
          </w:tcPr>
          <w:p w14:paraId="523482D5" w14:textId="77777777" w:rsidR="006D718D" w:rsidRPr="00490AED" w:rsidRDefault="006D718D" w:rsidP="00514FBF">
            <w:pPr>
              <w:rPr>
                <w:sz w:val="18"/>
                <w:szCs w:val="18"/>
              </w:rPr>
            </w:pPr>
          </w:p>
        </w:tc>
        <w:tc>
          <w:tcPr>
            <w:tcW w:w="813" w:type="pct"/>
          </w:tcPr>
          <w:p w14:paraId="438BF6E7" w14:textId="77777777" w:rsidR="006D718D" w:rsidRPr="00490AED" w:rsidRDefault="006D718D" w:rsidP="00514FBF">
            <w:pPr>
              <w:rPr>
                <w:sz w:val="18"/>
                <w:szCs w:val="18"/>
              </w:rPr>
            </w:pPr>
          </w:p>
        </w:tc>
        <w:tc>
          <w:tcPr>
            <w:tcW w:w="889" w:type="pct"/>
          </w:tcPr>
          <w:p w14:paraId="6B8BC75E" w14:textId="77777777" w:rsidR="006D718D" w:rsidRPr="00490AED" w:rsidRDefault="006D718D" w:rsidP="00514FBF">
            <w:pPr>
              <w:rPr>
                <w:sz w:val="18"/>
                <w:szCs w:val="18"/>
              </w:rPr>
            </w:pPr>
          </w:p>
        </w:tc>
        <w:tc>
          <w:tcPr>
            <w:tcW w:w="688" w:type="pct"/>
            <w:vAlign w:val="center"/>
          </w:tcPr>
          <w:p w14:paraId="6C6C5DFA" w14:textId="77777777" w:rsidR="006D718D" w:rsidRPr="00490AED" w:rsidRDefault="006D718D" w:rsidP="00514FBF">
            <w:pPr>
              <w:rPr>
                <w:sz w:val="18"/>
                <w:szCs w:val="18"/>
              </w:rPr>
            </w:pPr>
          </w:p>
        </w:tc>
        <w:tc>
          <w:tcPr>
            <w:tcW w:w="357" w:type="pct"/>
            <w:vAlign w:val="center"/>
          </w:tcPr>
          <w:p w14:paraId="145E3157" w14:textId="77777777" w:rsidR="006D718D" w:rsidRPr="00490AED" w:rsidRDefault="006D718D" w:rsidP="00514FBF">
            <w:pPr>
              <w:rPr>
                <w:sz w:val="18"/>
                <w:szCs w:val="18"/>
              </w:rPr>
            </w:pPr>
          </w:p>
        </w:tc>
        <w:tc>
          <w:tcPr>
            <w:tcW w:w="684" w:type="pct"/>
            <w:vAlign w:val="center"/>
          </w:tcPr>
          <w:p w14:paraId="7C979145" w14:textId="77777777" w:rsidR="006D718D" w:rsidRPr="00490AED" w:rsidRDefault="006D718D" w:rsidP="00514FBF">
            <w:pPr>
              <w:rPr>
                <w:sz w:val="18"/>
                <w:szCs w:val="18"/>
              </w:rPr>
            </w:pPr>
          </w:p>
        </w:tc>
      </w:tr>
    </w:tbl>
    <w:p w14:paraId="12BD7C9F" w14:textId="081476E9" w:rsidR="00B24CE7" w:rsidRPr="00B24CE7" w:rsidRDefault="00B24CE7" w:rsidP="00B24CE7">
      <w:pPr>
        <w:jc w:val="center"/>
        <w:rPr>
          <w:b/>
          <w:bCs/>
          <w:sz w:val="22"/>
          <w:szCs w:val="22"/>
        </w:rPr>
      </w:pPr>
      <w:r w:rsidRPr="00B24CE7">
        <w:rPr>
          <w:b/>
          <w:bCs/>
          <w:sz w:val="22"/>
          <w:szCs w:val="22"/>
        </w:rPr>
        <w:t>DICHIARA ALTRESI’</w:t>
      </w:r>
    </w:p>
    <w:p w14:paraId="79BB9E80" w14:textId="696C6123" w:rsidR="006D718D" w:rsidRPr="00B24CE7" w:rsidRDefault="00B24CE7" w:rsidP="006D718D">
      <w:pPr>
        <w:rPr>
          <w:sz w:val="22"/>
          <w:szCs w:val="22"/>
        </w:rPr>
      </w:pPr>
      <w:r>
        <w:rPr>
          <w:sz w:val="22"/>
          <w:szCs w:val="22"/>
        </w:rPr>
        <w:t xml:space="preserve">di obbligarsi a comunicare tempestivamente ogni modifica dei dati sopra dichiarati esonerando </w:t>
      </w:r>
      <w:r>
        <w:rPr>
          <w:rFonts w:cs="Calibri"/>
          <w:sz w:val="22"/>
          <w:szCs w:val="22"/>
        </w:rPr>
        <w:t xml:space="preserve">l’Amministrazione regionale da ogni responsabilità per i pagamenti disposti ovvero degli eventuali </w:t>
      </w:r>
      <w:r>
        <w:rPr>
          <w:sz w:val="22"/>
          <w:szCs w:val="22"/>
        </w:rPr>
        <w:t>ritardi</w:t>
      </w:r>
      <w:r w:rsidR="008C3FD0">
        <w:rPr>
          <w:sz w:val="22"/>
          <w:szCs w:val="22"/>
        </w:rPr>
        <w:t>.</w:t>
      </w:r>
    </w:p>
    <w:p w14:paraId="6D319695" w14:textId="49008B42" w:rsidR="0069165B" w:rsidRPr="00F33696" w:rsidRDefault="0069165B" w:rsidP="0069165B">
      <w:pPr>
        <w:spacing w:after="160" w:line="259" w:lineRule="auto"/>
        <w:jc w:val="left"/>
        <w:rPr>
          <w:rFonts w:cs="Calibri"/>
          <w:b/>
          <w:bCs/>
          <w:snapToGrid w:val="0"/>
          <w:sz w:val="22"/>
          <w:szCs w:val="22"/>
          <w:lang w:val="x-none" w:eastAsia="x-none"/>
        </w:rPr>
      </w:pPr>
      <w:r w:rsidRPr="00F33696">
        <w:rPr>
          <w:rFonts w:cs="Calibri"/>
          <w:b/>
          <w:bCs/>
          <w:snapToGrid w:val="0"/>
          <w:sz w:val="22"/>
          <w:szCs w:val="22"/>
          <w:lang w:val="x-none" w:eastAsia="x-none"/>
        </w:rPr>
        <w:t>ALLEGA:</w:t>
      </w:r>
    </w:p>
    <w:p w14:paraId="6E8F09AE" w14:textId="0B9840FA" w:rsidR="0069165B" w:rsidRPr="00B6619A" w:rsidRDefault="0069165B">
      <w:pPr>
        <w:pStyle w:val="Paragrafoelenco"/>
        <w:numPr>
          <w:ilvl w:val="0"/>
          <w:numId w:val="141"/>
        </w:numPr>
        <w:spacing w:after="160" w:line="259" w:lineRule="auto"/>
        <w:rPr>
          <w:rFonts w:cs="Calibri"/>
          <w:i/>
          <w:iCs/>
          <w:snapToGrid w:val="0"/>
          <w:sz w:val="22"/>
          <w:szCs w:val="22"/>
          <w:lang w:val="x-none" w:eastAsia="x-none"/>
        </w:rPr>
      </w:pPr>
      <w:r w:rsidRPr="00F33696">
        <w:rPr>
          <w:rFonts w:cs="Calibri"/>
          <w:snapToGrid w:val="0"/>
          <w:sz w:val="22"/>
          <w:szCs w:val="22"/>
          <w:lang w:val="x-none" w:eastAsia="x-none"/>
        </w:rPr>
        <w:t xml:space="preserve">dichiarazione resa dai singoli componenti del Soggetto proponente aggregato mediante compilazione della </w:t>
      </w:r>
      <w:r w:rsidRPr="00F33696">
        <w:rPr>
          <w:rFonts w:cs="Calibri"/>
          <w:b/>
          <w:bCs/>
          <w:snapToGrid w:val="0"/>
          <w:sz w:val="22"/>
          <w:szCs w:val="22"/>
          <w:lang w:val="x-none" w:eastAsia="x-none"/>
        </w:rPr>
        <w:t>Sezione A.1</w:t>
      </w:r>
      <w:r w:rsidRPr="00F33696">
        <w:rPr>
          <w:rFonts w:cs="Calibri"/>
          <w:snapToGrid w:val="0"/>
          <w:sz w:val="22"/>
          <w:szCs w:val="22"/>
          <w:lang w:val="x-none" w:eastAsia="x-none"/>
        </w:rPr>
        <w:t xml:space="preserve"> sottoscritto digitalmente dal legale rappresentante di ciascun componente dell’aggregazione</w:t>
      </w:r>
      <w:r w:rsidRPr="00B6619A">
        <w:rPr>
          <w:rFonts w:cs="Calibri"/>
          <w:i/>
          <w:iCs/>
          <w:snapToGrid w:val="0"/>
          <w:sz w:val="22"/>
          <w:szCs w:val="22"/>
          <w:lang w:val="x-none" w:eastAsia="x-none"/>
        </w:rPr>
        <w:t xml:space="preserve"> </w:t>
      </w:r>
      <w:r w:rsidRPr="00B6619A">
        <w:rPr>
          <w:rFonts w:cs="Calibri"/>
          <w:i/>
          <w:iCs/>
          <w:snapToGrid w:val="0"/>
          <w:color w:val="EE0000"/>
          <w:sz w:val="22"/>
          <w:szCs w:val="22"/>
          <w:lang w:val="x-none" w:eastAsia="x-none"/>
        </w:rPr>
        <w:t xml:space="preserve">(nel caso di aggregazione </w:t>
      </w:r>
      <w:r w:rsidRPr="00474A59">
        <w:rPr>
          <w:rFonts w:cs="Calibri"/>
          <w:i/>
          <w:iCs/>
          <w:snapToGrid w:val="0"/>
          <w:color w:val="EE0000"/>
          <w:sz w:val="22"/>
          <w:szCs w:val="22"/>
          <w:lang w:val="x-none" w:eastAsia="x-none"/>
        </w:rPr>
        <w:t>già costituita</w:t>
      </w:r>
      <w:r w:rsidR="007C34A4" w:rsidRPr="00474A59">
        <w:rPr>
          <w:rFonts w:cs="Calibri"/>
          <w:i/>
          <w:iCs/>
          <w:snapToGrid w:val="0"/>
          <w:color w:val="EE0000"/>
          <w:sz w:val="22"/>
          <w:szCs w:val="22"/>
          <w:lang w:val="x-none" w:eastAsia="x-none"/>
        </w:rPr>
        <w:t xml:space="preserve"> </w:t>
      </w:r>
      <w:r w:rsidR="00474A59" w:rsidRPr="00474A59">
        <w:rPr>
          <w:rFonts w:cs="Calibri"/>
          <w:i/>
          <w:iCs/>
          <w:snapToGrid w:val="0"/>
          <w:color w:val="EE0000"/>
          <w:sz w:val="22"/>
          <w:szCs w:val="22"/>
          <w:lang w:val="x-none" w:eastAsia="x-none"/>
        </w:rPr>
        <w:t>senza</w:t>
      </w:r>
      <w:r w:rsidR="007C34A4" w:rsidRPr="00474A59">
        <w:rPr>
          <w:rFonts w:cs="Calibri"/>
          <w:i/>
          <w:iCs/>
          <w:snapToGrid w:val="0"/>
          <w:color w:val="EE0000"/>
          <w:sz w:val="22"/>
          <w:szCs w:val="22"/>
          <w:lang w:val="x-none" w:eastAsia="x-none"/>
        </w:rPr>
        <w:t xml:space="preserve"> personalità giuridica</w:t>
      </w:r>
      <w:r w:rsidRPr="00474A59">
        <w:rPr>
          <w:rFonts w:cs="Calibri"/>
          <w:i/>
          <w:iCs/>
          <w:snapToGrid w:val="0"/>
          <w:color w:val="EE0000"/>
          <w:sz w:val="22"/>
          <w:szCs w:val="22"/>
          <w:lang w:val="x-none" w:eastAsia="x-none"/>
        </w:rPr>
        <w:t>);</w:t>
      </w:r>
    </w:p>
    <w:p w14:paraId="00733DD1" w14:textId="6B016E7D" w:rsidR="0069165B" w:rsidRPr="00C67B42" w:rsidRDefault="0069165B">
      <w:pPr>
        <w:pStyle w:val="Paragrafoelenco"/>
        <w:numPr>
          <w:ilvl w:val="0"/>
          <w:numId w:val="141"/>
        </w:numPr>
        <w:spacing w:after="160" w:line="259" w:lineRule="auto"/>
        <w:rPr>
          <w:rFonts w:cs="Calibri"/>
          <w:snapToGrid w:val="0"/>
          <w:sz w:val="22"/>
          <w:szCs w:val="22"/>
          <w:lang w:val="x-none" w:eastAsia="x-none"/>
        </w:rPr>
      </w:pPr>
      <w:r w:rsidRPr="00C67B42">
        <w:rPr>
          <w:rFonts w:cs="Calibri"/>
          <w:snapToGrid w:val="0"/>
          <w:sz w:val="22"/>
          <w:szCs w:val="22"/>
          <w:lang w:val="x-none" w:eastAsia="x-none"/>
        </w:rPr>
        <w:t>dichiarazione resa dai singoli componenti della costituenda aggregazione di cui al Soggetto</w:t>
      </w:r>
      <w:r w:rsidR="00B6619A" w:rsidRPr="00C67B42">
        <w:rPr>
          <w:rFonts w:cs="Calibri"/>
          <w:snapToGrid w:val="0"/>
          <w:sz w:val="22"/>
          <w:szCs w:val="22"/>
          <w:lang w:val="x-none" w:eastAsia="x-none"/>
        </w:rPr>
        <w:t xml:space="preserve"> p</w:t>
      </w:r>
      <w:r w:rsidRPr="00C67B42">
        <w:rPr>
          <w:rFonts w:cs="Calibri"/>
          <w:snapToGrid w:val="0"/>
          <w:sz w:val="22"/>
          <w:szCs w:val="22"/>
          <w:lang w:val="x-none" w:eastAsia="x-none"/>
        </w:rPr>
        <w:t xml:space="preserve">roponente mediante compilazione della </w:t>
      </w:r>
      <w:r w:rsidRPr="00C67B42">
        <w:rPr>
          <w:rFonts w:cs="Calibri"/>
          <w:b/>
          <w:bCs/>
          <w:snapToGrid w:val="0"/>
          <w:sz w:val="22"/>
          <w:szCs w:val="22"/>
          <w:lang w:val="x-none" w:eastAsia="x-none"/>
        </w:rPr>
        <w:t>Sezione A.2</w:t>
      </w:r>
      <w:r w:rsidRPr="00C67B42">
        <w:rPr>
          <w:rFonts w:cs="Calibri"/>
          <w:snapToGrid w:val="0"/>
          <w:sz w:val="22"/>
          <w:szCs w:val="22"/>
          <w:lang w:val="x-none" w:eastAsia="x-none"/>
        </w:rPr>
        <w:t xml:space="preserve"> sottoscritto digitalmente dal legale rappresentante di ciascun componente dell’aggregazione </w:t>
      </w:r>
      <w:r w:rsidRPr="00C67B42">
        <w:rPr>
          <w:rFonts w:cs="Calibri"/>
          <w:snapToGrid w:val="0"/>
          <w:color w:val="EE0000"/>
          <w:sz w:val="22"/>
          <w:szCs w:val="22"/>
          <w:lang w:val="x-none" w:eastAsia="x-none"/>
        </w:rPr>
        <w:t>(</w:t>
      </w:r>
      <w:r w:rsidRPr="00D235A8">
        <w:rPr>
          <w:rFonts w:cs="Calibri"/>
          <w:i/>
          <w:iCs/>
          <w:snapToGrid w:val="0"/>
          <w:color w:val="EE0000"/>
          <w:sz w:val="22"/>
          <w:szCs w:val="22"/>
          <w:lang w:val="x-none" w:eastAsia="x-none"/>
        </w:rPr>
        <w:t xml:space="preserve">nel caso di aggregazione </w:t>
      </w:r>
      <w:r w:rsidR="0098152D" w:rsidRPr="00D235A8">
        <w:rPr>
          <w:rFonts w:cs="Calibri"/>
          <w:i/>
          <w:iCs/>
          <w:snapToGrid w:val="0"/>
          <w:color w:val="EE0000"/>
          <w:sz w:val="22"/>
          <w:szCs w:val="22"/>
          <w:lang w:val="x-none" w:eastAsia="x-none"/>
        </w:rPr>
        <w:t xml:space="preserve">non ancora </w:t>
      </w:r>
      <w:r w:rsidRPr="00D235A8">
        <w:rPr>
          <w:rFonts w:cs="Calibri"/>
          <w:i/>
          <w:iCs/>
          <w:snapToGrid w:val="0"/>
          <w:color w:val="EE0000"/>
          <w:sz w:val="22"/>
          <w:szCs w:val="22"/>
          <w:lang w:val="x-none" w:eastAsia="x-none"/>
        </w:rPr>
        <w:t>costituita</w:t>
      </w:r>
      <w:r w:rsidRPr="00C67B42">
        <w:rPr>
          <w:rFonts w:cs="Calibri"/>
          <w:snapToGrid w:val="0"/>
          <w:color w:val="EE0000"/>
          <w:sz w:val="22"/>
          <w:szCs w:val="22"/>
          <w:lang w:val="x-none" w:eastAsia="x-none"/>
        </w:rPr>
        <w:t>);</w:t>
      </w:r>
    </w:p>
    <w:p w14:paraId="60173A17" w14:textId="5864F754" w:rsidR="0069165B" w:rsidRPr="00BD0A4B" w:rsidRDefault="0069165B">
      <w:pPr>
        <w:pStyle w:val="Paragrafoelenco"/>
        <w:numPr>
          <w:ilvl w:val="0"/>
          <w:numId w:val="141"/>
        </w:numPr>
        <w:spacing w:after="160" w:line="259" w:lineRule="auto"/>
        <w:rPr>
          <w:rFonts w:cs="Calibri"/>
          <w:snapToGrid w:val="0"/>
          <w:color w:val="000000" w:themeColor="text1"/>
          <w:sz w:val="22"/>
          <w:szCs w:val="22"/>
          <w:lang w:val="x-none" w:eastAsia="x-none"/>
        </w:rPr>
      </w:pPr>
      <w:r w:rsidRPr="00BD0A4B">
        <w:rPr>
          <w:rFonts w:cs="Calibri"/>
          <w:snapToGrid w:val="0"/>
          <w:color w:val="000000" w:themeColor="text1"/>
          <w:sz w:val="22"/>
          <w:szCs w:val="22"/>
          <w:lang w:val="x-none" w:eastAsia="x-none"/>
        </w:rPr>
        <w:t xml:space="preserve">dichiarazione di intenti a costituirsi in aggregazione per l’attuazione </w:t>
      </w:r>
      <w:r w:rsidR="00F33696" w:rsidRPr="00BD0A4B">
        <w:rPr>
          <w:rFonts w:cs="Calibri"/>
          <w:snapToGrid w:val="0"/>
          <w:color w:val="000000" w:themeColor="text1"/>
          <w:sz w:val="22"/>
          <w:szCs w:val="22"/>
          <w:lang w:val="x-none" w:eastAsia="x-none"/>
        </w:rPr>
        <w:t>del progetto</w:t>
      </w:r>
      <w:r w:rsidRPr="00BD0A4B">
        <w:rPr>
          <w:rFonts w:cs="Calibri"/>
          <w:snapToGrid w:val="0"/>
          <w:color w:val="000000" w:themeColor="text1"/>
          <w:sz w:val="22"/>
          <w:szCs w:val="22"/>
          <w:lang w:val="x-none" w:eastAsia="x-none"/>
        </w:rPr>
        <w:t xml:space="preserve"> candidato alle agevolazioni mediante compilazione del modello di cui </w:t>
      </w:r>
      <w:r w:rsidR="003249EC" w:rsidRPr="00BD0A4B">
        <w:rPr>
          <w:rFonts w:cs="Calibri"/>
          <w:snapToGrid w:val="0"/>
          <w:color w:val="000000" w:themeColor="text1"/>
          <w:sz w:val="22"/>
          <w:szCs w:val="22"/>
          <w:lang w:val="x-none" w:eastAsia="x-none"/>
        </w:rPr>
        <w:t>all’</w:t>
      </w:r>
      <w:r w:rsidR="003249EC" w:rsidRPr="00BD0A4B">
        <w:rPr>
          <w:rFonts w:cs="Calibri"/>
          <w:b/>
          <w:bCs/>
          <w:snapToGrid w:val="0"/>
          <w:color w:val="000000" w:themeColor="text1"/>
          <w:sz w:val="22"/>
          <w:szCs w:val="22"/>
          <w:lang w:val="x-none" w:eastAsia="x-none"/>
        </w:rPr>
        <w:t>allegato B</w:t>
      </w:r>
      <w:r w:rsidRPr="00BD0A4B">
        <w:rPr>
          <w:rFonts w:cs="Calibri"/>
          <w:b/>
          <w:bCs/>
          <w:snapToGrid w:val="0"/>
          <w:color w:val="000000" w:themeColor="text1"/>
          <w:sz w:val="22"/>
          <w:szCs w:val="22"/>
          <w:lang w:val="x-none" w:eastAsia="x-none"/>
        </w:rPr>
        <w:t xml:space="preserve"> </w:t>
      </w:r>
      <w:r w:rsidRPr="00BD0A4B">
        <w:rPr>
          <w:rFonts w:cs="Calibri"/>
          <w:snapToGrid w:val="0"/>
          <w:color w:val="000000" w:themeColor="text1"/>
          <w:sz w:val="22"/>
          <w:szCs w:val="22"/>
          <w:lang w:val="x-none" w:eastAsia="x-none"/>
        </w:rPr>
        <w:t>sottoscritto digitalmente dal legale rappresentante di ciascun componente della costituenda aggregazione (</w:t>
      </w:r>
      <w:r w:rsidRPr="00BD0A4B">
        <w:rPr>
          <w:rFonts w:cs="Calibri"/>
          <w:i/>
          <w:iCs/>
          <w:snapToGrid w:val="0"/>
          <w:color w:val="000000" w:themeColor="text1"/>
          <w:sz w:val="22"/>
          <w:szCs w:val="22"/>
          <w:lang w:val="x-none" w:eastAsia="x-none"/>
        </w:rPr>
        <w:t>nel caso di aggregazione ancora non costituita</w:t>
      </w:r>
      <w:r w:rsidRPr="00BD0A4B">
        <w:rPr>
          <w:rFonts w:cs="Calibri"/>
          <w:snapToGrid w:val="0"/>
          <w:color w:val="000000" w:themeColor="text1"/>
          <w:sz w:val="22"/>
          <w:szCs w:val="22"/>
          <w:lang w:val="x-none" w:eastAsia="x-none"/>
        </w:rPr>
        <w:t>);</w:t>
      </w:r>
    </w:p>
    <w:p w14:paraId="4F86486C" w14:textId="77777777" w:rsidR="00474A59" w:rsidRDefault="00474A59" w:rsidP="00BF418D">
      <w:pPr>
        <w:pStyle w:val="Paragrafoelenco"/>
        <w:ind w:left="360"/>
        <w:rPr>
          <w:rFonts w:cs="Calibri"/>
          <w:snapToGrid w:val="0"/>
          <w:sz w:val="22"/>
          <w:szCs w:val="22"/>
          <w:lang w:val="x-none" w:eastAsia="x-none"/>
        </w:rPr>
      </w:pPr>
    </w:p>
    <w:p w14:paraId="0521B976" w14:textId="59C1D033" w:rsidR="00BF418D" w:rsidRPr="00DB2563" w:rsidRDefault="00BF418D" w:rsidP="00BF418D">
      <w:pPr>
        <w:pStyle w:val="Paragrafoelenco"/>
        <w:ind w:left="360"/>
        <w:rPr>
          <w:sz w:val="22"/>
          <w:lang w:val="it-IT"/>
        </w:rPr>
      </w:pPr>
      <w:r w:rsidRPr="00DB2563">
        <w:rPr>
          <w:sz w:val="22"/>
          <w:lang w:val="it-IT"/>
        </w:rPr>
        <w:t>Data ______</w:t>
      </w:r>
      <w:r w:rsidRPr="00DB2563">
        <w:rPr>
          <w:sz w:val="22"/>
          <w:lang w:val="it-IT"/>
        </w:rPr>
        <w:tab/>
      </w:r>
      <w:r w:rsidRPr="00DB2563">
        <w:rPr>
          <w:sz w:val="22"/>
          <w:lang w:val="it-IT"/>
        </w:rPr>
        <w:tab/>
      </w:r>
      <w:r w:rsidRPr="00DB2563">
        <w:rPr>
          <w:sz w:val="22"/>
          <w:lang w:val="it-IT"/>
        </w:rPr>
        <w:tab/>
      </w:r>
      <w:r w:rsidRPr="00DB2563">
        <w:rPr>
          <w:sz w:val="22"/>
          <w:lang w:val="it-IT"/>
        </w:rPr>
        <w:tab/>
      </w:r>
      <w:r w:rsidRPr="00DB2563">
        <w:rPr>
          <w:sz w:val="22"/>
          <w:lang w:val="it-IT"/>
        </w:rPr>
        <w:tab/>
      </w:r>
      <w:r w:rsidRPr="00DB2563">
        <w:rPr>
          <w:sz w:val="22"/>
          <w:lang w:val="it-IT"/>
        </w:rPr>
        <w:tab/>
      </w:r>
      <w:r w:rsidRPr="00DB2563">
        <w:rPr>
          <w:sz w:val="22"/>
          <w:lang w:val="it-IT"/>
        </w:rPr>
        <w:tab/>
      </w:r>
      <w:r w:rsidRPr="00DB2563">
        <w:rPr>
          <w:sz w:val="22"/>
          <w:lang w:val="it-IT"/>
        </w:rPr>
        <w:tab/>
        <w:t>Firma digitale</w:t>
      </w:r>
    </w:p>
    <w:p w14:paraId="79D490F9" w14:textId="77777777" w:rsidR="00BF418D" w:rsidRPr="00BF418D" w:rsidRDefault="00BF418D" w:rsidP="00BF418D">
      <w:pPr>
        <w:pStyle w:val="Paragrafoelenco"/>
        <w:ind w:left="360"/>
        <w:jc w:val="right"/>
        <w:rPr>
          <w:sz w:val="22"/>
          <w:lang w:val="it-IT"/>
        </w:rPr>
      </w:pPr>
      <w:r w:rsidRPr="00BF418D">
        <w:rPr>
          <w:sz w:val="22"/>
          <w:lang w:val="it-IT"/>
        </w:rPr>
        <w:t>(</w:t>
      </w:r>
      <w:r w:rsidRPr="00BF418D">
        <w:rPr>
          <w:i/>
          <w:iCs/>
          <w:sz w:val="22"/>
          <w:lang w:val="it-IT"/>
        </w:rPr>
        <w:t>legale rappresentante del Soggetto aggregato</w:t>
      </w:r>
      <w:r w:rsidRPr="00BF418D">
        <w:rPr>
          <w:sz w:val="22"/>
          <w:lang w:val="it-IT"/>
        </w:rPr>
        <w:t>)</w:t>
      </w:r>
    </w:p>
    <w:p w14:paraId="462D3E8E" w14:textId="77777777" w:rsidR="00474A59" w:rsidRDefault="00474A59">
      <w:pPr>
        <w:jc w:val="left"/>
        <w:rPr>
          <w:rFonts w:cs="Calibri"/>
          <w:b/>
          <w:bCs/>
          <w:snapToGrid w:val="0"/>
          <w:sz w:val="28"/>
          <w:szCs w:val="28"/>
          <w:lang w:val="x-none" w:eastAsia="x-none"/>
        </w:rPr>
      </w:pPr>
      <w:r>
        <w:rPr>
          <w:rFonts w:cs="Calibri"/>
          <w:b/>
          <w:bCs/>
          <w:snapToGrid w:val="0"/>
          <w:sz w:val="28"/>
          <w:szCs w:val="28"/>
          <w:lang w:val="x-none" w:eastAsia="x-none"/>
        </w:rPr>
        <w:br w:type="page"/>
      </w:r>
    </w:p>
    <w:p w14:paraId="35F1D9A1" w14:textId="0D7D9F51" w:rsidR="0069165B" w:rsidRPr="00C115D6" w:rsidRDefault="0069165B" w:rsidP="00474A59">
      <w:pPr>
        <w:spacing w:after="160" w:line="259" w:lineRule="auto"/>
        <w:rPr>
          <w:rFonts w:cs="Calibri"/>
          <w:b/>
          <w:bCs/>
          <w:snapToGrid w:val="0"/>
          <w:sz w:val="28"/>
          <w:szCs w:val="28"/>
          <w:lang w:val="x-none" w:eastAsia="x-none"/>
        </w:rPr>
      </w:pPr>
      <w:r w:rsidRPr="00C115D6">
        <w:rPr>
          <w:rFonts w:cs="Calibri"/>
          <w:b/>
          <w:bCs/>
          <w:snapToGrid w:val="0"/>
          <w:sz w:val="28"/>
          <w:szCs w:val="28"/>
          <w:lang w:val="x-none" w:eastAsia="x-none"/>
        </w:rPr>
        <w:lastRenderedPageBreak/>
        <w:t>SEZIONE A.1 - MODELLO DI DOMANDA (AGGREGAZIONE COSTITUITA</w:t>
      </w:r>
      <w:r w:rsidR="00474A59">
        <w:rPr>
          <w:rFonts w:cs="Calibri"/>
          <w:b/>
          <w:bCs/>
          <w:snapToGrid w:val="0"/>
          <w:sz w:val="28"/>
          <w:szCs w:val="28"/>
          <w:lang w:val="x-none" w:eastAsia="x-none"/>
        </w:rPr>
        <w:t xml:space="preserve"> SENZA PERSONALITA’ GIURIDICA</w:t>
      </w:r>
      <w:r w:rsidRPr="00C115D6">
        <w:rPr>
          <w:rFonts w:cs="Calibri"/>
          <w:b/>
          <w:bCs/>
          <w:snapToGrid w:val="0"/>
          <w:sz w:val="28"/>
          <w:szCs w:val="28"/>
          <w:lang w:val="x-none" w:eastAsia="x-none"/>
        </w:rPr>
        <w:t>)</w:t>
      </w:r>
    </w:p>
    <w:p w14:paraId="1A36D1C4" w14:textId="58F0DFBE" w:rsidR="0069165B" w:rsidRPr="007E0B14" w:rsidRDefault="0069165B" w:rsidP="0069165B">
      <w:pPr>
        <w:spacing w:after="160" w:line="259" w:lineRule="auto"/>
        <w:jc w:val="left"/>
        <w:rPr>
          <w:rFonts w:cs="Calibri"/>
          <w:b/>
          <w:bCs/>
          <w:snapToGrid w:val="0"/>
          <w:sz w:val="22"/>
          <w:szCs w:val="22"/>
          <w:vertAlign w:val="superscript"/>
          <w:lang w:val="x-none" w:eastAsia="x-none"/>
        </w:rPr>
      </w:pPr>
      <w:r w:rsidRPr="00C115D6">
        <w:rPr>
          <w:rFonts w:cs="Calibri"/>
          <w:b/>
          <w:bCs/>
          <w:snapToGrid w:val="0"/>
          <w:sz w:val="22"/>
          <w:szCs w:val="22"/>
          <w:lang w:val="x-none" w:eastAsia="x-none"/>
        </w:rPr>
        <w:t xml:space="preserve">SOGGETTI AGGREGATI </w:t>
      </w:r>
      <w:r w:rsidR="001B12C5">
        <w:rPr>
          <w:rStyle w:val="Rimandonotaapidipagina"/>
          <w:rFonts w:cs="Calibri"/>
          <w:b/>
          <w:bCs/>
          <w:snapToGrid w:val="0"/>
          <w:sz w:val="22"/>
          <w:szCs w:val="22"/>
          <w:lang w:val="x-none" w:eastAsia="x-none"/>
        </w:rPr>
        <w:footnoteReference w:id="6"/>
      </w:r>
    </w:p>
    <w:p w14:paraId="209E844C" w14:textId="5CD48EB4" w:rsidR="00FE24C9" w:rsidRDefault="0069165B" w:rsidP="00490110">
      <w:pPr>
        <w:spacing w:after="160" w:line="259" w:lineRule="auto"/>
        <w:rPr>
          <w:rFonts w:cs="Calibri"/>
          <w:snapToGrid w:val="0"/>
          <w:sz w:val="22"/>
          <w:szCs w:val="22"/>
          <w:lang w:val="x-none" w:eastAsia="x-none"/>
        </w:rPr>
      </w:pPr>
      <w:r w:rsidRPr="0069165B">
        <w:rPr>
          <w:rFonts w:cs="Calibri"/>
          <w:snapToGrid w:val="0"/>
          <w:sz w:val="22"/>
          <w:szCs w:val="22"/>
          <w:lang w:val="x-none" w:eastAsia="x-none"/>
        </w:rPr>
        <w:t xml:space="preserve">ll/La sottoscritto/a ………………………………, nato/a a …………………………… (…………), il …………………… CF …………………………………………………… residente a ……………………………………………………… (………) in via ……………………………………………………………… n. ………………, in qualità di legale rappresentante dello/a ……………………………………. quale capofila/componente (specificare) del </w:t>
      </w:r>
      <w:r w:rsidRPr="00D54883">
        <w:rPr>
          <w:rFonts w:cs="Calibri"/>
          <w:b/>
          <w:bCs/>
          <w:snapToGrid w:val="0"/>
          <w:sz w:val="22"/>
          <w:szCs w:val="22"/>
          <w:lang w:val="x-none" w:eastAsia="x-none"/>
        </w:rPr>
        <w:t xml:space="preserve">Soggetto proponente aggregato di cui </w:t>
      </w:r>
      <w:r w:rsidRPr="00F32CFC">
        <w:rPr>
          <w:rFonts w:cs="Calibri"/>
          <w:b/>
          <w:bCs/>
          <w:snapToGrid w:val="0"/>
          <w:sz w:val="22"/>
          <w:szCs w:val="22"/>
          <w:lang w:val="x-none" w:eastAsia="x-none"/>
        </w:rPr>
        <w:t>al</w:t>
      </w:r>
      <w:r w:rsidRPr="00F32CFC">
        <w:rPr>
          <w:rFonts w:cs="Calibri"/>
          <w:snapToGrid w:val="0"/>
          <w:sz w:val="22"/>
          <w:szCs w:val="22"/>
          <w:lang w:val="x-none" w:eastAsia="x-none"/>
        </w:rPr>
        <w:t xml:space="preserve"> par. 2.1</w:t>
      </w:r>
      <w:r w:rsidR="00391E41">
        <w:rPr>
          <w:rFonts w:cs="Calibri"/>
          <w:snapToGrid w:val="0"/>
          <w:sz w:val="22"/>
          <w:szCs w:val="22"/>
          <w:lang w:val="x-none" w:eastAsia="x-none"/>
        </w:rPr>
        <w:t xml:space="preserve"> e 2.2</w:t>
      </w:r>
      <w:r w:rsidRPr="00F32CFC">
        <w:rPr>
          <w:rFonts w:cs="Calibri"/>
          <w:snapToGrid w:val="0"/>
          <w:sz w:val="22"/>
          <w:szCs w:val="22"/>
          <w:lang w:val="x-none" w:eastAsia="x-none"/>
        </w:rPr>
        <w:t xml:space="preserve">, </w:t>
      </w:r>
      <w:r w:rsidRPr="0069165B">
        <w:rPr>
          <w:rFonts w:cs="Calibri"/>
          <w:snapToGrid w:val="0"/>
          <w:sz w:val="22"/>
          <w:szCs w:val="22"/>
          <w:lang w:val="x-none" w:eastAsia="x-none"/>
        </w:rPr>
        <w:t>dell’Avviso “</w:t>
      </w:r>
      <w:r w:rsidR="00490110" w:rsidRPr="00490110">
        <w:t xml:space="preserve"> </w:t>
      </w:r>
      <w:r w:rsidR="00490110" w:rsidRPr="00490110">
        <w:rPr>
          <w:rFonts w:cs="Calibri"/>
          <w:snapToGrid w:val="0"/>
          <w:sz w:val="22"/>
          <w:szCs w:val="22"/>
          <w:lang w:val="x-none" w:eastAsia="x-none"/>
        </w:rPr>
        <w:t>H2 Sicilia – Idrogeno, decarbonizzazione, sviluppo</w:t>
      </w:r>
      <w:r w:rsidRPr="0069165B">
        <w:rPr>
          <w:rFonts w:cs="Calibri"/>
          <w:snapToGrid w:val="0"/>
          <w:sz w:val="22"/>
          <w:szCs w:val="22"/>
          <w:lang w:val="x-none" w:eastAsia="x-none"/>
        </w:rPr>
        <w:t xml:space="preserve">” </w:t>
      </w:r>
      <w:r w:rsidR="00490110">
        <w:rPr>
          <w:rFonts w:cs="Calibri"/>
          <w:snapToGrid w:val="0"/>
          <w:sz w:val="22"/>
          <w:szCs w:val="22"/>
          <w:lang w:val="x-none" w:eastAsia="x-none"/>
        </w:rPr>
        <w:t xml:space="preserve">di cui all’Azione 2.2.4 del PR FESR 2021-2027, </w:t>
      </w:r>
      <w:r w:rsidRPr="0069165B">
        <w:rPr>
          <w:rFonts w:cs="Calibri"/>
          <w:snapToGrid w:val="0"/>
          <w:sz w:val="22"/>
          <w:szCs w:val="22"/>
          <w:lang w:val="x-none" w:eastAsia="x-none"/>
        </w:rPr>
        <w:t xml:space="preserve">partecipato dai seguenti componenti </w:t>
      </w:r>
    </w:p>
    <w:p w14:paraId="441A0706" w14:textId="32F29DDA" w:rsidR="0069165B" w:rsidRPr="00FE24C9" w:rsidRDefault="0069165B" w:rsidP="00490110">
      <w:pPr>
        <w:spacing w:after="160" w:line="259" w:lineRule="auto"/>
        <w:rPr>
          <w:rFonts w:cs="Calibri"/>
          <w:snapToGrid w:val="0"/>
          <w:sz w:val="22"/>
          <w:szCs w:val="22"/>
          <w:lang w:val="x-none" w:eastAsia="x-none"/>
        </w:rPr>
      </w:pPr>
      <w:r w:rsidRPr="0069165B">
        <w:rPr>
          <w:rFonts w:cs="Calibri"/>
          <w:snapToGrid w:val="0"/>
          <w:sz w:val="22"/>
          <w:szCs w:val="22"/>
          <w:lang w:val="x-none" w:eastAsia="x-none"/>
        </w:rPr>
        <w:t>(</w:t>
      </w:r>
      <w:r w:rsidRPr="00FE24C9">
        <w:rPr>
          <w:rFonts w:cs="Calibri"/>
          <w:i/>
          <w:iCs/>
          <w:snapToGrid w:val="0"/>
          <w:sz w:val="22"/>
          <w:szCs w:val="22"/>
          <w:lang w:val="x-none" w:eastAsia="x-none"/>
        </w:rPr>
        <w:t>ciascun componente è tenuto alla compilazione dell’Allegato A.1):</w:t>
      </w:r>
    </w:p>
    <w:tbl>
      <w:tblPr>
        <w:tblStyle w:val="Grigliatabella1"/>
        <w:tblW w:w="9214" w:type="dxa"/>
        <w:tblInd w:w="-5" w:type="dxa"/>
        <w:tblLook w:val="04A0" w:firstRow="1" w:lastRow="0" w:firstColumn="1" w:lastColumn="0" w:noHBand="0" w:noVBand="1"/>
      </w:tblPr>
      <w:tblGrid>
        <w:gridCol w:w="470"/>
        <w:gridCol w:w="1779"/>
        <w:gridCol w:w="1861"/>
        <w:gridCol w:w="2874"/>
        <w:gridCol w:w="2230"/>
      </w:tblGrid>
      <w:tr w:rsidR="00490110" w:rsidRPr="00333067" w14:paraId="56FDA74A" w14:textId="77777777" w:rsidTr="00490110">
        <w:trPr>
          <w:tblHeader/>
        </w:trPr>
        <w:tc>
          <w:tcPr>
            <w:tcW w:w="470" w:type="dxa"/>
          </w:tcPr>
          <w:p w14:paraId="1BDF39B9" w14:textId="77777777" w:rsidR="00490110" w:rsidRPr="00333067" w:rsidRDefault="00490110" w:rsidP="00490110">
            <w:pPr>
              <w:ind w:right="-143"/>
              <w:rPr>
                <w:rFonts w:ascii="Calibri" w:hAnsi="Calibri" w:cs="Calibri"/>
                <w:b/>
                <w:bCs/>
                <w:i/>
                <w:iCs/>
                <w:sz w:val="22"/>
                <w:szCs w:val="22"/>
              </w:rPr>
            </w:pPr>
            <w:r w:rsidRPr="00333067">
              <w:rPr>
                <w:rFonts w:ascii="Calibri" w:hAnsi="Calibri" w:cs="Calibri"/>
                <w:b/>
                <w:bCs/>
                <w:i/>
                <w:iCs/>
                <w:sz w:val="22"/>
                <w:szCs w:val="22"/>
              </w:rPr>
              <w:t>#</w:t>
            </w:r>
          </w:p>
        </w:tc>
        <w:tc>
          <w:tcPr>
            <w:tcW w:w="1779" w:type="dxa"/>
          </w:tcPr>
          <w:p w14:paraId="5DB6292D" w14:textId="77777777" w:rsidR="00490110" w:rsidRPr="00333067" w:rsidRDefault="00490110" w:rsidP="00B72F44">
            <w:pPr>
              <w:ind w:left="142" w:right="-143"/>
              <w:rPr>
                <w:rFonts w:ascii="Calibri" w:hAnsi="Calibri" w:cs="Calibri"/>
                <w:b/>
                <w:bCs/>
                <w:i/>
                <w:iCs/>
                <w:sz w:val="22"/>
                <w:szCs w:val="22"/>
              </w:rPr>
            </w:pPr>
            <w:r w:rsidRPr="00333067">
              <w:rPr>
                <w:rFonts w:ascii="Calibri" w:hAnsi="Calibri" w:cs="Calibri"/>
                <w:b/>
                <w:bCs/>
                <w:i/>
                <w:iCs/>
                <w:sz w:val="22"/>
                <w:szCs w:val="22"/>
              </w:rPr>
              <w:t>Soggetto coinvolto</w:t>
            </w:r>
          </w:p>
        </w:tc>
        <w:tc>
          <w:tcPr>
            <w:tcW w:w="1861" w:type="dxa"/>
          </w:tcPr>
          <w:p w14:paraId="00C58F59" w14:textId="50B34935" w:rsidR="00490110" w:rsidRPr="00333067" w:rsidRDefault="00490110" w:rsidP="00490110">
            <w:pPr>
              <w:ind w:left="142" w:right="247"/>
              <w:rPr>
                <w:rFonts w:ascii="Calibri" w:hAnsi="Calibri" w:cs="Calibri"/>
                <w:b/>
                <w:bCs/>
                <w:i/>
                <w:iCs/>
                <w:sz w:val="22"/>
                <w:szCs w:val="22"/>
              </w:rPr>
            </w:pPr>
            <w:r w:rsidRPr="00333067">
              <w:rPr>
                <w:rFonts w:ascii="Calibri" w:hAnsi="Calibri" w:cs="Calibri"/>
                <w:b/>
                <w:bCs/>
                <w:i/>
                <w:iCs/>
                <w:sz w:val="22"/>
                <w:szCs w:val="22"/>
              </w:rPr>
              <w:t>Forma giuridica</w:t>
            </w:r>
          </w:p>
        </w:tc>
        <w:tc>
          <w:tcPr>
            <w:tcW w:w="2874" w:type="dxa"/>
          </w:tcPr>
          <w:p w14:paraId="42CD2A12" w14:textId="5E17E486" w:rsidR="00490110" w:rsidRPr="00333067" w:rsidRDefault="00490110" w:rsidP="00004628">
            <w:pPr>
              <w:ind w:left="142" w:right="247"/>
              <w:rPr>
                <w:rFonts w:cs="Calibri"/>
                <w:b/>
                <w:bCs/>
                <w:i/>
                <w:iCs/>
                <w:sz w:val="22"/>
                <w:szCs w:val="22"/>
              </w:rPr>
            </w:pPr>
            <w:r w:rsidRPr="00004628">
              <w:rPr>
                <w:rFonts w:ascii="Calibri" w:hAnsi="Calibri" w:cs="Calibri"/>
                <w:b/>
                <w:bCs/>
                <w:i/>
                <w:iCs/>
                <w:sz w:val="22"/>
                <w:szCs w:val="22"/>
              </w:rPr>
              <w:t>Codice Fiscale</w:t>
            </w:r>
          </w:p>
        </w:tc>
        <w:tc>
          <w:tcPr>
            <w:tcW w:w="2230" w:type="dxa"/>
          </w:tcPr>
          <w:p w14:paraId="57B85E11" w14:textId="21855DA8" w:rsidR="00490110" w:rsidRPr="00333067" w:rsidRDefault="009A0DE1" w:rsidP="00B72F44">
            <w:pPr>
              <w:ind w:left="142" w:right="-143"/>
              <w:rPr>
                <w:rFonts w:ascii="Calibri" w:hAnsi="Calibri" w:cs="Calibri"/>
                <w:b/>
                <w:bCs/>
                <w:i/>
                <w:iCs/>
                <w:sz w:val="22"/>
                <w:szCs w:val="22"/>
              </w:rPr>
            </w:pPr>
            <w:r>
              <w:rPr>
                <w:rFonts w:ascii="Calibri" w:hAnsi="Calibri" w:cs="Calibri"/>
                <w:b/>
                <w:bCs/>
                <w:i/>
                <w:iCs/>
                <w:sz w:val="22"/>
                <w:szCs w:val="22"/>
              </w:rPr>
              <w:t>Sede operativa</w:t>
            </w:r>
          </w:p>
        </w:tc>
      </w:tr>
      <w:tr w:rsidR="00490110" w:rsidRPr="00333067" w14:paraId="1BEE2CDC" w14:textId="77777777" w:rsidTr="00490110">
        <w:tc>
          <w:tcPr>
            <w:tcW w:w="470" w:type="dxa"/>
          </w:tcPr>
          <w:p w14:paraId="5C07980D" w14:textId="77777777" w:rsidR="00490110" w:rsidRPr="00333067" w:rsidRDefault="00490110" w:rsidP="00B72F44">
            <w:pPr>
              <w:ind w:left="142" w:right="-143"/>
              <w:rPr>
                <w:rFonts w:ascii="Calibri" w:hAnsi="Calibri" w:cs="Calibri"/>
                <w:i/>
                <w:iCs/>
                <w:sz w:val="22"/>
                <w:szCs w:val="22"/>
              </w:rPr>
            </w:pPr>
            <w:r w:rsidRPr="00333067">
              <w:rPr>
                <w:rFonts w:ascii="Calibri" w:hAnsi="Calibri" w:cs="Calibri"/>
                <w:i/>
                <w:iCs/>
                <w:sz w:val="22"/>
                <w:szCs w:val="22"/>
              </w:rPr>
              <w:t>1</w:t>
            </w:r>
          </w:p>
        </w:tc>
        <w:tc>
          <w:tcPr>
            <w:tcW w:w="1779" w:type="dxa"/>
          </w:tcPr>
          <w:p w14:paraId="2A610038" w14:textId="77777777" w:rsidR="00490110" w:rsidRPr="00333067" w:rsidRDefault="00490110" w:rsidP="00B72F44">
            <w:pPr>
              <w:ind w:left="142" w:right="-143"/>
              <w:rPr>
                <w:rFonts w:ascii="Calibri" w:hAnsi="Calibri" w:cs="Calibri"/>
                <w:i/>
                <w:iCs/>
                <w:sz w:val="22"/>
                <w:szCs w:val="22"/>
              </w:rPr>
            </w:pPr>
          </w:p>
        </w:tc>
        <w:tc>
          <w:tcPr>
            <w:tcW w:w="1861" w:type="dxa"/>
          </w:tcPr>
          <w:p w14:paraId="6652217C" w14:textId="77777777" w:rsidR="00490110" w:rsidRPr="00333067" w:rsidRDefault="00490110" w:rsidP="00B72F44">
            <w:pPr>
              <w:ind w:left="142" w:right="-143"/>
              <w:rPr>
                <w:rFonts w:ascii="Calibri" w:hAnsi="Calibri" w:cs="Calibri"/>
                <w:i/>
                <w:iCs/>
                <w:sz w:val="22"/>
                <w:szCs w:val="22"/>
              </w:rPr>
            </w:pPr>
          </w:p>
        </w:tc>
        <w:tc>
          <w:tcPr>
            <w:tcW w:w="2874" w:type="dxa"/>
          </w:tcPr>
          <w:p w14:paraId="7D53EB6B" w14:textId="77777777" w:rsidR="00490110" w:rsidRPr="00333067" w:rsidRDefault="00490110" w:rsidP="00B72F44">
            <w:pPr>
              <w:ind w:left="142" w:right="-143"/>
              <w:rPr>
                <w:rFonts w:cs="Calibri"/>
                <w:i/>
                <w:iCs/>
                <w:sz w:val="22"/>
                <w:szCs w:val="22"/>
              </w:rPr>
            </w:pPr>
          </w:p>
        </w:tc>
        <w:tc>
          <w:tcPr>
            <w:tcW w:w="2230" w:type="dxa"/>
          </w:tcPr>
          <w:p w14:paraId="3908A6A7" w14:textId="77777777" w:rsidR="00490110" w:rsidRPr="00333067" w:rsidRDefault="00490110" w:rsidP="00B72F44">
            <w:pPr>
              <w:ind w:left="142" w:right="-143"/>
              <w:rPr>
                <w:rFonts w:ascii="Calibri" w:hAnsi="Calibri" w:cs="Calibri"/>
                <w:i/>
                <w:iCs/>
                <w:sz w:val="22"/>
                <w:szCs w:val="22"/>
              </w:rPr>
            </w:pPr>
          </w:p>
        </w:tc>
      </w:tr>
      <w:tr w:rsidR="00490110" w:rsidRPr="00333067" w14:paraId="19A0AF8C" w14:textId="77777777" w:rsidTr="00490110">
        <w:tc>
          <w:tcPr>
            <w:tcW w:w="470" w:type="dxa"/>
          </w:tcPr>
          <w:p w14:paraId="1B3BC5BF" w14:textId="77777777" w:rsidR="00490110" w:rsidRPr="00333067" w:rsidRDefault="00490110" w:rsidP="00B72F44">
            <w:pPr>
              <w:ind w:left="142" w:right="-143"/>
              <w:rPr>
                <w:rFonts w:ascii="Calibri" w:hAnsi="Calibri" w:cs="Calibri"/>
                <w:i/>
                <w:iCs/>
                <w:sz w:val="22"/>
                <w:szCs w:val="22"/>
              </w:rPr>
            </w:pPr>
            <w:r w:rsidRPr="00333067">
              <w:rPr>
                <w:rFonts w:ascii="Calibri" w:hAnsi="Calibri" w:cs="Calibri"/>
                <w:i/>
                <w:iCs/>
                <w:sz w:val="22"/>
                <w:szCs w:val="22"/>
              </w:rPr>
              <w:t>2</w:t>
            </w:r>
          </w:p>
        </w:tc>
        <w:tc>
          <w:tcPr>
            <w:tcW w:w="1779" w:type="dxa"/>
          </w:tcPr>
          <w:p w14:paraId="5F1DF159" w14:textId="77777777" w:rsidR="00490110" w:rsidRPr="00333067" w:rsidRDefault="00490110" w:rsidP="00B72F44">
            <w:pPr>
              <w:ind w:left="142" w:right="-143"/>
              <w:rPr>
                <w:rFonts w:ascii="Calibri" w:hAnsi="Calibri" w:cs="Calibri"/>
                <w:i/>
                <w:iCs/>
                <w:sz w:val="22"/>
                <w:szCs w:val="22"/>
              </w:rPr>
            </w:pPr>
          </w:p>
        </w:tc>
        <w:tc>
          <w:tcPr>
            <w:tcW w:w="1861" w:type="dxa"/>
          </w:tcPr>
          <w:p w14:paraId="1AC0CFAE" w14:textId="77777777" w:rsidR="00490110" w:rsidRPr="00333067" w:rsidRDefault="00490110" w:rsidP="00B72F44">
            <w:pPr>
              <w:ind w:left="142" w:right="-143"/>
              <w:rPr>
                <w:rFonts w:ascii="Calibri" w:hAnsi="Calibri" w:cs="Calibri"/>
                <w:i/>
                <w:iCs/>
                <w:sz w:val="22"/>
                <w:szCs w:val="22"/>
              </w:rPr>
            </w:pPr>
          </w:p>
        </w:tc>
        <w:tc>
          <w:tcPr>
            <w:tcW w:w="2874" w:type="dxa"/>
          </w:tcPr>
          <w:p w14:paraId="7462D1ED" w14:textId="77777777" w:rsidR="00490110" w:rsidRPr="00333067" w:rsidRDefault="00490110" w:rsidP="00B72F44">
            <w:pPr>
              <w:ind w:left="142" w:right="-143"/>
              <w:rPr>
                <w:rFonts w:cs="Calibri"/>
                <w:i/>
                <w:iCs/>
                <w:sz w:val="22"/>
                <w:szCs w:val="22"/>
              </w:rPr>
            </w:pPr>
          </w:p>
        </w:tc>
        <w:tc>
          <w:tcPr>
            <w:tcW w:w="2230" w:type="dxa"/>
          </w:tcPr>
          <w:p w14:paraId="0896BB6B" w14:textId="77777777" w:rsidR="00490110" w:rsidRPr="00333067" w:rsidRDefault="00490110" w:rsidP="00B72F44">
            <w:pPr>
              <w:ind w:left="142" w:right="-143"/>
              <w:rPr>
                <w:rFonts w:ascii="Calibri" w:hAnsi="Calibri" w:cs="Calibri"/>
                <w:i/>
                <w:iCs/>
                <w:sz w:val="22"/>
                <w:szCs w:val="22"/>
              </w:rPr>
            </w:pPr>
          </w:p>
        </w:tc>
      </w:tr>
      <w:tr w:rsidR="00490110" w:rsidRPr="00333067" w14:paraId="1585FC76" w14:textId="77777777" w:rsidTr="00490110">
        <w:tc>
          <w:tcPr>
            <w:tcW w:w="470" w:type="dxa"/>
          </w:tcPr>
          <w:p w14:paraId="447B3FC3" w14:textId="77777777" w:rsidR="00490110" w:rsidRPr="00333067" w:rsidRDefault="00490110" w:rsidP="00B72F44">
            <w:pPr>
              <w:ind w:left="142" w:right="-143"/>
              <w:rPr>
                <w:rFonts w:ascii="Calibri" w:hAnsi="Calibri" w:cs="Calibri"/>
                <w:i/>
                <w:iCs/>
                <w:sz w:val="22"/>
                <w:szCs w:val="22"/>
              </w:rPr>
            </w:pPr>
            <w:r w:rsidRPr="00333067">
              <w:rPr>
                <w:rFonts w:ascii="Calibri" w:hAnsi="Calibri" w:cs="Calibri"/>
                <w:i/>
                <w:iCs/>
                <w:sz w:val="22"/>
                <w:szCs w:val="22"/>
              </w:rPr>
              <w:t>3</w:t>
            </w:r>
          </w:p>
        </w:tc>
        <w:tc>
          <w:tcPr>
            <w:tcW w:w="1779" w:type="dxa"/>
          </w:tcPr>
          <w:p w14:paraId="4749F4A1" w14:textId="77777777" w:rsidR="00490110" w:rsidRPr="00333067" w:rsidRDefault="00490110" w:rsidP="00B72F44">
            <w:pPr>
              <w:ind w:left="142" w:right="-143"/>
              <w:rPr>
                <w:rFonts w:ascii="Calibri" w:hAnsi="Calibri" w:cs="Calibri"/>
                <w:i/>
                <w:iCs/>
                <w:sz w:val="22"/>
                <w:szCs w:val="22"/>
              </w:rPr>
            </w:pPr>
          </w:p>
        </w:tc>
        <w:tc>
          <w:tcPr>
            <w:tcW w:w="1861" w:type="dxa"/>
          </w:tcPr>
          <w:p w14:paraId="7B3AA7B1" w14:textId="77777777" w:rsidR="00490110" w:rsidRPr="00333067" w:rsidRDefault="00490110" w:rsidP="00B72F44">
            <w:pPr>
              <w:ind w:left="142" w:right="-143"/>
              <w:rPr>
                <w:rFonts w:ascii="Calibri" w:hAnsi="Calibri" w:cs="Calibri"/>
                <w:i/>
                <w:iCs/>
                <w:sz w:val="22"/>
                <w:szCs w:val="22"/>
              </w:rPr>
            </w:pPr>
          </w:p>
        </w:tc>
        <w:tc>
          <w:tcPr>
            <w:tcW w:w="2874" w:type="dxa"/>
          </w:tcPr>
          <w:p w14:paraId="710BACFB" w14:textId="77777777" w:rsidR="00490110" w:rsidRPr="00333067" w:rsidRDefault="00490110" w:rsidP="00B72F44">
            <w:pPr>
              <w:ind w:left="142" w:right="-143"/>
              <w:rPr>
                <w:rFonts w:cs="Calibri"/>
                <w:i/>
                <w:iCs/>
                <w:sz w:val="22"/>
                <w:szCs w:val="22"/>
              </w:rPr>
            </w:pPr>
          </w:p>
        </w:tc>
        <w:tc>
          <w:tcPr>
            <w:tcW w:w="2230" w:type="dxa"/>
          </w:tcPr>
          <w:p w14:paraId="7ACC953B" w14:textId="77777777" w:rsidR="00490110" w:rsidRPr="00333067" w:rsidRDefault="00490110" w:rsidP="00B72F44">
            <w:pPr>
              <w:ind w:left="142" w:right="-143"/>
              <w:rPr>
                <w:rFonts w:ascii="Calibri" w:hAnsi="Calibri" w:cs="Calibri"/>
                <w:i/>
                <w:iCs/>
                <w:sz w:val="22"/>
                <w:szCs w:val="22"/>
              </w:rPr>
            </w:pPr>
          </w:p>
        </w:tc>
      </w:tr>
    </w:tbl>
    <w:p w14:paraId="73387026" w14:textId="77777777" w:rsidR="00474A59" w:rsidRDefault="00474A59" w:rsidP="00490110">
      <w:pPr>
        <w:spacing w:after="160" w:line="259" w:lineRule="auto"/>
        <w:jc w:val="center"/>
        <w:rPr>
          <w:rFonts w:cs="Calibri"/>
          <w:b/>
          <w:bCs/>
          <w:snapToGrid w:val="0"/>
          <w:sz w:val="22"/>
          <w:szCs w:val="22"/>
          <w:lang w:val="x-none" w:eastAsia="x-none"/>
        </w:rPr>
      </w:pPr>
    </w:p>
    <w:p w14:paraId="7B2D590A" w14:textId="60533581" w:rsidR="0069165B" w:rsidRPr="00490110" w:rsidRDefault="0069165B" w:rsidP="00490110">
      <w:pPr>
        <w:spacing w:after="160" w:line="259" w:lineRule="auto"/>
        <w:jc w:val="center"/>
        <w:rPr>
          <w:rFonts w:cs="Calibri"/>
          <w:b/>
          <w:bCs/>
          <w:snapToGrid w:val="0"/>
          <w:sz w:val="22"/>
          <w:szCs w:val="22"/>
          <w:lang w:val="x-none" w:eastAsia="x-none"/>
        </w:rPr>
      </w:pPr>
      <w:r w:rsidRPr="00490110">
        <w:rPr>
          <w:rFonts w:cs="Calibri"/>
          <w:b/>
          <w:bCs/>
          <w:snapToGrid w:val="0"/>
          <w:sz w:val="22"/>
          <w:szCs w:val="22"/>
          <w:lang w:val="x-none" w:eastAsia="x-none"/>
        </w:rPr>
        <w:t>CHIEDE</w:t>
      </w:r>
    </w:p>
    <w:p w14:paraId="15BDC33B" w14:textId="3D431A2D" w:rsidR="0069165B" w:rsidRPr="0069165B" w:rsidRDefault="0069165B" w:rsidP="007B6EB4">
      <w:pPr>
        <w:spacing w:after="160" w:line="259" w:lineRule="auto"/>
        <w:rPr>
          <w:rFonts w:cs="Calibri"/>
          <w:snapToGrid w:val="0"/>
          <w:sz w:val="22"/>
          <w:szCs w:val="22"/>
          <w:lang w:val="x-none" w:eastAsia="x-none"/>
        </w:rPr>
      </w:pPr>
      <w:r w:rsidRPr="00474A59">
        <w:rPr>
          <w:rFonts w:cs="Calibri"/>
          <w:snapToGrid w:val="0"/>
          <w:sz w:val="22"/>
          <w:szCs w:val="22"/>
          <w:lang w:val="x-none" w:eastAsia="x-none"/>
        </w:rPr>
        <w:t>di poter accedere al contributo previsto dall’Avviso “</w:t>
      </w:r>
      <w:r w:rsidR="00490110" w:rsidRPr="00474A59">
        <w:t xml:space="preserve"> </w:t>
      </w:r>
      <w:r w:rsidR="00490110" w:rsidRPr="00474A59">
        <w:rPr>
          <w:rFonts w:cs="Calibri"/>
          <w:b/>
          <w:bCs/>
          <w:snapToGrid w:val="0"/>
          <w:sz w:val="22"/>
          <w:szCs w:val="22"/>
          <w:lang w:val="x-none" w:eastAsia="x-none"/>
        </w:rPr>
        <w:t>H2 Sicilia – Idrogeno, decarbonizzazione, sviluppo</w:t>
      </w:r>
      <w:r w:rsidRPr="00474A59">
        <w:rPr>
          <w:rFonts w:cs="Calibri"/>
          <w:snapToGrid w:val="0"/>
          <w:sz w:val="22"/>
          <w:szCs w:val="22"/>
          <w:lang w:val="x-none" w:eastAsia="x-none"/>
        </w:rPr>
        <w:t>”, per la realizzazione del Progetto denominato ______________________________, per un ammontare complessivo  pari a Euro …………. (</w:t>
      </w:r>
      <w:r w:rsidRPr="00474A59">
        <w:rPr>
          <w:rFonts w:cs="Calibri"/>
          <w:i/>
          <w:iCs/>
          <w:snapToGrid w:val="0"/>
          <w:sz w:val="22"/>
          <w:szCs w:val="22"/>
          <w:lang w:val="x-none" w:eastAsia="x-none"/>
        </w:rPr>
        <w:t>Euro …. in lettere…</w:t>
      </w:r>
      <w:r w:rsidRPr="00474A59">
        <w:rPr>
          <w:rFonts w:cs="Calibri"/>
          <w:snapToGrid w:val="0"/>
          <w:sz w:val="22"/>
          <w:szCs w:val="22"/>
          <w:lang w:val="x-none" w:eastAsia="x-none"/>
        </w:rPr>
        <w:t xml:space="preserve">), a fronte di una richiesta di contributo pari a Euro </w:t>
      </w:r>
      <w:r w:rsidRPr="00474A59">
        <w:rPr>
          <w:rFonts w:cs="Calibri"/>
          <w:i/>
          <w:iCs/>
          <w:snapToGrid w:val="0"/>
          <w:sz w:val="22"/>
          <w:szCs w:val="22"/>
          <w:lang w:val="x-none" w:eastAsia="x-none"/>
        </w:rPr>
        <w:t>………… (Euro …. in lettere…).</w:t>
      </w:r>
    </w:p>
    <w:p w14:paraId="2BF765CF" w14:textId="77777777" w:rsidR="0069165B" w:rsidRPr="0069165B" w:rsidRDefault="0069165B" w:rsidP="007B6EB4">
      <w:pPr>
        <w:spacing w:after="160" w:line="259" w:lineRule="auto"/>
        <w:rPr>
          <w:rFonts w:cs="Calibri"/>
          <w:snapToGrid w:val="0"/>
          <w:sz w:val="22"/>
          <w:szCs w:val="22"/>
          <w:lang w:val="x-none" w:eastAsia="x-none"/>
        </w:rPr>
      </w:pPr>
      <w:r w:rsidRPr="0069165B">
        <w:rPr>
          <w:rFonts w:cs="Calibri"/>
          <w:snapToGrid w:val="0"/>
          <w:sz w:val="22"/>
          <w:szCs w:val="22"/>
          <w:lang w:val="x-none" w:eastAsia="x-none"/>
        </w:rPr>
        <w:t>A tal fine, consapevole delle responsabilità penali cui può andare incontro in caso di dichiarazioni mendaci, ai sen-si e per gli effetti dell’art. 76 del D.P.R. 28 dicembre 2000, n. 445,</w:t>
      </w:r>
    </w:p>
    <w:p w14:paraId="6970275B" w14:textId="3B5EEEAA" w:rsidR="00C37976" w:rsidRPr="00490110" w:rsidRDefault="00490110" w:rsidP="00490110">
      <w:pPr>
        <w:spacing w:after="160" w:line="259" w:lineRule="auto"/>
        <w:jc w:val="center"/>
        <w:rPr>
          <w:rFonts w:cs="Calibri"/>
          <w:b/>
          <w:bCs/>
          <w:i/>
          <w:iCs/>
          <w:snapToGrid w:val="0"/>
          <w:sz w:val="22"/>
          <w:szCs w:val="22"/>
          <w:lang w:val="x-none" w:eastAsia="x-none"/>
        </w:rPr>
      </w:pPr>
      <w:r w:rsidRPr="00490110">
        <w:rPr>
          <w:rFonts w:cs="Calibri"/>
          <w:b/>
          <w:bCs/>
          <w:snapToGrid w:val="0"/>
          <w:sz w:val="22"/>
          <w:szCs w:val="22"/>
          <w:lang w:val="x-none" w:eastAsia="x-none"/>
        </w:rPr>
        <w:t>DICHIARA</w:t>
      </w:r>
    </w:p>
    <w:p w14:paraId="6CBB3148" w14:textId="77777777" w:rsidR="0047223D" w:rsidRPr="00CC60DF" w:rsidRDefault="001822AD" w:rsidP="0047223D">
      <w:pPr>
        <w:pStyle w:val="Paragrafoelenco"/>
        <w:numPr>
          <w:ilvl w:val="2"/>
          <w:numId w:val="106"/>
        </w:numPr>
        <w:spacing w:after="120"/>
        <w:ind w:right="141"/>
        <w:rPr>
          <w:rFonts w:cs="Calibri"/>
          <w:snapToGrid w:val="0"/>
          <w:sz w:val="22"/>
          <w:szCs w:val="22"/>
          <w:lang w:val="x-none" w:eastAsia="x-none"/>
        </w:rPr>
      </w:pPr>
      <w:r w:rsidRPr="0047223D">
        <w:rPr>
          <w:rFonts w:cs="Calibri"/>
          <w:snapToGrid w:val="0"/>
          <w:sz w:val="22"/>
          <w:szCs w:val="22"/>
          <w:lang w:val="x-none" w:eastAsia="x-none"/>
        </w:rPr>
        <w:t xml:space="preserve">di richiedere le agevolazioni di cui al presente Avviso individualmente e/o in forma aggregata con altri soggetti e/o per il tramite di altri soggetti in regime di colleganza o controllo ai sensi dell’art. 2359 del Codice civile, prendendo parte ad una sola proposta progettuale, e pertanto di presentare una sola </w:t>
      </w:r>
      <w:r w:rsidRPr="00CC60DF">
        <w:rPr>
          <w:rFonts w:cs="Calibri"/>
          <w:snapToGrid w:val="0"/>
          <w:sz w:val="22"/>
          <w:szCs w:val="22"/>
          <w:lang w:val="x-none" w:eastAsia="x-none"/>
        </w:rPr>
        <w:t>domanda di partecipazione;</w:t>
      </w:r>
    </w:p>
    <w:p w14:paraId="5BF60032" w14:textId="57335D49" w:rsidR="00774DF4" w:rsidRPr="00CC60DF" w:rsidRDefault="00774DF4" w:rsidP="00774DF4">
      <w:pPr>
        <w:pStyle w:val="Paragrafoelenco"/>
        <w:numPr>
          <w:ilvl w:val="2"/>
          <w:numId w:val="106"/>
        </w:numPr>
        <w:tabs>
          <w:tab w:val="left" w:pos="851"/>
        </w:tabs>
        <w:rPr>
          <w:i/>
          <w:iCs/>
          <w:sz w:val="22"/>
          <w:lang w:val="it-IT"/>
        </w:rPr>
      </w:pPr>
      <w:r w:rsidRPr="00CC60DF">
        <w:rPr>
          <w:sz w:val="22"/>
          <w:lang w:val="it-IT"/>
        </w:rPr>
        <w:t xml:space="preserve">che il programma di spesa verrà realizzato nell’unità locale/produttiva localizzata all’interno dell’immobile (o degli immobili) identificato dalle seguenti coordinate catastali </w:t>
      </w:r>
      <w:r w:rsidRPr="00CC60DF">
        <w:rPr>
          <w:i/>
          <w:iCs/>
          <w:sz w:val="22"/>
          <w:lang w:val="it-IT"/>
        </w:rPr>
        <w:t>(da indicare anche se l’immobile non è nell’attuale disponibilità del soggetto)</w:t>
      </w:r>
    </w:p>
    <w:p w14:paraId="48BF46CF" w14:textId="77777777" w:rsidR="00474A59" w:rsidRPr="00474A59" w:rsidRDefault="00474A59" w:rsidP="00474A59">
      <w:pPr>
        <w:pStyle w:val="Paragrafoelenco"/>
        <w:numPr>
          <w:ilvl w:val="2"/>
          <w:numId w:val="106"/>
        </w:numPr>
        <w:tabs>
          <w:tab w:val="left" w:pos="851"/>
        </w:tabs>
        <w:rPr>
          <w:rFonts w:cs="Arial"/>
          <w:sz w:val="22"/>
          <w:szCs w:val="22"/>
        </w:rPr>
      </w:pPr>
      <w:r w:rsidRPr="00474A59">
        <w:rPr>
          <w:rFonts w:cs="Arial"/>
          <w:sz w:val="22"/>
          <w:szCs w:val="22"/>
          <w:lang w:val="x-none"/>
        </w:rPr>
        <w:t>di e</w:t>
      </w:r>
      <w:r w:rsidRPr="00474A59">
        <w:rPr>
          <w:rFonts w:cs="Arial"/>
          <w:sz w:val="22"/>
          <w:szCs w:val="22"/>
          <w:lang w:val="it-IT"/>
        </w:rPr>
        <w:t xml:space="preserve">ssere costituito nella forma di Società di Capitali ed iscritto, come Attivo, nel registro delle imprese della CCIAA territorialmente competente (o in caso di operatori economici aventi sede legale in uno stato membro nell’Unione Europea o in Paesi terzi di essere in possesso di requisiti equivalenti a quelli richiesti per l'iscrizione al Registro delle Imprese italiano). A tal fine, l'operatore economico estero dovrà produrre idonea documentazione attestante l'iscrizione in un registro professionale o commerciale equivalente nel Paese di origine, rilasciata dall'autorità competente, corredata da traduzione giurata in lingua italiana. </w:t>
      </w:r>
      <w:r w:rsidRPr="00474A59">
        <w:rPr>
          <w:rFonts w:cs="Arial"/>
          <w:sz w:val="22"/>
          <w:szCs w:val="22"/>
        </w:rPr>
        <w:t>La documentazione dovrà contenere almeno le seguenti informazioni:</w:t>
      </w:r>
    </w:p>
    <w:p w14:paraId="6D0C3DAD" w14:textId="77777777" w:rsidR="00474A59" w:rsidRPr="00474A59" w:rsidRDefault="00474A59" w:rsidP="00474A59">
      <w:pPr>
        <w:pStyle w:val="Paragrafoelenco"/>
        <w:numPr>
          <w:ilvl w:val="0"/>
          <w:numId w:val="88"/>
        </w:numPr>
        <w:tabs>
          <w:tab w:val="left" w:pos="567"/>
        </w:tabs>
        <w:rPr>
          <w:rFonts w:cs="Arial"/>
          <w:sz w:val="22"/>
          <w:szCs w:val="22"/>
          <w:lang w:val="it-IT"/>
        </w:rPr>
      </w:pPr>
      <w:r w:rsidRPr="00474A59">
        <w:rPr>
          <w:rFonts w:cs="Arial"/>
          <w:sz w:val="22"/>
          <w:szCs w:val="22"/>
          <w:lang w:val="it-IT"/>
        </w:rPr>
        <w:lastRenderedPageBreak/>
        <w:t>Denominazione o ragione sociale</w:t>
      </w:r>
    </w:p>
    <w:p w14:paraId="09A704D2" w14:textId="77777777" w:rsidR="00474A59" w:rsidRPr="00474A59" w:rsidRDefault="00474A59" w:rsidP="00474A59">
      <w:pPr>
        <w:pStyle w:val="Paragrafoelenco"/>
        <w:numPr>
          <w:ilvl w:val="0"/>
          <w:numId w:val="88"/>
        </w:numPr>
        <w:tabs>
          <w:tab w:val="left" w:pos="567"/>
        </w:tabs>
        <w:rPr>
          <w:rFonts w:cs="Arial"/>
          <w:sz w:val="22"/>
          <w:szCs w:val="22"/>
          <w:lang w:val="it-IT"/>
        </w:rPr>
      </w:pPr>
      <w:r w:rsidRPr="00474A59">
        <w:rPr>
          <w:rFonts w:cs="Arial"/>
          <w:sz w:val="22"/>
          <w:szCs w:val="22"/>
          <w:lang w:val="it-IT"/>
        </w:rPr>
        <w:t>Forma giuridica</w:t>
      </w:r>
    </w:p>
    <w:p w14:paraId="6770A036" w14:textId="77777777" w:rsidR="00474A59" w:rsidRPr="00474A59" w:rsidRDefault="00474A59" w:rsidP="00474A59">
      <w:pPr>
        <w:pStyle w:val="Paragrafoelenco"/>
        <w:numPr>
          <w:ilvl w:val="0"/>
          <w:numId w:val="88"/>
        </w:numPr>
        <w:tabs>
          <w:tab w:val="left" w:pos="567"/>
        </w:tabs>
        <w:rPr>
          <w:rFonts w:cs="Arial"/>
          <w:sz w:val="22"/>
          <w:szCs w:val="22"/>
          <w:lang w:val="it-IT"/>
        </w:rPr>
      </w:pPr>
      <w:r w:rsidRPr="00474A59">
        <w:rPr>
          <w:rFonts w:cs="Arial"/>
          <w:sz w:val="22"/>
          <w:szCs w:val="22"/>
          <w:lang w:val="it-IT"/>
        </w:rPr>
        <w:t>Sede legale</w:t>
      </w:r>
    </w:p>
    <w:p w14:paraId="66BF3319" w14:textId="77777777" w:rsidR="00474A59" w:rsidRPr="00474A59" w:rsidRDefault="00474A59" w:rsidP="00474A59">
      <w:pPr>
        <w:pStyle w:val="Paragrafoelenco"/>
        <w:numPr>
          <w:ilvl w:val="0"/>
          <w:numId w:val="88"/>
        </w:numPr>
        <w:tabs>
          <w:tab w:val="left" w:pos="567"/>
        </w:tabs>
        <w:rPr>
          <w:rFonts w:cs="Arial"/>
          <w:sz w:val="22"/>
          <w:szCs w:val="22"/>
          <w:lang w:val="it-IT"/>
        </w:rPr>
      </w:pPr>
      <w:r w:rsidRPr="00474A59">
        <w:rPr>
          <w:rFonts w:cs="Arial"/>
          <w:sz w:val="22"/>
          <w:szCs w:val="22"/>
          <w:lang w:val="it-IT"/>
        </w:rPr>
        <w:t>Oggetto sociale</w:t>
      </w:r>
    </w:p>
    <w:p w14:paraId="50182D1C" w14:textId="77777777" w:rsidR="00474A59" w:rsidRPr="00474A59" w:rsidRDefault="00474A59" w:rsidP="00474A59">
      <w:pPr>
        <w:pStyle w:val="Paragrafoelenco"/>
        <w:numPr>
          <w:ilvl w:val="0"/>
          <w:numId w:val="88"/>
        </w:numPr>
        <w:tabs>
          <w:tab w:val="left" w:pos="567"/>
        </w:tabs>
        <w:rPr>
          <w:rFonts w:cs="Arial"/>
          <w:sz w:val="22"/>
          <w:szCs w:val="22"/>
          <w:lang w:val="it-IT"/>
        </w:rPr>
      </w:pPr>
      <w:r w:rsidRPr="00474A59">
        <w:rPr>
          <w:rFonts w:cs="Arial"/>
          <w:sz w:val="22"/>
          <w:szCs w:val="22"/>
          <w:lang w:val="it-IT"/>
        </w:rPr>
        <w:t>Numero di iscrizione e data di registrazione</w:t>
      </w:r>
    </w:p>
    <w:p w14:paraId="4A875BA5" w14:textId="77777777" w:rsidR="00474A59" w:rsidRPr="00474A59" w:rsidRDefault="00474A59" w:rsidP="00474A59">
      <w:pPr>
        <w:pStyle w:val="Paragrafoelenco"/>
        <w:numPr>
          <w:ilvl w:val="0"/>
          <w:numId w:val="88"/>
        </w:numPr>
        <w:tabs>
          <w:tab w:val="left" w:pos="567"/>
        </w:tabs>
        <w:rPr>
          <w:rFonts w:cs="Arial"/>
          <w:sz w:val="22"/>
          <w:szCs w:val="22"/>
          <w:lang w:val="it-IT"/>
        </w:rPr>
      </w:pPr>
      <w:r w:rsidRPr="00474A59">
        <w:rPr>
          <w:rFonts w:cs="Arial"/>
          <w:sz w:val="22"/>
          <w:szCs w:val="22"/>
          <w:lang w:val="it-IT"/>
        </w:rPr>
        <w:t>Autorità competente che ha rilasciato l'iscrizione</w:t>
      </w:r>
    </w:p>
    <w:p w14:paraId="45D3A5ED" w14:textId="22D528FB" w:rsidR="00474A59" w:rsidRPr="00520904" w:rsidRDefault="00474A59" w:rsidP="00474A59">
      <w:pPr>
        <w:pStyle w:val="Paragrafoelenco"/>
        <w:tabs>
          <w:tab w:val="left" w:pos="567"/>
        </w:tabs>
        <w:ind w:left="501"/>
        <w:rPr>
          <w:rFonts w:cs="Arial"/>
          <w:sz w:val="22"/>
          <w:szCs w:val="22"/>
          <w:lang w:val="it-IT"/>
        </w:rPr>
      </w:pPr>
      <w:r w:rsidRPr="00474A59">
        <w:rPr>
          <w:rFonts w:cs="Arial"/>
          <w:sz w:val="22"/>
          <w:szCs w:val="22"/>
          <w:lang w:val="it-IT"/>
        </w:rPr>
        <w:t>In caso di dubbi sull'equivalenza della documentazione, l'Amministrazione regionale si riserva la facoltà di richiedere chiarimenti o integrazioni.</w:t>
      </w:r>
    </w:p>
    <w:p w14:paraId="0DD92F1B" w14:textId="77777777" w:rsidR="003375EC" w:rsidRPr="003375EC" w:rsidRDefault="001822AD" w:rsidP="003375EC">
      <w:pPr>
        <w:pStyle w:val="Paragrafoelenco"/>
        <w:numPr>
          <w:ilvl w:val="2"/>
          <w:numId w:val="106"/>
        </w:numPr>
        <w:tabs>
          <w:tab w:val="left" w:pos="851"/>
        </w:tabs>
        <w:rPr>
          <w:rFonts w:cs="Arial"/>
          <w:sz w:val="22"/>
          <w:szCs w:val="22"/>
          <w:lang w:val="it-IT"/>
        </w:rPr>
      </w:pPr>
      <w:r w:rsidRPr="001B67EA">
        <w:rPr>
          <w:rFonts w:cs="Arial"/>
          <w:sz w:val="22"/>
          <w:szCs w:val="22"/>
          <w:lang w:val="it-IT"/>
        </w:rPr>
        <w:t xml:space="preserve">Di essere nel pieno e libero esercizio dei propri diritti e non trovarsi in stato di liquidazione giudiziale, concordato preventivo (ad eccezione del concordato con continuità aziendale in forma diretta o indiretta, per il quale sia già stato adottato il decreto di omologazione previsto dall'art. </w:t>
      </w:r>
      <w:r w:rsidRPr="003375EC">
        <w:rPr>
          <w:rFonts w:cs="Arial"/>
          <w:sz w:val="22"/>
          <w:szCs w:val="22"/>
          <w:lang w:val="it-IT"/>
        </w:rPr>
        <w:t>112 e seguenti del Codice della crisi d'impresa e dell'insolvenza), e ogni altra procedura concorsuale prevista dal Decreto legislativo 14/2019, così come modificato ai sensi del D.lgs. 83/2022, né avere in corso un procedimento per la dichiarazione di una di tali situazioni nei propri confronti;</w:t>
      </w:r>
    </w:p>
    <w:p w14:paraId="0304CE5F" w14:textId="77777777" w:rsidR="003375EC" w:rsidRDefault="001822AD" w:rsidP="003375EC">
      <w:pPr>
        <w:pStyle w:val="Paragrafoelenco"/>
        <w:numPr>
          <w:ilvl w:val="2"/>
          <w:numId w:val="106"/>
        </w:numPr>
        <w:tabs>
          <w:tab w:val="left" w:pos="851"/>
        </w:tabs>
        <w:rPr>
          <w:rFonts w:cs="Arial"/>
          <w:sz w:val="22"/>
          <w:szCs w:val="22"/>
          <w:lang w:val="it-IT"/>
        </w:rPr>
      </w:pPr>
      <w:r w:rsidRPr="003375EC">
        <w:rPr>
          <w:rFonts w:cs="Arial"/>
          <w:sz w:val="22"/>
          <w:szCs w:val="22"/>
          <w:lang w:val="it-IT"/>
        </w:rPr>
        <w:t>Di trovarsi in regime di contabilità ordinaria (</w:t>
      </w:r>
      <w:r w:rsidRPr="003375EC">
        <w:rPr>
          <w:rFonts w:cs="Arial"/>
          <w:i/>
          <w:iCs/>
          <w:sz w:val="22"/>
          <w:szCs w:val="22"/>
          <w:lang w:val="it-IT"/>
        </w:rPr>
        <w:t>solo per le imprese soggette alla disciplina fiscale nazionale</w:t>
      </w:r>
      <w:r w:rsidRPr="003375EC">
        <w:rPr>
          <w:rFonts w:cs="Arial"/>
          <w:sz w:val="22"/>
          <w:szCs w:val="22"/>
          <w:lang w:val="it-IT"/>
        </w:rPr>
        <w:t>);</w:t>
      </w:r>
    </w:p>
    <w:p w14:paraId="2C4B44EB" w14:textId="7DCC0C55" w:rsidR="001822AD" w:rsidRPr="003375EC" w:rsidRDefault="001822AD" w:rsidP="003375EC">
      <w:pPr>
        <w:pStyle w:val="Paragrafoelenco"/>
        <w:numPr>
          <w:ilvl w:val="2"/>
          <w:numId w:val="106"/>
        </w:numPr>
        <w:tabs>
          <w:tab w:val="left" w:pos="851"/>
        </w:tabs>
        <w:rPr>
          <w:rFonts w:cs="Arial"/>
          <w:sz w:val="22"/>
          <w:szCs w:val="22"/>
          <w:lang w:val="it-IT"/>
        </w:rPr>
      </w:pPr>
      <w:r w:rsidRPr="003375EC">
        <w:rPr>
          <w:rFonts w:cs="Arial"/>
          <w:sz w:val="22"/>
          <w:szCs w:val="22"/>
          <w:lang w:val="it-IT"/>
        </w:rPr>
        <w:t xml:space="preserve">Di essere in regola con gli obblighi relativi al pagamento dei contributi previdenziali e assistenziali a favore dei lavoratori o essere in possesso della certificazione che attesti la sussistenza e l’importo di crediti certi, liquidi ed esigibili vantati nei confronti della Regione Siciliana di importo pari agli oneri contributivi accertati e non ancora versati da parte del medesimo soggetto (DURC). </w:t>
      </w:r>
      <w:r w:rsidRPr="00DB2563">
        <w:rPr>
          <w:rFonts w:cs="Arial"/>
          <w:sz w:val="22"/>
          <w:szCs w:val="22"/>
          <w:lang w:val="it-IT"/>
        </w:rPr>
        <w:t>In caso di soggetto senza sede o unità operativa in Sicilia, ma in altro Stato dell’UE</w:t>
      </w:r>
      <w:r w:rsidR="00474A59">
        <w:rPr>
          <w:rFonts w:cs="Arial"/>
          <w:sz w:val="22"/>
          <w:szCs w:val="22"/>
          <w:lang w:val="it-IT"/>
        </w:rPr>
        <w:t xml:space="preserve"> </w:t>
      </w:r>
      <w:r w:rsidRPr="00DB2563">
        <w:rPr>
          <w:rFonts w:cs="Arial"/>
          <w:color w:val="000000" w:themeColor="text1"/>
          <w:sz w:val="22"/>
          <w:szCs w:val="22"/>
          <w:lang w:val="it-IT"/>
        </w:rPr>
        <w:t>è necessario esibire la documentazione equipollente al DURC, secondo la legislazione del Paese di appartenenza;</w:t>
      </w:r>
    </w:p>
    <w:p w14:paraId="5E9FC702" w14:textId="77777777" w:rsidR="001822AD" w:rsidRPr="00921A89" w:rsidRDefault="001822AD" w:rsidP="003375EC">
      <w:pPr>
        <w:pStyle w:val="Paragrafoelenco"/>
        <w:numPr>
          <w:ilvl w:val="2"/>
          <w:numId w:val="106"/>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non rientrare tra coloro che hanno ricevuto e, successivamente, non rimborsato o depositato in un conto bloccato, gli aiuti dichiarati quali illegali o incompatibili dalla Commissione Europea;</w:t>
      </w:r>
    </w:p>
    <w:p w14:paraId="32A27730" w14:textId="77777777" w:rsidR="001822AD" w:rsidRPr="00921A89" w:rsidRDefault="001822AD" w:rsidP="003375EC">
      <w:pPr>
        <w:pStyle w:val="Paragrafoelenco"/>
        <w:numPr>
          <w:ilvl w:val="2"/>
          <w:numId w:val="106"/>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non essere stato destinatario, nei tre anni precedenti alla data di presentazione della domanda preliminare di accesso alle agevolazioni, di provvedimenti di revoca di agevolazioni pubbliche ad eccezione di quelli derivanti da rinunce da parte delle imprese;</w:t>
      </w:r>
    </w:p>
    <w:p w14:paraId="1DC32FA7" w14:textId="77777777" w:rsidR="001822AD" w:rsidRPr="00921A89" w:rsidRDefault="001822AD" w:rsidP="003375EC">
      <w:pPr>
        <w:pStyle w:val="Paragrafoelenco"/>
        <w:numPr>
          <w:ilvl w:val="2"/>
          <w:numId w:val="106"/>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non dover restituire o aver restituito agevolazioni per le quali è stata disposta dall'Organismo competente la restituzione;</w:t>
      </w:r>
    </w:p>
    <w:p w14:paraId="6407CA85" w14:textId="77777777" w:rsidR="001822AD" w:rsidRPr="00921A89" w:rsidRDefault="001822AD" w:rsidP="003375EC">
      <w:pPr>
        <w:pStyle w:val="Paragrafoelenco"/>
        <w:numPr>
          <w:ilvl w:val="2"/>
          <w:numId w:val="106"/>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operare nel rispetto delle vigenti norme edilizie ed urbanistiche, del lavoro, dei CCNL di riferimento e degli accordi integrativi di categoria, sulla prevenzione degli infortuni e sulla salvaguardia dell'ambiente;</w:t>
      </w:r>
    </w:p>
    <w:p w14:paraId="19F13AA4" w14:textId="77777777" w:rsidR="001822AD" w:rsidRPr="00921A89" w:rsidRDefault="001822AD" w:rsidP="003375EC">
      <w:pPr>
        <w:pStyle w:val="Paragrafoelenco"/>
        <w:numPr>
          <w:ilvl w:val="2"/>
          <w:numId w:val="106"/>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essere in regola con la normativa antimafia di cui al D.lgs. 159/2011 e ss.mm.ii.;</w:t>
      </w:r>
    </w:p>
    <w:p w14:paraId="566375C0" w14:textId="250D40AB" w:rsidR="001822AD" w:rsidRPr="003375EC" w:rsidRDefault="001822AD" w:rsidP="003375EC">
      <w:pPr>
        <w:pStyle w:val="Paragrafoelenco"/>
        <w:numPr>
          <w:ilvl w:val="2"/>
          <w:numId w:val="106"/>
        </w:numPr>
        <w:tabs>
          <w:tab w:val="left" w:pos="851"/>
        </w:tabs>
        <w:rPr>
          <w:rFonts w:cs="Arial"/>
          <w:sz w:val="22"/>
          <w:szCs w:val="22"/>
          <w:lang w:val="it-IT"/>
        </w:rPr>
      </w:pPr>
      <w:r w:rsidRPr="003375EC">
        <w:rPr>
          <w:rFonts w:cs="Arial"/>
          <w:sz w:val="22"/>
          <w:szCs w:val="22"/>
          <w:lang w:val="it-IT"/>
        </w:rPr>
        <w:t xml:space="preserve">Di possedere la capacità economico-finanziaria in relazione al progetto da realizzare che dovrà essere </w:t>
      </w:r>
      <w:r w:rsidRPr="00CC60DF">
        <w:rPr>
          <w:rFonts w:cs="Arial"/>
          <w:sz w:val="22"/>
          <w:szCs w:val="22"/>
          <w:lang w:val="it-IT"/>
        </w:rPr>
        <w:t xml:space="preserve">comprovata nella misura stabilita nella quota di cofinanziamento comprensiva di IVA e dovrà essere documentata mediante Lettera di Attestazione Bancaria (come da allegato </w:t>
      </w:r>
      <w:r w:rsidR="00474A59" w:rsidRPr="00CC60DF">
        <w:rPr>
          <w:rFonts w:cs="Arial"/>
          <w:sz w:val="22"/>
          <w:szCs w:val="22"/>
          <w:lang w:val="it-IT"/>
        </w:rPr>
        <w:t>c</w:t>
      </w:r>
      <w:r w:rsidRPr="00CC60DF">
        <w:rPr>
          <w:rFonts w:cs="Arial"/>
          <w:sz w:val="22"/>
          <w:szCs w:val="22"/>
          <w:lang w:val="it-IT"/>
        </w:rPr>
        <w:t xml:space="preserve"> al presente Avviso) o da Certificazione di Revisore Contabile (come da allegato </w:t>
      </w:r>
      <w:r w:rsidR="00474A59" w:rsidRPr="00CC60DF">
        <w:rPr>
          <w:rFonts w:cs="Arial"/>
          <w:sz w:val="22"/>
          <w:szCs w:val="22"/>
          <w:lang w:val="it-IT"/>
        </w:rPr>
        <w:t>c bis</w:t>
      </w:r>
      <w:r w:rsidRPr="00CC60DF">
        <w:rPr>
          <w:rFonts w:cs="Arial"/>
          <w:sz w:val="22"/>
          <w:szCs w:val="22"/>
          <w:lang w:val="it-IT"/>
        </w:rPr>
        <w:t xml:space="preserve"> al presente Avviso) a corredo della domanda di partecipazione;</w:t>
      </w:r>
    </w:p>
    <w:p w14:paraId="40A92E3A" w14:textId="77777777" w:rsidR="001822AD" w:rsidRPr="00CC4105" w:rsidRDefault="001822AD" w:rsidP="003375EC">
      <w:pPr>
        <w:pStyle w:val="Paragrafoelenco"/>
        <w:numPr>
          <w:ilvl w:val="2"/>
          <w:numId w:val="106"/>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possedere la capacità operativa ed amministrativa in relazione al progetto da realizzare, anche in relazione al possesso di idonee competenze e qualificazioni professionali in capo al personale di cui si prevede l’impiego nella realizzazione delle attività del progetto candidato alle agevolazioni</w:t>
      </w:r>
      <w:r w:rsidRPr="0002614E">
        <w:rPr>
          <w:vertAlign w:val="superscript"/>
          <w:lang w:val="it-IT"/>
        </w:rPr>
        <w:footnoteReference w:id="7"/>
      </w:r>
      <w:r w:rsidRPr="3C5D9F01">
        <w:rPr>
          <w:rFonts w:cs="Arial"/>
          <w:sz w:val="22"/>
          <w:szCs w:val="22"/>
          <w:lang w:val="it-IT"/>
        </w:rPr>
        <w:t>;</w:t>
      </w:r>
    </w:p>
    <w:p w14:paraId="355F3AFE" w14:textId="77777777" w:rsidR="001822AD" w:rsidRPr="00CC4105" w:rsidRDefault="001822AD" w:rsidP="003375EC">
      <w:pPr>
        <w:pStyle w:val="Paragrafoelenco"/>
        <w:numPr>
          <w:ilvl w:val="2"/>
          <w:numId w:val="106"/>
        </w:numPr>
        <w:tabs>
          <w:tab w:val="left" w:pos="851"/>
        </w:tabs>
        <w:rPr>
          <w:rFonts w:cs="Arial"/>
          <w:sz w:val="22"/>
          <w:szCs w:val="22"/>
          <w:lang w:val="it-IT"/>
        </w:rPr>
      </w:pPr>
      <w:r>
        <w:rPr>
          <w:rFonts w:cs="Arial"/>
          <w:sz w:val="22"/>
          <w:szCs w:val="22"/>
          <w:lang w:val="it-IT"/>
        </w:rPr>
        <w:lastRenderedPageBreak/>
        <w:t xml:space="preserve">Di </w:t>
      </w:r>
      <w:r w:rsidRPr="3C5D9F01">
        <w:rPr>
          <w:rFonts w:cs="Arial"/>
          <w:sz w:val="22"/>
          <w:szCs w:val="22"/>
          <w:lang w:val="it-IT"/>
        </w:rPr>
        <w:t>possedere la capacità di contrarre con la pubblica amministrazione, nel senso che nei confronti del Beneficiario non sia stata applicata la sanzione interdittiva di cui all’art. 9, comma 2, lett. c), del decreto legislativo 8 giugno 2001 n. 231 e ss.mm.ii., o altra sanzione che comporti il divieto di contrarre con la pubblica amministrazione;</w:t>
      </w:r>
    </w:p>
    <w:p w14:paraId="2166E689" w14:textId="77777777" w:rsidR="001822AD" w:rsidRPr="00D41821" w:rsidRDefault="001822AD" w:rsidP="003375EC">
      <w:pPr>
        <w:pStyle w:val="Paragrafoelenco"/>
        <w:numPr>
          <w:ilvl w:val="2"/>
          <w:numId w:val="106"/>
        </w:numPr>
        <w:tabs>
          <w:tab w:val="left" w:pos="851"/>
        </w:tabs>
        <w:rPr>
          <w:rFonts w:cs="Arial"/>
          <w:sz w:val="22"/>
          <w:szCs w:val="22"/>
          <w:lang w:val="it-IT"/>
        </w:rPr>
      </w:pPr>
      <w:r>
        <w:rPr>
          <w:rFonts w:cs="Arial"/>
          <w:sz w:val="22"/>
          <w:szCs w:val="22"/>
          <w:lang w:val="it-IT"/>
        </w:rPr>
        <w:t xml:space="preserve">Di </w:t>
      </w:r>
      <w:r w:rsidRPr="00D41821">
        <w:rPr>
          <w:rFonts w:cs="Arial"/>
          <w:sz w:val="22"/>
          <w:szCs w:val="22"/>
          <w:lang w:val="it-IT"/>
        </w:rPr>
        <w:t>avere sede o impegnarsi ad attivare l’unità produttiva/locale presso cui si prevede di realizzare il programma di investimenti dell’intervento nel territorio regionale. Per le imprese prive di sede o unità operativa in Sicilia al momento della presentazione della domanda preliminare di accesso alle agevolazioni, detto requisito deve sussistere non più tardi della data di liquidazione della prima rata dell’aiuto;</w:t>
      </w:r>
    </w:p>
    <w:p w14:paraId="03A6DB75" w14:textId="77777777" w:rsidR="001822AD" w:rsidRDefault="001822AD" w:rsidP="003375EC">
      <w:pPr>
        <w:pStyle w:val="Paragrafoelenco"/>
        <w:numPr>
          <w:ilvl w:val="2"/>
          <w:numId w:val="106"/>
        </w:numPr>
        <w:tabs>
          <w:tab w:val="left" w:pos="851"/>
        </w:tabs>
        <w:rPr>
          <w:rFonts w:cs="Arial"/>
          <w:sz w:val="22"/>
          <w:szCs w:val="22"/>
          <w:lang w:val="it-IT"/>
        </w:rPr>
      </w:pPr>
      <w:r>
        <w:rPr>
          <w:rFonts w:cs="Arial"/>
          <w:sz w:val="22"/>
          <w:szCs w:val="22"/>
          <w:lang w:val="it-IT"/>
        </w:rPr>
        <w:t>Di n</w:t>
      </w:r>
      <w:r w:rsidRPr="3C5D9F01">
        <w:rPr>
          <w:rFonts w:cs="Arial"/>
          <w:sz w:val="22"/>
          <w:szCs w:val="22"/>
          <w:lang w:val="it-IT"/>
        </w:rPr>
        <w:t>on operare in modo prevalente in uno dei settori esclusi dall’Avviso ovvero codici ATECO ricadenti nei settori della «produzione primaria di prodotti agricoli», ovvero la produzione di prodotti del suolo e dell'allevamento, della pesca e dell’acquacoltura di cui all'Allegato I del Trattato UE; Settori esclusi in base all’articolo 7 del Regolamento (UE) 2021/1058 (c.d. “Regolamento FESR”) e s.m.i..</w:t>
      </w:r>
    </w:p>
    <w:p w14:paraId="333DC822" w14:textId="77777777" w:rsidR="001822AD" w:rsidRPr="00CC4105" w:rsidRDefault="001822AD" w:rsidP="003375EC">
      <w:pPr>
        <w:pStyle w:val="Paragrafoelenco"/>
        <w:numPr>
          <w:ilvl w:val="2"/>
          <w:numId w:val="106"/>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non trovarsi in una delle condizioni di difficoltà così come le stesse sono definite all’Art. 2, punto 18 lett. da a) ad e) del Reg. 651/2014 e s.m.i.;</w:t>
      </w:r>
    </w:p>
    <w:p w14:paraId="643395C5" w14:textId="77777777" w:rsidR="001822AD" w:rsidRPr="00CF6DB0" w:rsidRDefault="001822AD" w:rsidP="003375EC">
      <w:pPr>
        <w:pStyle w:val="Paragrafoelenco"/>
        <w:numPr>
          <w:ilvl w:val="2"/>
          <w:numId w:val="106"/>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non risultare associato o collegato con altra impresa richiedente l’aiuto all’interno dell’aggregazione, secondo la definizione che di associazione e collegamento è disposta in Allegato 1 al Reg. 651/2014;</w:t>
      </w:r>
    </w:p>
    <w:p w14:paraId="2A05831B" w14:textId="77777777" w:rsidR="001822AD" w:rsidRPr="00CC4105" w:rsidRDefault="001822AD" w:rsidP="003375EC">
      <w:pPr>
        <w:pStyle w:val="Paragrafoelenco"/>
        <w:numPr>
          <w:ilvl w:val="2"/>
          <w:numId w:val="106"/>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non essere stato destinatario, nei 3 anni precedenti alla data di pubblicazione dell’Avviso, di procedimenti amministrativi connessi ad atti di revoca per violazione del divieto di distrazione dei beni, di mantenimento dell’unità produttiva localizzata in Sicilia, per accertata grave negligenza nella realizzazione dell’investimento e/o nel mancato raggiungimento degli obiettivi prefissati dall’iniziativa, per carenza dei requisiti essenziali, per irregolarità della documentazione prodotta, comunque imputabile al soggetto beneficiario, e non sanabile, oltre che nel caso di indebita percezione, accertata con provvedimento giudiziale, e, in caso di aiuti rimborsabili, per mancato rispetto del piano di rientro;</w:t>
      </w:r>
    </w:p>
    <w:p w14:paraId="308362CC" w14:textId="77777777" w:rsidR="001822AD" w:rsidRPr="00CC4105" w:rsidRDefault="001822AD" w:rsidP="003375EC">
      <w:pPr>
        <w:pStyle w:val="Paragrafoelenco"/>
        <w:numPr>
          <w:ilvl w:val="2"/>
          <w:numId w:val="106"/>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possedere capacità di contrarre ovvero non essere stato destinatario di sanzione interdittiva o altra sanzione che comporti il divieto di contrarre con la pubblica amministrazione; non essere stato destinatario di provvedimenti di sospensione dell’attività imprenditoriale o di provvedimenti interdittivi, intervenuti nell’ultimo biennio, alla contrattazione con le pubbliche amministrazioni e alla partecipazione alle gare pubbliche, secondo quanto risultante dai dati in possesso dell’Osservatorio dei Lavori Pubblici;</w:t>
      </w:r>
    </w:p>
    <w:p w14:paraId="3B720A98" w14:textId="77777777" w:rsidR="001822AD" w:rsidRDefault="001822AD" w:rsidP="003375EC">
      <w:pPr>
        <w:pStyle w:val="Paragrafoelenco"/>
        <w:numPr>
          <w:ilvl w:val="2"/>
          <w:numId w:val="106"/>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non essere impresa i cui legali rappresentati o amministratori, alla data di presentazione della domanda di accesso alle agevolazioni, siano stati condannati con sentenza passata in giudicato o non essere stato destinatario di decreto penale di condanna divenuto irrevocabile o sentenza di applicazione della pena su richiesta, ai sensi dell’art. 444 c.p.p., per reati gravi in danno dello Stato o della Comunità che incidono sulla moralità professionale del legale rappresentante;</w:t>
      </w:r>
    </w:p>
    <w:p w14:paraId="210D44EF" w14:textId="77777777" w:rsidR="001822AD" w:rsidRPr="00D41821" w:rsidRDefault="001822AD" w:rsidP="003375EC">
      <w:pPr>
        <w:pStyle w:val="Paragrafoelenco"/>
        <w:numPr>
          <w:ilvl w:val="2"/>
          <w:numId w:val="106"/>
        </w:numPr>
        <w:tabs>
          <w:tab w:val="left" w:pos="851"/>
        </w:tabs>
        <w:rPr>
          <w:rFonts w:cs="Arial"/>
          <w:sz w:val="22"/>
          <w:szCs w:val="22"/>
          <w:lang w:val="it-IT"/>
        </w:rPr>
      </w:pPr>
      <w:r>
        <w:rPr>
          <w:rFonts w:cs="Arial"/>
          <w:sz w:val="22"/>
          <w:szCs w:val="22"/>
          <w:lang w:val="it-IT"/>
        </w:rPr>
        <w:t>Di e</w:t>
      </w:r>
      <w:r w:rsidRPr="00D41821">
        <w:rPr>
          <w:rFonts w:cs="Arial"/>
          <w:sz w:val="22"/>
          <w:szCs w:val="22"/>
          <w:lang w:val="it-IT"/>
        </w:rPr>
        <w:t>ssere in regola con gli obblighi previsti dal Decreto del Ministro dell'Economia e delle Finanze 30 gennaio 2025, n. 18 "Regolamento recante modalità attuative e operative degli schemi di assicurazione dei rischi catastrofali ai sensi dell'articolo 1, comma 105, della legge 30 dicembre 2023, n. 213";</w:t>
      </w:r>
    </w:p>
    <w:p w14:paraId="151A44E4" w14:textId="77777777" w:rsidR="001822AD" w:rsidRPr="00CC4105" w:rsidRDefault="001822AD" w:rsidP="003375EC">
      <w:pPr>
        <w:pStyle w:val="Paragrafoelenco"/>
        <w:numPr>
          <w:ilvl w:val="2"/>
          <w:numId w:val="106"/>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osservare gli obblighi dei contratti collettivi di lavoro e rispettare la normativa in materia di:</w:t>
      </w:r>
    </w:p>
    <w:p w14:paraId="7D75CC12" w14:textId="77777777" w:rsidR="00732D2B" w:rsidRDefault="00732D2B" w:rsidP="00732D2B">
      <w:pPr>
        <w:pStyle w:val="Paragrafoelenco"/>
        <w:tabs>
          <w:tab w:val="left" w:pos="851"/>
        </w:tabs>
        <w:ind w:left="501"/>
        <w:rPr>
          <w:rFonts w:cs="Arial"/>
          <w:sz w:val="22"/>
          <w:szCs w:val="22"/>
          <w:lang w:val="it-IT"/>
        </w:rPr>
      </w:pPr>
      <w:r>
        <w:rPr>
          <w:rFonts w:cs="Arial"/>
          <w:sz w:val="22"/>
          <w:szCs w:val="22"/>
          <w:lang w:val="it-IT"/>
        </w:rPr>
        <w:t xml:space="preserve">i) </w:t>
      </w:r>
      <w:r w:rsidR="001822AD" w:rsidRPr="3C5D9F01">
        <w:rPr>
          <w:rFonts w:cs="Arial"/>
          <w:sz w:val="22"/>
          <w:szCs w:val="22"/>
          <w:lang w:val="it-IT"/>
        </w:rPr>
        <w:t>prevenzione degli infortuni sui luoghi di lavoro e delle malattie professionali;</w:t>
      </w:r>
    </w:p>
    <w:p w14:paraId="23A417F7" w14:textId="1AFFAF63" w:rsidR="001822AD" w:rsidRPr="00732D2B" w:rsidRDefault="00732D2B" w:rsidP="00732D2B">
      <w:pPr>
        <w:pStyle w:val="Paragrafoelenco"/>
        <w:tabs>
          <w:tab w:val="left" w:pos="851"/>
        </w:tabs>
        <w:ind w:left="501"/>
        <w:rPr>
          <w:rFonts w:cs="Arial"/>
          <w:sz w:val="22"/>
          <w:szCs w:val="22"/>
          <w:lang w:val="it-IT"/>
        </w:rPr>
      </w:pPr>
      <w:r>
        <w:rPr>
          <w:rFonts w:cs="Arial"/>
          <w:sz w:val="22"/>
          <w:szCs w:val="22"/>
          <w:lang w:val="it-IT"/>
        </w:rPr>
        <w:t xml:space="preserve">ii) </w:t>
      </w:r>
      <w:r w:rsidR="001822AD" w:rsidRPr="00732D2B">
        <w:rPr>
          <w:rFonts w:cs="Arial"/>
          <w:sz w:val="22"/>
          <w:szCs w:val="22"/>
          <w:lang w:val="it-IT"/>
        </w:rPr>
        <w:t>salute e sicurezza sui luoghi di lavoro;</w:t>
      </w:r>
    </w:p>
    <w:p w14:paraId="69381F2B" w14:textId="52ECB02A" w:rsidR="001822AD" w:rsidRPr="00CC4105" w:rsidRDefault="001822AD" w:rsidP="00732D2B">
      <w:pPr>
        <w:pStyle w:val="Paragrafoelenco"/>
        <w:numPr>
          <w:ilvl w:val="2"/>
          <w:numId w:val="42"/>
        </w:numPr>
        <w:tabs>
          <w:tab w:val="left" w:pos="851"/>
        </w:tabs>
        <w:rPr>
          <w:rFonts w:cs="Arial"/>
          <w:sz w:val="22"/>
          <w:szCs w:val="22"/>
          <w:lang w:val="it-IT"/>
        </w:rPr>
      </w:pPr>
      <w:r w:rsidRPr="3C5D9F01">
        <w:rPr>
          <w:rFonts w:cs="Arial"/>
          <w:sz w:val="22"/>
          <w:szCs w:val="22"/>
          <w:lang w:val="it-IT"/>
        </w:rPr>
        <w:t xml:space="preserve">inserimento dei disabili; </w:t>
      </w:r>
    </w:p>
    <w:p w14:paraId="2910968E" w14:textId="5DE8B6DA" w:rsidR="001822AD" w:rsidRPr="00CC4105" w:rsidRDefault="001822AD" w:rsidP="00732D2B">
      <w:pPr>
        <w:pStyle w:val="Paragrafoelenco"/>
        <w:numPr>
          <w:ilvl w:val="2"/>
          <w:numId w:val="42"/>
        </w:numPr>
        <w:tabs>
          <w:tab w:val="left" w:pos="851"/>
        </w:tabs>
        <w:rPr>
          <w:rFonts w:cs="Arial"/>
          <w:sz w:val="22"/>
          <w:szCs w:val="22"/>
          <w:lang w:val="it-IT"/>
        </w:rPr>
      </w:pPr>
      <w:r w:rsidRPr="3C5D9F01">
        <w:rPr>
          <w:rFonts w:cs="Arial"/>
          <w:sz w:val="22"/>
          <w:szCs w:val="22"/>
          <w:lang w:val="it-IT"/>
        </w:rPr>
        <w:t>pari opportunità;</w:t>
      </w:r>
    </w:p>
    <w:p w14:paraId="65F6F41B" w14:textId="77777777" w:rsidR="00732D2B" w:rsidRDefault="001822AD" w:rsidP="00732D2B">
      <w:pPr>
        <w:pStyle w:val="Paragrafoelenco"/>
        <w:numPr>
          <w:ilvl w:val="2"/>
          <w:numId w:val="42"/>
        </w:numPr>
        <w:tabs>
          <w:tab w:val="left" w:pos="851"/>
        </w:tabs>
        <w:rPr>
          <w:rFonts w:cs="Arial"/>
          <w:sz w:val="22"/>
          <w:szCs w:val="22"/>
          <w:lang w:val="it-IT"/>
        </w:rPr>
      </w:pPr>
      <w:r w:rsidRPr="3C5D9F01">
        <w:rPr>
          <w:rFonts w:cs="Arial"/>
          <w:sz w:val="22"/>
          <w:szCs w:val="22"/>
          <w:lang w:val="it-IT"/>
        </w:rPr>
        <w:t>contrasto del lavoro irregolare e riposo giornaliero e settimanale;</w:t>
      </w:r>
    </w:p>
    <w:p w14:paraId="6AC031B6" w14:textId="2897E347" w:rsidR="001822AD" w:rsidRPr="00732D2B" w:rsidRDefault="001822AD" w:rsidP="00732D2B">
      <w:pPr>
        <w:pStyle w:val="Paragrafoelenco"/>
        <w:numPr>
          <w:ilvl w:val="2"/>
          <w:numId w:val="42"/>
        </w:numPr>
        <w:tabs>
          <w:tab w:val="left" w:pos="851"/>
        </w:tabs>
        <w:rPr>
          <w:rFonts w:cs="Arial"/>
          <w:sz w:val="22"/>
          <w:szCs w:val="22"/>
          <w:lang w:val="it-IT"/>
        </w:rPr>
      </w:pPr>
      <w:r w:rsidRPr="00732D2B">
        <w:rPr>
          <w:rFonts w:cs="Arial"/>
          <w:sz w:val="22"/>
          <w:szCs w:val="22"/>
        </w:rPr>
        <w:t>tutela dell’ambiente.</w:t>
      </w:r>
    </w:p>
    <w:p w14:paraId="6A4009E0" w14:textId="6628AFF9" w:rsidR="001822AD" w:rsidRPr="00732D2B" w:rsidRDefault="001822AD" w:rsidP="00732D2B">
      <w:pPr>
        <w:pStyle w:val="Paragrafoelenco"/>
        <w:numPr>
          <w:ilvl w:val="2"/>
          <w:numId w:val="106"/>
        </w:numPr>
        <w:tabs>
          <w:tab w:val="left" w:pos="851"/>
        </w:tabs>
        <w:rPr>
          <w:rFonts w:cs="Arial"/>
          <w:sz w:val="22"/>
          <w:szCs w:val="22"/>
          <w:lang w:val="it-IT"/>
        </w:rPr>
      </w:pPr>
      <w:r w:rsidRPr="00732D2B">
        <w:rPr>
          <w:rFonts w:cs="Arial"/>
          <w:sz w:val="22"/>
          <w:szCs w:val="22"/>
          <w:lang w:val="it-IT"/>
        </w:rPr>
        <w:t>Di non avere in precedenza usufruito di altri finanziamenti pubblici finalizzati alla realizzazione, anche parziale, delle stesse attività previste nel progetto;</w:t>
      </w:r>
    </w:p>
    <w:p w14:paraId="35C7D2C2" w14:textId="77777777" w:rsidR="001822AD" w:rsidRPr="00992534" w:rsidRDefault="001822AD" w:rsidP="00732D2B">
      <w:pPr>
        <w:pStyle w:val="Paragrafoelenco"/>
        <w:numPr>
          <w:ilvl w:val="2"/>
          <w:numId w:val="106"/>
        </w:numPr>
        <w:tabs>
          <w:tab w:val="left" w:pos="851"/>
        </w:tabs>
        <w:rPr>
          <w:rFonts w:cs="Arial"/>
          <w:sz w:val="22"/>
          <w:szCs w:val="22"/>
          <w:lang w:val="it-IT"/>
        </w:rPr>
      </w:pPr>
      <w:r w:rsidRPr="00992534">
        <w:rPr>
          <w:rFonts w:cs="Arial"/>
          <w:sz w:val="22"/>
          <w:szCs w:val="22"/>
          <w:lang w:val="it-IT"/>
        </w:rPr>
        <w:lastRenderedPageBreak/>
        <w:t>di rispettare quanto previsto dall’art. 73(2)(j) del RDC, ovvero “l’immunizzazione dagli effetti del clima degli investimenti in infrastrutture la cui durata attesa è di almeno cinque anni” (Comunicazione 2021/C 373/01 – Climate Proofing);</w:t>
      </w:r>
    </w:p>
    <w:p w14:paraId="4DED2408" w14:textId="77777777" w:rsidR="001822AD" w:rsidRPr="009A3935" w:rsidRDefault="001822AD" w:rsidP="00732D2B">
      <w:pPr>
        <w:pStyle w:val="Paragrafoelenco"/>
        <w:numPr>
          <w:ilvl w:val="2"/>
          <w:numId w:val="106"/>
        </w:numPr>
        <w:tabs>
          <w:tab w:val="left" w:pos="851"/>
        </w:tabs>
        <w:rPr>
          <w:rFonts w:cs="Arial"/>
          <w:sz w:val="22"/>
          <w:szCs w:val="22"/>
          <w:lang w:val="it-IT"/>
        </w:rPr>
      </w:pPr>
      <w:r w:rsidRPr="00992534">
        <w:rPr>
          <w:rFonts w:cs="Arial"/>
          <w:sz w:val="22"/>
          <w:szCs w:val="22"/>
          <w:lang w:val="it-IT"/>
        </w:rPr>
        <w:t>di rispettare il principio “non arrecare un danno significativo contro l’ambiente” (DNSH) di cui all’art. 17 Regolamento (UE) 2020/852;</w:t>
      </w:r>
    </w:p>
    <w:p w14:paraId="1D8C32A8" w14:textId="77777777" w:rsidR="001822AD" w:rsidRDefault="001822AD" w:rsidP="00732D2B">
      <w:pPr>
        <w:pStyle w:val="Paragrafoelenco"/>
        <w:numPr>
          <w:ilvl w:val="2"/>
          <w:numId w:val="106"/>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appartenere alle classi dimensionali di impresa ammissibili a contributo</w:t>
      </w:r>
      <w:r>
        <w:rPr>
          <w:rFonts w:cs="Arial"/>
          <w:sz w:val="22"/>
          <w:szCs w:val="22"/>
          <w:lang w:val="it-IT"/>
        </w:rPr>
        <w:t>.</w:t>
      </w:r>
    </w:p>
    <w:p w14:paraId="7ABA549A" w14:textId="6B268B0D" w:rsidR="002B3DE7" w:rsidRDefault="00F362D9" w:rsidP="002B3DE7">
      <w:pPr>
        <w:pStyle w:val="Paragrafoelenco"/>
        <w:numPr>
          <w:ilvl w:val="2"/>
          <w:numId w:val="106"/>
        </w:numPr>
        <w:tabs>
          <w:tab w:val="left" w:pos="851"/>
        </w:tabs>
        <w:rPr>
          <w:rFonts w:cs="Arial"/>
          <w:color w:val="000000" w:themeColor="text1"/>
          <w:sz w:val="22"/>
          <w:szCs w:val="22"/>
          <w:lang w:val="it-IT"/>
        </w:rPr>
      </w:pPr>
      <w:r w:rsidRPr="00F362D9">
        <w:rPr>
          <w:rFonts w:cs="Arial"/>
          <w:color w:val="000000" w:themeColor="text1"/>
          <w:sz w:val="22"/>
          <w:szCs w:val="22"/>
          <w:lang w:val="it-IT"/>
        </w:rPr>
        <w:t>Di non avere capitale (o quote di esso) intestato a società fiduciarie, ad eccezione del caso in cui tale capitale sia intestato a società fiduciarie autorizzate ai sensi del D.M. 16.1.1995, il cui elenco ufficiale è gestito dal MIMIT</w:t>
      </w:r>
      <w:r w:rsidR="001822AD" w:rsidRPr="002B3DE7">
        <w:rPr>
          <w:rFonts w:cs="Arial"/>
          <w:color w:val="000000" w:themeColor="text1"/>
          <w:sz w:val="22"/>
          <w:szCs w:val="22"/>
          <w:lang w:val="it-IT"/>
        </w:rPr>
        <w:t>;</w:t>
      </w:r>
    </w:p>
    <w:p w14:paraId="5A397106" w14:textId="77777777" w:rsidR="002B3DE7" w:rsidRPr="002B3DE7" w:rsidRDefault="001822AD" w:rsidP="002B3DE7">
      <w:pPr>
        <w:pStyle w:val="Paragrafoelenco"/>
        <w:numPr>
          <w:ilvl w:val="2"/>
          <w:numId w:val="106"/>
        </w:numPr>
        <w:tabs>
          <w:tab w:val="left" w:pos="851"/>
        </w:tabs>
        <w:rPr>
          <w:rFonts w:cs="Arial"/>
          <w:color w:val="000000" w:themeColor="text1"/>
          <w:sz w:val="22"/>
          <w:szCs w:val="22"/>
          <w:lang w:val="it-IT"/>
        </w:rPr>
      </w:pPr>
      <w:r w:rsidRPr="002B3DE7">
        <w:rPr>
          <w:rFonts w:cs="Arial"/>
          <w:color w:val="000000" w:themeColor="text1"/>
          <w:sz w:val="22"/>
          <w:szCs w:val="22"/>
          <w:lang w:val="it-IT"/>
        </w:rPr>
        <w:t xml:space="preserve">Di essere </w:t>
      </w:r>
      <w:r w:rsidRPr="002B3DE7">
        <w:rPr>
          <w:rFonts w:cs="Arial"/>
          <w:sz w:val="22"/>
          <w:szCs w:val="22"/>
          <w:lang w:val="it-IT"/>
        </w:rPr>
        <w:t xml:space="preserve">in possesso del “Rating di legalità” </w:t>
      </w:r>
      <w:r w:rsidRPr="002B3DE7">
        <w:rPr>
          <w:rFonts w:cs="Arial"/>
          <w:i/>
          <w:iCs/>
          <w:color w:val="EE0000"/>
          <w:sz w:val="22"/>
          <w:szCs w:val="22"/>
          <w:lang w:val="it-IT"/>
        </w:rPr>
        <w:t>(ove ricorre riportare gli estremi della relativa certificazione).</w:t>
      </w:r>
    </w:p>
    <w:p w14:paraId="0F4D53B4" w14:textId="18D275CE" w:rsidR="005C126F" w:rsidRPr="009A3935" w:rsidRDefault="005C126F" w:rsidP="009A3935">
      <w:pPr>
        <w:tabs>
          <w:tab w:val="left" w:pos="284"/>
          <w:tab w:val="left" w:pos="851"/>
        </w:tabs>
        <w:spacing w:after="160"/>
        <w:rPr>
          <w:sz w:val="22"/>
          <w:szCs w:val="22"/>
        </w:rPr>
      </w:pPr>
    </w:p>
    <w:p w14:paraId="2490E062" w14:textId="77777777" w:rsidR="005C126F" w:rsidRDefault="00F94611">
      <w:pPr>
        <w:spacing w:after="160"/>
        <w:jc w:val="center"/>
        <w:rPr>
          <w:b/>
          <w:sz w:val="22"/>
        </w:rPr>
      </w:pPr>
      <w:r w:rsidRPr="00CC4105">
        <w:rPr>
          <w:b/>
          <w:sz w:val="22"/>
        </w:rPr>
        <w:t>DICHIARA altresì</w:t>
      </w:r>
    </w:p>
    <w:p w14:paraId="45AFE813" w14:textId="77777777" w:rsidR="00D475A5" w:rsidRPr="00CC4105" w:rsidRDefault="00D475A5" w:rsidP="00D475A5">
      <w:pPr>
        <w:rPr>
          <w:sz w:val="22"/>
        </w:rPr>
      </w:pPr>
      <w:r w:rsidRPr="00CC4105">
        <w:rPr>
          <w:sz w:val="22"/>
        </w:rPr>
        <w:t>Ai fini della determinazione della classe dimensionale di appartenenza dell’impresa, ai sensi di quanto in allegato 1 al Regolamento (CE) n. 651/2014 del 17 giugno 2014, pubblicato in GUUE L 187 del 26 giugno 2014</w:t>
      </w:r>
      <w:r>
        <w:rPr>
          <w:sz w:val="22"/>
        </w:rPr>
        <w:t xml:space="preserve"> e ss.mm.ii</w:t>
      </w:r>
      <w:r w:rsidRPr="00CC4105">
        <w:rPr>
          <w:rFonts w:cs="Arial"/>
          <w:sz w:val="22"/>
        </w:rPr>
        <w:t xml:space="preserve"> </w:t>
      </w:r>
      <w:r w:rsidRPr="00CC4105">
        <w:rPr>
          <w:sz w:val="22"/>
        </w:rPr>
        <w:t>che l’impresa è</w:t>
      </w:r>
    </w:p>
    <w:p w14:paraId="1BDE4BA0" w14:textId="77777777" w:rsidR="00D475A5" w:rsidRPr="00CC4105" w:rsidRDefault="00D475A5" w:rsidP="00D475A5">
      <w:pPr>
        <w:rPr>
          <w:sz w:val="22"/>
        </w:rPr>
      </w:pPr>
    </w:p>
    <w:p w14:paraId="3A07EC27" w14:textId="77777777" w:rsidR="00D475A5" w:rsidRPr="00CC4105" w:rsidRDefault="00D475A5" w:rsidP="00D475A5">
      <w:pPr>
        <w:pStyle w:val="Paragrafoelenco"/>
        <w:numPr>
          <w:ilvl w:val="0"/>
          <w:numId w:val="59"/>
        </w:numPr>
        <w:rPr>
          <w:sz w:val="22"/>
          <w:szCs w:val="22"/>
        </w:rPr>
      </w:pPr>
      <w:r w:rsidRPr="00CC4105">
        <w:rPr>
          <w:sz w:val="22"/>
          <w:szCs w:val="22"/>
        </w:rPr>
        <w:t>Micro Impresa</w:t>
      </w:r>
    </w:p>
    <w:p w14:paraId="5CFB6264" w14:textId="77777777" w:rsidR="00D475A5" w:rsidRPr="00CC4105" w:rsidRDefault="00D475A5" w:rsidP="00D475A5">
      <w:pPr>
        <w:pStyle w:val="Paragrafoelenco"/>
        <w:numPr>
          <w:ilvl w:val="0"/>
          <w:numId w:val="59"/>
        </w:numPr>
        <w:rPr>
          <w:sz w:val="22"/>
          <w:szCs w:val="22"/>
        </w:rPr>
      </w:pPr>
      <w:r w:rsidRPr="00CC4105">
        <w:rPr>
          <w:sz w:val="22"/>
          <w:szCs w:val="22"/>
        </w:rPr>
        <w:t>Piccola Impresa</w:t>
      </w:r>
    </w:p>
    <w:p w14:paraId="32FA8872" w14:textId="77777777" w:rsidR="00D475A5" w:rsidRPr="00CC4105" w:rsidRDefault="00D475A5" w:rsidP="00D475A5">
      <w:pPr>
        <w:pStyle w:val="Paragrafoelenco"/>
        <w:numPr>
          <w:ilvl w:val="0"/>
          <w:numId w:val="59"/>
        </w:numPr>
        <w:rPr>
          <w:sz w:val="22"/>
          <w:szCs w:val="22"/>
        </w:rPr>
      </w:pPr>
      <w:r w:rsidRPr="00CC4105">
        <w:rPr>
          <w:sz w:val="22"/>
          <w:szCs w:val="22"/>
        </w:rPr>
        <w:t>Media Impresa</w:t>
      </w:r>
    </w:p>
    <w:p w14:paraId="50514964" w14:textId="77777777" w:rsidR="00D475A5" w:rsidRDefault="00D475A5" w:rsidP="00D475A5">
      <w:pPr>
        <w:pStyle w:val="Paragrafoelenco"/>
        <w:numPr>
          <w:ilvl w:val="0"/>
          <w:numId w:val="59"/>
        </w:numPr>
        <w:rPr>
          <w:sz w:val="22"/>
          <w:szCs w:val="22"/>
          <w:lang w:val="en-GB"/>
        </w:rPr>
      </w:pPr>
      <w:r w:rsidRPr="3C5D9F01">
        <w:rPr>
          <w:sz w:val="22"/>
          <w:szCs w:val="22"/>
          <w:lang w:val="en-GB"/>
        </w:rPr>
        <w:t>Grande Impresa</w:t>
      </w:r>
    </w:p>
    <w:p w14:paraId="59796236" w14:textId="77777777" w:rsidR="00D475A5" w:rsidRDefault="00D475A5" w:rsidP="00D475A5">
      <w:pPr>
        <w:rPr>
          <w:sz w:val="22"/>
          <w:szCs w:val="22"/>
          <w:lang w:val="en-GB"/>
        </w:rPr>
      </w:pPr>
    </w:p>
    <w:p w14:paraId="20B98623" w14:textId="77777777" w:rsidR="00D475A5" w:rsidRPr="00CC4105" w:rsidRDefault="00D475A5" w:rsidP="00D475A5">
      <w:pPr>
        <w:jc w:val="center"/>
        <w:rPr>
          <w:b/>
          <w:sz w:val="22"/>
        </w:rPr>
      </w:pPr>
      <w:r w:rsidRPr="00CC4105">
        <w:rPr>
          <w:b/>
          <w:sz w:val="22"/>
        </w:rPr>
        <w:t xml:space="preserve">dichiara inoltre </w:t>
      </w:r>
    </w:p>
    <w:p w14:paraId="085BC25D" w14:textId="77777777" w:rsidR="00D475A5" w:rsidRPr="00CC4105" w:rsidRDefault="00D475A5" w:rsidP="00D475A5">
      <w:pPr>
        <w:jc w:val="center"/>
        <w:rPr>
          <w:b/>
          <w:sz w:val="22"/>
        </w:rPr>
      </w:pPr>
    </w:p>
    <w:p w14:paraId="433C0E80" w14:textId="77777777" w:rsidR="00D475A5" w:rsidRPr="00EC4C1E" w:rsidRDefault="00D475A5" w:rsidP="00D475A5">
      <w:pPr>
        <w:pStyle w:val="Paragrafoelenco"/>
        <w:numPr>
          <w:ilvl w:val="0"/>
          <w:numId w:val="56"/>
        </w:numPr>
        <w:rPr>
          <w:sz w:val="22"/>
          <w:szCs w:val="22"/>
          <w:lang w:val="it-IT"/>
        </w:rPr>
      </w:pPr>
      <w:r w:rsidRPr="00EC4C1E">
        <w:rPr>
          <w:sz w:val="22"/>
          <w:szCs w:val="22"/>
          <w:lang w:val="it-IT"/>
        </w:rPr>
        <w:t xml:space="preserve">che l’impresa rappresentata è un’impresa AUTONOMA, così come definita in allegato 1 al Reg. 651/2014. Per gli scopi della presente dichiarazione, </w:t>
      </w:r>
      <w:r w:rsidRPr="008C1DC2">
        <w:rPr>
          <w:sz w:val="22"/>
          <w:szCs w:val="22"/>
          <w:lang w:val="it-IT"/>
        </w:rPr>
        <w:t xml:space="preserve">le sezioni integrative A) e B) </w:t>
      </w:r>
      <w:r>
        <w:rPr>
          <w:sz w:val="22"/>
          <w:szCs w:val="22"/>
          <w:lang w:val="it-IT"/>
        </w:rPr>
        <w:t>non vengono di</w:t>
      </w:r>
      <w:r w:rsidRPr="00EC4C1E">
        <w:rPr>
          <w:sz w:val="22"/>
          <w:szCs w:val="22"/>
          <w:lang w:val="it-IT"/>
        </w:rPr>
        <w:t xml:space="preserve"> conseguenza compilat</w:t>
      </w:r>
      <w:r>
        <w:rPr>
          <w:sz w:val="22"/>
          <w:szCs w:val="22"/>
          <w:lang w:val="it-IT"/>
        </w:rPr>
        <w:t>e</w:t>
      </w:r>
      <w:r w:rsidRPr="00EC4C1E">
        <w:rPr>
          <w:sz w:val="22"/>
          <w:szCs w:val="22"/>
          <w:lang w:val="it-IT"/>
        </w:rPr>
        <w:t>;</w:t>
      </w:r>
    </w:p>
    <w:p w14:paraId="72051E7C" w14:textId="77777777" w:rsidR="00D475A5" w:rsidRPr="00EC4C1E" w:rsidRDefault="00D475A5" w:rsidP="00D475A5">
      <w:pPr>
        <w:pStyle w:val="Paragrafoelenco"/>
        <w:numPr>
          <w:ilvl w:val="0"/>
          <w:numId w:val="56"/>
        </w:numPr>
        <w:rPr>
          <w:sz w:val="22"/>
          <w:szCs w:val="22"/>
          <w:lang w:val="it-IT"/>
        </w:rPr>
      </w:pPr>
      <w:r w:rsidRPr="00EC4C1E">
        <w:rPr>
          <w:sz w:val="22"/>
          <w:szCs w:val="22"/>
          <w:lang w:val="it-IT"/>
        </w:rPr>
        <w:t xml:space="preserve">che l’impresa rappresentata è un’impresa ASSOCIATA, così come definita in allegato 1 al Reg. 651/2014, in quanto non è identificabile come impresa collegata, e si trova in relazione con le imprese indicate nella </w:t>
      </w:r>
      <w:r w:rsidRPr="009D3670">
        <w:rPr>
          <w:sz w:val="22"/>
          <w:szCs w:val="22"/>
          <w:lang w:val="it-IT"/>
        </w:rPr>
        <w:t xml:space="preserve">nella sezione A) della presente dichiarazione </w:t>
      </w:r>
      <w:r w:rsidRPr="00EC4C1E">
        <w:rPr>
          <w:sz w:val="22"/>
          <w:szCs w:val="22"/>
          <w:lang w:val="it-IT"/>
        </w:rPr>
        <w:t>della presente dichiarazione;</w:t>
      </w:r>
    </w:p>
    <w:p w14:paraId="496F8105" w14:textId="77777777" w:rsidR="00D475A5" w:rsidRPr="00EC4C1E" w:rsidRDefault="00D475A5" w:rsidP="00D475A5">
      <w:pPr>
        <w:pStyle w:val="Paragrafoelenco"/>
        <w:numPr>
          <w:ilvl w:val="0"/>
          <w:numId w:val="56"/>
        </w:numPr>
        <w:rPr>
          <w:sz w:val="22"/>
          <w:szCs w:val="22"/>
          <w:lang w:val="it-IT"/>
        </w:rPr>
      </w:pPr>
      <w:r w:rsidRPr="00EC4C1E">
        <w:rPr>
          <w:sz w:val="22"/>
          <w:szCs w:val="22"/>
          <w:lang w:val="it-IT"/>
        </w:rPr>
        <w:t xml:space="preserve">che l’impresa rappresentata è un’impresa COLLEGATA, così come definita in allegato 1 al Reg. 651/2014, in quanto redige conti consolidati o si trova in relazione con le imprese o le persone fisiche o il gruppo di persone fisiche </w:t>
      </w:r>
      <w:r>
        <w:rPr>
          <w:sz w:val="22"/>
          <w:szCs w:val="22"/>
          <w:lang w:val="it-IT"/>
        </w:rPr>
        <w:t>indicate nella sezione B)</w:t>
      </w:r>
      <w:r w:rsidRPr="00EC4C1E">
        <w:rPr>
          <w:sz w:val="22"/>
          <w:szCs w:val="22"/>
          <w:lang w:val="it-IT"/>
        </w:rPr>
        <w:t xml:space="preserve"> della presente dichiarazione;</w:t>
      </w:r>
    </w:p>
    <w:p w14:paraId="55B56DF6" w14:textId="77777777" w:rsidR="00D475A5" w:rsidRPr="00EC4C1E" w:rsidRDefault="00D475A5" w:rsidP="00D475A5">
      <w:pPr>
        <w:pStyle w:val="Paragrafoelenco"/>
        <w:numPr>
          <w:ilvl w:val="0"/>
          <w:numId w:val="56"/>
        </w:numPr>
        <w:rPr>
          <w:sz w:val="22"/>
          <w:szCs w:val="22"/>
          <w:lang w:val="it-IT"/>
        </w:rPr>
      </w:pPr>
      <w:r w:rsidRPr="00EC4C1E">
        <w:rPr>
          <w:sz w:val="22"/>
          <w:szCs w:val="22"/>
          <w:lang w:val="it-IT"/>
        </w:rPr>
        <w:t>che l’impresa rappresentata non rientra nella definizione di PMI così come la stessa è definita in allegato 1 al Reg. 651/2014, in quanto già sulla base dei propri parametri dimensionali, riportati al punto 1) della presente dichiarazione, può classificarsi grande impresa. Per gli scopi della presente dichiarazione, le Sezioni integrative A) e B) non vengono di conseguenza compilate;</w:t>
      </w:r>
    </w:p>
    <w:p w14:paraId="2C486BB5" w14:textId="77777777" w:rsidR="00D475A5" w:rsidRPr="00EC4C1E" w:rsidRDefault="00D475A5" w:rsidP="00D475A5">
      <w:pPr>
        <w:pStyle w:val="Paragrafoelenco"/>
        <w:numPr>
          <w:ilvl w:val="0"/>
          <w:numId w:val="56"/>
        </w:numPr>
        <w:rPr>
          <w:sz w:val="22"/>
          <w:szCs w:val="22"/>
          <w:lang w:val="it-IT"/>
        </w:rPr>
      </w:pPr>
      <w:r w:rsidRPr="00EC4C1E">
        <w:rPr>
          <w:sz w:val="22"/>
          <w:szCs w:val="22"/>
          <w:lang w:val="it-IT"/>
        </w:rPr>
        <w:t>(</w:t>
      </w:r>
      <w:r w:rsidRPr="00EC4C1E">
        <w:rPr>
          <w:i/>
          <w:sz w:val="22"/>
          <w:szCs w:val="22"/>
          <w:lang w:val="it-IT"/>
        </w:rPr>
        <w:t>eventuale</w:t>
      </w:r>
      <w:r w:rsidRPr="00EC4C1E">
        <w:rPr>
          <w:sz w:val="22"/>
          <w:szCs w:val="22"/>
          <w:lang w:val="it-IT"/>
        </w:rPr>
        <w:t>) che l’impresa rappresentata ha richiesto e ottenuto contributi finanziari a valere sui programmi indicati all’art. 15, comma 9, della L.R. n. 8/2016 e che l’impresa non è inadempiente agli obblighi di monitoraggio economico, finanziario, fisico e procedurale previsti dall’art. 15, comma 9, della L.R. n. 8/2016, sui progetti finanziati con tali contributi.</w:t>
      </w:r>
    </w:p>
    <w:p w14:paraId="7158C376" w14:textId="77777777" w:rsidR="00D475A5" w:rsidRPr="002825A5" w:rsidRDefault="00D475A5" w:rsidP="00D475A5">
      <w:pPr>
        <w:rPr>
          <w:sz w:val="22"/>
          <w:szCs w:val="22"/>
        </w:rPr>
      </w:pPr>
    </w:p>
    <w:p w14:paraId="089CD027" w14:textId="77777777" w:rsidR="00D475A5" w:rsidRPr="00657DA7" w:rsidRDefault="00D475A5" w:rsidP="00D475A5">
      <w:pPr>
        <w:ind w:right="-143"/>
        <w:rPr>
          <w:rFonts w:cs="Calibri"/>
          <w:i/>
          <w:sz w:val="22"/>
          <w:szCs w:val="22"/>
        </w:rPr>
      </w:pPr>
      <w:r w:rsidRPr="00657DA7">
        <w:rPr>
          <w:rFonts w:cs="Calibri"/>
          <w:i/>
          <w:sz w:val="22"/>
          <w:szCs w:val="22"/>
        </w:rPr>
        <w:t>Nel caso di aiuti concessi ex Reg. 651/2014 e s.m.i. le sezioni che seguono vanno predisposte solo nel caso di PMI</w:t>
      </w:r>
    </w:p>
    <w:p w14:paraId="02EA137B" w14:textId="77777777" w:rsidR="00D475A5" w:rsidRPr="00174843" w:rsidRDefault="00D475A5" w:rsidP="00D475A5">
      <w:pPr>
        <w:ind w:right="-143"/>
        <w:rPr>
          <w:rFonts w:cs="Calibri"/>
          <w:i/>
          <w:sz w:val="20"/>
        </w:rPr>
      </w:pPr>
    </w:p>
    <w:p w14:paraId="68FA08B5" w14:textId="77777777" w:rsidR="00D475A5" w:rsidRPr="00CC4105" w:rsidRDefault="00D475A5" w:rsidP="00D475A5">
      <w:pPr>
        <w:rPr>
          <w:sz w:val="22"/>
        </w:rPr>
      </w:pPr>
      <w:r w:rsidRPr="00CC4105">
        <w:rPr>
          <w:sz w:val="22"/>
        </w:rPr>
        <w:lastRenderedPageBreak/>
        <w:t xml:space="preserve">che alla data dell’ultimo bilancio approvato, chiuso il 31/12/....., </w:t>
      </w:r>
      <w:r w:rsidRPr="00CC4105">
        <w:rPr>
          <w:b/>
          <w:sz w:val="22"/>
        </w:rPr>
        <w:t>gli occupati e le soglie finanziarie</w:t>
      </w:r>
      <w:r w:rsidRPr="00CC4105">
        <w:rPr>
          <w:sz w:val="22"/>
        </w:rPr>
        <w:t xml:space="preserve"> erano i seguenti:</w:t>
      </w:r>
    </w:p>
    <w:p w14:paraId="5B2CFC58" w14:textId="77777777" w:rsidR="00D475A5" w:rsidRPr="00CC4105" w:rsidRDefault="00D475A5" w:rsidP="00D475A5">
      <w:pPr>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1608"/>
        <w:gridCol w:w="1901"/>
        <w:gridCol w:w="1881"/>
      </w:tblGrid>
      <w:tr w:rsidR="00D475A5" w:rsidRPr="00490AED" w14:paraId="1262029C" w14:textId="77777777" w:rsidTr="00514FBF">
        <w:trPr>
          <w:trHeight w:val="365"/>
        </w:trPr>
        <w:tc>
          <w:tcPr>
            <w:tcW w:w="2201" w:type="pct"/>
            <w:vAlign w:val="center"/>
          </w:tcPr>
          <w:p w14:paraId="67D99EB9" w14:textId="77777777" w:rsidR="00D475A5" w:rsidRPr="00490AED" w:rsidRDefault="00D475A5" w:rsidP="00514FBF">
            <w:pPr>
              <w:jc w:val="center"/>
              <w:rPr>
                <w:b/>
                <w:sz w:val="18"/>
                <w:szCs w:val="18"/>
              </w:rPr>
            </w:pPr>
            <w:r w:rsidRPr="00490AED">
              <w:rPr>
                <w:b/>
                <w:sz w:val="18"/>
                <w:szCs w:val="18"/>
              </w:rPr>
              <w:t>IMPRESE</w:t>
            </w:r>
          </w:p>
        </w:tc>
        <w:tc>
          <w:tcPr>
            <w:tcW w:w="835" w:type="pct"/>
            <w:vAlign w:val="center"/>
          </w:tcPr>
          <w:p w14:paraId="22AB087C" w14:textId="77777777" w:rsidR="00D475A5" w:rsidRPr="00490AED" w:rsidRDefault="00D475A5" w:rsidP="00514FBF">
            <w:pPr>
              <w:jc w:val="center"/>
              <w:rPr>
                <w:b/>
                <w:sz w:val="18"/>
                <w:szCs w:val="18"/>
              </w:rPr>
            </w:pPr>
            <w:r w:rsidRPr="00490AED">
              <w:rPr>
                <w:b/>
                <w:sz w:val="18"/>
                <w:szCs w:val="18"/>
              </w:rPr>
              <w:t>n. occupati espressi in ULA</w:t>
            </w:r>
          </w:p>
        </w:tc>
        <w:tc>
          <w:tcPr>
            <w:tcW w:w="987" w:type="pct"/>
            <w:vAlign w:val="center"/>
          </w:tcPr>
          <w:p w14:paraId="16713865" w14:textId="77777777" w:rsidR="00D475A5" w:rsidRPr="00490AED" w:rsidRDefault="00D475A5" w:rsidP="00514FBF">
            <w:pPr>
              <w:jc w:val="center"/>
              <w:rPr>
                <w:b/>
                <w:sz w:val="18"/>
                <w:szCs w:val="18"/>
              </w:rPr>
            </w:pPr>
            <w:r w:rsidRPr="00490AED">
              <w:rPr>
                <w:b/>
                <w:sz w:val="18"/>
                <w:szCs w:val="18"/>
              </w:rPr>
              <w:t xml:space="preserve">fatturato </w:t>
            </w:r>
            <w:r w:rsidRPr="00490AED">
              <w:rPr>
                <w:b/>
                <w:sz w:val="18"/>
                <w:szCs w:val="18"/>
              </w:rPr>
              <w:br/>
              <w:t>(in euro)</w:t>
            </w:r>
          </w:p>
        </w:tc>
        <w:tc>
          <w:tcPr>
            <w:tcW w:w="978" w:type="pct"/>
            <w:vAlign w:val="center"/>
          </w:tcPr>
          <w:p w14:paraId="108D28C7" w14:textId="77777777" w:rsidR="00D475A5" w:rsidRPr="00490AED" w:rsidRDefault="00D475A5" w:rsidP="00514FBF">
            <w:pPr>
              <w:jc w:val="center"/>
              <w:rPr>
                <w:b/>
                <w:sz w:val="18"/>
                <w:szCs w:val="18"/>
              </w:rPr>
            </w:pPr>
            <w:r w:rsidRPr="00490AED">
              <w:rPr>
                <w:b/>
                <w:sz w:val="18"/>
                <w:szCs w:val="18"/>
              </w:rPr>
              <w:t xml:space="preserve">totale di bilancio </w:t>
            </w:r>
            <w:r w:rsidRPr="00490AED">
              <w:rPr>
                <w:b/>
                <w:sz w:val="18"/>
                <w:szCs w:val="18"/>
              </w:rPr>
              <w:br/>
              <w:t>(in euro)</w:t>
            </w:r>
          </w:p>
        </w:tc>
      </w:tr>
      <w:tr w:rsidR="00D475A5" w:rsidRPr="00490AED" w14:paraId="21A06F7A" w14:textId="77777777" w:rsidTr="00514FBF">
        <w:tc>
          <w:tcPr>
            <w:tcW w:w="2201" w:type="pct"/>
            <w:vAlign w:val="center"/>
          </w:tcPr>
          <w:p w14:paraId="550AC382" w14:textId="77777777" w:rsidR="00D475A5" w:rsidRPr="00490AED" w:rsidRDefault="00D475A5" w:rsidP="00514FBF">
            <w:pPr>
              <w:rPr>
                <w:sz w:val="18"/>
                <w:szCs w:val="18"/>
              </w:rPr>
            </w:pPr>
            <w:r w:rsidRPr="00490AED">
              <w:rPr>
                <w:sz w:val="18"/>
                <w:szCs w:val="18"/>
              </w:rPr>
              <w:t>Dichiarante</w:t>
            </w:r>
          </w:p>
        </w:tc>
        <w:tc>
          <w:tcPr>
            <w:tcW w:w="835" w:type="pct"/>
            <w:vAlign w:val="center"/>
          </w:tcPr>
          <w:p w14:paraId="18FB2BD8" w14:textId="77777777" w:rsidR="00D475A5" w:rsidRPr="00490AED" w:rsidRDefault="00D475A5" w:rsidP="00514FBF">
            <w:pPr>
              <w:rPr>
                <w:sz w:val="18"/>
                <w:szCs w:val="18"/>
              </w:rPr>
            </w:pPr>
          </w:p>
        </w:tc>
        <w:tc>
          <w:tcPr>
            <w:tcW w:w="987" w:type="pct"/>
            <w:vAlign w:val="center"/>
          </w:tcPr>
          <w:p w14:paraId="76CDBA3C" w14:textId="77777777" w:rsidR="00D475A5" w:rsidRPr="00490AED" w:rsidRDefault="00D475A5" w:rsidP="00514FBF">
            <w:pPr>
              <w:rPr>
                <w:sz w:val="18"/>
                <w:szCs w:val="18"/>
              </w:rPr>
            </w:pPr>
          </w:p>
        </w:tc>
        <w:tc>
          <w:tcPr>
            <w:tcW w:w="978" w:type="pct"/>
            <w:vAlign w:val="center"/>
          </w:tcPr>
          <w:p w14:paraId="4D6E758D" w14:textId="77777777" w:rsidR="00D475A5" w:rsidRPr="00490AED" w:rsidRDefault="00D475A5" w:rsidP="00514FBF">
            <w:pPr>
              <w:rPr>
                <w:sz w:val="18"/>
                <w:szCs w:val="18"/>
              </w:rPr>
            </w:pPr>
          </w:p>
        </w:tc>
      </w:tr>
      <w:tr w:rsidR="00D475A5" w:rsidRPr="00490AED" w14:paraId="39CEA789" w14:textId="77777777" w:rsidTr="00514FBF">
        <w:tc>
          <w:tcPr>
            <w:tcW w:w="2201" w:type="pct"/>
            <w:vAlign w:val="center"/>
          </w:tcPr>
          <w:p w14:paraId="22E15937" w14:textId="77777777" w:rsidR="00D475A5" w:rsidRPr="00490AED" w:rsidRDefault="00D475A5" w:rsidP="00514FBF">
            <w:pPr>
              <w:rPr>
                <w:sz w:val="18"/>
                <w:szCs w:val="18"/>
              </w:rPr>
            </w:pPr>
            <w:r w:rsidRPr="00490AED">
              <w:rPr>
                <w:sz w:val="18"/>
                <w:szCs w:val="18"/>
              </w:rPr>
              <w:t>Associate</w:t>
            </w:r>
            <w:r w:rsidRPr="00490AED">
              <w:rPr>
                <w:rStyle w:val="Rimandonotaapidipagina"/>
                <w:sz w:val="18"/>
                <w:szCs w:val="18"/>
              </w:rPr>
              <w:footnoteReference w:id="8"/>
            </w:r>
          </w:p>
        </w:tc>
        <w:tc>
          <w:tcPr>
            <w:tcW w:w="835" w:type="pct"/>
            <w:vAlign w:val="center"/>
          </w:tcPr>
          <w:p w14:paraId="3A2847CE" w14:textId="77777777" w:rsidR="00D475A5" w:rsidRPr="00490AED" w:rsidRDefault="00D475A5" w:rsidP="00514FBF">
            <w:pPr>
              <w:rPr>
                <w:sz w:val="18"/>
                <w:szCs w:val="18"/>
              </w:rPr>
            </w:pPr>
          </w:p>
        </w:tc>
        <w:tc>
          <w:tcPr>
            <w:tcW w:w="987" w:type="pct"/>
            <w:vAlign w:val="center"/>
          </w:tcPr>
          <w:p w14:paraId="365785D9" w14:textId="77777777" w:rsidR="00D475A5" w:rsidRPr="00490AED" w:rsidRDefault="00D475A5" w:rsidP="00514FBF">
            <w:pPr>
              <w:rPr>
                <w:sz w:val="18"/>
                <w:szCs w:val="18"/>
              </w:rPr>
            </w:pPr>
          </w:p>
        </w:tc>
        <w:tc>
          <w:tcPr>
            <w:tcW w:w="978" w:type="pct"/>
            <w:vAlign w:val="center"/>
          </w:tcPr>
          <w:p w14:paraId="56B6B1C5" w14:textId="77777777" w:rsidR="00D475A5" w:rsidRPr="00490AED" w:rsidRDefault="00D475A5" w:rsidP="00514FBF">
            <w:pPr>
              <w:rPr>
                <w:sz w:val="18"/>
                <w:szCs w:val="18"/>
              </w:rPr>
            </w:pPr>
          </w:p>
        </w:tc>
      </w:tr>
      <w:tr w:rsidR="00D475A5" w:rsidRPr="00490AED" w14:paraId="5D09D43D" w14:textId="77777777" w:rsidTr="00514FBF">
        <w:tc>
          <w:tcPr>
            <w:tcW w:w="2201" w:type="pct"/>
            <w:vAlign w:val="center"/>
          </w:tcPr>
          <w:p w14:paraId="47FE0BDC" w14:textId="77777777" w:rsidR="00D475A5" w:rsidRPr="00490AED" w:rsidRDefault="00D475A5" w:rsidP="00514FBF">
            <w:pPr>
              <w:rPr>
                <w:sz w:val="18"/>
                <w:szCs w:val="18"/>
              </w:rPr>
            </w:pPr>
            <w:r w:rsidRPr="00490AED">
              <w:rPr>
                <w:sz w:val="18"/>
                <w:szCs w:val="18"/>
              </w:rPr>
              <w:t>Collegate o bilancio consolidato</w:t>
            </w:r>
            <w:r w:rsidRPr="00490AED">
              <w:rPr>
                <w:rStyle w:val="Rimandonotaapidipagina"/>
                <w:sz w:val="18"/>
                <w:szCs w:val="18"/>
              </w:rPr>
              <w:footnoteReference w:id="9"/>
            </w:r>
          </w:p>
        </w:tc>
        <w:tc>
          <w:tcPr>
            <w:tcW w:w="835" w:type="pct"/>
            <w:vAlign w:val="center"/>
          </w:tcPr>
          <w:p w14:paraId="7819CFA2" w14:textId="77777777" w:rsidR="00D475A5" w:rsidRPr="00490AED" w:rsidRDefault="00D475A5" w:rsidP="00514FBF">
            <w:pPr>
              <w:rPr>
                <w:sz w:val="18"/>
                <w:szCs w:val="18"/>
              </w:rPr>
            </w:pPr>
          </w:p>
        </w:tc>
        <w:tc>
          <w:tcPr>
            <w:tcW w:w="987" w:type="pct"/>
            <w:vAlign w:val="center"/>
          </w:tcPr>
          <w:p w14:paraId="113F7C74" w14:textId="77777777" w:rsidR="00D475A5" w:rsidRPr="00490AED" w:rsidRDefault="00D475A5" w:rsidP="00514FBF">
            <w:pPr>
              <w:rPr>
                <w:sz w:val="18"/>
                <w:szCs w:val="18"/>
              </w:rPr>
            </w:pPr>
          </w:p>
        </w:tc>
        <w:tc>
          <w:tcPr>
            <w:tcW w:w="978" w:type="pct"/>
            <w:vAlign w:val="center"/>
          </w:tcPr>
          <w:p w14:paraId="4B9638B2" w14:textId="77777777" w:rsidR="00D475A5" w:rsidRPr="00490AED" w:rsidRDefault="00D475A5" w:rsidP="00514FBF">
            <w:pPr>
              <w:rPr>
                <w:sz w:val="18"/>
                <w:szCs w:val="18"/>
              </w:rPr>
            </w:pPr>
          </w:p>
        </w:tc>
      </w:tr>
      <w:tr w:rsidR="00D475A5" w:rsidRPr="00490AED" w14:paraId="7CD9E03F" w14:textId="77777777" w:rsidTr="00514FBF">
        <w:tc>
          <w:tcPr>
            <w:tcW w:w="2201" w:type="pct"/>
            <w:vAlign w:val="center"/>
          </w:tcPr>
          <w:p w14:paraId="5D1FFE40" w14:textId="77777777" w:rsidR="00D475A5" w:rsidRPr="00490AED" w:rsidRDefault="00D475A5" w:rsidP="00514FBF">
            <w:pPr>
              <w:rPr>
                <w:sz w:val="18"/>
                <w:szCs w:val="18"/>
              </w:rPr>
            </w:pPr>
            <w:r w:rsidRPr="00490AED">
              <w:rPr>
                <w:sz w:val="18"/>
                <w:szCs w:val="18"/>
              </w:rPr>
              <w:t>TOTALE</w:t>
            </w:r>
          </w:p>
        </w:tc>
        <w:tc>
          <w:tcPr>
            <w:tcW w:w="835" w:type="pct"/>
            <w:vAlign w:val="center"/>
          </w:tcPr>
          <w:p w14:paraId="2F69D224" w14:textId="77777777" w:rsidR="00D475A5" w:rsidRPr="00490AED" w:rsidRDefault="00D475A5" w:rsidP="00514FBF">
            <w:pPr>
              <w:rPr>
                <w:sz w:val="18"/>
                <w:szCs w:val="18"/>
              </w:rPr>
            </w:pPr>
          </w:p>
        </w:tc>
        <w:tc>
          <w:tcPr>
            <w:tcW w:w="987" w:type="pct"/>
            <w:vAlign w:val="center"/>
          </w:tcPr>
          <w:p w14:paraId="09AF7058" w14:textId="77777777" w:rsidR="00D475A5" w:rsidRPr="00490AED" w:rsidRDefault="00D475A5" w:rsidP="00514FBF">
            <w:pPr>
              <w:rPr>
                <w:sz w:val="18"/>
                <w:szCs w:val="18"/>
              </w:rPr>
            </w:pPr>
          </w:p>
        </w:tc>
        <w:tc>
          <w:tcPr>
            <w:tcW w:w="978" w:type="pct"/>
            <w:vAlign w:val="center"/>
          </w:tcPr>
          <w:p w14:paraId="2A759B77" w14:textId="77777777" w:rsidR="00D475A5" w:rsidRPr="00490AED" w:rsidRDefault="00D475A5" w:rsidP="00514FBF">
            <w:pPr>
              <w:rPr>
                <w:sz w:val="18"/>
                <w:szCs w:val="18"/>
              </w:rPr>
            </w:pPr>
          </w:p>
        </w:tc>
      </w:tr>
    </w:tbl>
    <w:p w14:paraId="4D7CBDAF" w14:textId="77777777" w:rsidR="00D475A5" w:rsidRPr="00CC4105" w:rsidRDefault="00D475A5" w:rsidP="00D475A5">
      <w:pPr>
        <w:rPr>
          <w:sz w:val="22"/>
        </w:rPr>
      </w:pPr>
    </w:p>
    <w:p w14:paraId="4585B286" w14:textId="77777777" w:rsidR="00D475A5" w:rsidRPr="00CC4105" w:rsidRDefault="00D475A5" w:rsidP="00D475A5">
      <w:pPr>
        <w:rPr>
          <w:sz w:val="22"/>
        </w:rPr>
      </w:pPr>
      <w:r w:rsidRPr="00CC4105">
        <w:rPr>
          <w:sz w:val="22"/>
        </w:rPr>
        <w:t xml:space="preserve">che alla data di presentazione della domanda </w:t>
      </w:r>
      <w:r w:rsidRPr="00CC4105">
        <w:rPr>
          <w:b/>
          <w:sz w:val="22"/>
        </w:rPr>
        <w:t xml:space="preserve">la composizione sociale </w:t>
      </w:r>
      <w:r w:rsidRPr="00CC4105">
        <w:rPr>
          <w:sz w:val="22"/>
        </w:rPr>
        <w:t>è la seguente:</w:t>
      </w:r>
    </w:p>
    <w:p w14:paraId="351E9140" w14:textId="77777777" w:rsidR="00D475A5" w:rsidRPr="00CC4105" w:rsidRDefault="00D475A5" w:rsidP="00D475A5">
      <w:pPr>
        <w:rPr>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1565"/>
        <w:gridCol w:w="1712"/>
        <w:gridCol w:w="1324"/>
        <w:gridCol w:w="687"/>
        <w:gridCol w:w="1318"/>
      </w:tblGrid>
      <w:tr w:rsidR="00D475A5" w:rsidRPr="00490AED" w14:paraId="21A0098F" w14:textId="77777777" w:rsidTr="00514FBF">
        <w:trPr>
          <w:trHeight w:val="273"/>
          <w:jc w:val="center"/>
        </w:trPr>
        <w:tc>
          <w:tcPr>
            <w:tcW w:w="1666" w:type="pct"/>
            <w:vMerge w:val="restart"/>
            <w:vAlign w:val="center"/>
          </w:tcPr>
          <w:p w14:paraId="70B72488" w14:textId="77777777" w:rsidR="00D475A5" w:rsidRPr="00490AED" w:rsidRDefault="00D475A5" w:rsidP="00514FBF">
            <w:pPr>
              <w:jc w:val="center"/>
              <w:rPr>
                <w:b/>
                <w:sz w:val="18"/>
                <w:szCs w:val="18"/>
              </w:rPr>
            </w:pPr>
            <w:r w:rsidRPr="00490AED">
              <w:rPr>
                <w:b/>
                <w:sz w:val="18"/>
                <w:szCs w:val="18"/>
              </w:rPr>
              <w:t>NOMINATIVO SOCI</w:t>
            </w:r>
          </w:p>
        </w:tc>
        <w:tc>
          <w:tcPr>
            <w:tcW w:w="909" w:type="pct"/>
            <w:vMerge w:val="restart"/>
            <w:vAlign w:val="center"/>
          </w:tcPr>
          <w:p w14:paraId="3D015EE8" w14:textId="77777777" w:rsidR="00D475A5" w:rsidRPr="00490AED" w:rsidRDefault="00D475A5" w:rsidP="00514FBF">
            <w:pPr>
              <w:jc w:val="center"/>
              <w:rPr>
                <w:b/>
                <w:sz w:val="18"/>
                <w:szCs w:val="18"/>
              </w:rPr>
            </w:pPr>
            <w:r w:rsidRPr="00490AED">
              <w:rPr>
                <w:b/>
                <w:sz w:val="18"/>
                <w:szCs w:val="18"/>
              </w:rPr>
              <w:t>sede legale</w:t>
            </w:r>
          </w:p>
          <w:p w14:paraId="78A2BA87" w14:textId="77777777" w:rsidR="00D475A5" w:rsidRPr="00490AED" w:rsidRDefault="00D475A5" w:rsidP="00514FBF">
            <w:pPr>
              <w:jc w:val="center"/>
              <w:rPr>
                <w:b/>
                <w:sz w:val="18"/>
                <w:szCs w:val="18"/>
              </w:rPr>
            </w:pPr>
            <w:r w:rsidRPr="00490AED">
              <w:rPr>
                <w:b/>
                <w:sz w:val="18"/>
                <w:szCs w:val="18"/>
              </w:rPr>
              <w:t>(per le imprese)</w:t>
            </w:r>
          </w:p>
        </w:tc>
        <w:tc>
          <w:tcPr>
            <w:tcW w:w="985" w:type="pct"/>
            <w:vMerge w:val="restart"/>
            <w:vAlign w:val="center"/>
          </w:tcPr>
          <w:p w14:paraId="15DABB7D" w14:textId="77777777" w:rsidR="00D475A5" w:rsidRPr="00490AED" w:rsidRDefault="00D475A5" w:rsidP="00514FBF">
            <w:pPr>
              <w:jc w:val="center"/>
              <w:rPr>
                <w:b/>
                <w:sz w:val="18"/>
                <w:szCs w:val="18"/>
              </w:rPr>
            </w:pPr>
            <w:r w:rsidRPr="00490AED">
              <w:rPr>
                <w:b/>
                <w:sz w:val="18"/>
                <w:szCs w:val="18"/>
              </w:rPr>
              <w:t>codice fiscale</w:t>
            </w:r>
          </w:p>
        </w:tc>
        <w:tc>
          <w:tcPr>
            <w:tcW w:w="909" w:type="pct"/>
            <w:gridSpan w:val="2"/>
            <w:vAlign w:val="center"/>
          </w:tcPr>
          <w:p w14:paraId="03577A5D" w14:textId="77777777" w:rsidR="00D475A5" w:rsidRPr="00490AED" w:rsidRDefault="00D475A5" w:rsidP="00514FBF">
            <w:pPr>
              <w:jc w:val="center"/>
              <w:rPr>
                <w:b/>
                <w:sz w:val="18"/>
                <w:szCs w:val="18"/>
              </w:rPr>
            </w:pPr>
            <w:r w:rsidRPr="00490AED">
              <w:rPr>
                <w:b/>
                <w:sz w:val="18"/>
                <w:szCs w:val="18"/>
              </w:rPr>
              <w:t>quota %</w:t>
            </w:r>
          </w:p>
        </w:tc>
        <w:tc>
          <w:tcPr>
            <w:tcW w:w="530" w:type="pct"/>
            <w:vMerge w:val="restart"/>
            <w:vAlign w:val="center"/>
          </w:tcPr>
          <w:p w14:paraId="4DFDEDFE" w14:textId="77777777" w:rsidR="00D475A5" w:rsidRPr="00490AED" w:rsidRDefault="00D475A5" w:rsidP="00514FBF">
            <w:pPr>
              <w:jc w:val="center"/>
              <w:rPr>
                <w:b/>
                <w:sz w:val="18"/>
                <w:szCs w:val="18"/>
              </w:rPr>
            </w:pPr>
            <w:r w:rsidRPr="00490AED">
              <w:rPr>
                <w:b/>
                <w:sz w:val="18"/>
                <w:szCs w:val="18"/>
              </w:rPr>
              <w:t>Caratteristiche soci</w:t>
            </w:r>
            <w:r w:rsidRPr="00490AED">
              <w:rPr>
                <w:rStyle w:val="Rimandonotaapidipagina"/>
                <w:b/>
                <w:sz w:val="18"/>
                <w:szCs w:val="18"/>
              </w:rPr>
              <w:footnoteReference w:id="10"/>
            </w:r>
          </w:p>
        </w:tc>
      </w:tr>
      <w:tr w:rsidR="00D475A5" w:rsidRPr="00490AED" w14:paraId="67CA792B" w14:textId="77777777" w:rsidTr="00514FBF">
        <w:trPr>
          <w:trHeight w:val="323"/>
          <w:jc w:val="center"/>
        </w:trPr>
        <w:tc>
          <w:tcPr>
            <w:tcW w:w="1666" w:type="pct"/>
            <w:vMerge/>
            <w:vAlign w:val="center"/>
          </w:tcPr>
          <w:p w14:paraId="139B7617" w14:textId="77777777" w:rsidR="00D475A5" w:rsidRPr="00490AED" w:rsidRDefault="00D475A5" w:rsidP="00514FBF">
            <w:pPr>
              <w:rPr>
                <w:sz w:val="18"/>
                <w:szCs w:val="18"/>
              </w:rPr>
            </w:pPr>
          </w:p>
        </w:tc>
        <w:tc>
          <w:tcPr>
            <w:tcW w:w="909" w:type="pct"/>
            <w:vMerge/>
            <w:vAlign w:val="center"/>
          </w:tcPr>
          <w:p w14:paraId="4E0DFA3D" w14:textId="77777777" w:rsidR="00D475A5" w:rsidRPr="00490AED" w:rsidRDefault="00D475A5" w:rsidP="00514FBF">
            <w:pPr>
              <w:rPr>
                <w:sz w:val="18"/>
                <w:szCs w:val="18"/>
              </w:rPr>
            </w:pPr>
          </w:p>
        </w:tc>
        <w:tc>
          <w:tcPr>
            <w:tcW w:w="985" w:type="pct"/>
            <w:vMerge/>
            <w:vAlign w:val="center"/>
          </w:tcPr>
          <w:p w14:paraId="0945E49C" w14:textId="77777777" w:rsidR="00D475A5" w:rsidRPr="00490AED" w:rsidRDefault="00D475A5" w:rsidP="00514FBF">
            <w:pPr>
              <w:rPr>
                <w:sz w:val="18"/>
                <w:szCs w:val="18"/>
              </w:rPr>
            </w:pPr>
          </w:p>
        </w:tc>
        <w:tc>
          <w:tcPr>
            <w:tcW w:w="530" w:type="pct"/>
            <w:vAlign w:val="center"/>
          </w:tcPr>
          <w:p w14:paraId="595FDE1B" w14:textId="77777777" w:rsidR="00D475A5" w:rsidRPr="00490AED" w:rsidRDefault="00D475A5" w:rsidP="00514FBF">
            <w:pPr>
              <w:jc w:val="center"/>
              <w:rPr>
                <w:b/>
                <w:sz w:val="18"/>
                <w:szCs w:val="18"/>
              </w:rPr>
            </w:pPr>
            <w:r w:rsidRPr="00490AED">
              <w:rPr>
                <w:b/>
                <w:sz w:val="18"/>
                <w:szCs w:val="18"/>
              </w:rPr>
              <w:t>partecipazione</w:t>
            </w:r>
          </w:p>
        </w:tc>
        <w:tc>
          <w:tcPr>
            <w:tcW w:w="379" w:type="pct"/>
            <w:vAlign w:val="center"/>
          </w:tcPr>
          <w:p w14:paraId="4DD89CCE" w14:textId="77777777" w:rsidR="00D475A5" w:rsidRPr="00490AED" w:rsidRDefault="00D475A5" w:rsidP="00514FBF">
            <w:pPr>
              <w:jc w:val="center"/>
              <w:rPr>
                <w:b/>
                <w:sz w:val="18"/>
                <w:szCs w:val="18"/>
              </w:rPr>
            </w:pPr>
            <w:r w:rsidRPr="00490AED">
              <w:rPr>
                <w:b/>
                <w:sz w:val="18"/>
                <w:szCs w:val="18"/>
              </w:rPr>
              <w:t>diritto voto</w:t>
            </w:r>
          </w:p>
        </w:tc>
        <w:tc>
          <w:tcPr>
            <w:tcW w:w="530" w:type="pct"/>
            <w:vMerge/>
            <w:vAlign w:val="center"/>
          </w:tcPr>
          <w:p w14:paraId="0A04735D" w14:textId="77777777" w:rsidR="00D475A5" w:rsidRPr="00490AED" w:rsidRDefault="00D475A5" w:rsidP="00514FBF">
            <w:pPr>
              <w:rPr>
                <w:sz w:val="18"/>
                <w:szCs w:val="18"/>
              </w:rPr>
            </w:pPr>
          </w:p>
        </w:tc>
      </w:tr>
      <w:tr w:rsidR="00D475A5" w:rsidRPr="00490AED" w14:paraId="0A04FD9A" w14:textId="77777777" w:rsidTr="00514FBF">
        <w:trPr>
          <w:jc w:val="center"/>
        </w:trPr>
        <w:tc>
          <w:tcPr>
            <w:tcW w:w="1666" w:type="pct"/>
            <w:vAlign w:val="center"/>
          </w:tcPr>
          <w:p w14:paraId="5D976446" w14:textId="77777777" w:rsidR="00D475A5" w:rsidRPr="00490AED" w:rsidRDefault="00D475A5" w:rsidP="00514FBF">
            <w:pPr>
              <w:rPr>
                <w:sz w:val="18"/>
                <w:szCs w:val="18"/>
              </w:rPr>
            </w:pPr>
          </w:p>
        </w:tc>
        <w:tc>
          <w:tcPr>
            <w:tcW w:w="909" w:type="pct"/>
          </w:tcPr>
          <w:p w14:paraId="13EEC2B9" w14:textId="77777777" w:rsidR="00D475A5" w:rsidRPr="00490AED" w:rsidRDefault="00D475A5" w:rsidP="00514FBF">
            <w:pPr>
              <w:rPr>
                <w:sz w:val="18"/>
                <w:szCs w:val="18"/>
              </w:rPr>
            </w:pPr>
          </w:p>
        </w:tc>
        <w:tc>
          <w:tcPr>
            <w:tcW w:w="985" w:type="pct"/>
          </w:tcPr>
          <w:p w14:paraId="49B0FF42" w14:textId="77777777" w:rsidR="00D475A5" w:rsidRPr="00490AED" w:rsidRDefault="00D475A5" w:rsidP="00514FBF">
            <w:pPr>
              <w:rPr>
                <w:sz w:val="18"/>
                <w:szCs w:val="18"/>
              </w:rPr>
            </w:pPr>
          </w:p>
        </w:tc>
        <w:tc>
          <w:tcPr>
            <w:tcW w:w="530" w:type="pct"/>
            <w:vAlign w:val="center"/>
          </w:tcPr>
          <w:p w14:paraId="263D6ED4" w14:textId="77777777" w:rsidR="00D475A5" w:rsidRPr="00490AED" w:rsidRDefault="00D475A5" w:rsidP="00514FBF">
            <w:pPr>
              <w:rPr>
                <w:sz w:val="18"/>
                <w:szCs w:val="18"/>
              </w:rPr>
            </w:pPr>
          </w:p>
        </w:tc>
        <w:tc>
          <w:tcPr>
            <w:tcW w:w="379" w:type="pct"/>
            <w:vAlign w:val="center"/>
          </w:tcPr>
          <w:p w14:paraId="1DD18B6B" w14:textId="77777777" w:rsidR="00D475A5" w:rsidRPr="00490AED" w:rsidRDefault="00D475A5" w:rsidP="00514FBF">
            <w:pPr>
              <w:rPr>
                <w:sz w:val="18"/>
                <w:szCs w:val="18"/>
              </w:rPr>
            </w:pPr>
          </w:p>
        </w:tc>
        <w:tc>
          <w:tcPr>
            <w:tcW w:w="530" w:type="pct"/>
            <w:vAlign w:val="center"/>
          </w:tcPr>
          <w:p w14:paraId="0ADE3787" w14:textId="77777777" w:rsidR="00D475A5" w:rsidRPr="00490AED" w:rsidRDefault="00D475A5" w:rsidP="00514FBF">
            <w:pPr>
              <w:rPr>
                <w:sz w:val="18"/>
                <w:szCs w:val="18"/>
              </w:rPr>
            </w:pPr>
          </w:p>
        </w:tc>
      </w:tr>
      <w:tr w:rsidR="00D475A5" w:rsidRPr="00490AED" w14:paraId="5AF13F3A" w14:textId="77777777" w:rsidTr="00514FBF">
        <w:trPr>
          <w:jc w:val="center"/>
        </w:trPr>
        <w:tc>
          <w:tcPr>
            <w:tcW w:w="1666" w:type="pct"/>
            <w:vAlign w:val="center"/>
          </w:tcPr>
          <w:p w14:paraId="7C81C253" w14:textId="77777777" w:rsidR="00D475A5" w:rsidRPr="00490AED" w:rsidRDefault="00D475A5" w:rsidP="00514FBF">
            <w:pPr>
              <w:rPr>
                <w:sz w:val="18"/>
                <w:szCs w:val="18"/>
              </w:rPr>
            </w:pPr>
          </w:p>
        </w:tc>
        <w:tc>
          <w:tcPr>
            <w:tcW w:w="909" w:type="pct"/>
          </w:tcPr>
          <w:p w14:paraId="1908F200" w14:textId="77777777" w:rsidR="00D475A5" w:rsidRPr="00490AED" w:rsidRDefault="00D475A5" w:rsidP="00514FBF">
            <w:pPr>
              <w:rPr>
                <w:sz w:val="18"/>
                <w:szCs w:val="18"/>
              </w:rPr>
            </w:pPr>
          </w:p>
        </w:tc>
        <w:tc>
          <w:tcPr>
            <w:tcW w:w="985" w:type="pct"/>
          </w:tcPr>
          <w:p w14:paraId="0738A99E" w14:textId="77777777" w:rsidR="00D475A5" w:rsidRPr="00490AED" w:rsidRDefault="00D475A5" w:rsidP="00514FBF">
            <w:pPr>
              <w:rPr>
                <w:sz w:val="18"/>
                <w:szCs w:val="18"/>
              </w:rPr>
            </w:pPr>
          </w:p>
        </w:tc>
        <w:tc>
          <w:tcPr>
            <w:tcW w:w="530" w:type="pct"/>
            <w:vAlign w:val="center"/>
          </w:tcPr>
          <w:p w14:paraId="23CFCE0B" w14:textId="77777777" w:rsidR="00D475A5" w:rsidRPr="00490AED" w:rsidRDefault="00D475A5" w:rsidP="00514FBF">
            <w:pPr>
              <w:rPr>
                <w:sz w:val="18"/>
                <w:szCs w:val="18"/>
              </w:rPr>
            </w:pPr>
          </w:p>
        </w:tc>
        <w:tc>
          <w:tcPr>
            <w:tcW w:w="379" w:type="pct"/>
            <w:vAlign w:val="center"/>
          </w:tcPr>
          <w:p w14:paraId="762045F3" w14:textId="77777777" w:rsidR="00D475A5" w:rsidRPr="00490AED" w:rsidRDefault="00D475A5" w:rsidP="00514FBF">
            <w:pPr>
              <w:rPr>
                <w:sz w:val="18"/>
                <w:szCs w:val="18"/>
              </w:rPr>
            </w:pPr>
          </w:p>
        </w:tc>
        <w:tc>
          <w:tcPr>
            <w:tcW w:w="530" w:type="pct"/>
            <w:vAlign w:val="center"/>
          </w:tcPr>
          <w:p w14:paraId="4F285FD5" w14:textId="77777777" w:rsidR="00D475A5" w:rsidRPr="00490AED" w:rsidRDefault="00D475A5" w:rsidP="00514FBF">
            <w:pPr>
              <w:rPr>
                <w:sz w:val="18"/>
                <w:szCs w:val="18"/>
              </w:rPr>
            </w:pPr>
          </w:p>
        </w:tc>
      </w:tr>
      <w:tr w:rsidR="00D475A5" w:rsidRPr="00490AED" w14:paraId="304C2A99" w14:textId="77777777" w:rsidTr="00514FBF">
        <w:trPr>
          <w:jc w:val="center"/>
        </w:trPr>
        <w:tc>
          <w:tcPr>
            <w:tcW w:w="1666" w:type="pct"/>
            <w:vAlign w:val="center"/>
          </w:tcPr>
          <w:p w14:paraId="74136D88" w14:textId="77777777" w:rsidR="00D475A5" w:rsidRPr="00490AED" w:rsidRDefault="00D475A5" w:rsidP="00514FBF">
            <w:pPr>
              <w:rPr>
                <w:sz w:val="18"/>
                <w:szCs w:val="18"/>
              </w:rPr>
            </w:pPr>
          </w:p>
        </w:tc>
        <w:tc>
          <w:tcPr>
            <w:tcW w:w="909" w:type="pct"/>
          </w:tcPr>
          <w:p w14:paraId="285DF5F7" w14:textId="77777777" w:rsidR="00D475A5" w:rsidRPr="00490AED" w:rsidRDefault="00D475A5" w:rsidP="00514FBF">
            <w:pPr>
              <w:rPr>
                <w:sz w:val="18"/>
                <w:szCs w:val="18"/>
              </w:rPr>
            </w:pPr>
          </w:p>
        </w:tc>
        <w:tc>
          <w:tcPr>
            <w:tcW w:w="985" w:type="pct"/>
          </w:tcPr>
          <w:p w14:paraId="37B1CC70" w14:textId="77777777" w:rsidR="00D475A5" w:rsidRPr="00490AED" w:rsidRDefault="00D475A5" w:rsidP="00514FBF">
            <w:pPr>
              <w:rPr>
                <w:sz w:val="18"/>
                <w:szCs w:val="18"/>
              </w:rPr>
            </w:pPr>
          </w:p>
        </w:tc>
        <w:tc>
          <w:tcPr>
            <w:tcW w:w="530" w:type="pct"/>
            <w:vAlign w:val="center"/>
          </w:tcPr>
          <w:p w14:paraId="3AFCB802" w14:textId="77777777" w:rsidR="00D475A5" w:rsidRPr="00490AED" w:rsidRDefault="00D475A5" w:rsidP="00514FBF">
            <w:pPr>
              <w:rPr>
                <w:sz w:val="18"/>
                <w:szCs w:val="18"/>
              </w:rPr>
            </w:pPr>
          </w:p>
        </w:tc>
        <w:tc>
          <w:tcPr>
            <w:tcW w:w="379" w:type="pct"/>
            <w:vAlign w:val="center"/>
          </w:tcPr>
          <w:p w14:paraId="0C2BFDF8" w14:textId="77777777" w:rsidR="00D475A5" w:rsidRPr="00490AED" w:rsidRDefault="00D475A5" w:rsidP="00514FBF">
            <w:pPr>
              <w:rPr>
                <w:sz w:val="18"/>
                <w:szCs w:val="18"/>
              </w:rPr>
            </w:pPr>
          </w:p>
        </w:tc>
        <w:tc>
          <w:tcPr>
            <w:tcW w:w="530" w:type="pct"/>
            <w:vAlign w:val="center"/>
          </w:tcPr>
          <w:p w14:paraId="0EBAD363" w14:textId="77777777" w:rsidR="00D475A5" w:rsidRPr="00490AED" w:rsidRDefault="00D475A5" w:rsidP="00514FBF">
            <w:pPr>
              <w:rPr>
                <w:sz w:val="18"/>
                <w:szCs w:val="18"/>
              </w:rPr>
            </w:pPr>
          </w:p>
        </w:tc>
      </w:tr>
      <w:tr w:rsidR="00D475A5" w:rsidRPr="00490AED" w14:paraId="4C7D2D0B" w14:textId="77777777" w:rsidTr="00514FBF">
        <w:trPr>
          <w:jc w:val="center"/>
        </w:trPr>
        <w:tc>
          <w:tcPr>
            <w:tcW w:w="1666" w:type="pct"/>
            <w:vAlign w:val="center"/>
          </w:tcPr>
          <w:p w14:paraId="750AFACF" w14:textId="77777777" w:rsidR="00D475A5" w:rsidRPr="00490AED" w:rsidRDefault="00D475A5" w:rsidP="00514FBF">
            <w:pPr>
              <w:rPr>
                <w:sz w:val="18"/>
                <w:szCs w:val="18"/>
              </w:rPr>
            </w:pPr>
          </w:p>
        </w:tc>
        <w:tc>
          <w:tcPr>
            <w:tcW w:w="909" w:type="pct"/>
          </w:tcPr>
          <w:p w14:paraId="4144BF20" w14:textId="77777777" w:rsidR="00D475A5" w:rsidRPr="00490AED" w:rsidRDefault="00D475A5" w:rsidP="00514FBF">
            <w:pPr>
              <w:rPr>
                <w:sz w:val="18"/>
                <w:szCs w:val="18"/>
              </w:rPr>
            </w:pPr>
          </w:p>
        </w:tc>
        <w:tc>
          <w:tcPr>
            <w:tcW w:w="985" w:type="pct"/>
          </w:tcPr>
          <w:p w14:paraId="05650612" w14:textId="77777777" w:rsidR="00D475A5" w:rsidRPr="00490AED" w:rsidRDefault="00D475A5" w:rsidP="00514FBF">
            <w:pPr>
              <w:rPr>
                <w:sz w:val="18"/>
                <w:szCs w:val="18"/>
              </w:rPr>
            </w:pPr>
          </w:p>
        </w:tc>
        <w:tc>
          <w:tcPr>
            <w:tcW w:w="530" w:type="pct"/>
            <w:vAlign w:val="center"/>
          </w:tcPr>
          <w:p w14:paraId="0FA6930B" w14:textId="77777777" w:rsidR="00D475A5" w:rsidRPr="00490AED" w:rsidRDefault="00D475A5" w:rsidP="00514FBF">
            <w:pPr>
              <w:rPr>
                <w:sz w:val="18"/>
                <w:szCs w:val="18"/>
              </w:rPr>
            </w:pPr>
          </w:p>
        </w:tc>
        <w:tc>
          <w:tcPr>
            <w:tcW w:w="379" w:type="pct"/>
            <w:vAlign w:val="center"/>
          </w:tcPr>
          <w:p w14:paraId="0463D0CF" w14:textId="77777777" w:rsidR="00D475A5" w:rsidRPr="00490AED" w:rsidRDefault="00D475A5" w:rsidP="00514FBF">
            <w:pPr>
              <w:rPr>
                <w:sz w:val="18"/>
                <w:szCs w:val="18"/>
              </w:rPr>
            </w:pPr>
          </w:p>
        </w:tc>
        <w:tc>
          <w:tcPr>
            <w:tcW w:w="530" w:type="pct"/>
            <w:vAlign w:val="center"/>
          </w:tcPr>
          <w:p w14:paraId="044E5771" w14:textId="77777777" w:rsidR="00D475A5" w:rsidRPr="00490AED" w:rsidRDefault="00D475A5" w:rsidP="00514FBF">
            <w:pPr>
              <w:rPr>
                <w:sz w:val="18"/>
                <w:szCs w:val="18"/>
              </w:rPr>
            </w:pPr>
          </w:p>
        </w:tc>
      </w:tr>
      <w:tr w:rsidR="00D475A5" w:rsidRPr="00490AED" w14:paraId="2DDB1EEB" w14:textId="77777777" w:rsidTr="00514FBF">
        <w:trPr>
          <w:jc w:val="center"/>
        </w:trPr>
        <w:tc>
          <w:tcPr>
            <w:tcW w:w="1666" w:type="pct"/>
            <w:vAlign w:val="center"/>
          </w:tcPr>
          <w:p w14:paraId="7935D22A" w14:textId="77777777" w:rsidR="00D475A5" w:rsidRPr="00490AED" w:rsidRDefault="00D475A5" w:rsidP="00514FBF">
            <w:pPr>
              <w:rPr>
                <w:sz w:val="18"/>
                <w:szCs w:val="18"/>
              </w:rPr>
            </w:pPr>
          </w:p>
        </w:tc>
        <w:tc>
          <w:tcPr>
            <w:tcW w:w="909" w:type="pct"/>
          </w:tcPr>
          <w:p w14:paraId="20CC86ED" w14:textId="77777777" w:rsidR="00D475A5" w:rsidRPr="00490AED" w:rsidRDefault="00D475A5" w:rsidP="00514FBF">
            <w:pPr>
              <w:rPr>
                <w:sz w:val="18"/>
                <w:szCs w:val="18"/>
              </w:rPr>
            </w:pPr>
          </w:p>
        </w:tc>
        <w:tc>
          <w:tcPr>
            <w:tcW w:w="985" w:type="pct"/>
          </w:tcPr>
          <w:p w14:paraId="6160FAB4" w14:textId="77777777" w:rsidR="00D475A5" w:rsidRPr="00490AED" w:rsidRDefault="00D475A5" w:rsidP="00514FBF">
            <w:pPr>
              <w:rPr>
                <w:sz w:val="18"/>
                <w:szCs w:val="18"/>
              </w:rPr>
            </w:pPr>
          </w:p>
        </w:tc>
        <w:tc>
          <w:tcPr>
            <w:tcW w:w="530" w:type="pct"/>
            <w:vAlign w:val="center"/>
          </w:tcPr>
          <w:p w14:paraId="607EA59A" w14:textId="77777777" w:rsidR="00D475A5" w:rsidRPr="00490AED" w:rsidRDefault="00D475A5" w:rsidP="00514FBF">
            <w:pPr>
              <w:rPr>
                <w:sz w:val="18"/>
                <w:szCs w:val="18"/>
              </w:rPr>
            </w:pPr>
          </w:p>
        </w:tc>
        <w:tc>
          <w:tcPr>
            <w:tcW w:w="379" w:type="pct"/>
            <w:vAlign w:val="center"/>
          </w:tcPr>
          <w:p w14:paraId="75A3F975" w14:textId="77777777" w:rsidR="00D475A5" w:rsidRPr="00490AED" w:rsidRDefault="00D475A5" w:rsidP="00514FBF">
            <w:pPr>
              <w:rPr>
                <w:sz w:val="18"/>
                <w:szCs w:val="18"/>
              </w:rPr>
            </w:pPr>
          </w:p>
        </w:tc>
        <w:tc>
          <w:tcPr>
            <w:tcW w:w="530" w:type="pct"/>
            <w:vAlign w:val="center"/>
          </w:tcPr>
          <w:p w14:paraId="2EA5E8A7" w14:textId="77777777" w:rsidR="00D475A5" w:rsidRPr="00490AED" w:rsidRDefault="00D475A5" w:rsidP="00514FBF">
            <w:pPr>
              <w:rPr>
                <w:sz w:val="18"/>
                <w:szCs w:val="18"/>
              </w:rPr>
            </w:pPr>
          </w:p>
        </w:tc>
      </w:tr>
    </w:tbl>
    <w:p w14:paraId="4A3DE574" w14:textId="77777777" w:rsidR="00D475A5" w:rsidRPr="00CC4105" w:rsidRDefault="00D475A5" w:rsidP="00D475A5">
      <w:pPr>
        <w:rPr>
          <w:sz w:val="22"/>
        </w:rPr>
      </w:pPr>
    </w:p>
    <w:p w14:paraId="439862F0" w14:textId="77777777" w:rsidR="00D475A5" w:rsidRPr="00B24CE7" w:rsidRDefault="00D475A5" w:rsidP="00D475A5">
      <w:pPr>
        <w:jc w:val="center"/>
        <w:rPr>
          <w:b/>
          <w:bCs/>
          <w:sz w:val="22"/>
          <w:szCs w:val="22"/>
        </w:rPr>
      </w:pPr>
      <w:r w:rsidRPr="00B24CE7">
        <w:rPr>
          <w:b/>
          <w:bCs/>
          <w:sz w:val="22"/>
          <w:szCs w:val="22"/>
        </w:rPr>
        <w:t>DICHIARA ALTRESI’</w:t>
      </w:r>
    </w:p>
    <w:p w14:paraId="48187C2F" w14:textId="77777777" w:rsidR="00D475A5" w:rsidRPr="00B24CE7" w:rsidRDefault="00D475A5" w:rsidP="00D475A5">
      <w:pPr>
        <w:rPr>
          <w:b/>
          <w:bCs/>
          <w:sz w:val="22"/>
          <w:szCs w:val="22"/>
        </w:rPr>
      </w:pPr>
    </w:p>
    <w:p w14:paraId="6E60FF99" w14:textId="77777777" w:rsidR="00D475A5" w:rsidRDefault="00D475A5" w:rsidP="00D475A5">
      <w:pPr>
        <w:rPr>
          <w:sz w:val="22"/>
          <w:szCs w:val="22"/>
        </w:rPr>
      </w:pPr>
      <w:r>
        <w:rPr>
          <w:sz w:val="22"/>
          <w:szCs w:val="22"/>
        </w:rPr>
        <w:t xml:space="preserve">di obbligarsi a comunicare tempestivamente ogni modifica dei dati sopra dichiarati esonerando </w:t>
      </w:r>
      <w:r>
        <w:rPr>
          <w:rFonts w:cs="Calibri"/>
          <w:sz w:val="22"/>
          <w:szCs w:val="22"/>
        </w:rPr>
        <w:t xml:space="preserve">l’Amministrazione regionale da ogni responsabilità per i pagamenti disposti ovvero degli eventuali </w:t>
      </w:r>
      <w:r>
        <w:rPr>
          <w:sz w:val="22"/>
          <w:szCs w:val="22"/>
        </w:rPr>
        <w:t>ritardi.</w:t>
      </w:r>
    </w:p>
    <w:p w14:paraId="136A6ACE" w14:textId="77777777" w:rsidR="006861EE" w:rsidRDefault="006861EE" w:rsidP="00D475A5">
      <w:pPr>
        <w:rPr>
          <w:sz w:val="22"/>
          <w:szCs w:val="22"/>
        </w:rPr>
      </w:pPr>
    </w:p>
    <w:p w14:paraId="4FBD0BB5" w14:textId="77777777" w:rsidR="006861EE" w:rsidRPr="006861EE" w:rsidRDefault="006861EE" w:rsidP="006861EE">
      <w:pPr>
        <w:spacing w:after="160" w:line="259" w:lineRule="auto"/>
        <w:jc w:val="left"/>
        <w:rPr>
          <w:rFonts w:cs="Calibri"/>
          <w:b/>
          <w:bCs/>
          <w:snapToGrid w:val="0"/>
          <w:sz w:val="22"/>
          <w:szCs w:val="22"/>
          <w:lang w:val="x-none" w:eastAsia="x-none"/>
        </w:rPr>
      </w:pPr>
      <w:r w:rsidRPr="006861EE">
        <w:rPr>
          <w:rFonts w:cs="Calibri"/>
          <w:b/>
          <w:bCs/>
          <w:snapToGrid w:val="0"/>
          <w:sz w:val="22"/>
          <w:szCs w:val="22"/>
          <w:lang w:val="x-none" w:eastAsia="x-none"/>
        </w:rPr>
        <w:t>ALLEGA:</w:t>
      </w:r>
    </w:p>
    <w:p w14:paraId="509CF457" w14:textId="77777777" w:rsidR="00B92D25" w:rsidRPr="00DB2563" w:rsidRDefault="00B92D25">
      <w:pPr>
        <w:pStyle w:val="Paragrafoelenco"/>
        <w:numPr>
          <w:ilvl w:val="0"/>
          <w:numId w:val="143"/>
        </w:numPr>
        <w:tabs>
          <w:tab w:val="left" w:pos="851"/>
        </w:tabs>
        <w:rPr>
          <w:rFonts w:cs="Arial"/>
          <w:sz w:val="22"/>
          <w:szCs w:val="22"/>
          <w:lang w:val="it-IT"/>
        </w:rPr>
      </w:pPr>
      <w:r w:rsidRPr="00DB2563">
        <w:rPr>
          <w:rFonts w:cs="Arial"/>
          <w:sz w:val="22"/>
          <w:szCs w:val="22"/>
          <w:lang w:val="it-IT"/>
        </w:rPr>
        <w:t>Il Formulario, ovvero Schema di proposta progettuale (Allegato E), completo in ciascuna delle sue parti e sottoscritto digitalmente dal legale rappresentante del soggetto richiedente o nel caso di soggetto non ancora costituito da ciascun legale rappresentante (o loro delegati) dei componenti della costituenda aggregazione;</w:t>
      </w:r>
    </w:p>
    <w:p w14:paraId="30567C82" w14:textId="15714348" w:rsidR="00B92D25" w:rsidRPr="00CC60DF" w:rsidRDefault="00B92D25">
      <w:pPr>
        <w:pStyle w:val="Paragrafoelenco"/>
        <w:numPr>
          <w:ilvl w:val="0"/>
          <w:numId w:val="143"/>
        </w:numPr>
        <w:tabs>
          <w:tab w:val="left" w:pos="851"/>
        </w:tabs>
        <w:rPr>
          <w:rFonts w:cs="Arial"/>
          <w:sz w:val="22"/>
          <w:szCs w:val="22"/>
          <w:lang w:val="it-IT"/>
        </w:rPr>
      </w:pPr>
      <w:r w:rsidRPr="00CC60DF">
        <w:rPr>
          <w:rFonts w:cs="Arial"/>
          <w:sz w:val="22"/>
          <w:szCs w:val="22"/>
          <w:lang w:val="it-IT"/>
        </w:rPr>
        <w:t>Relazione tecnica di progetto</w:t>
      </w:r>
      <w:r w:rsidR="00CC60DF" w:rsidRPr="00CC60DF">
        <w:rPr>
          <w:rFonts w:cs="Arial"/>
          <w:sz w:val="22"/>
          <w:szCs w:val="22"/>
          <w:lang w:val="it-IT"/>
        </w:rPr>
        <w:t>;</w:t>
      </w:r>
    </w:p>
    <w:p w14:paraId="00F344F9" w14:textId="77777777" w:rsidR="00B92D25" w:rsidRPr="00CC4105" w:rsidRDefault="00B92D25">
      <w:pPr>
        <w:pStyle w:val="Paragrafoelenco"/>
        <w:numPr>
          <w:ilvl w:val="0"/>
          <w:numId w:val="143"/>
        </w:numPr>
        <w:tabs>
          <w:tab w:val="left" w:pos="851"/>
        </w:tabs>
        <w:rPr>
          <w:rFonts w:cs="Arial"/>
          <w:sz w:val="22"/>
          <w:szCs w:val="22"/>
          <w:lang w:val="it-IT"/>
        </w:rPr>
      </w:pPr>
      <w:r w:rsidRPr="3C5D9F01">
        <w:rPr>
          <w:rFonts w:cs="Arial"/>
          <w:sz w:val="22"/>
          <w:szCs w:val="22"/>
          <w:lang w:val="it-IT"/>
        </w:rPr>
        <w:t>Documentazione economica:</w:t>
      </w:r>
    </w:p>
    <w:p w14:paraId="4AE6629F" w14:textId="77777777" w:rsidR="00B92D25" w:rsidRDefault="00B92D25" w:rsidP="00B92D25">
      <w:pPr>
        <w:pStyle w:val="Paragrafoelenco"/>
        <w:numPr>
          <w:ilvl w:val="1"/>
          <w:numId w:val="106"/>
        </w:numPr>
        <w:rPr>
          <w:rFonts w:cs="Arial"/>
          <w:sz w:val="22"/>
          <w:szCs w:val="22"/>
          <w:lang w:val="it-IT"/>
        </w:rPr>
      </w:pPr>
      <w:r w:rsidRPr="00B92D25">
        <w:rPr>
          <w:rFonts w:cs="Arial"/>
          <w:sz w:val="22"/>
          <w:szCs w:val="22"/>
          <w:lang w:val="it-IT"/>
        </w:rPr>
        <w:t>per le imprese obbligate alla redazione del bilancio di esercizio, copia dei bilanci relativi agli ultimi due esercizi contabili, tre nel caso di MPMI, comprensivi di nota integrativa ed evidenza della relativa ricevuta di deposito presso il Registro delle Imprese;</w:t>
      </w:r>
    </w:p>
    <w:p w14:paraId="7B1F3338" w14:textId="59D7E7D9" w:rsidR="00B92D25" w:rsidRPr="00B92D25" w:rsidRDefault="00B92D25" w:rsidP="00B92D25">
      <w:pPr>
        <w:pStyle w:val="Paragrafoelenco"/>
        <w:numPr>
          <w:ilvl w:val="1"/>
          <w:numId w:val="106"/>
        </w:numPr>
        <w:rPr>
          <w:rFonts w:cs="Arial"/>
          <w:sz w:val="22"/>
          <w:szCs w:val="22"/>
          <w:lang w:val="it-IT"/>
        </w:rPr>
      </w:pPr>
      <w:r w:rsidRPr="00B92D25">
        <w:rPr>
          <w:rFonts w:cs="Arial"/>
          <w:sz w:val="22"/>
          <w:szCs w:val="22"/>
          <w:lang w:val="it-IT"/>
        </w:rPr>
        <w:t>per le imprese estere copia della documentazione equivalente adottata nel paese di appartenenza;</w:t>
      </w:r>
    </w:p>
    <w:p w14:paraId="76FCF865" w14:textId="77777777" w:rsidR="00B92D25" w:rsidRPr="0017114A" w:rsidRDefault="00B92D25">
      <w:pPr>
        <w:pStyle w:val="Paragrafoelenco"/>
        <w:numPr>
          <w:ilvl w:val="0"/>
          <w:numId w:val="143"/>
        </w:numPr>
        <w:tabs>
          <w:tab w:val="left" w:pos="851"/>
        </w:tabs>
        <w:rPr>
          <w:rFonts w:cs="Arial"/>
          <w:sz w:val="22"/>
          <w:szCs w:val="22"/>
          <w:lang w:val="it-IT"/>
        </w:rPr>
      </w:pPr>
      <w:r w:rsidRPr="3C5D9F01">
        <w:rPr>
          <w:rFonts w:cs="Arial"/>
          <w:sz w:val="22"/>
          <w:szCs w:val="22"/>
          <w:lang w:val="it-IT"/>
        </w:rPr>
        <w:t>attestazione della Capacità finanziaria del soggetto proponente di cui agli allegati ___ o __. In caso di aggregazione l'attestazione dovrà essere prodotta da ciascun componente della costituenda aggregazione;</w:t>
      </w:r>
    </w:p>
    <w:p w14:paraId="61D22576" w14:textId="77777777" w:rsidR="00B92D25" w:rsidRPr="0017114A" w:rsidRDefault="00B92D25">
      <w:pPr>
        <w:pStyle w:val="Paragrafoelenco"/>
        <w:numPr>
          <w:ilvl w:val="0"/>
          <w:numId w:val="143"/>
        </w:numPr>
        <w:tabs>
          <w:tab w:val="left" w:pos="851"/>
        </w:tabs>
        <w:rPr>
          <w:rFonts w:cs="Arial"/>
          <w:sz w:val="22"/>
          <w:szCs w:val="22"/>
          <w:lang w:val="it-IT"/>
        </w:rPr>
      </w:pPr>
      <w:r w:rsidRPr="3C5D9F01">
        <w:rPr>
          <w:rFonts w:cs="Arial"/>
          <w:sz w:val="22"/>
          <w:szCs w:val="22"/>
          <w:lang w:val="it-IT"/>
        </w:rPr>
        <w:t>DSAN sul titolare effettivo di cui all'Allegato F sottoscritta digitalmente dal legale rappresentante del soggetto proponente. In caso di aggregazione la DSAN dovrà essere prodotta da ciascun componente della costituenda aggregazione;</w:t>
      </w:r>
    </w:p>
    <w:p w14:paraId="55F419ED" w14:textId="77777777" w:rsidR="00B92D25" w:rsidRDefault="00B92D25">
      <w:pPr>
        <w:pStyle w:val="Paragrafoelenco"/>
        <w:numPr>
          <w:ilvl w:val="0"/>
          <w:numId w:val="143"/>
        </w:numPr>
        <w:tabs>
          <w:tab w:val="left" w:pos="851"/>
        </w:tabs>
        <w:rPr>
          <w:rFonts w:cs="Arial"/>
          <w:sz w:val="22"/>
          <w:szCs w:val="22"/>
          <w:lang w:val="it-IT"/>
        </w:rPr>
      </w:pPr>
      <w:r w:rsidRPr="3C5D9F01">
        <w:rPr>
          <w:rFonts w:cs="Arial"/>
          <w:sz w:val="22"/>
          <w:szCs w:val="22"/>
          <w:lang w:val="it-IT"/>
        </w:rPr>
        <w:lastRenderedPageBreak/>
        <w:t>DSAN informazioni antimafia di cui all'Allegato G sottoscritta digitalmente dal legale rappresentante del soggetto proponente. In caso di aggregazione la DSAN dovrà essere prodotta da ciascun componente della costituenda aggregazione;</w:t>
      </w:r>
    </w:p>
    <w:p w14:paraId="10936ED2" w14:textId="61F06D64" w:rsidR="00B92D25" w:rsidRPr="00CC60DF" w:rsidRDefault="00B92D25">
      <w:pPr>
        <w:pStyle w:val="Paragrafoelenco"/>
        <w:numPr>
          <w:ilvl w:val="0"/>
          <w:numId w:val="143"/>
        </w:numPr>
        <w:tabs>
          <w:tab w:val="left" w:pos="851"/>
        </w:tabs>
        <w:rPr>
          <w:rFonts w:cs="Arial"/>
          <w:sz w:val="22"/>
          <w:szCs w:val="22"/>
          <w:lang w:val="it-IT"/>
        </w:rPr>
      </w:pPr>
      <w:r w:rsidRPr="00CC60DF">
        <w:rPr>
          <w:rFonts w:cs="Arial"/>
          <w:sz w:val="22"/>
          <w:szCs w:val="22"/>
          <w:lang w:val="it-IT"/>
        </w:rPr>
        <w:t xml:space="preserve">Relazione di cantierabilità redatta da un tecnico abilitato indipendente rispetto al soggetto proponente di cui all'Allegato </w:t>
      </w:r>
      <w:r w:rsidR="00CC60DF" w:rsidRPr="00CC60DF">
        <w:rPr>
          <w:rFonts w:cs="Arial"/>
          <w:sz w:val="22"/>
          <w:szCs w:val="22"/>
          <w:lang w:val="it-IT"/>
        </w:rPr>
        <w:t>H</w:t>
      </w:r>
      <w:r w:rsidRPr="00CC60DF">
        <w:rPr>
          <w:rFonts w:cs="Arial"/>
          <w:sz w:val="22"/>
          <w:szCs w:val="22"/>
          <w:lang w:val="it-IT"/>
        </w:rPr>
        <w:t>;</w:t>
      </w:r>
    </w:p>
    <w:p w14:paraId="030F19FA" w14:textId="7E33BE43" w:rsidR="00B92D25" w:rsidRPr="00CC60DF" w:rsidRDefault="00B92D25">
      <w:pPr>
        <w:pStyle w:val="Paragrafoelenco"/>
        <w:numPr>
          <w:ilvl w:val="0"/>
          <w:numId w:val="143"/>
        </w:numPr>
        <w:tabs>
          <w:tab w:val="left" w:pos="851"/>
        </w:tabs>
        <w:rPr>
          <w:rFonts w:cs="Arial"/>
          <w:sz w:val="22"/>
          <w:szCs w:val="22"/>
          <w:lang w:val="it-IT"/>
        </w:rPr>
      </w:pPr>
      <w:r w:rsidRPr="00CC60DF">
        <w:rPr>
          <w:rFonts w:cs="Arial"/>
          <w:sz w:val="22"/>
          <w:szCs w:val="22"/>
          <w:lang w:val="it-IT"/>
        </w:rPr>
        <w:t>Analisi energetica ex ante in grado di dimostrare l’efficacia degli interventi in termini di risparmio energetico e/o di riduzione delle emissioni climalteranti in linea con le relative metodologie dei Regolamenti Delegati, sottoscritta da un tecnico  abilitato, indipendente rispetto al soggetto proponente;</w:t>
      </w:r>
    </w:p>
    <w:p w14:paraId="75643B52" w14:textId="1B8708FC" w:rsidR="00B92D25" w:rsidRPr="0062092B" w:rsidRDefault="00B92D25">
      <w:pPr>
        <w:pStyle w:val="Paragrafoelenco"/>
        <w:numPr>
          <w:ilvl w:val="0"/>
          <w:numId w:val="143"/>
        </w:numPr>
        <w:tabs>
          <w:tab w:val="left" w:pos="851"/>
        </w:tabs>
        <w:rPr>
          <w:rFonts w:cs="Arial"/>
          <w:sz w:val="22"/>
          <w:szCs w:val="22"/>
          <w:lang w:val="it-IT"/>
        </w:rPr>
      </w:pPr>
      <w:r w:rsidRPr="3C5D9F01">
        <w:rPr>
          <w:rFonts w:cs="Arial"/>
          <w:sz w:val="22"/>
          <w:szCs w:val="22"/>
          <w:lang w:val="it-IT"/>
        </w:rPr>
        <w:t xml:space="preserve">Informativa sul Trattamento dei Dati Personali di cui all'Allegato </w:t>
      </w:r>
      <w:r w:rsidR="00CC60DF">
        <w:rPr>
          <w:rFonts w:cs="Arial"/>
          <w:sz w:val="22"/>
          <w:szCs w:val="22"/>
          <w:lang w:val="it-IT"/>
        </w:rPr>
        <w:t>d)</w:t>
      </w:r>
      <w:r w:rsidRPr="3C5D9F01">
        <w:rPr>
          <w:rFonts w:cs="Arial"/>
          <w:sz w:val="22"/>
          <w:szCs w:val="22"/>
          <w:lang w:val="it-IT"/>
        </w:rPr>
        <w:t xml:space="preserve"> sottoscritta digitalmente dal legale rappresentante del soggetto proponente. Nel caso di progetto presentato in aggregazione non ancora costituita tale dichiarazione dovrà essere fornita da ogni soggetto facente parte del partenariato;</w:t>
      </w:r>
    </w:p>
    <w:p w14:paraId="2144BF24" w14:textId="67ACC148" w:rsidR="00B92D25" w:rsidRPr="00307F6F" w:rsidRDefault="00B92D25">
      <w:pPr>
        <w:pStyle w:val="Paragrafoelenco"/>
        <w:numPr>
          <w:ilvl w:val="0"/>
          <w:numId w:val="143"/>
        </w:numPr>
        <w:tabs>
          <w:tab w:val="left" w:pos="851"/>
        </w:tabs>
        <w:rPr>
          <w:rFonts w:cs="Arial"/>
          <w:sz w:val="22"/>
          <w:szCs w:val="22"/>
          <w:lang w:val="it-IT"/>
        </w:rPr>
      </w:pPr>
      <w:r w:rsidRPr="00960B8B">
        <w:rPr>
          <w:rFonts w:cs="Arial"/>
          <w:sz w:val="22"/>
          <w:szCs w:val="22"/>
          <w:lang w:val="it-IT"/>
        </w:rPr>
        <w:t>DSAN</w:t>
      </w:r>
      <w:r w:rsidRPr="00A20178">
        <w:rPr>
          <w:rFonts w:cs="Arial"/>
          <w:sz w:val="22"/>
          <w:szCs w:val="22"/>
          <w:lang w:val="it-IT"/>
        </w:rPr>
        <w:t xml:space="preserve"> del rispetto del principio DNSH e Climate Proofing sottoscritta digitalmente dal legale rappresentante del soggetto proponente o nel caso di aggregazione ancora non costituita, da tutti i legali rappresentanti dei componenti della costituenda aggregazione</w:t>
      </w:r>
      <w:r w:rsidR="00802262">
        <w:rPr>
          <w:rFonts w:cs="Arial"/>
          <w:sz w:val="22"/>
          <w:szCs w:val="22"/>
          <w:lang w:val="it-IT"/>
        </w:rPr>
        <w:t>;</w:t>
      </w:r>
    </w:p>
    <w:p w14:paraId="65658657" w14:textId="77777777" w:rsidR="00B92D25" w:rsidRPr="00A20178" w:rsidRDefault="00B92D25">
      <w:pPr>
        <w:pStyle w:val="Paragrafoelenco"/>
        <w:numPr>
          <w:ilvl w:val="0"/>
          <w:numId w:val="143"/>
        </w:numPr>
        <w:tabs>
          <w:tab w:val="left" w:pos="851"/>
        </w:tabs>
        <w:rPr>
          <w:rFonts w:cs="Arial"/>
          <w:sz w:val="22"/>
          <w:szCs w:val="22"/>
          <w:lang w:val="it-IT"/>
        </w:rPr>
      </w:pPr>
      <w:r w:rsidRPr="00A20178">
        <w:rPr>
          <w:rFonts w:cs="Arial"/>
          <w:sz w:val="22"/>
          <w:szCs w:val="22"/>
          <w:lang w:val="it-IT"/>
        </w:rPr>
        <w:t>documentazione fornita da impresa straniera priva di sede o unità produttiva in Sicilia al momento della domanda;</w:t>
      </w:r>
    </w:p>
    <w:p w14:paraId="02DFB5A4" w14:textId="77777777" w:rsidR="00B92D25" w:rsidRPr="00A20178" w:rsidRDefault="00B92D25">
      <w:pPr>
        <w:pStyle w:val="Paragrafoelenco"/>
        <w:numPr>
          <w:ilvl w:val="0"/>
          <w:numId w:val="143"/>
        </w:numPr>
        <w:tabs>
          <w:tab w:val="left" w:pos="851"/>
        </w:tabs>
        <w:rPr>
          <w:rFonts w:cs="Arial"/>
          <w:sz w:val="22"/>
          <w:szCs w:val="22"/>
          <w:lang w:val="it-IT"/>
        </w:rPr>
      </w:pPr>
      <w:r w:rsidRPr="00A20178">
        <w:rPr>
          <w:rFonts w:cs="Arial"/>
          <w:sz w:val="22"/>
          <w:szCs w:val="22"/>
          <w:lang w:val="it-IT"/>
        </w:rPr>
        <w:t>laddove il programma di investimenti candidato alle agevolazioni preveda opere edili sono richiesti:</w:t>
      </w:r>
    </w:p>
    <w:p w14:paraId="5B47F59F" w14:textId="42A5E9E4" w:rsidR="00B92D25" w:rsidRPr="00324912" w:rsidRDefault="00B92D25" w:rsidP="00324912">
      <w:pPr>
        <w:pStyle w:val="Paragrafoelenco"/>
        <w:numPr>
          <w:ilvl w:val="1"/>
          <w:numId w:val="106"/>
        </w:numPr>
        <w:rPr>
          <w:rFonts w:cs="Arial"/>
          <w:sz w:val="22"/>
          <w:szCs w:val="22"/>
          <w:lang w:val="it-IT"/>
        </w:rPr>
      </w:pPr>
      <w:r w:rsidRPr="00324912">
        <w:rPr>
          <w:rFonts w:cs="Arial"/>
          <w:sz w:val="22"/>
          <w:szCs w:val="22"/>
          <w:lang w:val="it-IT"/>
        </w:rPr>
        <w:t>perizia tecnica asseverata da un tecnico abilitato, indipendente rispetto al soggetto proponente, recante i seguenti contenuti informativi:</w:t>
      </w:r>
    </w:p>
    <w:p w14:paraId="72A6B292" w14:textId="77777777" w:rsidR="00B92D25" w:rsidRPr="0017114A" w:rsidRDefault="00B92D25">
      <w:pPr>
        <w:numPr>
          <w:ilvl w:val="1"/>
          <w:numId w:val="143"/>
        </w:numPr>
        <w:rPr>
          <w:rFonts w:cs="Arial"/>
          <w:sz w:val="22"/>
          <w:szCs w:val="22"/>
        </w:rPr>
      </w:pPr>
      <w:r w:rsidRPr="1FBC9860">
        <w:rPr>
          <w:rFonts w:cs="Arial"/>
          <w:sz w:val="22"/>
          <w:szCs w:val="22"/>
        </w:rPr>
        <w:t>la descrizione analitica degli interventi da realizzare, con evidenza della descrizione dello stato dei luoghi interessato dalla realizzazione degli stessi interventi;</w:t>
      </w:r>
    </w:p>
    <w:p w14:paraId="001D8BC5" w14:textId="77777777" w:rsidR="00B92D25" w:rsidRDefault="00B92D25">
      <w:pPr>
        <w:numPr>
          <w:ilvl w:val="1"/>
          <w:numId w:val="143"/>
        </w:numPr>
        <w:rPr>
          <w:rFonts w:cs="Arial"/>
          <w:sz w:val="22"/>
          <w:szCs w:val="22"/>
        </w:rPr>
      </w:pPr>
      <w:r w:rsidRPr="1FBC9860">
        <w:rPr>
          <w:rFonts w:cs="Arial"/>
          <w:sz w:val="22"/>
          <w:szCs w:val="22"/>
        </w:rPr>
        <w:t>gli estremi della documentazione amministrativa (es. titoli autorizzativi, permessi, nullaosta) di cui il soggetto proponente è già in possesso ai fini della realizzazione del programma di investimenti o la descrizione dell’iter amministrativo da avviare per l’ottenimento delle autorizzazioni necessarie, con evidenza degli enti preposti al relativo rilascio ed alle tempistiche di acquisizione;</w:t>
      </w:r>
    </w:p>
    <w:p w14:paraId="0887BA72" w14:textId="77777777" w:rsidR="00B92D25" w:rsidRPr="0017114A" w:rsidRDefault="00B92D25">
      <w:pPr>
        <w:numPr>
          <w:ilvl w:val="1"/>
          <w:numId w:val="143"/>
        </w:numPr>
        <w:rPr>
          <w:rFonts w:cs="Arial"/>
          <w:sz w:val="22"/>
          <w:szCs w:val="22"/>
        </w:rPr>
      </w:pPr>
      <w:r w:rsidRPr="1FBC9860">
        <w:rPr>
          <w:rFonts w:cs="Arial"/>
          <w:sz w:val="22"/>
          <w:szCs w:val="22"/>
        </w:rPr>
        <w:t>la descrizione dello stato dei luoghi, l’idoneità dell’unità produttiva selezionata per l’attuazione del programma di investimenti sotto il profilo del rispetto della pertinente normativa vigente, delle opere di cui sia prevista la realizzazione all’interno dell’unità produttiva (o delle unità produttive) interessate dal programma di investimenti candidato alle agevolazioni.</w:t>
      </w:r>
    </w:p>
    <w:p w14:paraId="5A084B88" w14:textId="0A001CC2" w:rsidR="00B92D25" w:rsidRPr="00DB2563" w:rsidRDefault="00B92D25" w:rsidP="00324912">
      <w:pPr>
        <w:pStyle w:val="Paragrafoelenco"/>
        <w:numPr>
          <w:ilvl w:val="1"/>
          <w:numId w:val="106"/>
        </w:numPr>
        <w:rPr>
          <w:rFonts w:cs="Arial"/>
          <w:sz w:val="22"/>
          <w:szCs w:val="22"/>
          <w:lang w:val="it-IT"/>
        </w:rPr>
      </w:pPr>
      <w:r w:rsidRPr="00324912">
        <w:rPr>
          <w:rFonts w:cs="Arial"/>
          <w:sz w:val="22"/>
          <w:szCs w:val="22"/>
          <w:lang w:val="it-IT"/>
        </w:rPr>
        <w:t xml:space="preserve">planimetria generale, in adeguata scala, dalla quale risultino la dimensione e la configurazione del suolo aziendale, delle superfici coperte, di quelle destinate a viabilità interna, a verde e disponibili. </w:t>
      </w:r>
      <w:r w:rsidRPr="00DB2563">
        <w:rPr>
          <w:rFonts w:cs="Arial"/>
          <w:sz w:val="22"/>
          <w:szCs w:val="22"/>
          <w:lang w:val="it-IT"/>
        </w:rPr>
        <w:t>La stessa planimetria deve essere corredata di opportuna legenda e sintetica tabella relativa alle singole superfici;</w:t>
      </w:r>
    </w:p>
    <w:p w14:paraId="0B467764" w14:textId="1EC9AE5C" w:rsidR="00B92D25" w:rsidRPr="00324912" w:rsidRDefault="00B92D25" w:rsidP="00324912">
      <w:pPr>
        <w:pStyle w:val="Paragrafoelenco"/>
        <w:numPr>
          <w:ilvl w:val="1"/>
          <w:numId w:val="106"/>
        </w:numPr>
        <w:rPr>
          <w:rFonts w:cs="Arial"/>
          <w:sz w:val="22"/>
          <w:szCs w:val="22"/>
          <w:lang w:val="it-IT"/>
        </w:rPr>
      </w:pPr>
      <w:r w:rsidRPr="00324912">
        <w:rPr>
          <w:rFonts w:cs="Arial"/>
          <w:sz w:val="22"/>
          <w:szCs w:val="22"/>
          <w:lang w:val="it-IT"/>
        </w:rPr>
        <w:t>principali elaborati grafici e lay-out relativi a ciascun fabbricato interessato dal programma di investimenti, in adeguata scala e debitamente quotati, con evidenza del posizionamento degli impianti e/o dei macchinari/attrezzature di cui sia prevista l’acquisizione, debitamente firmati – a norma di legge – dal progettista e controfirmati dal legale rappresentante del soggetto proponete o suo procuratore speciale.</w:t>
      </w:r>
    </w:p>
    <w:p w14:paraId="295EFD76" w14:textId="77777777" w:rsidR="00B92D25" w:rsidRPr="0017114A" w:rsidRDefault="00B92D25">
      <w:pPr>
        <w:numPr>
          <w:ilvl w:val="0"/>
          <w:numId w:val="143"/>
        </w:numPr>
        <w:rPr>
          <w:rFonts w:cs="Arial"/>
          <w:sz w:val="22"/>
          <w:szCs w:val="22"/>
        </w:rPr>
      </w:pPr>
      <w:r w:rsidRPr="1FBC9860">
        <w:rPr>
          <w:rFonts w:cs="Arial"/>
          <w:sz w:val="22"/>
          <w:szCs w:val="22"/>
        </w:rPr>
        <w:t>copia degli atti e/o contratti, registrati e/o trascritti, attestanti la piena disponibilità dell'immobile (suolo e/o fabbricati) nell'ambito del quale viene realizzato il programma di investimenti ed idonea documentazione (compresa perizia giurata di un tecnico iscritto all'albo) attestante il rispetto dei vigenti vincoli edilizi, urbanistici e di corretta destinazione d'uso dell'immobile stesso (ove già disponibile);</w:t>
      </w:r>
    </w:p>
    <w:p w14:paraId="3C2E724E" w14:textId="77777777" w:rsidR="00B92D25" w:rsidRPr="0017114A" w:rsidRDefault="00B92D25">
      <w:pPr>
        <w:numPr>
          <w:ilvl w:val="0"/>
          <w:numId w:val="143"/>
        </w:numPr>
        <w:rPr>
          <w:rFonts w:cs="Arial"/>
          <w:sz w:val="22"/>
          <w:szCs w:val="22"/>
        </w:rPr>
      </w:pPr>
      <w:r w:rsidRPr="1FBC9860">
        <w:rPr>
          <w:rFonts w:cs="Arial"/>
          <w:sz w:val="22"/>
          <w:szCs w:val="22"/>
        </w:rPr>
        <w:t xml:space="preserve">computi metrici estimativi elaborati da un tecnico abilitato utilizzando il prezziario regionale tempo per tempo vigente, recante in maniera puntuale, dettagliata e con indicazione chiara delle quantità e dei prezzi applicati. Per ciascuna voce riportata nel computo metrico, dovrà essere inserito il codice di riferimento e la descrizione tratta dal Prezziario Regionale ed il relativo costo. In caso di voci di spesa non </w:t>
      </w:r>
      <w:r w:rsidRPr="1FBC9860">
        <w:rPr>
          <w:rFonts w:cs="Arial"/>
          <w:sz w:val="22"/>
          <w:szCs w:val="22"/>
        </w:rPr>
        <w:lastRenderedPageBreak/>
        <w:t>incluse nel Prezziario regionale, si dovrà procedere alla redazione di specifica "analisi nuovi prezzi" secondo le modalità riconosciute e ritenute valide dalla normativa di settore;</w:t>
      </w:r>
    </w:p>
    <w:p w14:paraId="1A7C5DC3" w14:textId="77777777" w:rsidR="00B92D25" w:rsidRPr="0017114A" w:rsidRDefault="00B92D25">
      <w:pPr>
        <w:numPr>
          <w:ilvl w:val="0"/>
          <w:numId w:val="143"/>
        </w:numPr>
        <w:rPr>
          <w:rFonts w:cs="Arial"/>
          <w:sz w:val="22"/>
          <w:szCs w:val="22"/>
        </w:rPr>
      </w:pPr>
      <w:r w:rsidRPr="1FBC9860">
        <w:rPr>
          <w:rFonts w:cs="Arial"/>
          <w:sz w:val="22"/>
          <w:szCs w:val="22"/>
        </w:rPr>
        <w:t>per l'acquisto di beni e sw: preventivi</w:t>
      </w:r>
      <w:r>
        <w:rPr>
          <w:rFonts w:cs="Arial"/>
          <w:sz w:val="22"/>
          <w:szCs w:val="22"/>
        </w:rPr>
        <w:t>, corredati da schede tecniche,</w:t>
      </w:r>
      <w:r w:rsidRPr="1FBC9860">
        <w:rPr>
          <w:rFonts w:cs="Arial"/>
          <w:sz w:val="22"/>
          <w:szCs w:val="22"/>
        </w:rPr>
        <w:t xml:space="preserve"> rilasciati dai fornitori selezionati datati non prima di 180 giorni dalla data di presentazione del progetto;</w:t>
      </w:r>
    </w:p>
    <w:p w14:paraId="37E464B1" w14:textId="4FF7AEAB" w:rsidR="0073010B" w:rsidRPr="0017114A" w:rsidRDefault="0073010B">
      <w:pPr>
        <w:numPr>
          <w:ilvl w:val="0"/>
          <w:numId w:val="143"/>
        </w:numPr>
        <w:rPr>
          <w:rFonts w:cs="Arial"/>
          <w:sz w:val="22"/>
          <w:szCs w:val="22"/>
        </w:rPr>
      </w:pPr>
      <w:r w:rsidRPr="00BD0A4B">
        <w:rPr>
          <w:rFonts w:cs="Arial"/>
          <w:sz w:val="22"/>
          <w:szCs w:val="22"/>
        </w:rPr>
        <w:t>pertinenti</w:t>
      </w:r>
      <w:r w:rsidRPr="00307F6F">
        <w:rPr>
          <w:rFonts w:cs="Arial"/>
          <w:sz w:val="22"/>
          <w:szCs w:val="22"/>
        </w:rPr>
        <w:t xml:space="preserve"> check-list DNSH (</w:t>
      </w:r>
      <w:r w:rsidRPr="0073010B">
        <w:rPr>
          <w:rFonts w:cs="Arial"/>
          <w:b/>
          <w:bCs/>
          <w:sz w:val="22"/>
          <w:szCs w:val="22"/>
        </w:rPr>
        <w:t>allegato m</w:t>
      </w:r>
      <w:r w:rsidRPr="00307F6F">
        <w:rPr>
          <w:rFonts w:cs="Arial"/>
          <w:sz w:val="22"/>
          <w:szCs w:val="22"/>
        </w:rPr>
        <w:t>) richiamate nella Relazione di Approfondimento Valutativo DNSH (</w:t>
      </w:r>
      <w:r w:rsidRPr="0073010B">
        <w:rPr>
          <w:rFonts w:cs="Arial"/>
          <w:b/>
          <w:bCs/>
          <w:sz w:val="22"/>
          <w:szCs w:val="22"/>
        </w:rPr>
        <w:t>allegato l</w:t>
      </w:r>
      <w:r w:rsidRPr="00307F6F">
        <w:rPr>
          <w:rFonts w:cs="Arial"/>
          <w:sz w:val="22"/>
          <w:szCs w:val="22"/>
        </w:rPr>
        <w:t>) debitamente compilate e sottoscritte nella sezione ex ante</w:t>
      </w:r>
    </w:p>
    <w:p w14:paraId="31143CD3" w14:textId="77777777" w:rsidR="00B92D25" w:rsidRPr="00162D0B" w:rsidRDefault="00B92D25">
      <w:pPr>
        <w:numPr>
          <w:ilvl w:val="0"/>
          <w:numId w:val="143"/>
        </w:numPr>
        <w:rPr>
          <w:rFonts w:cs="Arial"/>
          <w:sz w:val="22"/>
          <w:szCs w:val="22"/>
        </w:rPr>
      </w:pPr>
      <w:r w:rsidRPr="1FBC9860">
        <w:rPr>
          <w:rFonts w:cs="Arial"/>
          <w:sz w:val="22"/>
          <w:szCs w:val="22"/>
        </w:rPr>
        <w:t>con riferimento alle consulenze o servizi specialistici, i relativi preventivi di spesa/contratti dovranno essere corredati dal curriculum vitae del prestatore di servizi o, in caso di società, devono essere forniti documenti attestanti le qualifiche, le esperienze e le capacità a prestare la consulenza o servizio specifico;</w:t>
      </w:r>
    </w:p>
    <w:p w14:paraId="228E3C66" w14:textId="77777777" w:rsidR="00D475A5" w:rsidRDefault="00D475A5" w:rsidP="00D475A5">
      <w:pPr>
        <w:spacing w:after="160"/>
        <w:rPr>
          <w:rFonts w:cs="Arial"/>
          <w:sz w:val="22"/>
          <w:szCs w:val="22"/>
        </w:rPr>
      </w:pPr>
    </w:p>
    <w:p w14:paraId="4D198BED" w14:textId="77777777" w:rsidR="00474A59" w:rsidRDefault="00474A59" w:rsidP="00D475A5">
      <w:pPr>
        <w:spacing w:after="160"/>
        <w:rPr>
          <w:rFonts w:cs="Arial"/>
          <w:sz w:val="22"/>
          <w:szCs w:val="22"/>
        </w:rPr>
      </w:pPr>
    </w:p>
    <w:p w14:paraId="4659F109" w14:textId="77777777" w:rsidR="00474A59" w:rsidRPr="00CC4105" w:rsidRDefault="00474A59" w:rsidP="00D475A5">
      <w:pPr>
        <w:spacing w:after="160"/>
        <w:rPr>
          <w:b/>
          <w:sz w:val="22"/>
        </w:rPr>
      </w:pPr>
    </w:p>
    <w:p w14:paraId="0AC0D7BC" w14:textId="33F9E1A0" w:rsidR="007B6EB4" w:rsidRPr="007B6EB4" w:rsidRDefault="007B6EB4" w:rsidP="007B6EB4">
      <w:pPr>
        <w:rPr>
          <w:sz w:val="22"/>
        </w:rPr>
      </w:pPr>
      <w:r w:rsidRPr="007B6EB4">
        <w:rPr>
          <w:sz w:val="22"/>
        </w:rPr>
        <w:t>Data ______</w:t>
      </w:r>
      <w:r w:rsidRPr="007B6EB4">
        <w:rPr>
          <w:sz w:val="22"/>
        </w:rPr>
        <w:tab/>
      </w:r>
      <w:r w:rsidRPr="007B6EB4">
        <w:rPr>
          <w:sz w:val="22"/>
        </w:rPr>
        <w:tab/>
      </w:r>
      <w:r>
        <w:rPr>
          <w:sz w:val="22"/>
        </w:rPr>
        <w:tab/>
      </w:r>
      <w:r>
        <w:rPr>
          <w:sz w:val="22"/>
        </w:rPr>
        <w:tab/>
      </w:r>
      <w:r>
        <w:rPr>
          <w:sz w:val="22"/>
        </w:rPr>
        <w:tab/>
      </w:r>
      <w:r>
        <w:rPr>
          <w:sz w:val="22"/>
        </w:rPr>
        <w:tab/>
      </w:r>
      <w:r>
        <w:rPr>
          <w:sz w:val="22"/>
        </w:rPr>
        <w:tab/>
      </w:r>
      <w:r>
        <w:rPr>
          <w:sz w:val="22"/>
        </w:rPr>
        <w:tab/>
      </w:r>
      <w:r w:rsidRPr="007B6EB4">
        <w:rPr>
          <w:sz w:val="22"/>
        </w:rPr>
        <w:t>Firma digitale</w:t>
      </w:r>
    </w:p>
    <w:p w14:paraId="65C2D625" w14:textId="1F05371E" w:rsidR="009A3935" w:rsidRDefault="007B6EB4" w:rsidP="007B6EB4">
      <w:pPr>
        <w:ind w:left="6372"/>
        <w:rPr>
          <w:sz w:val="22"/>
        </w:rPr>
      </w:pPr>
      <w:r w:rsidRPr="007B6EB4">
        <w:rPr>
          <w:sz w:val="22"/>
        </w:rPr>
        <w:t>(</w:t>
      </w:r>
      <w:r w:rsidRPr="00D475A5">
        <w:rPr>
          <w:i/>
          <w:iCs/>
          <w:sz w:val="22"/>
        </w:rPr>
        <w:t>legale rappresentante del Soggetto aggregato</w:t>
      </w:r>
      <w:r w:rsidRPr="007B6EB4">
        <w:rPr>
          <w:sz w:val="22"/>
        </w:rPr>
        <w:t>)</w:t>
      </w:r>
    </w:p>
    <w:p w14:paraId="1911B567" w14:textId="77777777" w:rsidR="009A3935" w:rsidRDefault="009A3935">
      <w:pPr>
        <w:rPr>
          <w:sz w:val="22"/>
        </w:rPr>
      </w:pPr>
    </w:p>
    <w:p w14:paraId="6DC7DC30" w14:textId="77777777" w:rsidR="009A3935" w:rsidRDefault="009A3935">
      <w:pPr>
        <w:rPr>
          <w:sz w:val="22"/>
        </w:rPr>
      </w:pPr>
    </w:p>
    <w:p w14:paraId="53A5F37F" w14:textId="77777777" w:rsidR="009A3935" w:rsidRDefault="009A3935">
      <w:pPr>
        <w:rPr>
          <w:sz w:val="22"/>
        </w:rPr>
      </w:pPr>
    </w:p>
    <w:p w14:paraId="328ED196" w14:textId="77777777" w:rsidR="009A3935" w:rsidRDefault="009A3935">
      <w:pPr>
        <w:rPr>
          <w:sz w:val="22"/>
        </w:rPr>
      </w:pPr>
    </w:p>
    <w:p w14:paraId="42E538F2" w14:textId="77777777" w:rsidR="009A3935" w:rsidRDefault="009A3935">
      <w:pPr>
        <w:rPr>
          <w:sz w:val="22"/>
        </w:rPr>
      </w:pPr>
    </w:p>
    <w:p w14:paraId="4CDCF317" w14:textId="6BBE2280" w:rsidR="007B6EB4" w:rsidRDefault="007B6EB4">
      <w:pPr>
        <w:jc w:val="left"/>
        <w:rPr>
          <w:sz w:val="22"/>
        </w:rPr>
      </w:pPr>
      <w:r>
        <w:rPr>
          <w:sz w:val="22"/>
        </w:rPr>
        <w:br w:type="page"/>
      </w:r>
    </w:p>
    <w:p w14:paraId="647EEE9B" w14:textId="1DE2C50E" w:rsidR="00921C56" w:rsidRPr="00616C1E" w:rsidRDefault="00921C56" w:rsidP="00474A59">
      <w:pPr>
        <w:spacing w:after="160" w:line="259" w:lineRule="auto"/>
        <w:rPr>
          <w:rFonts w:cs="Calibri"/>
          <w:b/>
          <w:bCs/>
          <w:snapToGrid w:val="0"/>
          <w:sz w:val="28"/>
          <w:szCs w:val="28"/>
          <w:lang w:val="x-none" w:eastAsia="x-none"/>
        </w:rPr>
      </w:pPr>
      <w:r w:rsidRPr="00616C1E">
        <w:rPr>
          <w:rFonts w:cs="Calibri"/>
          <w:b/>
          <w:bCs/>
          <w:snapToGrid w:val="0"/>
          <w:sz w:val="28"/>
          <w:szCs w:val="28"/>
          <w:lang w:val="x-none" w:eastAsia="x-none"/>
        </w:rPr>
        <w:lastRenderedPageBreak/>
        <w:t>SEZIONE A.2 - MODELLO DI DOMANDA (AGGREGAZIONE NON ANCORA COSTITUITA)</w:t>
      </w:r>
      <w:r w:rsidR="00D863C1" w:rsidRPr="00182FE4">
        <w:rPr>
          <w:sz w:val="28"/>
          <w:szCs w:val="28"/>
          <w:vertAlign w:val="superscript"/>
          <w:lang w:val="x-none" w:eastAsia="x-none"/>
        </w:rPr>
        <w:footnoteReference w:id="11"/>
      </w:r>
    </w:p>
    <w:p w14:paraId="6F07AAB0" w14:textId="086A7895" w:rsidR="00921C56" w:rsidRPr="00921C56" w:rsidRDefault="00921C56" w:rsidP="00921C56">
      <w:pPr>
        <w:rPr>
          <w:sz w:val="22"/>
        </w:rPr>
      </w:pPr>
      <w:r w:rsidRPr="00921C56">
        <w:rPr>
          <w:sz w:val="22"/>
        </w:rPr>
        <w:t xml:space="preserve">ll/La sottoscritto/a …………………………………………, nato/a a …………………………… (…………), il ……………………………………… CF …………………………………………………… residente a ……………………………………………………… (………) in via ……………………………………………………………… n. ………………, in qualità di legale rappresentante dello/a ……………………………………quale </w:t>
      </w:r>
      <w:r w:rsidR="00AD600D">
        <w:rPr>
          <w:sz w:val="22"/>
        </w:rPr>
        <w:t>capofila/</w:t>
      </w:r>
      <w:r w:rsidRPr="00921C56">
        <w:rPr>
          <w:sz w:val="22"/>
        </w:rPr>
        <w:t xml:space="preserve">componente del costituendo Soggetto proponente aggregato denominato “__________________” </w:t>
      </w:r>
      <w:r w:rsidRPr="0069165B">
        <w:rPr>
          <w:rFonts w:cs="Calibri"/>
          <w:snapToGrid w:val="0"/>
          <w:sz w:val="22"/>
          <w:szCs w:val="22"/>
          <w:lang w:val="x-none" w:eastAsia="x-none"/>
        </w:rPr>
        <w:t xml:space="preserve">di cui </w:t>
      </w:r>
      <w:r w:rsidRPr="0016657F">
        <w:rPr>
          <w:rFonts w:cs="Calibri"/>
          <w:snapToGrid w:val="0"/>
          <w:sz w:val="22"/>
          <w:szCs w:val="22"/>
          <w:lang w:val="x-none" w:eastAsia="x-none"/>
        </w:rPr>
        <w:t>al par. 2.1</w:t>
      </w:r>
      <w:r w:rsidR="00391E41">
        <w:rPr>
          <w:rFonts w:cs="Calibri"/>
          <w:snapToGrid w:val="0"/>
          <w:sz w:val="22"/>
          <w:szCs w:val="22"/>
          <w:lang w:val="x-none" w:eastAsia="x-none"/>
        </w:rPr>
        <w:t xml:space="preserve"> e 2.2</w:t>
      </w:r>
      <w:r w:rsidR="0016657F">
        <w:rPr>
          <w:rFonts w:cs="Calibri"/>
          <w:snapToGrid w:val="0"/>
          <w:sz w:val="22"/>
          <w:szCs w:val="22"/>
          <w:lang w:val="x-none" w:eastAsia="x-none"/>
        </w:rPr>
        <w:t xml:space="preserve"> </w:t>
      </w:r>
      <w:r w:rsidRPr="0069165B">
        <w:rPr>
          <w:rFonts w:cs="Calibri"/>
          <w:snapToGrid w:val="0"/>
          <w:sz w:val="22"/>
          <w:szCs w:val="22"/>
          <w:lang w:val="x-none" w:eastAsia="x-none"/>
        </w:rPr>
        <w:t xml:space="preserve">dell’Avviso </w:t>
      </w:r>
      <w:r w:rsidRPr="0016657F">
        <w:rPr>
          <w:rFonts w:cs="Calibri"/>
          <w:b/>
          <w:bCs/>
          <w:snapToGrid w:val="0"/>
          <w:sz w:val="22"/>
          <w:szCs w:val="22"/>
          <w:lang w:val="x-none" w:eastAsia="x-none"/>
        </w:rPr>
        <w:t>“</w:t>
      </w:r>
      <w:r w:rsidRPr="0016657F">
        <w:rPr>
          <w:b/>
          <w:bCs/>
        </w:rPr>
        <w:t xml:space="preserve"> </w:t>
      </w:r>
      <w:r w:rsidRPr="0016657F">
        <w:rPr>
          <w:rFonts w:cs="Calibri"/>
          <w:b/>
          <w:bCs/>
          <w:snapToGrid w:val="0"/>
          <w:sz w:val="22"/>
          <w:szCs w:val="22"/>
          <w:lang w:val="x-none" w:eastAsia="x-none"/>
        </w:rPr>
        <w:t>H2 Sicilia – Idrogeno, decarbonizzazione, sviluppo”</w:t>
      </w:r>
      <w:r w:rsidRPr="0069165B">
        <w:rPr>
          <w:rFonts w:cs="Calibri"/>
          <w:snapToGrid w:val="0"/>
          <w:sz w:val="22"/>
          <w:szCs w:val="22"/>
          <w:lang w:val="x-none" w:eastAsia="x-none"/>
        </w:rPr>
        <w:t xml:space="preserve"> </w:t>
      </w:r>
      <w:r>
        <w:rPr>
          <w:rFonts w:cs="Calibri"/>
          <w:snapToGrid w:val="0"/>
          <w:sz w:val="22"/>
          <w:szCs w:val="22"/>
          <w:lang w:val="x-none" w:eastAsia="x-none"/>
        </w:rPr>
        <w:t>di cui all’Azione 2.2.4 del PR FESR 2021-2027</w:t>
      </w:r>
      <w:r w:rsidR="00267100">
        <w:rPr>
          <w:rFonts w:cs="Calibri"/>
          <w:snapToGrid w:val="0"/>
          <w:sz w:val="22"/>
          <w:szCs w:val="22"/>
          <w:lang w:val="x-none" w:eastAsia="x-none"/>
        </w:rPr>
        <w:t xml:space="preserve"> con capofila _______________</w:t>
      </w:r>
    </w:p>
    <w:p w14:paraId="783E77FD" w14:textId="142C25D0" w:rsidR="009A3935" w:rsidRDefault="00921C56" w:rsidP="00921C56">
      <w:pPr>
        <w:rPr>
          <w:sz w:val="22"/>
        </w:rPr>
      </w:pPr>
      <w:r w:rsidRPr="00921C56">
        <w:rPr>
          <w:sz w:val="22"/>
        </w:rPr>
        <w:t>A tal fine, consapevole delle responsabilità penali cui può andare incontro in caso di dichiarazioni mendaci, ai sensi e per gli effetti dell’art. 76 del D.P.R. 28 dicembre 2000, n. 445,</w:t>
      </w:r>
    </w:p>
    <w:p w14:paraId="6593DFDE" w14:textId="77777777" w:rsidR="00921C56" w:rsidRDefault="00921C56">
      <w:pPr>
        <w:rPr>
          <w:sz w:val="22"/>
        </w:rPr>
      </w:pPr>
    </w:p>
    <w:p w14:paraId="6D0D2441" w14:textId="5957A61B" w:rsidR="007B6EB4" w:rsidRPr="00921C56" w:rsidRDefault="00921C56" w:rsidP="00921C56">
      <w:pPr>
        <w:jc w:val="center"/>
        <w:rPr>
          <w:b/>
          <w:bCs/>
          <w:sz w:val="22"/>
        </w:rPr>
      </w:pPr>
      <w:r w:rsidRPr="00921C56">
        <w:rPr>
          <w:b/>
          <w:bCs/>
          <w:sz w:val="22"/>
        </w:rPr>
        <w:t>DICHIARA</w:t>
      </w:r>
    </w:p>
    <w:p w14:paraId="7E1216BF" w14:textId="77777777" w:rsidR="007B6EB4" w:rsidRDefault="007B6EB4">
      <w:pPr>
        <w:rPr>
          <w:sz w:val="22"/>
        </w:rPr>
      </w:pPr>
    </w:p>
    <w:p w14:paraId="1159B78B" w14:textId="446037D7" w:rsidR="00B031C1" w:rsidRPr="00307F6F" w:rsidRDefault="00921C56" w:rsidP="00BD0A4B">
      <w:pPr>
        <w:pStyle w:val="Paragrafoelenco"/>
        <w:numPr>
          <w:ilvl w:val="2"/>
          <w:numId w:val="105"/>
        </w:numPr>
        <w:tabs>
          <w:tab w:val="left" w:pos="851"/>
        </w:tabs>
        <w:rPr>
          <w:sz w:val="22"/>
          <w:lang w:val="it-IT"/>
        </w:rPr>
      </w:pPr>
      <w:r w:rsidRPr="00B4269F">
        <w:rPr>
          <w:sz w:val="22"/>
          <w:lang w:val="it-IT"/>
        </w:rPr>
        <w:t xml:space="preserve">di impegnarsi </w:t>
      </w:r>
      <w:r w:rsidR="00BD0A4B" w:rsidRPr="00BD0A4B">
        <w:rPr>
          <w:sz w:val="22"/>
          <w:lang w:val="it-IT"/>
        </w:rPr>
        <w:t xml:space="preserve">a costituirsi in una delle forme consentite dal par. 2 </w:t>
      </w:r>
      <w:r w:rsidR="00BD0A4B">
        <w:rPr>
          <w:sz w:val="22"/>
          <w:lang w:val="it-IT"/>
        </w:rPr>
        <w:t xml:space="preserve">dell’avviso </w:t>
      </w:r>
      <w:r w:rsidR="00BD0A4B" w:rsidRPr="00BD0A4B">
        <w:rPr>
          <w:sz w:val="22"/>
          <w:lang w:val="it-IT"/>
        </w:rPr>
        <w:t>dell’Avviso senza soggettività giuridica</w:t>
      </w:r>
      <w:r w:rsidR="00BD0A4B">
        <w:rPr>
          <w:sz w:val="22"/>
          <w:lang w:val="it-IT"/>
        </w:rPr>
        <w:t>;</w:t>
      </w:r>
    </w:p>
    <w:p w14:paraId="4CB45811" w14:textId="77777777" w:rsidR="00BD0A4B" w:rsidRPr="00307F6F" w:rsidRDefault="00BD0A4B" w:rsidP="00BD0A4B">
      <w:pPr>
        <w:pStyle w:val="Paragrafoelenco"/>
        <w:tabs>
          <w:tab w:val="left" w:pos="851"/>
        </w:tabs>
        <w:ind w:left="360"/>
        <w:rPr>
          <w:sz w:val="22"/>
          <w:lang w:val="it-IT"/>
        </w:rPr>
      </w:pPr>
    </w:p>
    <w:p w14:paraId="0CAB3E8F" w14:textId="15CACCBE" w:rsidR="00B031C1" w:rsidRPr="00CC60DF" w:rsidRDefault="00B031C1" w:rsidP="00B031C1">
      <w:pPr>
        <w:pStyle w:val="Paragrafoelenco"/>
        <w:numPr>
          <w:ilvl w:val="2"/>
          <w:numId w:val="105"/>
        </w:numPr>
        <w:tabs>
          <w:tab w:val="left" w:pos="851"/>
        </w:tabs>
        <w:rPr>
          <w:i/>
          <w:iCs/>
          <w:sz w:val="22"/>
          <w:lang w:val="it-IT"/>
        </w:rPr>
      </w:pPr>
      <w:r w:rsidRPr="00CC60DF">
        <w:rPr>
          <w:sz w:val="22"/>
          <w:lang w:val="it-IT"/>
        </w:rPr>
        <w:t xml:space="preserve">che il programma di spesa verrà realizzato nell’unità locale/produttiva localizzata all’interno dell’immobile (o degli immobili) identificato dalle seguenti coordinate catastali </w:t>
      </w:r>
      <w:r w:rsidRPr="00CC60DF">
        <w:rPr>
          <w:i/>
          <w:iCs/>
          <w:sz w:val="22"/>
          <w:lang w:val="it-IT"/>
        </w:rPr>
        <w:t>(da indicare anche se l’immobile non è nell’attuale disponibilità del soggetto)</w:t>
      </w:r>
    </w:p>
    <w:p w14:paraId="41CCB46C" w14:textId="77777777" w:rsidR="00921C56" w:rsidRPr="00921C56" w:rsidRDefault="00921C56" w:rsidP="00921C56">
      <w:pPr>
        <w:rPr>
          <w:sz w:val="22"/>
        </w:rPr>
      </w:pPr>
    </w:p>
    <w:p w14:paraId="2330D324" w14:textId="750F7AC5" w:rsidR="00F90884" w:rsidRPr="00F90884" w:rsidRDefault="00F90884" w:rsidP="00F90884">
      <w:pPr>
        <w:pStyle w:val="Paragrafoelenco"/>
        <w:numPr>
          <w:ilvl w:val="2"/>
          <w:numId w:val="105"/>
        </w:numPr>
        <w:spacing w:after="120"/>
        <w:ind w:right="141"/>
        <w:rPr>
          <w:rFonts w:cs="Calibri"/>
          <w:snapToGrid w:val="0"/>
          <w:sz w:val="22"/>
          <w:szCs w:val="22"/>
          <w:lang w:val="x-none" w:eastAsia="x-none"/>
        </w:rPr>
      </w:pPr>
      <w:r w:rsidRPr="00F90884">
        <w:rPr>
          <w:rFonts w:cs="Calibri"/>
          <w:snapToGrid w:val="0"/>
          <w:sz w:val="22"/>
          <w:szCs w:val="22"/>
          <w:lang w:val="x-none" w:eastAsia="x-none"/>
        </w:rPr>
        <w:t>di richiedere le agevolazioni di cui al presente Avviso individualmente e/o in forma aggregata con altri soggetti e/o per il tramite di altri soggetti in regime di colleganza o controllo ai sensi dell’art. 2359 del Codice civile, prendendo parte ad una sola proposta progettuale, e pertanto di presentare una sola domanda di partecipazione;</w:t>
      </w:r>
    </w:p>
    <w:p w14:paraId="4D69B18D" w14:textId="77777777" w:rsidR="00474A59" w:rsidRPr="00474A59" w:rsidRDefault="00474A59" w:rsidP="00474A59">
      <w:pPr>
        <w:pStyle w:val="Paragrafoelenco"/>
        <w:numPr>
          <w:ilvl w:val="2"/>
          <w:numId w:val="105"/>
        </w:numPr>
        <w:spacing w:after="120"/>
        <w:ind w:right="141"/>
        <w:rPr>
          <w:rFonts w:cs="Arial"/>
          <w:sz w:val="22"/>
          <w:szCs w:val="22"/>
        </w:rPr>
      </w:pPr>
      <w:r w:rsidRPr="00474A59">
        <w:rPr>
          <w:rFonts w:cs="Arial"/>
          <w:sz w:val="22"/>
          <w:szCs w:val="22"/>
          <w:lang w:val="x-none"/>
        </w:rPr>
        <w:t>di e</w:t>
      </w:r>
      <w:r w:rsidRPr="00474A59">
        <w:rPr>
          <w:rFonts w:cs="Arial"/>
          <w:sz w:val="22"/>
          <w:szCs w:val="22"/>
          <w:lang w:val="it-IT"/>
        </w:rPr>
        <w:t xml:space="preserve">ssere costituito nella forma di Società di Capitali ed iscritto, come Attivo, nel registro delle imprese della CCIAA territorialmente competente (o in caso di operatori economici aventi sede legale in uno stato membro nell’Unione Europea o in Paesi terzi di essere in possesso di requisiti equivalenti a quelli richiesti per l'iscrizione al Registro delle Imprese italiano). A tal fine, l'operatore economico estero dovrà produrre idonea documentazione attestante l'iscrizione in un registro professionale o commerciale equivalente nel Paese di origine, rilasciata dall'autorità competente, corredata da traduzione giurata in lingua italiana. </w:t>
      </w:r>
      <w:r w:rsidRPr="00474A59">
        <w:rPr>
          <w:rFonts w:cs="Arial"/>
          <w:sz w:val="22"/>
          <w:szCs w:val="22"/>
        </w:rPr>
        <w:t>La documentazione dovrà contenere almeno le seguenti informazioni:</w:t>
      </w:r>
    </w:p>
    <w:p w14:paraId="6ACD58FE" w14:textId="77777777" w:rsidR="00474A59" w:rsidRPr="00474A59" w:rsidRDefault="00474A59" w:rsidP="00474A59">
      <w:pPr>
        <w:pStyle w:val="Paragrafoelenco"/>
        <w:numPr>
          <w:ilvl w:val="0"/>
          <w:numId w:val="88"/>
        </w:numPr>
        <w:tabs>
          <w:tab w:val="left" w:pos="567"/>
        </w:tabs>
        <w:rPr>
          <w:rFonts w:cs="Arial"/>
          <w:sz w:val="22"/>
          <w:szCs w:val="22"/>
          <w:lang w:val="it-IT"/>
        </w:rPr>
      </w:pPr>
      <w:r w:rsidRPr="00474A59">
        <w:rPr>
          <w:rFonts w:cs="Arial"/>
          <w:sz w:val="22"/>
          <w:szCs w:val="22"/>
          <w:lang w:val="it-IT"/>
        </w:rPr>
        <w:t>Denominazione o ragione sociale</w:t>
      </w:r>
    </w:p>
    <w:p w14:paraId="62DC0241" w14:textId="77777777" w:rsidR="00474A59" w:rsidRPr="00474A59" w:rsidRDefault="00474A59" w:rsidP="00474A59">
      <w:pPr>
        <w:pStyle w:val="Paragrafoelenco"/>
        <w:numPr>
          <w:ilvl w:val="0"/>
          <w:numId w:val="88"/>
        </w:numPr>
        <w:tabs>
          <w:tab w:val="left" w:pos="567"/>
        </w:tabs>
        <w:rPr>
          <w:rFonts w:cs="Arial"/>
          <w:sz w:val="22"/>
          <w:szCs w:val="22"/>
          <w:lang w:val="it-IT"/>
        </w:rPr>
      </w:pPr>
      <w:r w:rsidRPr="00474A59">
        <w:rPr>
          <w:rFonts w:cs="Arial"/>
          <w:sz w:val="22"/>
          <w:szCs w:val="22"/>
          <w:lang w:val="it-IT"/>
        </w:rPr>
        <w:t>Forma giuridica</w:t>
      </w:r>
    </w:p>
    <w:p w14:paraId="2D4F6CBA" w14:textId="77777777" w:rsidR="00474A59" w:rsidRPr="00474A59" w:rsidRDefault="00474A59" w:rsidP="00474A59">
      <w:pPr>
        <w:pStyle w:val="Paragrafoelenco"/>
        <w:numPr>
          <w:ilvl w:val="0"/>
          <w:numId w:val="88"/>
        </w:numPr>
        <w:tabs>
          <w:tab w:val="left" w:pos="567"/>
        </w:tabs>
        <w:rPr>
          <w:rFonts w:cs="Arial"/>
          <w:sz w:val="22"/>
          <w:szCs w:val="22"/>
          <w:lang w:val="it-IT"/>
        </w:rPr>
      </w:pPr>
      <w:r w:rsidRPr="00474A59">
        <w:rPr>
          <w:rFonts w:cs="Arial"/>
          <w:sz w:val="22"/>
          <w:szCs w:val="22"/>
          <w:lang w:val="it-IT"/>
        </w:rPr>
        <w:t>Sede legale</w:t>
      </w:r>
    </w:p>
    <w:p w14:paraId="5B0AF1BD" w14:textId="77777777" w:rsidR="00474A59" w:rsidRPr="00474A59" w:rsidRDefault="00474A59" w:rsidP="00474A59">
      <w:pPr>
        <w:pStyle w:val="Paragrafoelenco"/>
        <w:numPr>
          <w:ilvl w:val="0"/>
          <w:numId w:val="88"/>
        </w:numPr>
        <w:tabs>
          <w:tab w:val="left" w:pos="567"/>
        </w:tabs>
        <w:rPr>
          <w:rFonts w:cs="Arial"/>
          <w:sz w:val="22"/>
          <w:szCs w:val="22"/>
          <w:lang w:val="it-IT"/>
        </w:rPr>
      </w:pPr>
      <w:r w:rsidRPr="00474A59">
        <w:rPr>
          <w:rFonts w:cs="Arial"/>
          <w:sz w:val="22"/>
          <w:szCs w:val="22"/>
          <w:lang w:val="it-IT"/>
        </w:rPr>
        <w:t>Oggetto sociale</w:t>
      </w:r>
    </w:p>
    <w:p w14:paraId="4DE8B527" w14:textId="77777777" w:rsidR="00474A59" w:rsidRPr="00474A59" w:rsidRDefault="00474A59" w:rsidP="00474A59">
      <w:pPr>
        <w:pStyle w:val="Paragrafoelenco"/>
        <w:numPr>
          <w:ilvl w:val="0"/>
          <w:numId w:val="88"/>
        </w:numPr>
        <w:tabs>
          <w:tab w:val="left" w:pos="567"/>
        </w:tabs>
        <w:rPr>
          <w:rFonts w:cs="Arial"/>
          <w:sz w:val="22"/>
          <w:szCs w:val="22"/>
          <w:lang w:val="it-IT"/>
        </w:rPr>
      </w:pPr>
      <w:r w:rsidRPr="00474A59">
        <w:rPr>
          <w:rFonts w:cs="Arial"/>
          <w:sz w:val="22"/>
          <w:szCs w:val="22"/>
          <w:lang w:val="it-IT"/>
        </w:rPr>
        <w:t>Numero di iscrizione e data di registrazione</w:t>
      </w:r>
    </w:p>
    <w:p w14:paraId="737A7CAC" w14:textId="77777777" w:rsidR="00474A59" w:rsidRPr="00474A59" w:rsidRDefault="00474A59" w:rsidP="00474A59">
      <w:pPr>
        <w:pStyle w:val="Paragrafoelenco"/>
        <w:numPr>
          <w:ilvl w:val="0"/>
          <w:numId w:val="88"/>
        </w:numPr>
        <w:tabs>
          <w:tab w:val="left" w:pos="567"/>
        </w:tabs>
        <w:rPr>
          <w:rFonts w:cs="Arial"/>
          <w:sz w:val="22"/>
          <w:szCs w:val="22"/>
          <w:lang w:val="it-IT"/>
        </w:rPr>
      </w:pPr>
      <w:r w:rsidRPr="00474A59">
        <w:rPr>
          <w:rFonts w:cs="Arial"/>
          <w:sz w:val="22"/>
          <w:szCs w:val="22"/>
          <w:lang w:val="it-IT"/>
        </w:rPr>
        <w:t>Autorità competente che ha rilasciato l'iscrizione</w:t>
      </w:r>
    </w:p>
    <w:p w14:paraId="3D0DB4B7" w14:textId="77777777" w:rsidR="00474A59" w:rsidRPr="00520904" w:rsidRDefault="00474A59" w:rsidP="00474A59">
      <w:pPr>
        <w:pStyle w:val="Paragrafoelenco"/>
        <w:tabs>
          <w:tab w:val="left" w:pos="567"/>
        </w:tabs>
        <w:ind w:left="501"/>
        <w:rPr>
          <w:rFonts w:cs="Arial"/>
          <w:sz w:val="22"/>
          <w:szCs w:val="22"/>
          <w:lang w:val="it-IT"/>
        </w:rPr>
      </w:pPr>
      <w:r w:rsidRPr="00474A59">
        <w:rPr>
          <w:rFonts w:cs="Arial"/>
          <w:sz w:val="22"/>
          <w:szCs w:val="22"/>
          <w:lang w:val="it-IT"/>
        </w:rPr>
        <w:t>In caso di dubbi sull'equivalenza della documentazione, l'Amministrazione regionale si riserva la facoltà di richiedere chiarimenti o integrazioni.</w:t>
      </w:r>
    </w:p>
    <w:p w14:paraId="082AD9BC" w14:textId="77777777" w:rsidR="00F90884" w:rsidRPr="003375EC" w:rsidRDefault="00F90884" w:rsidP="00F90884">
      <w:pPr>
        <w:pStyle w:val="Paragrafoelenco"/>
        <w:numPr>
          <w:ilvl w:val="2"/>
          <w:numId w:val="105"/>
        </w:numPr>
        <w:tabs>
          <w:tab w:val="left" w:pos="851"/>
        </w:tabs>
        <w:rPr>
          <w:rFonts w:cs="Arial"/>
          <w:sz w:val="22"/>
          <w:szCs w:val="22"/>
          <w:lang w:val="it-IT"/>
        </w:rPr>
      </w:pPr>
      <w:r w:rsidRPr="001B67EA">
        <w:rPr>
          <w:rFonts w:cs="Arial"/>
          <w:sz w:val="22"/>
          <w:szCs w:val="22"/>
          <w:lang w:val="it-IT"/>
        </w:rPr>
        <w:t xml:space="preserve">Di essere nel pieno e libero esercizio dei propri diritti e non trovarsi in stato di liquidazione giudiziale, concordato preventivo (ad eccezione del concordato con continuità aziendale in forma diretta o indiretta, per il quale sia già stato adottato il decreto di omologazione previsto dall'art. </w:t>
      </w:r>
      <w:r w:rsidRPr="003375EC">
        <w:rPr>
          <w:rFonts w:cs="Arial"/>
          <w:sz w:val="22"/>
          <w:szCs w:val="22"/>
          <w:lang w:val="it-IT"/>
        </w:rPr>
        <w:t>112 e seguenti del Codice della crisi d'impresa e dell'insolvenza), e ogni altra procedura concorsuale prevista dal Decreto legislativo 14/2019, così come modificato ai sensi del D.lgs. 83/2022, né avere in corso un procedimento per la dichiarazione di una di tali situazioni nei propri confronti;</w:t>
      </w:r>
    </w:p>
    <w:p w14:paraId="6EEFB871" w14:textId="77777777" w:rsidR="00F90884" w:rsidRDefault="00F90884" w:rsidP="00F90884">
      <w:pPr>
        <w:pStyle w:val="Paragrafoelenco"/>
        <w:numPr>
          <w:ilvl w:val="2"/>
          <w:numId w:val="105"/>
        </w:numPr>
        <w:tabs>
          <w:tab w:val="left" w:pos="851"/>
        </w:tabs>
        <w:rPr>
          <w:rFonts w:cs="Arial"/>
          <w:sz w:val="22"/>
          <w:szCs w:val="22"/>
          <w:lang w:val="it-IT"/>
        </w:rPr>
      </w:pPr>
      <w:r w:rsidRPr="003375EC">
        <w:rPr>
          <w:rFonts w:cs="Arial"/>
          <w:sz w:val="22"/>
          <w:szCs w:val="22"/>
          <w:lang w:val="it-IT"/>
        </w:rPr>
        <w:lastRenderedPageBreak/>
        <w:t>Di trovarsi in regime di contabilità ordinaria (</w:t>
      </w:r>
      <w:r w:rsidRPr="003375EC">
        <w:rPr>
          <w:rFonts w:cs="Arial"/>
          <w:i/>
          <w:iCs/>
          <w:sz w:val="22"/>
          <w:szCs w:val="22"/>
          <w:lang w:val="it-IT"/>
        </w:rPr>
        <w:t>solo per le imprese soggette alla disciplina fiscale nazionale</w:t>
      </w:r>
      <w:r w:rsidRPr="003375EC">
        <w:rPr>
          <w:rFonts w:cs="Arial"/>
          <w:sz w:val="22"/>
          <w:szCs w:val="22"/>
          <w:lang w:val="it-IT"/>
        </w:rPr>
        <w:t>);</w:t>
      </w:r>
    </w:p>
    <w:p w14:paraId="7D83BB43" w14:textId="2B3B738B" w:rsidR="00F90884" w:rsidRPr="003375EC" w:rsidRDefault="00F90884" w:rsidP="00F90884">
      <w:pPr>
        <w:pStyle w:val="Paragrafoelenco"/>
        <w:numPr>
          <w:ilvl w:val="2"/>
          <w:numId w:val="105"/>
        </w:numPr>
        <w:tabs>
          <w:tab w:val="left" w:pos="851"/>
        </w:tabs>
        <w:rPr>
          <w:rFonts w:cs="Arial"/>
          <w:sz w:val="22"/>
          <w:szCs w:val="22"/>
          <w:lang w:val="it-IT"/>
        </w:rPr>
      </w:pPr>
      <w:r w:rsidRPr="003375EC">
        <w:rPr>
          <w:rFonts w:cs="Arial"/>
          <w:sz w:val="22"/>
          <w:szCs w:val="22"/>
          <w:lang w:val="it-IT"/>
        </w:rPr>
        <w:t xml:space="preserve">Di essere in regola con gli obblighi relativi al pagamento dei contributi previdenziali e assistenziali a favore dei lavoratori o essere in possesso della certificazione che attesti la sussistenza e l’importo di crediti certi, liquidi ed esigibili vantati nei confronti della Regione Siciliana di importo pari agli oneri contributivi accertati e non ancora versati da parte del medesimo soggetto (DURC). </w:t>
      </w:r>
      <w:r w:rsidRPr="00F90884">
        <w:rPr>
          <w:rFonts w:cs="Arial"/>
          <w:sz w:val="22"/>
          <w:szCs w:val="22"/>
          <w:lang w:val="it-IT"/>
        </w:rPr>
        <w:t>In caso di soggetto senza sede o unità operativa in Sicilia, ma in altro Stato dell’UE,</w:t>
      </w:r>
      <w:r w:rsidRPr="00F90884">
        <w:rPr>
          <w:rFonts w:cs="Arial"/>
          <w:color w:val="EE0000"/>
          <w:sz w:val="22"/>
          <w:szCs w:val="22"/>
          <w:lang w:val="it-IT"/>
        </w:rPr>
        <w:t xml:space="preserve"> </w:t>
      </w:r>
      <w:r w:rsidRPr="00F90884">
        <w:rPr>
          <w:rFonts w:cs="Arial"/>
          <w:color w:val="000000" w:themeColor="text1"/>
          <w:sz w:val="22"/>
          <w:szCs w:val="22"/>
          <w:lang w:val="it-IT"/>
        </w:rPr>
        <w:t>è necessario esibire la documentazione equipollente al DURC, secondo la legislazione del Paese di appartenenza;</w:t>
      </w:r>
    </w:p>
    <w:p w14:paraId="41B3EF0D" w14:textId="77777777" w:rsidR="00F90884" w:rsidRPr="00921A89" w:rsidRDefault="00F90884" w:rsidP="00F90884">
      <w:pPr>
        <w:pStyle w:val="Paragrafoelenco"/>
        <w:numPr>
          <w:ilvl w:val="2"/>
          <w:numId w:val="105"/>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non rientrare tra coloro che hanno ricevuto e, successivamente, non rimborsato o depositato in un conto bloccato, gli aiuti dichiarati quali illegali o incompatibili dalla Commissione Europea;</w:t>
      </w:r>
    </w:p>
    <w:p w14:paraId="2EE6AD5A" w14:textId="77777777" w:rsidR="00F90884" w:rsidRPr="00921A89" w:rsidRDefault="00F90884" w:rsidP="00F90884">
      <w:pPr>
        <w:pStyle w:val="Paragrafoelenco"/>
        <w:numPr>
          <w:ilvl w:val="2"/>
          <w:numId w:val="105"/>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non essere stato destinatario, nei tre anni precedenti alla data di presentazione della domanda preliminare di accesso alle agevolazioni, di provvedimenti di revoca di agevolazioni pubbliche ad eccezione di quelli derivanti da rinunce da parte delle imprese;</w:t>
      </w:r>
    </w:p>
    <w:p w14:paraId="62951130" w14:textId="77777777" w:rsidR="00F90884" w:rsidRPr="00921A89" w:rsidRDefault="00F90884" w:rsidP="00F90884">
      <w:pPr>
        <w:pStyle w:val="Paragrafoelenco"/>
        <w:numPr>
          <w:ilvl w:val="2"/>
          <w:numId w:val="105"/>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non dover restituire o aver restituito agevolazioni per le quali è stata disposta dall'Organismo competente la restituzione;</w:t>
      </w:r>
    </w:p>
    <w:p w14:paraId="0BC140D2" w14:textId="77777777" w:rsidR="00F90884" w:rsidRPr="00921A89" w:rsidRDefault="00F90884" w:rsidP="00F90884">
      <w:pPr>
        <w:pStyle w:val="Paragrafoelenco"/>
        <w:numPr>
          <w:ilvl w:val="2"/>
          <w:numId w:val="105"/>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operare nel rispetto delle vigenti norme edilizie ed urbanistiche, del lavoro, dei CCNL di riferimento e degli accordi integrativi di categoria, sulla prevenzione degli infortuni e sulla salvaguardia dell'ambiente;</w:t>
      </w:r>
    </w:p>
    <w:p w14:paraId="0FE07EBA" w14:textId="77777777" w:rsidR="00F90884" w:rsidRPr="00921A89" w:rsidRDefault="00F90884" w:rsidP="00F90884">
      <w:pPr>
        <w:pStyle w:val="Paragrafoelenco"/>
        <w:numPr>
          <w:ilvl w:val="2"/>
          <w:numId w:val="105"/>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essere in regola con la normativa antimafia di cui al D.lgs. 159/2011 e ss.mm.ii.;</w:t>
      </w:r>
    </w:p>
    <w:p w14:paraId="326A4F28" w14:textId="5970EB3A" w:rsidR="00F90884" w:rsidRPr="003375EC" w:rsidRDefault="00F90884" w:rsidP="00F90884">
      <w:pPr>
        <w:pStyle w:val="Paragrafoelenco"/>
        <w:numPr>
          <w:ilvl w:val="2"/>
          <w:numId w:val="105"/>
        </w:numPr>
        <w:tabs>
          <w:tab w:val="left" w:pos="851"/>
        </w:tabs>
        <w:rPr>
          <w:rFonts w:cs="Arial"/>
          <w:sz w:val="22"/>
          <w:szCs w:val="22"/>
          <w:lang w:val="it-IT"/>
        </w:rPr>
      </w:pPr>
      <w:r w:rsidRPr="003375EC">
        <w:rPr>
          <w:rFonts w:cs="Arial"/>
          <w:sz w:val="22"/>
          <w:szCs w:val="22"/>
          <w:lang w:val="it-IT"/>
        </w:rPr>
        <w:t xml:space="preserve">Di possedere la capacità economico-finanziaria in relazione al progetto da realizzare che dovrà essere comprovata nella misura </w:t>
      </w:r>
      <w:r w:rsidRPr="00CC60DF">
        <w:rPr>
          <w:rFonts w:cs="Arial"/>
          <w:sz w:val="22"/>
          <w:szCs w:val="22"/>
          <w:lang w:val="it-IT"/>
        </w:rPr>
        <w:t xml:space="preserve">stabilita nella quota di cofinanziamento comprensiva di IVA e dovrà essere documentata mediante Lettera di Attestazione Bancaria (come da allegato </w:t>
      </w:r>
      <w:r w:rsidR="00474A59" w:rsidRPr="00CC60DF">
        <w:rPr>
          <w:rFonts w:cs="Arial"/>
          <w:sz w:val="22"/>
          <w:szCs w:val="22"/>
          <w:lang w:val="it-IT"/>
        </w:rPr>
        <w:t>c</w:t>
      </w:r>
      <w:r w:rsidRPr="00CC60DF">
        <w:rPr>
          <w:rFonts w:cs="Arial"/>
          <w:sz w:val="22"/>
          <w:szCs w:val="22"/>
          <w:lang w:val="it-IT"/>
        </w:rPr>
        <w:t xml:space="preserve"> al presente Avviso) o da Certificazione di Revisore Contabile (come da allegato </w:t>
      </w:r>
      <w:r w:rsidR="00474A59" w:rsidRPr="00CC60DF">
        <w:rPr>
          <w:rFonts w:cs="Arial"/>
          <w:sz w:val="22"/>
          <w:szCs w:val="22"/>
          <w:lang w:val="it-IT"/>
        </w:rPr>
        <w:t>c bis</w:t>
      </w:r>
      <w:r w:rsidRPr="00CC60DF">
        <w:rPr>
          <w:rFonts w:cs="Arial"/>
          <w:sz w:val="22"/>
          <w:szCs w:val="22"/>
          <w:lang w:val="it-IT"/>
        </w:rPr>
        <w:t xml:space="preserve"> al presente Avviso) a corredo della domanda di partecipazione;</w:t>
      </w:r>
    </w:p>
    <w:p w14:paraId="336B841A" w14:textId="77777777" w:rsidR="00F90884" w:rsidRPr="00CC4105" w:rsidRDefault="00F90884" w:rsidP="00F90884">
      <w:pPr>
        <w:pStyle w:val="Paragrafoelenco"/>
        <w:numPr>
          <w:ilvl w:val="2"/>
          <w:numId w:val="105"/>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possedere la capacità operativa ed amministrativa in relazione al progetto da realizzare, anche in relazione al possesso di idonee competenze e qualificazioni professionali in capo al personale di cui si prevede l’impiego nella realizzazione delle attività del progetto candidato alle agevolazioni</w:t>
      </w:r>
      <w:r w:rsidRPr="0002614E">
        <w:rPr>
          <w:vertAlign w:val="superscript"/>
          <w:lang w:val="it-IT"/>
        </w:rPr>
        <w:footnoteReference w:id="12"/>
      </w:r>
      <w:r w:rsidRPr="3C5D9F01">
        <w:rPr>
          <w:rFonts w:cs="Arial"/>
          <w:sz w:val="22"/>
          <w:szCs w:val="22"/>
          <w:lang w:val="it-IT"/>
        </w:rPr>
        <w:t>;</w:t>
      </w:r>
    </w:p>
    <w:p w14:paraId="3EB7B9BB" w14:textId="77777777" w:rsidR="00F90884" w:rsidRPr="00CC4105" w:rsidRDefault="00F90884" w:rsidP="00F90884">
      <w:pPr>
        <w:pStyle w:val="Paragrafoelenco"/>
        <w:numPr>
          <w:ilvl w:val="2"/>
          <w:numId w:val="105"/>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possedere la capacità di contrarre con la pubblica amministrazione, nel senso che nei confronti del Beneficiario non sia stata applicata la sanzione interdittiva di cui all’art. 9, comma 2, lett. c), del decreto legislativo 8 giugno 2001 n. 231 e ss.mm.ii., o altra sanzione che comporti il divieto di contrarre con la pubblica amministrazione;</w:t>
      </w:r>
    </w:p>
    <w:p w14:paraId="295CFE12" w14:textId="77777777" w:rsidR="00F90884" w:rsidRPr="00D41821" w:rsidRDefault="00F90884" w:rsidP="00F90884">
      <w:pPr>
        <w:pStyle w:val="Paragrafoelenco"/>
        <w:numPr>
          <w:ilvl w:val="2"/>
          <w:numId w:val="105"/>
        </w:numPr>
        <w:tabs>
          <w:tab w:val="left" w:pos="851"/>
        </w:tabs>
        <w:rPr>
          <w:rFonts w:cs="Arial"/>
          <w:sz w:val="22"/>
          <w:szCs w:val="22"/>
          <w:lang w:val="it-IT"/>
        </w:rPr>
      </w:pPr>
      <w:r>
        <w:rPr>
          <w:rFonts w:cs="Arial"/>
          <w:sz w:val="22"/>
          <w:szCs w:val="22"/>
          <w:lang w:val="it-IT"/>
        </w:rPr>
        <w:t xml:space="preserve">Di </w:t>
      </w:r>
      <w:r w:rsidRPr="00D41821">
        <w:rPr>
          <w:rFonts w:cs="Arial"/>
          <w:sz w:val="22"/>
          <w:szCs w:val="22"/>
          <w:lang w:val="it-IT"/>
        </w:rPr>
        <w:t>avere sede o impegnarsi ad attivare l’unità produttiva/locale presso cui si prevede di realizzare il programma di investimenti dell’intervento nel territorio regionale. Per le imprese prive di sede o unità operativa in Sicilia al momento della presentazione della domanda preliminare di accesso alle agevolazioni, detto requisito deve sussistere non più tardi della data di liquidazione della prima rata dell’aiuto;</w:t>
      </w:r>
    </w:p>
    <w:p w14:paraId="6F8BC8C9" w14:textId="77777777" w:rsidR="00F90884" w:rsidRDefault="00F90884" w:rsidP="00F90884">
      <w:pPr>
        <w:pStyle w:val="Paragrafoelenco"/>
        <w:numPr>
          <w:ilvl w:val="2"/>
          <w:numId w:val="105"/>
        </w:numPr>
        <w:tabs>
          <w:tab w:val="left" w:pos="851"/>
        </w:tabs>
        <w:rPr>
          <w:rFonts w:cs="Arial"/>
          <w:sz w:val="22"/>
          <w:szCs w:val="22"/>
          <w:lang w:val="it-IT"/>
        </w:rPr>
      </w:pPr>
      <w:r>
        <w:rPr>
          <w:rFonts w:cs="Arial"/>
          <w:sz w:val="22"/>
          <w:szCs w:val="22"/>
          <w:lang w:val="it-IT"/>
        </w:rPr>
        <w:t>Di n</w:t>
      </w:r>
      <w:r w:rsidRPr="3C5D9F01">
        <w:rPr>
          <w:rFonts w:cs="Arial"/>
          <w:sz w:val="22"/>
          <w:szCs w:val="22"/>
          <w:lang w:val="it-IT"/>
        </w:rPr>
        <w:t>on operare in modo prevalente in uno dei settori esclusi dall’Avviso ovvero codici ATECO ricadenti nei settori della «produzione primaria di prodotti agricoli», ovvero la produzione di prodotti del suolo e dell'allevamento, della pesca e dell’acquacoltura di cui all'Allegato I del Trattato UE; Settori esclusi in base all’articolo 7 del Regolamento (UE) 2021/1058 (c.d. “Regolamento FESR”) e s.m.i..</w:t>
      </w:r>
    </w:p>
    <w:p w14:paraId="60A2B576" w14:textId="77777777" w:rsidR="00F90884" w:rsidRPr="00CC4105" w:rsidRDefault="00F90884" w:rsidP="00F90884">
      <w:pPr>
        <w:pStyle w:val="Paragrafoelenco"/>
        <w:numPr>
          <w:ilvl w:val="2"/>
          <w:numId w:val="105"/>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non trovarsi in una delle condizioni di difficoltà così come le stesse sono definite all’Art. 2, punto 18 lett. da a) ad e) del Reg. 651/2014 e s.m.i.;</w:t>
      </w:r>
    </w:p>
    <w:p w14:paraId="5D18662D" w14:textId="77777777" w:rsidR="00F90884" w:rsidRPr="00CF6DB0" w:rsidRDefault="00F90884" w:rsidP="00F90884">
      <w:pPr>
        <w:pStyle w:val="Paragrafoelenco"/>
        <w:numPr>
          <w:ilvl w:val="2"/>
          <w:numId w:val="105"/>
        </w:numPr>
        <w:tabs>
          <w:tab w:val="left" w:pos="851"/>
        </w:tabs>
        <w:rPr>
          <w:rFonts w:cs="Arial"/>
          <w:sz w:val="22"/>
          <w:szCs w:val="22"/>
          <w:lang w:val="it-IT"/>
        </w:rPr>
      </w:pPr>
      <w:r>
        <w:rPr>
          <w:rFonts w:cs="Arial"/>
          <w:sz w:val="22"/>
          <w:szCs w:val="22"/>
          <w:lang w:val="it-IT"/>
        </w:rPr>
        <w:lastRenderedPageBreak/>
        <w:t xml:space="preserve">Di </w:t>
      </w:r>
      <w:r w:rsidRPr="3C5D9F01">
        <w:rPr>
          <w:rFonts w:cs="Arial"/>
          <w:sz w:val="22"/>
          <w:szCs w:val="22"/>
          <w:lang w:val="it-IT"/>
        </w:rPr>
        <w:t>non risultare associato o collegato con altra impresa richiedente l’aiuto all’interno dell’aggregazione, secondo la definizione che di associazione e collegamento è disposta in Allegato 1 al Reg. 651/2014;</w:t>
      </w:r>
    </w:p>
    <w:p w14:paraId="0C14C549" w14:textId="77777777" w:rsidR="00F90884" w:rsidRPr="00CC4105" w:rsidRDefault="00F90884" w:rsidP="00F90884">
      <w:pPr>
        <w:pStyle w:val="Paragrafoelenco"/>
        <w:numPr>
          <w:ilvl w:val="2"/>
          <w:numId w:val="105"/>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non essere stato destinatario, nei 3 anni precedenti alla data di pubblicazione dell’Avviso, di procedimenti amministrativi connessi ad atti di revoca per violazione del divieto di distrazione dei beni, di mantenimento dell’unità produttiva localizzata in Sicilia, per accertata grave negligenza nella realizzazione dell’investimento e/o nel mancato raggiungimento degli obiettivi prefissati dall’iniziativa, per carenza dei requisiti essenziali, per irregolarità della documentazione prodotta, comunque imputabile al soggetto beneficiario, e non sanabile, oltre che nel caso di indebita percezione, accertata con provvedimento giudiziale, e, in caso di aiuti rimborsabili, per mancato rispetto del piano di rientro;</w:t>
      </w:r>
    </w:p>
    <w:p w14:paraId="13E13B71" w14:textId="77777777" w:rsidR="00F90884" w:rsidRPr="00CC4105" w:rsidRDefault="00F90884" w:rsidP="00F90884">
      <w:pPr>
        <w:pStyle w:val="Paragrafoelenco"/>
        <w:numPr>
          <w:ilvl w:val="2"/>
          <w:numId w:val="105"/>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possedere capacità di contrarre ovvero non essere stato destinatario di sanzione interdittiva o altra sanzione che comporti il divieto di contrarre con la pubblica amministrazione; non essere stato destinatario di provvedimenti di sospensione dell’attività imprenditoriale o di provvedimenti interdittivi, intervenuti nell’ultimo biennio, alla contrattazione con le pubbliche amministrazioni e alla partecipazione alle gare pubbliche, secondo quanto risultante dai dati in possesso dell’Osservatorio dei Lavori Pubblici;</w:t>
      </w:r>
    </w:p>
    <w:p w14:paraId="42B22130" w14:textId="77777777" w:rsidR="00F90884" w:rsidRDefault="00F90884" w:rsidP="00F90884">
      <w:pPr>
        <w:pStyle w:val="Paragrafoelenco"/>
        <w:numPr>
          <w:ilvl w:val="2"/>
          <w:numId w:val="105"/>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non essere impresa i cui legali rappresentati o amministratori, alla data di presentazione della domanda di accesso alle agevolazioni, siano stati condannati con sentenza passata in giudicato o non essere stato destinatario di decreto penale di condanna divenuto irrevocabile o sentenza di applicazione della pena su richiesta, ai sensi dell’art. 444 c.p.p., per reati gravi in danno dello Stato o della Comunità che incidono sulla moralità professionale del legale rappresentante;</w:t>
      </w:r>
    </w:p>
    <w:p w14:paraId="46AFFEB0" w14:textId="77777777" w:rsidR="00F90884" w:rsidRPr="00D41821" w:rsidRDefault="00F90884" w:rsidP="00F90884">
      <w:pPr>
        <w:pStyle w:val="Paragrafoelenco"/>
        <w:numPr>
          <w:ilvl w:val="2"/>
          <w:numId w:val="105"/>
        </w:numPr>
        <w:tabs>
          <w:tab w:val="left" w:pos="851"/>
        </w:tabs>
        <w:rPr>
          <w:rFonts w:cs="Arial"/>
          <w:sz w:val="22"/>
          <w:szCs w:val="22"/>
          <w:lang w:val="it-IT"/>
        </w:rPr>
      </w:pPr>
      <w:r>
        <w:rPr>
          <w:rFonts w:cs="Arial"/>
          <w:sz w:val="22"/>
          <w:szCs w:val="22"/>
          <w:lang w:val="it-IT"/>
        </w:rPr>
        <w:t>Di e</w:t>
      </w:r>
      <w:r w:rsidRPr="00D41821">
        <w:rPr>
          <w:rFonts w:cs="Arial"/>
          <w:sz w:val="22"/>
          <w:szCs w:val="22"/>
          <w:lang w:val="it-IT"/>
        </w:rPr>
        <w:t>ssere in regola con gli obblighi previsti dal Decreto del Ministro dell'Economia e delle Finanze 30 gennaio 2025, n. 18 "Regolamento recante modalità attuative e operative degli schemi di assicurazione dei rischi catastrofali ai sensi dell'articolo 1, comma 105, della legge 30 dicembre 2023, n. 213";</w:t>
      </w:r>
    </w:p>
    <w:p w14:paraId="68CA6E04" w14:textId="77777777" w:rsidR="00F90884" w:rsidRPr="00CC4105" w:rsidRDefault="00F90884" w:rsidP="00F90884">
      <w:pPr>
        <w:pStyle w:val="Paragrafoelenco"/>
        <w:numPr>
          <w:ilvl w:val="2"/>
          <w:numId w:val="105"/>
        </w:numPr>
        <w:tabs>
          <w:tab w:val="left" w:pos="851"/>
        </w:tabs>
        <w:rPr>
          <w:rFonts w:cs="Arial"/>
          <w:sz w:val="22"/>
          <w:szCs w:val="22"/>
          <w:lang w:val="it-IT"/>
        </w:rPr>
      </w:pPr>
      <w:r>
        <w:rPr>
          <w:rFonts w:cs="Arial"/>
          <w:sz w:val="22"/>
          <w:szCs w:val="22"/>
          <w:lang w:val="it-IT"/>
        </w:rPr>
        <w:t xml:space="preserve">Di </w:t>
      </w:r>
      <w:r w:rsidRPr="3C5D9F01">
        <w:rPr>
          <w:rFonts w:cs="Arial"/>
          <w:sz w:val="22"/>
          <w:szCs w:val="22"/>
          <w:lang w:val="it-IT"/>
        </w:rPr>
        <w:t>osservare gli obblighi dei contratti collettivi di lavoro e rispettare la normativa in materia di:</w:t>
      </w:r>
    </w:p>
    <w:p w14:paraId="38EB859E" w14:textId="77777777" w:rsidR="00F90884" w:rsidRDefault="00F90884" w:rsidP="00F90884">
      <w:pPr>
        <w:pStyle w:val="Paragrafoelenco"/>
        <w:tabs>
          <w:tab w:val="left" w:pos="851"/>
        </w:tabs>
        <w:ind w:left="501"/>
        <w:rPr>
          <w:rFonts w:cs="Arial"/>
          <w:sz w:val="22"/>
          <w:szCs w:val="22"/>
          <w:lang w:val="it-IT"/>
        </w:rPr>
      </w:pPr>
      <w:r>
        <w:rPr>
          <w:rFonts w:cs="Arial"/>
          <w:sz w:val="22"/>
          <w:szCs w:val="22"/>
          <w:lang w:val="it-IT"/>
        </w:rPr>
        <w:t xml:space="preserve">i) </w:t>
      </w:r>
      <w:r w:rsidRPr="3C5D9F01">
        <w:rPr>
          <w:rFonts w:cs="Arial"/>
          <w:sz w:val="22"/>
          <w:szCs w:val="22"/>
          <w:lang w:val="it-IT"/>
        </w:rPr>
        <w:t>prevenzione degli infortuni sui luoghi di lavoro e delle malattie professionali;</w:t>
      </w:r>
    </w:p>
    <w:p w14:paraId="3E71C308" w14:textId="77777777" w:rsidR="00F90884" w:rsidRPr="00732D2B" w:rsidRDefault="00F90884" w:rsidP="00F90884">
      <w:pPr>
        <w:pStyle w:val="Paragrafoelenco"/>
        <w:tabs>
          <w:tab w:val="left" w:pos="851"/>
        </w:tabs>
        <w:ind w:left="501"/>
        <w:rPr>
          <w:rFonts w:cs="Arial"/>
          <w:sz w:val="22"/>
          <w:szCs w:val="22"/>
          <w:lang w:val="it-IT"/>
        </w:rPr>
      </w:pPr>
      <w:r>
        <w:rPr>
          <w:rFonts w:cs="Arial"/>
          <w:sz w:val="22"/>
          <w:szCs w:val="22"/>
          <w:lang w:val="it-IT"/>
        </w:rPr>
        <w:t xml:space="preserve">ii) </w:t>
      </w:r>
      <w:r w:rsidRPr="00732D2B">
        <w:rPr>
          <w:rFonts w:cs="Arial"/>
          <w:sz w:val="22"/>
          <w:szCs w:val="22"/>
          <w:lang w:val="it-IT"/>
        </w:rPr>
        <w:t>salute e sicurezza sui luoghi di lavoro;</w:t>
      </w:r>
    </w:p>
    <w:p w14:paraId="2D53F26F" w14:textId="77777777" w:rsidR="00F90884" w:rsidRPr="00CC4105" w:rsidRDefault="00F90884" w:rsidP="00F90884">
      <w:pPr>
        <w:pStyle w:val="Paragrafoelenco"/>
        <w:numPr>
          <w:ilvl w:val="2"/>
          <w:numId w:val="42"/>
        </w:numPr>
        <w:tabs>
          <w:tab w:val="left" w:pos="851"/>
        </w:tabs>
        <w:rPr>
          <w:rFonts w:cs="Arial"/>
          <w:sz w:val="22"/>
          <w:szCs w:val="22"/>
          <w:lang w:val="it-IT"/>
        </w:rPr>
      </w:pPr>
      <w:r w:rsidRPr="3C5D9F01">
        <w:rPr>
          <w:rFonts w:cs="Arial"/>
          <w:sz w:val="22"/>
          <w:szCs w:val="22"/>
          <w:lang w:val="it-IT"/>
        </w:rPr>
        <w:t xml:space="preserve">inserimento dei disabili; </w:t>
      </w:r>
    </w:p>
    <w:p w14:paraId="08884EB7" w14:textId="77777777" w:rsidR="00F90884" w:rsidRPr="00CC4105" w:rsidRDefault="00F90884" w:rsidP="00F90884">
      <w:pPr>
        <w:pStyle w:val="Paragrafoelenco"/>
        <w:numPr>
          <w:ilvl w:val="2"/>
          <w:numId w:val="42"/>
        </w:numPr>
        <w:tabs>
          <w:tab w:val="left" w:pos="851"/>
        </w:tabs>
        <w:rPr>
          <w:rFonts w:cs="Arial"/>
          <w:sz w:val="22"/>
          <w:szCs w:val="22"/>
          <w:lang w:val="it-IT"/>
        </w:rPr>
      </w:pPr>
      <w:r w:rsidRPr="3C5D9F01">
        <w:rPr>
          <w:rFonts w:cs="Arial"/>
          <w:sz w:val="22"/>
          <w:szCs w:val="22"/>
          <w:lang w:val="it-IT"/>
        </w:rPr>
        <w:t>pari opportunità;</w:t>
      </w:r>
    </w:p>
    <w:p w14:paraId="70407368" w14:textId="77777777" w:rsidR="00F90884" w:rsidRDefault="00F90884" w:rsidP="00F90884">
      <w:pPr>
        <w:pStyle w:val="Paragrafoelenco"/>
        <w:numPr>
          <w:ilvl w:val="2"/>
          <w:numId w:val="42"/>
        </w:numPr>
        <w:tabs>
          <w:tab w:val="left" w:pos="851"/>
        </w:tabs>
        <w:rPr>
          <w:rFonts w:cs="Arial"/>
          <w:sz w:val="22"/>
          <w:szCs w:val="22"/>
          <w:lang w:val="it-IT"/>
        </w:rPr>
      </w:pPr>
      <w:r w:rsidRPr="3C5D9F01">
        <w:rPr>
          <w:rFonts w:cs="Arial"/>
          <w:sz w:val="22"/>
          <w:szCs w:val="22"/>
          <w:lang w:val="it-IT"/>
        </w:rPr>
        <w:t>contrasto del lavoro irregolare e riposo giornaliero e settimanale;</w:t>
      </w:r>
    </w:p>
    <w:p w14:paraId="73984E12" w14:textId="77777777" w:rsidR="00F90884" w:rsidRPr="00732D2B" w:rsidRDefault="00F90884" w:rsidP="00F90884">
      <w:pPr>
        <w:pStyle w:val="Paragrafoelenco"/>
        <w:numPr>
          <w:ilvl w:val="2"/>
          <w:numId w:val="42"/>
        </w:numPr>
        <w:tabs>
          <w:tab w:val="left" w:pos="851"/>
        </w:tabs>
        <w:rPr>
          <w:rFonts w:cs="Arial"/>
          <w:sz w:val="22"/>
          <w:szCs w:val="22"/>
          <w:lang w:val="it-IT"/>
        </w:rPr>
      </w:pPr>
      <w:r w:rsidRPr="00732D2B">
        <w:rPr>
          <w:rFonts w:cs="Arial"/>
          <w:sz w:val="22"/>
          <w:szCs w:val="22"/>
        </w:rPr>
        <w:t>tutela dell’ambiente.</w:t>
      </w:r>
    </w:p>
    <w:p w14:paraId="4F5E5D3C" w14:textId="77777777" w:rsidR="00D14CFD" w:rsidRDefault="00F90884" w:rsidP="00D14CFD">
      <w:pPr>
        <w:pStyle w:val="Paragrafoelenco"/>
        <w:numPr>
          <w:ilvl w:val="2"/>
          <w:numId w:val="105"/>
        </w:numPr>
        <w:tabs>
          <w:tab w:val="left" w:pos="851"/>
        </w:tabs>
        <w:rPr>
          <w:rFonts w:cs="Arial"/>
          <w:sz w:val="22"/>
          <w:szCs w:val="22"/>
          <w:lang w:val="it-IT"/>
        </w:rPr>
      </w:pPr>
      <w:r w:rsidRPr="00732D2B">
        <w:rPr>
          <w:rFonts w:cs="Arial"/>
          <w:sz w:val="22"/>
          <w:szCs w:val="22"/>
          <w:lang w:val="it-IT"/>
        </w:rPr>
        <w:t>Di non avere in precedenza usufruito di altri finanziamenti pubblici finalizzati alla realizzazione, anche parziale, delle stesse attività previste nel progetto;</w:t>
      </w:r>
    </w:p>
    <w:p w14:paraId="28634A91" w14:textId="31CE389B" w:rsidR="00F90884" w:rsidRPr="00D14CFD" w:rsidRDefault="00F90884" w:rsidP="00D14CFD">
      <w:pPr>
        <w:pStyle w:val="Paragrafoelenco"/>
        <w:numPr>
          <w:ilvl w:val="2"/>
          <w:numId w:val="105"/>
        </w:numPr>
        <w:tabs>
          <w:tab w:val="left" w:pos="851"/>
        </w:tabs>
        <w:rPr>
          <w:rFonts w:cs="Arial"/>
          <w:sz w:val="22"/>
          <w:szCs w:val="22"/>
          <w:lang w:val="it-IT"/>
        </w:rPr>
      </w:pPr>
      <w:r w:rsidRPr="00D14CFD">
        <w:rPr>
          <w:rFonts w:cs="Arial"/>
          <w:sz w:val="22"/>
          <w:szCs w:val="22"/>
          <w:lang w:val="it-IT"/>
        </w:rPr>
        <w:t>di rispettare quanto previsto dall’art. 73(2)(j) del RDC, ovvero “l’immunizzazione dagli effetti del clima degli investimenti in infrastrutture la cui durata attesa è di almeno cinque anni” (Comunicazione 2021/C 373/01 – Climate Proofing);</w:t>
      </w:r>
    </w:p>
    <w:p w14:paraId="27666B6B" w14:textId="77777777" w:rsidR="00D14CFD" w:rsidRDefault="00F90884" w:rsidP="00D14CFD">
      <w:pPr>
        <w:pStyle w:val="Paragrafoelenco"/>
        <w:numPr>
          <w:ilvl w:val="2"/>
          <w:numId w:val="105"/>
        </w:numPr>
        <w:tabs>
          <w:tab w:val="left" w:pos="851"/>
        </w:tabs>
        <w:rPr>
          <w:rFonts w:cs="Arial"/>
          <w:sz w:val="22"/>
          <w:szCs w:val="22"/>
          <w:lang w:val="it-IT"/>
        </w:rPr>
      </w:pPr>
      <w:r w:rsidRPr="00992534">
        <w:rPr>
          <w:rFonts w:cs="Arial"/>
          <w:sz w:val="22"/>
          <w:szCs w:val="22"/>
          <w:lang w:val="it-IT"/>
        </w:rPr>
        <w:t>di rispettare il principio “non arrecare un danno significativo contro l’ambiente” (DNSH) di cui all’art. 17 Regolamento (UE) 2020/852;</w:t>
      </w:r>
    </w:p>
    <w:p w14:paraId="51E09BE4" w14:textId="2773FABA" w:rsidR="00F90884" w:rsidRPr="00D14CFD" w:rsidRDefault="00F90884" w:rsidP="00D14CFD">
      <w:pPr>
        <w:pStyle w:val="Paragrafoelenco"/>
        <w:numPr>
          <w:ilvl w:val="2"/>
          <w:numId w:val="105"/>
        </w:numPr>
        <w:tabs>
          <w:tab w:val="left" w:pos="851"/>
        </w:tabs>
        <w:rPr>
          <w:rFonts w:cs="Arial"/>
          <w:sz w:val="22"/>
          <w:szCs w:val="22"/>
          <w:lang w:val="it-IT"/>
        </w:rPr>
      </w:pPr>
      <w:r w:rsidRPr="00D14CFD">
        <w:rPr>
          <w:rFonts w:cs="Arial"/>
          <w:sz w:val="22"/>
          <w:szCs w:val="22"/>
          <w:lang w:val="it-IT"/>
        </w:rPr>
        <w:t>Di appartenere alle classi dimensionali di impresa ammissibili a contributo.</w:t>
      </w:r>
    </w:p>
    <w:p w14:paraId="70BE9C81" w14:textId="0CD02C4C" w:rsidR="00D14CFD" w:rsidRDefault="00F362D9" w:rsidP="00D14CFD">
      <w:pPr>
        <w:pStyle w:val="Paragrafoelenco"/>
        <w:numPr>
          <w:ilvl w:val="2"/>
          <w:numId w:val="105"/>
        </w:numPr>
        <w:tabs>
          <w:tab w:val="left" w:pos="851"/>
        </w:tabs>
        <w:rPr>
          <w:rFonts w:cs="Arial"/>
          <w:color w:val="000000" w:themeColor="text1"/>
          <w:sz w:val="22"/>
          <w:szCs w:val="22"/>
          <w:lang w:val="it-IT"/>
        </w:rPr>
      </w:pPr>
      <w:r w:rsidRPr="00F362D9">
        <w:rPr>
          <w:rFonts w:cs="Arial"/>
          <w:color w:val="000000" w:themeColor="text1"/>
          <w:sz w:val="22"/>
          <w:szCs w:val="22"/>
          <w:lang w:val="it-IT"/>
        </w:rPr>
        <w:t>Di non avere capitale (o quote di esso) intestato a società fiduciarie, ad eccezione del caso in cui tale capitale sia intestato a società fiduciarie autorizzate ai sensi del D.M. 16.1.1995, il cui elenco ufficiale è gestito dal MIMIT</w:t>
      </w:r>
      <w:r w:rsidR="00F90884" w:rsidRPr="002B3DE7">
        <w:rPr>
          <w:rFonts w:cs="Arial"/>
          <w:color w:val="000000" w:themeColor="text1"/>
          <w:sz w:val="22"/>
          <w:szCs w:val="22"/>
          <w:lang w:val="it-IT"/>
        </w:rPr>
        <w:t>;</w:t>
      </w:r>
    </w:p>
    <w:p w14:paraId="39AC557D" w14:textId="128E1B6B" w:rsidR="00F90884" w:rsidRPr="00D14CFD" w:rsidRDefault="00F90884" w:rsidP="00D14CFD">
      <w:pPr>
        <w:pStyle w:val="Paragrafoelenco"/>
        <w:numPr>
          <w:ilvl w:val="2"/>
          <w:numId w:val="105"/>
        </w:numPr>
        <w:tabs>
          <w:tab w:val="left" w:pos="851"/>
        </w:tabs>
        <w:rPr>
          <w:rFonts w:cs="Arial"/>
          <w:color w:val="000000" w:themeColor="text1"/>
          <w:sz w:val="22"/>
          <w:szCs w:val="22"/>
          <w:lang w:val="it-IT"/>
        </w:rPr>
      </w:pPr>
      <w:r w:rsidRPr="00D14CFD">
        <w:rPr>
          <w:rFonts w:cs="Arial"/>
          <w:color w:val="000000" w:themeColor="text1"/>
          <w:sz w:val="22"/>
          <w:szCs w:val="22"/>
          <w:lang w:val="it-IT"/>
        </w:rPr>
        <w:t xml:space="preserve">Di essere </w:t>
      </w:r>
      <w:r w:rsidRPr="00D14CFD">
        <w:rPr>
          <w:rFonts w:cs="Arial"/>
          <w:sz w:val="22"/>
          <w:szCs w:val="22"/>
          <w:lang w:val="it-IT"/>
        </w:rPr>
        <w:t xml:space="preserve">in possesso del “Rating di legalità” </w:t>
      </w:r>
      <w:r w:rsidRPr="00D14CFD">
        <w:rPr>
          <w:rFonts w:cs="Arial"/>
          <w:i/>
          <w:iCs/>
          <w:color w:val="EE0000"/>
          <w:sz w:val="22"/>
          <w:szCs w:val="22"/>
          <w:lang w:val="it-IT"/>
        </w:rPr>
        <w:t>(ove ricorre riportare gli estremi della relativa certificazione).</w:t>
      </w:r>
    </w:p>
    <w:p w14:paraId="61B463CA" w14:textId="77777777" w:rsidR="00D14CFD" w:rsidRDefault="00D14CFD" w:rsidP="00F90884">
      <w:pPr>
        <w:tabs>
          <w:tab w:val="left" w:pos="851"/>
        </w:tabs>
        <w:ind w:left="141"/>
        <w:rPr>
          <w:rFonts w:cs="Arial"/>
          <w:color w:val="EE0000"/>
          <w:sz w:val="22"/>
          <w:szCs w:val="22"/>
        </w:rPr>
      </w:pPr>
    </w:p>
    <w:p w14:paraId="59C1160A" w14:textId="77777777" w:rsidR="00F90884" w:rsidRPr="009A3935" w:rsidRDefault="00F90884" w:rsidP="00F90884">
      <w:pPr>
        <w:tabs>
          <w:tab w:val="left" w:pos="284"/>
          <w:tab w:val="left" w:pos="851"/>
        </w:tabs>
        <w:spacing w:after="160"/>
        <w:rPr>
          <w:sz w:val="22"/>
          <w:szCs w:val="22"/>
        </w:rPr>
      </w:pPr>
    </w:p>
    <w:p w14:paraId="5F7757C5" w14:textId="77777777" w:rsidR="00F90884" w:rsidRDefault="00F90884" w:rsidP="00F90884">
      <w:pPr>
        <w:spacing w:after="160"/>
        <w:jc w:val="center"/>
        <w:rPr>
          <w:b/>
          <w:sz w:val="22"/>
        </w:rPr>
      </w:pPr>
      <w:r w:rsidRPr="00CC4105">
        <w:rPr>
          <w:b/>
          <w:sz w:val="22"/>
        </w:rPr>
        <w:t>DICHIARA altresì</w:t>
      </w:r>
    </w:p>
    <w:p w14:paraId="006F0E1E" w14:textId="77777777" w:rsidR="00F90884" w:rsidRPr="00CC4105" w:rsidRDefault="00F90884" w:rsidP="00F90884">
      <w:pPr>
        <w:rPr>
          <w:sz w:val="22"/>
        </w:rPr>
      </w:pPr>
      <w:r w:rsidRPr="00CC4105">
        <w:rPr>
          <w:sz w:val="22"/>
        </w:rPr>
        <w:t>Ai fini della determinazione della classe dimensionale di appartenenza dell’impresa, ai sensi di quanto in allegato 1 al Regolamento (CE) n. 651/2014 del 17 giugno 2014, pubblicato in GUUE L 187 del 26 giugno 2014</w:t>
      </w:r>
      <w:r>
        <w:rPr>
          <w:sz w:val="22"/>
        </w:rPr>
        <w:t xml:space="preserve"> e ss.mm.ii</w:t>
      </w:r>
      <w:r w:rsidRPr="00CC4105">
        <w:rPr>
          <w:rFonts w:cs="Arial"/>
          <w:sz w:val="22"/>
        </w:rPr>
        <w:t xml:space="preserve"> </w:t>
      </w:r>
      <w:r w:rsidRPr="00CC4105">
        <w:rPr>
          <w:sz w:val="22"/>
        </w:rPr>
        <w:t>che l’impresa è</w:t>
      </w:r>
    </w:p>
    <w:p w14:paraId="3F7D3771" w14:textId="77777777" w:rsidR="00F90884" w:rsidRPr="00CC4105" w:rsidRDefault="00F90884" w:rsidP="00F90884">
      <w:pPr>
        <w:rPr>
          <w:sz w:val="22"/>
        </w:rPr>
      </w:pPr>
    </w:p>
    <w:p w14:paraId="41C4B9C7" w14:textId="77777777" w:rsidR="00F90884" w:rsidRPr="00CC4105" w:rsidRDefault="00F90884" w:rsidP="00F90884">
      <w:pPr>
        <w:pStyle w:val="Paragrafoelenco"/>
        <w:numPr>
          <w:ilvl w:val="0"/>
          <w:numId w:val="59"/>
        </w:numPr>
        <w:rPr>
          <w:sz w:val="22"/>
          <w:szCs w:val="22"/>
        </w:rPr>
      </w:pPr>
      <w:r w:rsidRPr="00CC4105">
        <w:rPr>
          <w:sz w:val="22"/>
          <w:szCs w:val="22"/>
        </w:rPr>
        <w:t>Micro Impresa</w:t>
      </w:r>
    </w:p>
    <w:p w14:paraId="3317D06D" w14:textId="77777777" w:rsidR="00F90884" w:rsidRPr="00CC4105" w:rsidRDefault="00F90884" w:rsidP="00F90884">
      <w:pPr>
        <w:pStyle w:val="Paragrafoelenco"/>
        <w:numPr>
          <w:ilvl w:val="0"/>
          <w:numId w:val="59"/>
        </w:numPr>
        <w:rPr>
          <w:sz w:val="22"/>
          <w:szCs w:val="22"/>
        </w:rPr>
      </w:pPr>
      <w:r w:rsidRPr="00CC4105">
        <w:rPr>
          <w:sz w:val="22"/>
          <w:szCs w:val="22"/>
        </w:rPr>
        <w:t>Piccola Impresa</w:t>
      </w:r>
    </w:p>
    <w:p w14:paraId="33A3A3DD" w14:textId="77777777" w:rsidR="00F90884" w:rsidRPr="00CC4105" w:rsidRDefault="00F90884" w:rsidP="00F90884">
      <w:pPr>
        <w:pStyle w:val="Paragrafoelenco"/>
        <w:numPr>
          <w:ilvl w:val="0"/>
          <w:numId w:val="59"/>
        </w:numPr>
        <w:rPr>
          <w:sz w:val="22"/>
          <w:szCs w:val="22"/>
        </w:rPr>
      </w:pPr>
      <w:r w:rsidRPr="00CC4105">
        <w:rPr>
          <w:sz w:val="22"/>
          <w:szCs w:val="22"/>
        </w:rPr>
        <w:t>Media Impresa</w:t>
      </w:r>
    </w:p>
    <w:p w14:paraId="27D22CF4" w14:textId="77777777" w:rsidR="00F90884" w:rsidRDefault="00F90884" w:rsidP="00F90884">
      <w:pPr>
        <w:pStyle w:val="Paragrafoelenco"/>
        <w:numPr>
          <w:ilvl w:val="0"/>
          <w:numId w:val="59"/>
        </w:numPr>
        <w:rPr>
          <w:sz w:val="22"/>
          <w:szCs w:val="22"/>
          <w:lang w:val="en-GB"/>
        </w:rPr>
      </w:pPr>
      <w:r w:rsidRPr="3C5D9F01">
        <w:rPr>
          <w:sz w:val="22"/>
          <w:szCs w:val="22"/>
          <w:lang w:val="en-GB"/>
        </w:rPr>
        <w:t>Grande Impresa</w:t>
      </w:r>
    </w:p>
    <w:p w14:paraId="4513540C" w14:textId="77777777" w:rsidR="00F90884" w:rsidRDefault="00F90884" w:rsidP="00F90884">
      <w:pPr>
        <w:rPr>
          <w:sz w:val="22"/>
          <w:szCs w:val="22"/>
          <w:lang w:val="en-GB"/>
        </w:rPr>
      </w:pPr>
    </w:p>
    <w:p w14:paraId="118C2E2C" w14:textId="77777777" w:rsidR="00F90884" w:rsidRPr="00CC4105" w:rsidRDefault="00F90884" w:rsidP="00F90884">
      <w:pPr>
        <w:jc w:val="center"/>
        <w:rPr>
          <w:b/>
          <w:sz w:val="22"/>
        </w:rPr>
      </w:pPr>
      <w:r w:rsidRPr="00CC4105">
        <w:rPr>
          <w:b/>
          <w:sz w:val="22"/>
        </w:rPr>
        <w:t xml:space="preserve">dichiara inoltre </w:t>
      </w:r>
    </w:p>
    <w:p w14:paraId="49D41158" w14:textId="77777777" w:rsidR="00F90884" w:rsidRPr="00CC4105" w:rsidRDefault="00F90884" w:rsidP="00F90884">
      <w:pPr>
        <w:jc w:val="center"/>
        <w:rPr>
          <w:b/>
          <w:sz w:val="22"/>
        </w:rPr>
      </w:pPr>
    </w:p>
    <w:p w14:paraId="67AA421F" w14:textId="77777777" w:rsidR="00F90884" w:rsidRPr="00EC4C1E" w:rsidRDefault="00F90884" w:rsidP="00F90884">
      <w:pPr>
        <w:pStyle w:val="Paragrafoelenco"/>
        <w:numPr>
          <w:ilvl w:val="0"/>
          <w:numId w:val="56"/>
        </w:numPr>
        <w:rPr>
          <w:sz w:val="22"/>
          <w:szCs w:val="22"/>
          <w:lang w:val="it-IT"/>
        </w:rPr>
      </w:pPr>
      <w:r w:rsidRPr="00EC4C1E">
        <w:rPr>
          <w:sz w:val="22"/>
          <w:szCs w:val="22"/>
          <w:lang w:val="it-IT"/>
        </w:rPr>
        <w:t xml:space="preserve">che l’impresa rappresentata è un’impresa AUTONOMA, così come definita in allegato 1 al Reg. 651/2014. Per gli scopi della presente dichiarazione, </w:t>
      </w:r>
      <w:r w:rsidRPr="008C1DC2">
        <w:rPr>
          <w:sz w:val="22"/>
          <w:szCs w:val="22"/>
          <w:lang w:val="it-IT"/>
        </w:rPr>
        <w:t xml:space="preserve">le sezioni integrative A) e B) </w:t>
      </w:r>
      <w:r>
        <w:rPr>
          <w:sz w:val="22"/>
          <w:szCs w:val="22"/>
          <w:lang w:val="it-IT"/>
        </w:rPr>
        <w:t>non vengono di</w:t>
      </w:r>
      <w:r w:rsidRPr="00EC4C1E">
        <w:rPr>
          <w:sz w:val="22"/>
          <w:szCs w:val="22"/>
          <w:lang w:val="it-IT"/>
        </w:rPr>
        <w:t xml:space="preserve"> conseguenza compilat</w:t>
      </w:r>
      <w:r>
        <w:rPr>
          <w:sz w:val="22"/>
          <w:szCs w:val="22"/>
          <w:lang w:val="it-IT"/>
        </w:rPr>
        <w:t>e</w:t>
      </w:r>
      <w:r w:rsidRPr="00EC4C1E">
        <w:rPr>
          <w:sz w:val="22"/>
          <w:szCs w:val="22"/>
          <w:lang w:val="it-IT"/>
        </w:rPr>
        <w:t>;</w:t>
      </w:r>
    </w:p>
    <w:p w14:paraId="09B78159" w14:textId="77777777" w:rsidR="00F90884" w:rsidRPr="00EC4C1E" w:rsidRDefault="00F90884" w:rsidP="00F90884">
      <w:pPr>
        <w:pStyle w:val="Paragrafoelenco"/>
        <w:numPr>
          <w:ilvl w:val="0"/>
          <w:numId w:val="56"/>
        </w:numPr>
        <w:rPr>
          <w:sz w:val="22"/>
          <w:szCs w:val="22"/>
          <w:lang w:val="it-IT"/>
        </w:rPr>
      </w:pPr>
      <w:r w:rsidRPr="00EC4C1E">
        <w:rPr>
          <w:sz w:val="22"/>
          <w:szCs w:val="22"/>
          <w:lang w:val="it-IT"/>
        </w:rPr>
        <w:t xml:space="preserve">che l’impresa rappresentata è un’impresa ASSOCIATA, così come definita in allegato 1 al Reg. 651/2014, in quanto non è identificabile come impresa collegata, e si trova in relazione con le imprese indicate nella </w:t>
      </w:r>
      <w:r w:rsidRPr="009D3670">
        <w:rPr>
          <w:sz w:val="22"/>
          <w:szCs w:val="22"/>
          <w:lang w:val="it-IT"/>
        </w:rPr>
        <w:t xml:space="preserve">nella sezione A) della presente dichiarazione </w:t>
      </w:r>
      <w:r w:rsidRPr="00EC4C1E">
        <w:rPr>
          <w:sz w:val="22"/>
          <w:szCs w:val="22"/>
          <w:lang w:val="it-IT"/>
        </w:rPr>
        <w:t>della presente dichiarazione;</w:t>
      </w:r>
    </w:p>
    <w:p w14:paraId="5FE9DDE4" w14:textId="77777777" w:rsidR="00F90884" w:rsidRPr="00EC4C1E" w:rsidRDefault="00F90884" w:rsidP="00F90884">
      <w:pPr>
        <w:pStyle w:val="Paragrafoelenco"/>
        <w:numPr>
          <w:ilvl w:val="0"/>
          <w:numId w:val="56"/>
        </w:numPr>
        <w:rPr>
          <w:sz w:val="22"/>
          <w:szCs w:val="22"/>
          <w:lang w:val="it-IT"/>
        </w:rPr>
      </w:pPr>
      <w:r w:rsidRPr="00EC4C1E">
        <w:rPr>
          <w:sz w:val="22"/>
          <w:szCs w:val="22"/>
          <w:lang w:val="it-IT"/>
        </w:rPr>
        <w:t xml:space="preserve">che l’impresa rappresentata è un’impresa COLLEGATA, così come definita in allegato 1 al Reg. 651/2014, in quanto redige conti consolidati o si trova in relazione con le imprese o le persone fisiche o il gruppo di persone fisiche </w:t>
      </w:r>
      <w:r>
        <w:rPr>
          <w:sz w:val="22"/>
          <w:szCs w:val="22"/>
          <w:lang w:val="it-IT"/>
        </w:rPr>
        <w:t>indicate nella sezione B)</w:t>
      </w:r>
      <w:r w:rsidRPr="00EC4C1E">
        <w:rPr>
          <w:sz w:val="22"/>
          <w:szCs w:val="22"/>
          <w:lang w:val="it-IT"/>
        </w:rPr>
        <w:t xml:space="preserve"> della presente dichiarazione;</w:t>
      </w:r>
    </w:p>
    <w:p w14:paraId="29F25443" w14:textId="77777777" w:rsidR="00F90884" w:rsidRPr="00EC4C1E" w:rsidRDefault="00F90884" w:rsidP="00F90884">
      <w:pPr>
        <w:pStyle w:val="Paragrafoelenco"/>
        <w:numPr>
          <w:ilvl w:val="0"/>
          <w:numId w:val="56"/>
        </w:numPr>
        <w:rPr>
          <w:sz w:val="22"/>
          <w:szCs w:val="22"/>
          <w:lang w:val="it-IT"/>
        </w:rPr>
      </w:pPr>
      <w:r w:rsidRPr="00EC4C1E">
        <w:rPr>
          <w:sz w:val="22"/>
          <w:szCs w:val="22"/>
          <w:lang w:val="it-IT"/>
        </w:rPr>
        <w:t>che l’impresa rappresentata non rientra nella definizione di PMI così come la stessa è definita in allegato 1 al Reg. 651/2014, in quanto già sulla base dei propri parametri dimensionali, riportati al punto 1) della presente dichiarazione, può classificarsi grande impresa. Per gli scopi della presente dichiarazione, le Sezioni integrative A) e B) non vengono di conseguenza compilate;</w:t>
      </w:r>
    </w:p>
    <w:p w14:paraId="50975F69" w14:textId="77777777" w:rsidR="00F90884" w:rsidRPr="00EC4C1E" w:rsidRDefault="00F90884" w:rsidP="00F90884">
      <w:pPr>
        <w:pStyle w:val="Paragrafoelenco"/>
        <w:numPr>
          <w:ilvl w:val="0"/>
          <w:numId w:val="56"/>
        </w:numPr>
        <w:rPr>
          <w:sz w:val="22"/>
          <w:szCs w:val="22"/>
          <w:lang w:val="it-IT"/>
        </w:rPr>
      </w:pPr>
      <w:r w:rsidRPr="00EC4C1E">
        <w:rPr>
          <w:sz w:val="22"/>
          <w:szCs w:val="22"/>
          <w:lang w:val="it-IT"/>
        </w:rPr>
        <w:t>(</w:t>
      </w:r>
      <w:r w:rsidRPr="00EC4C1E">
        <w:rPr>
          <w:i/>
          <w:sz w:val="22"/>
          <w:szCs w:val="22"/>
          <w:lang w:val="it-IT"/>
        </w:rPr>
        <w:t>eventuale</w:t>
      </w:r>
      <w:r w:rsidRPr="00EC4C1E">
        <w:rPr>
          <w:sz w:val="22"/>
          <w:szCs w:val="22"/>
          <w:lang w:val="it-IT"/>
        </w:rPr>
        <w:t>) che l’impresa rappresentata ha richiesto e ottenuto contributi finanziari a valere sui programmi indicati all’art. 15, comma 9, della L.R. n. 8/2016 e che l’impresa non è inadempiente agli obblighi di monitoraggio economico, finanziario, fisico e procedurale previsti dall’art. 15, comma 9, della L.R. n. 8/2016, sui progetti finanziati con tali contributi.</w:t>
      </w:r>
    </w:p>
    <w:p w14:paraId="5A342D83" w14:textId="77777777" w:rsidR="00F90884" w:rsidRPr="002825A5" w:rsidRDefault="00F90884" w:rsidP="00F90884">
      <w:pPr>
        <w:rPr>
          <w:sz w:val="22"/>
          <w:szCs w:val="22"/>
        </w:rPr>
      </w:pPr>
    </w:p>
    <w:p w14:paraId="1EC2E9C9" w14:textId="77777777" w:rsidR="00F90884" w:rsidRPr="00657DA7" w:rsidRDefault="00F90884" w:rsidP="00F90884">
      <w:pPr>
        <w:ind w:right="-143"/>
        <w:rPr>
          <w:rFonts w:cs="Calibri"/>
          <w:i/>
          <w:sz w:val="22"/>
          <w:szCs w:val="22"/>
        </w:rPr>
      </w:pPr>
      <w:r w:rsidRPr="00657DA7">
        <w:rPr>
          <w:rFonts w:cs="Calibri"/>
          <w:i/>
          <w:sz w:val="22"/>
          <w:szCs w:val="22"/>
        </w:rPr>
        <w:t>Nel caso di aiuti concessi ex Reg. 651/2014 e s.m.i. le sezioni che seguono vanno predisposte solo nel caso di PMI</w:t>
      </w:r>
    </w:p>
    <w:p w14:paraId="368F8CC7" w14:textId="77777777" w:rsidR="00F90884" w:rsidRPr="00174843" w:rsidRDefault="00F90884" w:rsidP="00F90884">
      <w:pPr>
        <w:ind w:right="-143"/>
        <w:rPr>
          <w:rFonts w:cs="Calibri"/>
          <w:i/>
          <w:sz w:val="20"/>
        </w:rPr>
      </w:pPr>
    </w:p>
    <w:p w14:paraId="3C187015" w14:textId="77777777" w:rsidR="00F90884" w:rsidRPr="00CC4105" w:rsidRDefault="00F90884" w:rsidP="00F90884">
      <w:pPr>
        <w:rPr>
          <w:sz w:val="22"/>
        </w:rPr>
      </w:pPr>
      <w:r w:rsidRPr="00CC4105">
        <w:rPr>
          <w:sz w:val="22"/>
        </w:rPr>
        <w:t xml:space="preserve">che alla data dell’ultimo bilancio approvato, chiuso il 31/12/....., </w:t>
      </w:r>
      <w:r w:rsidRPr="00CC4105">
        <w:rPr>
          <w:b/>
          <w:sz w:val="22"/>
        </w:rPr>
        <w:t>gli occupati e le soglie finanziarie</w:t>
      </w:r>
      <w:r w:rsidRPr="00CC4105">
        <w:rPr>
          <w:sz w:val="22"/>
        </w:rPr>
        <w:t xml:space="preserve"> erano i seguenti:</w:t>
      </w:r>
    </w:p>
    <w:p w14:paraId="10909B8A" w14:textId="77777777" w:rsidR="00F90884" w:rsidRPr="00CC4105" w:rsidRDefault="00F90884" w:rsidP="00F90884">
      <w:pPr>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1608"/>
        <w:gridCol w:w="1901"/>
        <w:gridCol w:w="1881"/>
      </w:tblGrid>
      <w:tr w:rsidR="00F90884" w:rsidRPr="00490AED" w14:paraId="757901FB" w14:textId="77777777" w:rsidTr="00514FBF">
        <w:trPr>
          <w:trHeight w:val="365"/>
        </w:trPr>
        <w:tc>
          <w:tcPr>
            <w:tcW w:w="2201" w:type="pct"/>
            <w:vAlign w:val="center"/>
          </w:tcPr>
          <w:p w14:paraId="16ABC2AB" w14:textId="77777777" w:rsidR="00F90884" w:rsidRPr="00490AED" w:rsidRDefault="00F90884" w:rsidP="00514FBF">
            <w:pPr>
              <w:jc w:val="center"/>
              <w:rPr>
                <w:b/>
                <w:sz w:val="18"/>
                <w:szCs w:val="18"/>
              </w:rPr>
            </w:pPr>
            <w:r w:rsidRPr="00490AED">
              <w:rPr>
                <w:b/>
                <w:sz w:val="18"/>
                <w:szCs w:val="18"/>
              </w:rPr>
              <w:t>IMPRESE</w:t>
            </w:r>
          </w:p>
        </w:tc>
        <w:tc>
          <w:tcPr>
            <w:tcW w:w="835" w:type="pct"/>
            <w:vAlign w:val="center"/>
          </w:tcPr>
          <w:p w14:paraId="5657E32D" w14:textId="77777777" w:rsidR="00F90884" w:rsidRPr="00490AED" w:rsidRDefault="00F90884" w:rsidP="00514FBF">
            <w:pPr>
              <w:jc w:val="center"/>
              <w:rPr>
                <w:b/>
                <w:sz w:val="18"/>
                <w:szCs w:val="18"/>
              </w:rPr>
            </w:pPr>
            <w:r w:rsidRPr="00490AED">
              <w:rPr>
                <w:b/>
                <w:sz w:val="18"/>
                <w:szCs w:val="18"/>
              </w:rPr>
              <w:t>n. occupati espressi in ULA</w:t>
            </w:r>
          </w:p>
        </w:tc>
        <w:tc>
          <w:tcPr>
            <w:tcW w:w="987" w:type="pct"/>
            <w:vAlign w:val="center"/>
          </w:tcPr>
          <w:p w14:paraId="04B31303" w14:textId="77777777" w:rsidR="00F90884" w:rsidRPr="00490AED" w:rsidRDefault="00F90884" w:rsidP="00514FBF">
            <w:pPr>
              <w:jc w:val="center"/>
              <w:rPr>
                <w:b/>
                <w:sz w:val="18"/>
                <w:szCs w:val="18"/>
              </w:rPr>
            </w:pPr>
            <w:r w:rsidRPr="00490AED">
              <w:rPr>
                <w:b/>
                <w:sz w:val="18"/>
                <w:szCs w:val="18"/>
              </w:rPr>
              <w:t xml:space="preserve">fatturato </w:t>
            </w:r>
            <w:r w:rsidRPr="00490AED">
              <w:rPr>
                <w:b/>
                <w:sz w:val="18"/>
                <w:szCs w:val="18"/>
              </w:rPr>
              <w:br/>
              <w:t>(in euro)</w:t>
            </w:r>
          </w:p>
        </w:tc>
        <w:tc>
          <w:tcPr>
            <w:tcW w:w="978" w:type="pct"/>
            <w:vAlign w:val="center"/>
          </w:tcPr>
          <w:p w14:paraId="64ED0F83" w14:textId="77777777" w:rsidR="00F90884" w:rsidRPr="00490AED" w:rsidRDefault="00F90884" w:rsidP="00514FBF">
            <w:pPr>
              <w:jc w:val="center"/>
              <w:rPr>
                <w:b/>
                <w:sz w:val="18"/>
                <w:szCs w:val="18"/>
              </w:rPr>
            </w:pPr>
            <w:r w:rsidRPr="00490AED">
              <w:rPr>
                <w:b/>
                <w:sz w:val="18"/>
                <w:szCs w:val="18"/>
              </w:rPr>
              <w:t xml:space="preserve">totale di bilancio </w:t>
            </w:r>
            <w:r w:rsidRPr="00490AED">
              <w:rPr>
                <w:b/>
                <w:sz w:val="18"/>
                <w:szCs w:val="18"/>
              </w:rPr>
              <w:br/>
              <w:t>(in euro)</w:t>
            </w:r>
          </w:p>
        </w:tc>
      </w:tr>
      <w:tr w:rsidR="00F90884" w:rsidRPr="00490AED" w14:paraId="3DBBFFA0" w14:textId="77777777" w:rsidTr="00514FBF">
        <w:tc>
          <w:tcPr>
            <w:tcW w:w="2201" w:type="pct"/>
            <w:vAlign w:val="center"/>
          </w:tcPr>
          <w:p w14:paraId="3E4E01E1" w14:textId="77777777" w:rsidR="00F90884" w:rsidRPr="00490AED" w:rsidRDefault="00F90884" w:rsidP="00514FBF">
            <w:pPr>
              <w:rPr>
                <w:sz w:val="18"/>
                <w:szCs w:val="18"/>
              </w:rPr>
            </w:pPr>
            <w:r w:rsidRPr="00490AED">
              <w:rPr>
                <w:sz w:val="18"/>
                <w:szCs w:val="18"/>
              </w:rPr>
              <w:t>Dichiarante</w:t>
            </w:r>
          </w:p>
        </w:tc>
        <w:tc>
          <w:tcPr>
            <w:tcW w:w="835" w:type="pct"/>
            <w:vAlign w:val="center"/>
          </w:tcPr>
          <w:p w14:paraId="51AAECC7" w14:textId="77777777" w:rsidR="00F90884" w:rsidRPr="00490AED" w:rsidRDefault="00F90884" w:rsidP="00514FBF">
            <w:pPr>
              <w:rPr>
                <w:sz w:val="18"/>
                <w:szCs w:val="18"/>
              </w:rPr>
            </w:pPr>
          </w:p>
        </w:tc>
        <w:tc>
          <w:tcPr>
            <w:tcW w:w="987" w:type="pct"/>
            <w:vAlign w:val="center"/>
          </w:tcPr>
          <w:p w14:paraId="254A788B" w14:textId="77777777" w:rsidR="00F90884" w:rsidRPr="00490AED" w:rsidRDefault="00F90884" w:rsidP="00514FBF">
            <w:pPr>
              <w:rPr>
                <w:sz w:val="18"/>
                <w:szCs w:val="18"/>
              </w:rPr>
            </w:pPr>
          </w:p>
        </w:tc>
        <w:tc>
          <w:tcPr>
            <w:tcW w:w="978" w:type="pct"/>
            <w:vAlign w:val="center"/>
          </w:tcPr>
          <w:p w14:paraId="34FF35B4" w14:textId="77777777" w:rsidR="00F90884" w:rsidRPr="00490AED" w:rsidRDefault="00F90884" w:rsidP="00514FBF">
            <w:pPr>
              <w:rPr>
                <w:sz w:val="18"/>
                <w:szCs w:val="18"/>
              </w:rPr>
            </w:pPr>
          </w:p>
        </w:tc>
      </w:tr>
      <w:tr w:rsidR="00F90884" w:rsidRPr="00490AED" w14:paraId="7525D801" w14:textId="77777777" w:rsidTr="00514FBF">
        <w:tc>
          <w:tcPr>
            <w:tcW w:w="2201" w:type="pct"/>
            <w:vAlign w:val="center"/>
          </w:tcPr>
          <w:p w14:paraId="704A70AB" w14:textId="77777777" w:rsidR="00F90884" w:rsidRPr="00490AED" w:rsidRDefault="00F90884" w:rsidP="00514FBF">
            <w:pPr>
              <w:rPr>
                <w:sz w:val="18"/>
                <w:szCs w:val="18"/>
              </w:rPr>
            </w:pPr>
            <w:r w:rsidRPr="00490AED">
              <w:rPr>
                <w:sz w:val="18"/>
                <w:szCs w:val="18"/>
              </w:rPr>
              <w:t>Associate</w:t>
            </w:r>
            <w:r w:rsidRPr="00490AED">
              <w:rPr>
                <w:rStyle w:val="Rimandonotaapidipagina"/>
                <w:sz w:val="18"/>
                <w:szCs w:val="18"/>
              </w:rPr>
              <w:footnoteReference w:id="13"/>
            </w:r>
          </w:p>
        </w:tc>
        <w:tc>
          <w:tcPr>
            <w:tcW w:w="835" w:type="pct"/>
            <w:vAlign w:val="center"/>
          </w:tcPr>
          <w:p w14:paraId="72D13E43" w14:textId="77777777" w:rsidR="00F90884" w:rsidRPr="00490AED" w:rsidRDefault="00F90884" w:rsidP="00514FBF">
            <w:pPr>
              <w:rPr>
                <w:sz w:val="18"/>
                <w:szCs w:val="18"/>
              </w:rPr>
            </w:pPr>
          </w:p>
        </w:tc>
        <w:tc>
          <w:tcPr>
            <w:tcW w:w="987" w:type="pct"/>
            <w:vAlign w:val="center"/>
          </w:tcPr>
          <w:p w14:paraId="604E9124" w14:textId="77777777" w:rsidR="00F90884" w:rsidRPr="00490AED" w:rsidRDefault="00F90884" w:rsidP="00514FBF">
            <w:pPr>
              <w:rPr>
                <w:sz w:val="18"/>
                <w:szCs w:val="18"/>
              </w:rPr>
            </w:pPr>
          </w:p>
        </w:tc>
        <w:tc>
          <w:tcPr>
            <w:tcW w:w="978" w:type="pct"/>
            <w:vAlign w:val="center"/>
          </w:tcPr>
          <w:p w14:paraId="4122F535" w14:textId="77777777" w:rsidR="00F90884" w:rsidRPr="00490AED" w:rsidRDefault="00F90884" w:rsidP="00514FBF">
            <w:pPr>
              <w:rPr>
                <w:sz w:val="18"/>
                <w:szCs w:val="18"/>
              </w:rPr>
            </w:pPr>
          </w:p>
        </w:tc>
      </w:tr>
      <w:tr w:rsidR="00F90884" w:rsidRPr="00490AED" w14:paraId="5E5B658C" w14:textId="77777777" w:rsidTr="00514FBF">
        <w:tc>
          <w:tcPr>
            <w:tcW w:w="2201" w:type="pct"/>
            <w:vAlign w:val="center"/>
          </w:tcPr>
          <w:p w14:paraId="47DC91D4" w14:textId="77777777" w:rsidR="00F90884" w:rsidRPr="00490AED" w:rsidRDefault="00F90884" w:rsidP="00514FBF">
            <w:pPr>
              <w:rPr>
                <w:sz w:val="18"/>
                <w:szCs w:val="18"/>
              </w:rPr>
            </w:pPr>
            <w:r w:rsidRPr="00490AED">
              <w:rPr>
                <w:sz w:val="18"/>
                <w:szCs w:val="18"/>
              </w:rPr>
              <w:t>Collegate o bilancio consolidato</w:t>
            </w:r>
            <w:r w:rsidRPr="00490AED">
              <w:rPr>
                <w:rStyle w:val="Rimandonotaapidipagina"/>
                <w:sz w:val="18"/>
                <w:szCs w:val="18"/>
              </w:rPr>
              <w:footnoteReference w:id="14"/>
            </w:r>
          </w:p>
        </w:tc>
        <w:tc>
          <w:tcPr>
            <w:tcW w:w="835" w:type="pct"/>
            <w:vAlign w:val="center"/>
          </w:tcPr>
          <w:p w14:paraId="73D34868" w14:textId="77777777" w:rsidR="00F90884" w:rsidRPr="00490AED" w:rsidRDefault="00F90884" w:rsidP="00514FBF">
            <w:pPr>
              <w:rPr>
                <w:sz w:val="18"/>
                <w:szCs w:val="18"/>
              </w:rPr>
            </w:pPr>
          </w:p>
        </w:tc>
        <w:tc>
          <w:tcPr>
            <w:tcW w:w="987" w:type="pct"/>
            <w:vAlign w:val="center"/>
          </w:tcPr>
          <w:p w14:paraId="0B8DA82F" w14:textId="77777777" w:rsidR="00F90884" w:rsidRPr="00490AED" w:rsidRDefault="00F90884" w:rsidP="00514FBF">
            <w:pPr>
              <w:rPr>
                <w:sz w:val="18"/>
                <w:szCs w:val="18"/>
              </w:rPr>
            </w:pPr>
          </w:p>
        </w:tc>
        <w:tc>
          <w:tcPr>
            <w:tcW w:w="978" w:type="pct"/>
            <w:vAlign w:val="center"/>
          </w:tcPr>
          <w:p w14:paraId="5479C3DA" w14:textId="77777777" w:rsidR="00F90884" w:rsidRPr="00490AED" w:rsidRDefault="00F90884" w:rsidP="00514FBF">
            <w:pPr>
              <w:rPr>
                <w:sz w:val="18"/>
                <w:szCs w:val="18"/>
              </w:rPr>
            </w:pPr>
          </w:p>
        </w:tc>
      </w:tr>
      <w:tr w:rsidR="00F90884" w:rsidRPr="00490AED" w14:paraId="1162D667" w14:textId="77777777" w:rsidTr="00514FBF">
        <w:tc>
          <w:tcPr>
            <w:tcW w:w="2201" w:type="pct"/>
            <w:vAlign w:val="center"/>
          </w:tcPr>
          <w:p w14:paraId="7353A684" w14:textId="77777777" w:rsidR="00F90884" w:rsidRPr="00490AED" w:rsidRDefault="00F90884" w:rsidP="00514FBF">
            <w:pPr>
              <w:rPr>
                <w:sz w:val="18"/>
                <w:szCs w:val="18"/>
              </w:rPr>
            </w:pPr>
            <w:r w:rsidRPr="00490AED">
              <w:rPr>
                <w:sz w:val="18"/>
                <w:szCs w:val="18"/>
              </w:rPr>
              <w:t>TOTALE</w:t>
            </w:r>
          </w:p>
        </w:tc>
        <w:tc>
          <w:tcPr>
            <w:tcW w:w="835" w:type="pct"/>
            <w:vAlign w:val="center"/>
          </w:tcPr>
          <w:p w14:paraId="6B27FD0D" w14:textId="77777777" w:rsidR="00F90884" w:rsidRPr="00490AED" w:rsidRDefault="00F90884" w:rsidP="00514FBF">
            <w:pPr>
              <w:rPr>
                <w:sz w:val="18"/>
                <w:szCs w:val="18"/>
              </w:rPr>
            </w:pPr>
          </w:p>
        </w:tc>
        <w:tc>
          <w:tcPr>
            <w:tcW w:w="987" w:type="pct"/>
            <w:vAlign w:val="center"/>
          </w:tcPr>
          <w:p w14:paraId="7823D986" w14:textId="77777777" w:rsidR="00F90884" w:rsidRPr="00490AED" w:rsidRDefault="00F90884" w:rsidP="00514FBF">
            <w:pPr>
              <w:rPr>
                <w:sz w:val="18"/>
                <w:szCs w:val="18"/>
              </w:rPr>
            </w:pPr>
          </w:p>
        </w:tc>
        <w:tc>
          <w:tcPr>
            <w:tcW w:w="978" w:type="pct"/>
            <w:vAlign w:val="center"/>
          </w:tcPr>
          <w:p w14:paraId="125CE8FC" w14:textId="77777777" w:rsidR="00F90884" w:rsidRPr="00490AED" w:rsidRDefault="00F90884" w:rsidP="00514FBF">
            <w:pPr>
              <w:rPr>
                <w:sz w:val="18"/>
                <w:szCs w:val="18"/>
              </w:rPr>
            </w:pPr>
          </w:p>
        </w:tc>
      </w:tr>
    </w:tbl>
    <w:p w14:paraId="17C7F281" w14:textId="77777777" w:rsidR="00F90884" w:rsidRPr="00CC4105" w:rsidRDefault="00F90884" w:rsidP="00F90884">
      <w:pPr>
        <w:rPr>
          <w:sz w:val="22"/>
        </w:rPr>
      </w:pPr>
    </w:p>
    <w:p w14:paraId="6CAF0478" w14:textId="77777777" w:rsidR="00F90884" w:rsidRPr="00CC4105" w:rsidRDefault="00F90884" w:rsidP="00F90884">
      <w:pPr>
        <w:rPr>
          <w:sz w:val="22"/>
        </w:rPr>
      </w:pPr>
      <w:r w:rsidRPr="00CC4105">
        <w:rPr>
          <w:sz w:val="22"/>
        </w:rPr>
        <w:t xml:space="preserve">che alla data di presentazione della domanda </w:t>
      </w:r>
      <w:r w:rsidRPr="00CC4105">
        <w:rPr>
          <w:b/>
          <w:sz w:val="22"/>
        </w:rPr>
        <w:t xml:space="preserve">la composizione sociale </w:t>
      </w:r>
      <w:r w:rsidRPr="00CC4105">
        <w:rPr>
          <w:sz w:val="22"/>
        </w:rPr>
        <w:t>è la seguente:</w:t>
      </w:r>
    </w:p>
    <w:p w14:paraId="114B65FC" w14:textId="77777777" w:rsidR="00F90884" w:rsidRPr="00CC4105" w:rsidRDefault="00F90884" w:rsidP="00F90884">
      <w:pPr>
        <w:rPr>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1565"/>
        <w:gridCol w:w="1712"/>
        <w:gridCol w:w="1324"/>
        <w:gridCol w:w="687"/>
        <w:gridCol w:w="1318"/>
      </w:tblGrid>
      <w:tr w:rsidR="00F90884" w:rsidRPr="00490AED" w14:paraId="359AD038" w14:textId="77777777" w:rsidTr="00514FBF">
        <w:trPr>
          <w:trHeight w:val="273"/>
          <w:jc w:val="center"/>
        </w:trPr>
        <w:tc>
          <w:tcPr>
            <w:tcW w:w="1666" w:type="pct"/>
            <w:vMerge w:val="restart"/>
            <w:vAlign w:val="center"/>
          </w:tcPr>
          <w:p w14:paraId="149427BA" w14:textId="77777777" w:rsidR="00F90884" w:rsidRPr="00490AED" w:rsidRDefault="00F90884" w:rsidP="00514FBF">
            <w:pPr>
              <w:jc w:val="center"/>
              <w:rPr>
                <w:b/>
                <w:sz w:val="18"/>
                <w:szCs w:val="18"/>
              </w:rPr>
            </w:pPr>
            <w:r w:rsidRPr="00490AED">
              <w:rPr>
                <w:b/>
                <w:sz w:val="18"/>
                <w:szCs w:val="18"/>
              </w:rPr>
              <w:t>NOMINATIVO SOCI</w:t>
            </w:r>
          </w:p>
        </w:tc>
        <w:tc>
          <w:tcPr>
            <w:tcW w:w="909" w:type="pct"/>
            <w:vMerge w:val="restart"/>
            <w:vAlign w:val="center"/>
          </w:tcPr>
          <w:p w14:paraId="12C4C05F" w14:textId="77777777" w:rsidR="00F90884" w:rsidRPr="00490AED" w:rsidRDefault="00F90884" w:rsidP="00514FBF">
            <w:pPr>
              <w:jc w:val="center"/>
              <w:rPr>
                <w:b/>
                <w:sz w:val="18"/>
                <w:szCs w:val="18"/>
              </w:rPr>
            </w:pPr>
            <w:r w:rsidRPr="00490AED">
              <w:rPr>
                <w:b/>
                <w:sz w:val="18"/>
                <w:szCs w:val="18"/>
              </w:rPr>
              <w:t>sede legale</w:t>
            </w:r>
          </w:p>
          <w:p w14:paraId="2114C006" w14:textId="77777777" w:rsidR="00F90884" w:rsidRPr="00490AED" w:rsidRDefault="00F90884" w:rsidP="00514FBF">
            <w:pPr>
              <w:jc w:val="center"/>
              <w:rPr>
                <w:b/>
                <w:sz w:val="18"/>
                <w:szCs w:val="18"/>
              </w:rPr>
            </w:pPr>
            <w:r w:rsidRPr="00490AED">
              <w:rPr>
                <w:b/>
                <w:sz w:val="18"/>
                <w:szCs w:val="18"/>
              </w:rPr>
              <w:t>(per le imprese)</w:t>
            </w:r>
          </w:p>
        </w:tc>
        <w:tc>
          <w:tcPr>
            <w:tcW w:w="985" w:type="pct"/>
            <w:vMerge w:val="restart"/>
            <w:vAlign w:val="center"/>
          </w:tcPr>
          <w:p w14:paraId="341772E8" w14:textId="77777777" w:rsidR="00F90884" w:rsidRPr="00490AED" w:rsidRDefault="00F90884" w:rsidP="00514FBF">
            <w:pPr>
              <w:jc w:val="center"/>
              <w:rPr>
                <w:b/>
                <w:sz w:val="18"/>
                <w:szCs w:val="18"/>
              </w:rPr>
            </w:pPr>
            <w:r w:rsidRPr="00490AED">
              <w:rPr>
                <w:b/>
                <w:sz w:val="18"/>
                <w:szCs w:val="18"/>
              </w:rPr>
              <w:t>codice fiscale</w:t>
            </w:r>
          </w:p>
        </w:tc>
        <w:tc>
          <w:tcPr>
            <w:tcW w:w="909" w:type="pct"/>
            <w:gridSpan w:val="2"/>
            <w:vAlign w:val="center"/>
          </w:tcPr>
          <w:p w14:paraId="02A00820" w14:textId="77777777" w:rsidR="00F90884" w:rsidRPr="00490AED" w:rsidRDefault="00F90884" w:rsidP="00514FBF">
            <w:pPr>
              <w:jc w:val="center"/>
              <w:rPr>
                <w:b/>
                <w:sz w:val="18"/>
                <w:szCs w:val="18"/>
              </w:rPr>
            </w:pPr>
            <w:r w:rsidRPr="00490AED">
              <w:rPr>
                <w:b/>
                <w:sz w:val="18"/>
                <w:szCs w:val="18"/>
              </w:rPr>
              <w:t>quota %</w:t>
            </w:r>
          </w:p>
        </w:tc>
        <w:tc>
          <w:tcPr>
            <w:tcW w:w="530" w:type="pct"/>
            <w:vMerge w:val="restart"/>
            <w:vAlign w:val="center"/>
          </w:tcPr>
          <w:p w14:paraId="50645EEF" w14:textId="77777777" w:rsidR="00F90884" w:rsidRPr="00490AED" w:rsidRDefault="00F90884" w:rsidP="00514FBF">
            <w:pPr>
              <w:jc w:val="center"/>
              <w:rPr>
                <w:b/>
                <w:sz w:val="18"/>
                <w:szCs w:val="18"/>
              </w:rPr>
            </w:pPr>
            <w:r w:rsidRPr="00490AED">
              <w:rPr>
                <w:b/>
                <w:sz w:val="18"/>
                <w:szCs w:val="18"/>
              </w:rPr>
              <w:t>Caratteristiche soci</w:t>
            </w:r>
            <w:r w:rsidRPr="00490AED">
              <w:rPr>
                <w:rStyle w:val="Rimandonotaapidipagina"/>
                <w:b/>
                <w:sz w:val="18"/>
                <w:szCs w:val="18"/>
              </w:rPr>
              <w:footnoteReference w:id="15"/>
            </w:r>
          </w:p>
        </w:tc>
      </w:tr>
      <w:tr w:rsidR="00F90884" w:rsidRPr="00490AED" w14:paraId="6C8C2361" w14:textId="77777777" w:rsidTr="00514FBF">
        <w:trPr>
          <w:trHeight w:val="323"/>
          <w:jc w:val="center"/>
        </w:trPr>
        <w:tc>
          <w:tcPr>
            <w:tcW w:w="1666" w:type="pct"/>
            <w:vMerge/>
            <w:vAlign w:val="center"/>
          </w:tcPr>
          <w:p w14:paraId="0F32B336" w14:textId="77777777" w:rsidR="00F90884" w:rsidRPr="00490AED" w:rsidRDefault="00F90884" w:rsidP="00514FBF">
            <w:pPr>
              <w:rPr>
                <w:sz w:val="18"/>
                <w:szCs w:val="18"/>
              </w:rPr>
            </w:pPr>
          </w:p>
        </w:tc>
        <w:tc>
          <w:tcPr>
            <w:tcW w:w="909" w:type="pct"/>
            <w:vMerge/>
            <w:vAlign w:val="center"/>
          </w:tcPr>
          <w:p w14:paraId="2711E14E" w14:textId="77777777" w:rsidR="00F90884" w:rsidRPr="00490AED" w:rsidRDefault="00F90884" w:rsidP="00514FBF">
            <w:pPr>
              <w:rPr>
                <w:sz w:val="18"/>
                <w:szCs w:val="18"/>
              </w:rPr>
            </w:pPr>
          </w:p>
        </w:tc>
        <w:tc>
          <w:tcPr>
            <w:tcW w:w="985" w:type="pct"/>
            <w:vMerge/>
            <w:vAlign w:val="center"/>
          </w:tcPr>
          <w:p w14:paraId="73FD3A22" w14:textId="77777777" w:rsidR="00F90884" w:rsidRPr="00490AED" w:rsidRDefault="00F90884" w:rsidP="00514FBF">
            <w:pPr>
              <w:rPr>
                <w:sz w:val="18"/>
                <w:szCs w:val="18"/>
              </w:rPr>
            </w:pPr>
          </w:p>
        </w:tc>
        <w:tc>
          <w:tcPr>
            <w:tcW w:w="530" w:type="pct"/>
            <w:vAlign w:val="center"/>
          </w:tcPr>
          <w:p w14:paraId="54AC3185" w14:textId="77777777" w:rsidR="00F90884" w:rsidRPr="00490AED" w:rsidRDefault="00F90884" w:rsidP="00514FBF">
            <w:pPr>
              <w:jc w:val="center"/>
              <w:rPr>
                <w:b/>
                <w:sz w:val="18"/>
                <w:szCs w:val="18"/>
              </w:rPr>
            </w:pPr>
            <w:r w:rsidRPr="00490AED">
              <w:rPr>
                <w:b/>
                <w:sz w:val="18"/>
                <w:szCs w:val="18"/>
              </w:rPr>
              <w:t>partecipazione</w:t>
            </w:r>
          </w:p>
        </w:tc>
        <w:tc>
          <w:tcPr>
            <w:tcW w:w="379" w:type="pct"/>
            <w:vAlign w:val="center"/>
          </w:tcPr>
          <w:p w14:paraId="6CF4AF3A" w14:textId="77777777" w:rsidR="00F90884" w:rsidRPr="00490AED" w:rsidRDefault="00F90884" w:rsidP="00514FBF">
            <w:pPr>
              <w:jc w:val="center"/>
              <w:rPr>
                <w:b/>
                <w:sz w:val="18"/>
                <w:szCs w:val="18"/>
              </w:rPr>
            </w:pPr>
            <w:r w:rsidRPr="00490AED">
              <w:rPr>
                <w:b/>
                <w:sz w:val="18"/>
                <w:szCs w:val="18"/>
              </w:rPr>
              <w:t>diritto voto</w:t>
            </w:r>
          </w:p>
        </w:tc>
        <w:tc>
          <w:tcPr>
            <w:tcW w:w="530" w:type="pct"/>
            <w:vMerge/>
            <w:vAlign w:val="center"/>
          </w:tcPr>
          <w:p w14:paraId="01F34434" w14:textId="77777777" w:rsidR="00F90884" w:rsidRPr="00490AED" w:rsidRDefault="00F90884" w:rsidP="00514FBF">
            <w:pPr>
              <w:rPr>
                <w:sz w:val="18"/>
                <w:szCs w:val="18"/>
              </w:rPr>
            </w:pPr>
          </w:p>
        </w:tc>
      </w:tr>
      <w:tr w:rsidR="00F90884" w:rsidRPr="00490AED" w14:paraId="38CA776C" w14:textId="77777777" w:rsidTr="00514FBF">
        <w:trPr>
          <w:jc w:val="center"/>
        </w:trPr>
        <w:tc>
          <w:tcPr>
            <w:tcW w:w="1666" w:type="pct"/>
            <w:vAlign w:val="center"/>
          </w:tcPr>
          <w:p w14:paraId="57362BB0" w14:textId="77777777" w:rsidR="00F90884" w:rsidRPr="00490AED" w:rsidRDefault="00F90884" w:rsidP="00514FBF">
            <w:pPr>
              <w:rPr>
                <w:sz w:val="18"/>
                <w:szCs w:val="18"/>
              </w:rPr>
            </w:pPr>
          </w:p>
        </w:tc>
        <w:tc>
          <w:tcPr>
            <w:tcW w:w="909" w:type="pct"/>
          </w:tcPr>
          <w:p w14:paraId="5436DB9F" w14:textId="77777777" w:rsidR="00F90884" w:rsidRPr="00490AED" w:rsidRDefault="00F90884" w:rsidP="00514FBF">
            <w:pPr>
              <w:rPr>
                <w:sz w:val="18"/>
                <w:szCs w:val="18"/>
              </w:rPr>
            </w:pPr>
          </w:p>
        </w:tc>
        <w:tc>
          <w:tcPr>
            <w:tcW w:w="985" w:type="pct"/>
          </w:tcPr>
          <w:p w14:paraId="5794570D" w14:textId="77777777" w:rsidR="00F90884" w:rsidRPr="00490AED" w:rsidRDefault="00F90884" w:rsidP="00514FBF">
            <w:pPr>
              <w:rPr>
                <w:sz w:val="18"/>
                <w:szCs w:val="18"/>
              </w:rPr>
            </w:pPr>
          </w:p>
        </w:tc>
        <w:tc>
          <w:tcPr>
            <w:tcW w:w="530" w:type="pct"/>
            <w:vAlign w:val="center"/>
          </w:tcPr>
          <w:p w14:paraId="70DC63F6" w14:textId="77777777" w:rsidR="00F90884" w:rsidRPr="00490AED" w:rsidRDefault="00F90884" w:rsidP="00514FBF">
            <w:pPr>
              <w:rPr>
                <w:sz w:val="18"/>
                <w:szCs w:val="18"/>
              </w:rPr>
            </w:pPr>
          </w:p>
        </w:tc>
        <w:tc>
          <w:tcPr>
            <w:tcW w:w="379" w:type="pct"/>
            <w:vAlign w:val="center"/>
          </w:tcPr>
          <w:p w14:paraId="51F3D731" w14:textId="77777777" w:rsidR="00F90884" w:rsidRPr="00490AED" w:rsidRDefault="00F90884" w:rsidP="00514FBF">
            <w:pPr>
              <w:rPr>
                <w:sz w:val="18"/>
                <w:szCs w:val="18"/>
              </w:rPr>
            </w:pPr>
          </w:p>
        </w:tc>
        <w:tc>
          <w:tcPr>
            <w:tcW w:w="530" w:type="pct"/>
            <w:vAlign w:val="center"/>
          </w:tcPr>
          <w:p w14:paraId="12935256" w14:textId="77777777" w:rsidR="00F90884" w:rsidRPr="00490AED" w:rsidRDefault="00F90884" w:rsidP="00514FBF">
            <w:pPr>
              <w:rPr>
                <w:sz w:val="18"/>
                <w:szCs w:val="18"/>
              </w:rPr>
            </w:pPr>
          </w:p>
        </w:tc>
      </w:tr>
      <w:tr w:rsidR="00F90884" w:rsidRPr="00490AED" w14:paraId="21F37013" w14:textId="77777777" w:rsidTr="00514FBF">
        <w:trPr>
          <w:jc w:val="center"/>
        </w:trPr>
        <w:tc>
          <w:tcPr>
            <w:tcW w:w="1666" w:type="pct"/>
            <w:vAlign w:val="center"/>
          </w:tcPr>
          <w:p w14:paraId="4A543D54" w14:textId="77777777" w:rsidR="00F90884" w:rsidRPr="00490AED" w:rsidRDefault="00F90884" w:rsidP="00514FBF">
            <w:pPr>
              <w:rPr>
                <w:sz w:val="18"/>
                <w:szCs w:val="18"/>
              </w:rPr>
            </w:pPr>
          </w:p>
        </w:tc>
        <w:tc>
          <w:tcPr>
            <w:tcW w:w="909" w:type="pct"/>
          </w:tcPr>
          <w:p w14:paraId="1CC1AA37" w14:textId="77777777" w:rsidR="00F90884" w:rsidRPr="00490AED" w:rsidRDefault="00F90884" w:rsidP="00514FBF">
            <w:pPr>
              <w:rPr>
                <w:sz w:val="18"/>
                <w:szCs w:val="18"/>
              </w:rPr>
            </w:pPr>
          </w:p>
        </w:tc>
        <w:tc>
          <w:tcPr>
            <w:tcW w:w="985" w:type="pct"/>
          </w:tcPr>
          <w:p w14:paraId="4CABCCA2" w14:textId="77777777" w:rsidR="00F90884" w:rsidRPr="00490AED" w:rsidRDefault="00F90884" w:rsidP="00514FBF">
            <w:pPr>
              <w:rPr>
                <w:sz w:val="18"/>
                <w:szCs w:val="18"/>
              </w:rPr>
            </w:pPr>
          </w:p>
        </w:tc>
        <w:tc>
          <w:tcPr>
            <w:tcW w:w="530" w:type="pct"/>
            <w:vAlign w:val="center"/>
          </w:tcPr>
          <w:p w14:paraId="75D635B8" w14:textId="77777777" w:rsidR="00F90884" w:rsidRPr="00490AED" w:rsidRDefault="00F90884" w:rsidP="00514FBF">
            <w:pPr>
              <w:rPr>
                <w:sz w:val="18"/>
                <w:szCs w:val="18"/>
              </w:rPr>
            </w:pPr>
          </w:p>
        </w:tc>
        <w:tc>
          <w:tcPr>
            <w:tcW w:w="379" w:type="pct"/>
            <w:vAlign w:val="center"/>
          </w:tcPr>
          <w:p w14:paraId="35D7D000" w14:textId="77777777" w:rsidR="00F90884" w:rsidRPr="00490AED" w:rsidRDefault="00F90884" w:rsidP="00514FBF">
            <w:pPr>
              <w:rPr>
                <w:sz w:val="18"/>
                <w:szCs w:val="18"/>
              </w:rPr>
            </w:pPr>
          </w:p>
        </w:tc>
        <w:tc>
          <w:tcPr>
            <w:tcW w:w="530" w:type="pct"/>
            <w:vAlign w:val="center"/>
          </w:tcPr>
          <w:p w14:paraId="33536917" w14:textId="77777777" w:rsidR="00F90884" w:rsidRPr="00490AED" w:rsidRDefault="00F90884" w:rsidP="00514FBF">
            <w:pPr>
              <w:rPr>
                <w:sz w:val="18"/>
                <w:szCs w:val="18"/>
              </w:rPr>
            </w:pPr>
          </w:p>
        </w:tc>
      </w:tr>
      <w:tr w:rsidR="00F90884" w:rsidRPr="00490AED" w14:paraId="77EBC2CF" w14:textId="77777777" w:rsidTr="00514FBF">
        <w:trPr>
          <w:jc w:val="center"/>
        </w:trPr>
        <w:tc>
          <w:tcPr>
            <w:tcW w:w="1666" w:type="pct"/>
            <w:vAlign w:val="center"/>
          </w:tcPr>
          <w:p w14:paraId="131F3EC7" w14:textId="77777777" w:rsidR="00F90884" w:rsidRPr="00490AED" w:rsidRDefault="00F90884" w:rsidP="00514FBF">
            <w:pPr>
              <w:rPr>
                <w:sz w:val="18"/>
                <w:szCs w:val="18"/>
              </w:rPr>
            </w:pPr>
          </w:p>
        </w:tc>
        <w:tc>
          <w:tcPr>
            <w:tcW w:w="909" w:type="pct"/>
          </w:tcPr>
          <w:p w14:paraId="30B822C6" w14:textId="77777777" w:rsidR="00F90884" w:rsidRPr="00490AED" w:rsidRDefault="00F90884" w:rsidP="00514FBF">
            <w:pPr>
              <w:rPr>
                <w:sz w:val="18"/>
                <w:szCs w:val="18"/>
              </w:rPr>
            </w:pPr>
          </w:p>
        </w:tc>
        <w:tc>
          <w:tcPr>
            <w:tcW w:w="985" w:type="pct"/>
          </w:tcPr>
          <w:p w14:paraId="231ACE8A" w14:textId="77777777" w:rsidR="00F90884" w:rsidRPr="00490AED" w:rsidRDefault="00F90884" w:rsidP="00514FBF">
            <w:pPr>
              <w:rPr>
                <w:sz w:val="18"/>
                <w:szCs w:val="18"/>
              </w:rPr>
            </w:pPr>
          </w:p>
        </w:tc>
        <w:tc>
          <w:tcPr>
            <w:tcW w:w="530" w:type="pct"/>
            <w:vAlign w:val="center"/>
          </w:tcPr>
          <w:p w14:paraId="567237FB" w14:textId="77777777" w:rsidR="00F90884" w:rsidRPr="00490AED" w:rsidRDefault="00F90884" w:rsidP="00514FBF">
            <w:pPr>
              <w:rPr>
                <w:sz w:val="18"/>
                <w:szCs w:val="18"/>
              </w:rPr>
            </w:pPr>
          </w:p>
        </w:tc>
        <w:tc>
          <w:tcPr>
            <w:tcW w:w="379" w:type="pct"/>
            <w:vAlign w:val="center"/>
          </w:tcPr>
          <w:p w14:paraId="76DA8CB2" w14:textId="77777777" w:rsidR="00F90884" w:rsidRPr="00490AED" w:rsidRDefault="00F90884" w:rsidP="00514FBF">
            <w:pPr>
              <w:rPr>
                <w:sz w:val="18"/>
                <w:szCs w:val="18"/>
              </w:rPr>
            </w:pPr>
          </w:p>
        </w:tc>
        <w:tc>
          <w:tcPr>
            <w:tcW w:w="530" w:type="pct"/>
            <w:vAlign w:val="center"/>
          </w:tcPr>
          <w:p w14:paraId="395473D0" w14:textId="77777777" w:rsidR="00F90884" w:rsidRPr="00490AED" w:rsidRDefault="00F90884" w:rsidP="00514FBF">
            <w:pPr>
              <w:rPr>
                <w:sz w:val="18"/>
                <w:szCs w:val="18"/>
              </w:rPr>
            </w:pPr>
          </w:p>
        </w:tc>
      </w:tr>
      <w:tr w:rsidR="00F90884" w:rsidRPr="00490AED" w14:paraId="366A6AFE" w14:textId="77777777" w:rsidTr="00514FBF">
        <w:trPr>
          <w:jc w:val="center"/>
        </w:trPr>
        <w:tc>
          <w:tcPr>
            <w:tcW w:w="1666" w:type="pct"/>
            <w:vAlign w:val="center"/>
          </w:tcPr>
          <w:p w14:paraId="2A9D6DA5" w14:textId="77777777" w:rsidR="00F90884" w:rsidRPr="00490AED" w:rsidRDefault="00F90884" w:rsidP="00514FBF">
            <w:pPr>
              <w:rPr>
                <w:sz w:val="18"/>
                <w:szCs w:val="18"/>
              </w:rPr>
            </w:pPr>
          </w:p>
        </w:tc>
        <w:tc>
          <w:tcPr>
            <w:tcW w:w="909" w:type="pct"/>
          </w:tcPr>
          <w:p w14:paraId="748422E3" w14:textId="77777777" w:rsidR="00F90884" w:rsidRPr="00490AED" w:rsidRDefault="00F90884" w:rsidP="00514FBF">
            <w:pPr>
              <w:rPr>
                <w:sz w:val="18"/>
                <w:szCs w:val="18"/>
              </w:rPr>
            </w:pPr>
          </w:p>
        </w:tc>
        <w:tc>
          <w:tcPr>
            <w:tcW w:w="985" w:type="pct"/>
          </w:tcPr>
          <w:p w14:paraId="0C3B5767" w14:textId="77777777" w:rsidR="00F90884" w:rsidRPr="00490AED" w:rsidRDefault="00F90884" w:rsidP="00514FBF">
            <w:pPr>
              <w:rPr>
                <w:sz w:val="18"/>
                <w:szCs w:val="18"/>
              </w:rPr>
            </w:pPr>
          </w:p>
        </w:tc>
        <w:tc>
          <w:tcPr>
            <w:tcW w:w="530" w:type="pct"/>
            <w:vAlign w:val="center"/>
          </w:tcPr>
          <w:p w14:paraId="5B94C47C" w14:textId="77777777" w:rsidR="00F90884" w:rsidRPr="00490AED" w:rsidRDefault="00F90884" w:rsidP="00514FBF">
            <w:pPr>
              <w:rPr>
                <w:sz w:val="18"/>
                <w:szCs w:val="18"/>
              </w:rPr>
            </w:pPr>
          </w:p>
        </w:tc>
        <w:tc>
          <w:tcPr>
            <w:tcW w:w="379" w:type="pct"/>
            <w:vAlign w:val="center"/>
          </w:tcPr>
          <w:p w14:paraId="7542C07B" w14:textId="77777777" w:rsidR="00F90884" w:rsidRPr="00490AED" w:rsidRDefault="00F90884" w:rsidP="00514FBF">
            <w:pPr>
              <w:rPr>
                <w:sz w:val="18"/>
                <w:szCs w:val="18"/>
              </w:rPr>
            </w:pPr>
          </w:p>
        </w:tc>
        <w:tc>
          <w:tcPr>
            <w:tcW w:w="530" w:type="pct"/>
            <w:vAlign w:val="center"/>
          </w:tcPr>
          <w:p w14:paraId="1CDF1D0E" w14:textId="77777777" w:rsidR="00F90884" w:rsidRPr="00490AED" w:rsidRDefault="00F90884" w:rsidP="00514FBF">
            <w:pPr>
              <w:rPr>
                <w:sz w:val="18"/>
                <w:szCs w:val="18"/>
              </w:rPr>
            </w:pPr>
          </w:p>
        </w:tc>
      </w:tr>
      <w:tr w:rsidR="00F90884" w:rsidRPr="00490AED" w14:paraId="42DA3C1E" w14:textId="77777777" w:rsidTr="00514FBF">
        <w:trPr>
          <w:jc w:val="center"/>
        </w:trPr>
        <w:tc>
          <w:tcPr>
            <w:tcW w:w="1666" w:type="pct"/>
            <w:vAlign w:val="center"/>
          </w:tcPr>
          <w:p w14:paraId="2B976200" w14:textId="77777777" w:rsidR="00F90884" w:rsidRPr="00490AED" w:rsidRDefault="00F90884" w:rsidP="00514FBF">
            <w:pPr>
              <w:rPr>
                <w:sz w:val="18"/>
                <w:szCs w:val="18"/>
              </w:rPr>
            </w:pPr>
          </w:p>
        </w:tc>
        <w:tc>
          <w:tcPr>
            <w:tcW w:w="909" w:type="pct"/>
          </w:tcPr>
          <w:p w14:paraId="699757AA" w14:textId="77777777" w:rsidR="00F90884" w:rsidRPr="00490AED" w:rsidRDefault="00F90884" w:rsidP="00514FBF">
            <w:pPr>
              <w:rPr>
                <w:sz w:val="18"/>
                <w:szCs w:val="18"/>
              </w:rPr>
            </w:pPr>
          </w:p>
        </w:tc>
        <w:tc>
          <w:tcPr>
            <w:tcW w:w="985" w:type="pct"/>
          </w:tcPr>
          <w:p w14:paraId="6E0B0167" w14:textId="77777777" w:rsidR="00F90884" w:rsidRPr="00490AED" w:rsidRDefault="00F90884" w:rsidP="00514FBF">
            <w:pPr>
              <w:rPr>
                <w:sz w:val="18"/>
                <w:szCs w:val="18"/>
              </w:rPr>
            </w:pPr>
          </w:p>
        </w:tc>
        <w:tc>
          <w:tcPr>
            <w:tcW w:w="530" w:type="pct"/>
            <w:vAlign w:val="center"/>
          </w:tcPr>
          <w:p w14:paraId="3741B4CB" w14:textId="77777777" w:rsidR="00F90884" w:rsidRPr="00490AED" w:rsidRDefault="00F90884" w:rsidP="00514FBF">
            <w:pPr>
              <w:rPr>
                <w:sz w:val="18"/>
                <w:szCs w:val="18"/>
              </w:rPr>
            </w:pPr>
          </w:p>
        </w:tc>
        <w:tc>
          <w:tcPr>
            <w:tcW w:w="379" w:type="pct"/>
            <w:vAlign w:val="center"/>
          </w:tcPr>
          <w:p w14:paraId="6EC1AAA2" w14:textId="77777777" w:rsidR="00F90884" w:rsidRPr="00490AED" w:rsidRDefault="00F90884" w:rsidP="00514FBF">
            <w:pPr>
              <w:rPr>
                <w:sz w:val="18"/>
                <w:szCs w:val="18"/>
              </w:rPr>
            </w:pPr>
          </w:p>
        </w:tc>
        <w:tc>
          <w:tcPr>
            <w:tcW w:w="530" w:type="pct"/>
            <w:vAlign w:val="center"/>
          </w:tcPr>
          <w:p w14:paraId="16BBEF5B" w14:textId="77777777" w:rsidR="00F90884" w:rsidRPr="00490AED" w:rsidRDefault="00F90884" w:rsidP="00514FBF">
            <w:pPr>
              <w:rPr>
                <w:sz w:val="18"/>
                <w:szCs w:val="18"/>
              </w:rPr>
            </w:pPr>
          </w:p>
        </w:tc>
      </w:tr>
    </w:tbl>
    <w:p w14:paraId="49411E5E" w14:textId="77777777" w:rsidR="00F90884" w:rsidRPr="00CC4105" w:rsidRDefault="00F90884" w:rsidP="00F90884">
      <w:pPr>
        <w:rPr>
          <w:sz w:val="22"/>
        </w:rPr>
      </w:pPr>
    </w:p>
    <w:p w14:paraId="6236E353" w14:textId="77777777" w:rsidR="00F90884" w:rsidRPr="00B24CE7" w:rsidRDefault="00F90884" w:rsidP="00F90884">
      <w:pPr>
        <w:jc w:val="center"/>
        <w:rPr>
          <w:b/>
          <w:bCs/>
          <w:sz w:val="22"/>
          <w:szCs w:val="22"/>
        </w:rPr>
      </w:pPr>
      <w:r w:rsidRPr="00B24CE7">
        <w:rPr>
          <w:b/>
          <w:bCs/>
          <w:sz w:val="22"/>
          <w:szCs w:val="22"/>
        </w:rPr>
        <w:t>DICHIARA ALTRESI’</w:t>
      </w:r>
    </w:p>
    <w:p w14:paraId="6EBBC58F" w14:textId="77777777" w:rsidR="00F90884" w:rsidRPr="00B24CE7" w:rsidRDefault="00F90884" w:rsidP="00F90884">
      <w:pPr>
        <w:rPr>
          <w:b/>
          <w:bCs/>
          <w:sz w:val="22"/>
          <w:szCs w:val="22"/>
        </w:rPr>
      </w:pPr>
    </w:p>
    <w:p w14:paraId="3496FA0F" w14:textId="77777777" w:rsidR="00F90884" w:rsidRDefault="00F90884" w:rsidP="00F90884">
      <w:pPr>
        <w:rPr>
          <w:sz w:val="22"/>
          <w:szCs w:val="22"/>
        </w:rPr>
      </w:pPr>
      <w:r>
        <w:rPr>
          <w:sz w:val="22"/>
          <w:szCs w:val="22"/>
        </w:rPr>
        <w:t xml:space="preserve">di obbligarsi a comunicare tempestivamente ogni modifica dei dati sopra dichiarati esonerando </w:t>
      </w:r>
      <w:r>
        <w:rPr>
          <w:rFonts w:cs="Calibri"/>
          <w:sz w:val="22"/>
          <w:szCs w:val="22"/>
        </w:rPr>
        <w:t xml:space="preserve">l’Amministrazione regionale da ogni responsabilità per i pagamenti disposti ovvero degli eventuali </w:t>
      </w:r>
      <w:r>
        <w:rPr>
          <w:sz w:val="22"/>
          <w:szCs w:val="22"/>
        </w:rPr>
        <w:t>ritardi.</w:t>
      </w:r>
    </w:p>
    <w:p w14:paraId="1F03D5B6" w14:textId="77777777" w:rsidR="00F90884" w:rsidRDefault="00F90884" w:rsidP="00F90884">
      <w:pPr>
        <w:rPr>
          <w:sz w:val="22"/>
          <w:szCs w:val="22"/>
        </w:rPr>
      </w:pPr>
    </w:p>
    <w:p w14:paraId="712A6CCC" w14:textId="77777777" w:rsidR="00F90884" w:rsidRPr="006861EE" w:rsidRDefault="00F90884" w:rsidP="00F90884">
      <w:pPr>
        <w:spacing w:after="160" w:line="259" w:lineRule="auto"/>
        <w:jc w:val="left"/>
        <w:rPr>
          <w:rFonts w:cs="Calibri"/>
          <w:b/>
          <w:bCs/>
          <w:snapToGrid w:val="0"/>
          <w:sz w:val="22"/>
          <w:szCs w:val="22"/>
          <w:lang w:val="x-none" w:eastAsia="x-none"/>
        </w:rPr>
      </w:pPr>
      <w:r w:rsidRPr="006861EE">
        <w:rPr>
          <w:rFonts w:cs="Calibri"/>
          <w:b/>
          <w:bCs/>
          <w:snapToGrid w:val="0"/>
          <w:sz w:val="22"/>
          <w:szCs w:val="22"/>
          <w:lang w:val="x-none" w:eastAsia="x-none"/>
        </w:rPr>
        <w:t>ALLEGA:</w:t>
      </w:r>
    </w:p>
    <w:p w14:paraId="44671CD7" w14:textId="77777777" w:rsidR="00132236" w:rsidRPr="00CC60DF" w:rsidRDefault="00132236">
      <w:pPr>
        <w:pStyle w:val="Paragrafoelenco"/>
        <w:numPr>
          <w:ilvl w:val="0"/>
          <w:numId w:val="143"/>
        </w:numPr>
        <w:tabs>
          <w:tab w:val="left" w:pos="851"/>
        </w:tabs>
        <w:rPr>
          <w:rFonts w:cs="Arial"/>
          <w:sz w:val="22"/>
          <w:szCs w:val="22"/>
          <w:lang w:val="it-IT"/>
        </w:rPr>
      </w:pPr>
      <w:r w:rsidRPr="00132236">
        <w:rPr>
          <w:rFonts w:cs="Arial"/>
          <w:sz w:val="22"/>
          <w:szCs w:val="22"/>
          <w:lang w:val="it-IT"/>
        </w:rPr>
        <w:t xml:space="preserve">Il Formulario, ovvero Schema di proposta progettuale (Allegato E), completo in ciascuna delle sue parti e sottoscritto digitalmente dal legale rappresentante del soggetto richiedente o nel caso di soggetto non ancora costituito da ciascun legale rappresentante (o loro delegati) dei componenti della costituenda </w:t>
      </w:r>
      <w:r w:rsidRPr="00CC60DF">
        <w:rPr>
          <w:rFonts w:cs="Arial"/>
          <w:sz w:val="22"/>
          <w:szCs w:val="22"/>
          <w:lang w:val="it-IT"/>
        </w:rPr>
        <w:t>aggregazione;</w:t>
      </w:r>
    </w:p>
    <w:p w14:paraId="42CA4836" w14:textId="1680188A" w:rsidR="00132236" w:rsidRPr="00CC60DF" w:rsidRDefault="00132236">
      <w:pPr>
        <w:pStyle w:val="Paragrafoelenco"/>
        <w:numPr>
          <w:ilvl w:val="0"/>
          <w:numId w:val="143"/>
        </w:numPr>
        <w:tabs>
          <w:tab w:val="left" w:pos="851"/>
        </w:tabs>
        <w:rPr>
          <w:rFonts w:cs="Arial"/>
          <w:sz w:val="22"/>
          <w:szCs w:val="22"/>
          <w:lang w:val="it-IT"/>
        </w:rPr>
      </w:pPr>
      <w:r w:rsidRPr="00CC60DF">
        <w:rPr>
          <w:rFonts w:cs="Arial"/>
          <w:sz w:val="22"/>
          <w:szCs w:val="22"/>
          <w:lang w:val="it-IT"/>
        </w:rPr>
        <w:t>Relazione tecnica di progetto</w:t>
      </w:r>
      <w:r w:rsidR="00CC60DF" w:rsidRPr="00CC60DF">
        <w:rPr>
          <w:rFonts w:cs="Arial"/>
          <w:sz w:val="22"/>
          <w:szCs w:val="22"/>
          <w:lang w:val="it-IT"/>
        </w:rPr>
        <w:t>;</w:t>
      </w:r>
    </w:p>
    <w:p w14:paraId="65410CDE" w14:textId="77777777" w:rsidR="00132236" w:rsidRPr="00CC4105" w:rsidRDefault="00132236">
      <w:pPr>
        <w:pStyle w:val="Paragrafoelenco"/>
        <w:numPr>
          <w:ilvl w:val="0"/>
          <w:numId w:val="143"/>
        </w:numPr>
        <w:tabs>
          <w:tab w:val="left" w:pos="851"/>
        </w:tabs>
        <w:rPr>
          <w:rFonts w:cs="Arial"/>
          <w:sz w:val="22"/>
          <w:szCs w:val="22"/>
          <w:lang w:val="it-IT"/>
        </w:rPr>
      </w:pPr>
      <w:r w:rsidRPr="3C5D9F01">
        <w:rPr>
          <w:rFonts w:cs="Arial"/>
          <w:sz w:val="22"/>
          <w:szCs w:val="22"/>
          <w:lang w:val="it-IT"/>
        </w:rPr>
        <w:t>Documentazione economica:</w:t>
      </w:r>
    </w:p>
    <w:p w14:paraId="0B9784E8" w14:textId="77777777" w:rsidR="00132236" w:rsidRDefault="00132236" w:rsidP="00132236">
      <w:pPr>
        <w:pStyle w:val="Paragrafoelenco"/>
        <w:numPr>
          <w:ilvl w:val="1"/>
          <w:numId w:val="106"/>
        </w:numPr>
        <w:rPr>
          <w:rFonts w:cs="Arial"/>
          <w:sz w:val="22"/>
          <w:szCs w:val="22"/>
          <w:lang w:val="it-IT"/>
        </w:rPr>
      </w:pPr>
      <w:r w:rsidRPr="00B92D25">
        <w:rPr>
          <w:rFonts w:cs="Arial"/>
          <w:sz w:val="22"/>
          <w:szCs w:val="22"/>
          <w:lang w:val="it-IT"/>
        </w:rPr>
        <w:t>per le imprese obbligate alla redazione del bilancio di esercizio, copia dei bilanci relativi agli ultimi due esercizi contabili, tre nel caso di MPMI, comprensivi di nota integrativa ed evidenza della relativa ricevuta di deposito presso il Registro delle Imprese;</w:t>
      </w:r>
    </w:p>
    <w:p w14:paraId="4ED26D1B" w14:textId="77777777" w:rsidR="00132236" w:rsidRPr="00B92D25" w:rsidRDefault="00132236" w:rsidP="00132236">
      <w:pPr>
        <w:pStyle w:val="Paragrafoelenco"/>
        <w:numPr>
          <w:ilvl w:val="1"/>
          <w:numId w:val="106"/>
        </w:numPr>
        <w:rPr>
          <w:rFonts w:cs="Arial"/>
          <w:sz w:val="22"/>
          <w:szCs w:val="22"/>
          <w:lang w:val="it-IT"/>
        </w:rPr>
      </w:pPr>
      <w:r w:rsidRPr="00B92D25">
        <w:rPr>
          <w:rFonts w:cs="Arial"/>
          <w:sz w:val="22"/>
          <w:szCs w:val="22"/>
          <w:lang w:val="it-IT"/>
        </w:rPr>
        <w:t>per le imprese estere copia della documentazione equivalente adottata nel paese di appartenenza;</w:t>
      </w:r>
    </w:p>
    <w:p w14:paraId="79B080D1" w14:textId="5AD2320E" w:rsidR="00132236" w:rsidRPr="0017114A" w:rsidRDefault="00132236">
      <w:pPr>
        <w:pStyle w:val="Paragrafoelenco"/>
        <w:numPr>
          <w:ilvl w:val="0"/>
          <w:numId w:val="143"/>
        </w:numPr>
        <w:tabs>
          <w:tab w:val="left" w:pos="851"/>
        </w:tabs>
        <w:rPr>
          <w:rFonts w:cs="Arial"/>
          <w:sz w:val="22"/>
          <w:szCs w:val="22"/>
          <w:lang w:val="it-IT"/>
        </w:rPr>
      </w:pPr>
      <w:r w:rsidRPr="3C5D9F01">
        <w:rPr>
          <w:rFonts w:cs="Arial"/>
          <w:sz w:val="22"/>
          <w:szCs w:val="22"/>
          <w:lang w:val="it-IT"/>
        </w:rPr>
        <w:t xml:space="preserve">attestazione della Capacità finanziaria del soggetto proponente di cui agli allegati </w:t>
      </w:r>
      <w:r w:rsidR="00802262">
        <w:rPr>
          <w:rFonts w:cs="Arial"/>
          <w:sz w:val="22"/>
          <w:szCs w:val="22"/>
          <w:lang w:val="it-IT"/>
        </w:rPr>
        <w:t>c)</w:t>
      </w:r>
      <w:r w:rsidRPr="3C5D9F01">
        <w:rPr>
          <w:rFonts w:cs="Arial"/>
          <w:sz w:val="22"/>
          <w:szCs w:val="22"/>
          <w:lang w:val="it-IT"/>
        </w:rPr>
        <w:t xml:space="preserve"> o </w:t>
      </w:r>
      <w:r w:rsidR="00802262">
        <w:rPr>
          <w:rFonts w:cs="Arial"/>
          <w:sz w:val="22"/>
          <w:szCs w:val="22"/>
          <w:lang w:val="it-IT"/>
        </w:rPr>
        <w:t>c) bis</w:t>
      </w:r>
      <w:r w:rsidRPr="3C5D9F01">
        <w:rPr>
          <w:rFonts w:cs="Arial"/>
          <w:sz w:val="22"/>
          <w:szCs w:val="22"/>
          <w:lang w:val="it-IT"/>
        </w:rPr>
        <w:t>. In caso di aggregazione l'attestazione dovrà essere prodotta da ciascun componente della costituenda aggregazione;</w:t>
      </w:r>
    </w:p>
    <w:p w14:paraId="034AD43B" w14:textId="77777777" w:rsidR="00132236" w:rsidRPr="0017114A" w:rsidRDefault="00132236">
      <w:pPr>
        <w:pStyle w:val="Paragrafoelenco"/>
        <w:numPr>
          <w:ilvl w:val="0"/>
          <w:numId w:val="143"/>
        </w:numPr>
        <w:tabs>
          <w:tab w:val="left" w:pos="851"/>
        </w:tabs>
        <w:rPr>
          <w:rFonts w:cs="Arial"/>
          <w:sz w:val="22"/>
          <w:szCs w:val="22"/>
          <w:lang w:val="it-IT"/>
        </w:rPr>
      </w:pPr>
      <w:r w:rsidRPr="3C5D9F01">
        <w:rPr>
          <w:rFonts w:cs="Arial"/>
          <w:sz w:val="22"/>
          <w:szCs w:val="22"/>
          <w:lang w:val="it-IT"/>
        </w:rPr>
        <w:t>DSAN sul titolare effettivo di cui all'Allegato F sottoscritta digitalmente dal legale rappresentante del soggetto proponente. In caso di aggregazione la DSAN dovrà essere prodotta da ciascun componente della costituenda aggregazione;</w:t>
      </w:r>
    </w:p>
    <w:p w14:paraId="68BC8A1D" w14:textId="77777777" w:rsidR="00132236" w:rsidRDefault="00132236">
      <w:pPr>
        <w:pStyle w:val="Paragrafoelenco"/>
        <w:numPr>
          <w:ilvl w:val="0"/>
          <w:numId w:val="143"/>
        </w:numPr>
        <w:tabs>
          <w:tab w:val="left" w:pos="851"/>
        </w:tabs>
        <w:rPr>
          <w:rFonts w:cs="Arial"/>
          <w:sz w:val="22"/>
          <w:szCs w:val="22"/>
          <w:lang w:val="it-IT"/>
        </w:rPr>
      </w:pPr>
      <w:r w:rsidRPr="3C5D9F01">
        <w:rPr>
          <w:rFonts w:cs="Arial"/>
          <w:sz w:val="22"/>
          <w:szCs w:val="22"/>
          <w:lang w:val="it-IT"/>
        </w:rPr>
        <w:t>DSAN informazioni antimafia di cui all'Allegato G sottoscritta digitalmente dal legale rappresentante del soggetto proponente. In caso di aggregazione la DSAN dovrà essere prodotta da ciascun componente della costituenda aggregazione;</w:t>
      </w:r>
    </w:p>
    <w:p w14:paraId="240B5A99" w14:textId="1153CC0F" w:rsidR="00132236" w:rsidRPr="00CC60DF" w:rsidRDefault="00132236">
      <w:pPr>
        <w:pStyle w:val="Paragrafoelenco"/>
        <w:numPr>
          <w:ilvl w:val="0"/>
          <w:numId w:val="143"/>
        </w:numPr>
        <w:tabs>
          <w:tab w:val="left" w:pos="851"/>
        </w:tabs>
        <w:rPr>
          <w:rFonts w:cs="Arial"/>
          <w:sz w:val="22"/>
          <w:szCs w:val="22"/>
          <w:lang w:val="it-IT"/>
        </w:rPr>
      </w:pPr>
      <w:r w:rsidRPr="00CC60DF">
        <w:rPr>
          <w:rFonts w:cs="Arial"/>
          <w:sz w:val="22"/>
          <w:szCs w:val="22"/>
          <w:lang w:val="it-IT"/>
        </w:rPr>
        <w:t xml:space="preserve">Relazione di cantierabilità redatta da un tecnico abilitato indipendente rispetto al soggetto proponente di cui all'Allegato </w:t>
      </w:r>
      <w:r w:rsidR="00CC60DF" w:rsidRPr="00CC60DF">
        <w:rPr>
          <w:rFonts w:cs="Arial"/>
          <w:sz w:val="22"/>
          <w:szCs w:val="22"/>
          <w:lang w:val="it-IT"/>
        </w:rPr>
        <w:t>H</w:t>
      </w:r>
      <w:r w:rsidRPr="00CC60DF">
        <w:rPr>
          <w:rFonts w:cs="Arial"/>
          <w:sz w:val="22"/>
          <w:szCs w:val="22"/>
          <w:lang w:val="it-IT"/>
        </w:rPr>
        <w:t>;</w:t>
      </w:r>
    </w:p>
    <w:p w14:paraId="629F64D0" w14:textId="2216FD96" w:rsidR="00132236" w:rsidRPr="00CC60DF" w:rsidRDefault="00132236">
      <w:pPr>
        <w:pStyle w:val="Paragrafoelenco"/>
        <w:numPr>
          <w:ilvl w:val="0"/>
          <w:numId w:val="143"/>
        </w:numPr>
        <w:tabs>
          <w:tab w:val="left" w:pos="851"/>
        </w:tabs>
        <w:rPr>
          <w:rFonts w:cs="Arial"/>
          <w:sz w:val="22"/>
          <w:szCs w:val="22"/>
          <w:lang w:val="it-IT"/>
        </w:rPr>
      </w:pPr>
      <w:r w:rsidRPr="00CC60DF">
        <w:rPr>
          <w:rFonts w:cs="Arial"/>
          <w:sz w:val="22"/>
          <w:szCs w:val="22"/>
          <w:lang w:val="it-IT"/>
        </w:rPr>
        <w:t>Analisi energetica ex ante in grado di dimostrare l’efficacia degli interventi in termini di risparmio energetico e/o di riduzione delle emissioni climalteranti in linea con le relative metodologie dei Regolamenti Delegati, sottoscritta da un tecnico abilitato, indipendente rispetto al soggetto proponente;</w:t>
      </w:r>
    </w:p>
    <w:p w14:paraId="17EB7979" w14:textId="260CDB60" w:rsidR="00132236" w:rsidRPr="0062092B" w:rsidRDefault="00132236">
      <w:pPr>
        <w:pStyle w:val="Paragrafoelenco"/>
        <w:numPr>
          <w:ilvl w:val="0"/>
          <w:numId w:val="143"/>
        </w:numPr>
        <w:tabs>
          <w:tab w:val="left" w:pos="851"/>
        </w:tabs>
        <w:rPr>
          <w:rFonts w:cs="Arial"/>
          <w:sz w:val="22"/>
          <w:szCs w:val="22"/>
          <w:lang w:val="it-IT"/>
        </w:rPr>
      </w:pPr>
      <w:r w:rsidRPr="3C5D9F01">
        <w:rPr>
          <w:rFonts w:cs="Arial"/>
          <w:sz w:val="22"/>
          <w:szCs w:val="22"/>
          <w:lang w:val="it-IT"/>
        </w:rPr>
        <w:t xml:space="preserve">Informativa sul Trattamento dei Dati Personali di cui all'Allegato </w:t>
      </w:r>
      <w:r w:rsidR="00CC60DF">
        <w:rPr>
          <w:rFonts w:cs="Arial"/>
          <w:sz w:val="22"/>
          <w:szCs w:val="22"/>
          <w:lang w:val="it-IT"/>
        </w:rPr>
        <w:t>d)</w:t>
      </w:r>
      <w:r w:rsidRPr="3C5D9F01">
        <w:rPr>
          <w:rFonts w:cs="Arial"/>
          <w:sz w:val="22"/>
          <w:szCs w:val="22"/>
          <w:lang w:val="it-IT"/>
        </w:rPr>
        <w:t xml:space="preserve"> sottoscritta digitalmente dal legale rappresentante del soggetto proponente. Nel caso di progetto presentato in aggregazione non ancora costituita tale dichiarazione dovrà essere fornita da ogni soggetto facente parte del partenariato;</w:t>
      </w:r>
    </w:p>
    <w:p w14:paraId="3F9FDEBD" w14:textId="404419A7" w:rsidR="00132236" w:rsidRPr="00307F6F" w:rsidRDefault="00132236">
      <w:pPr>
        <w:pStyle w:val="Paragrafoelenco"/>
        <w:numPr>
          <w:ilvl w:val="0"/>
          <w:numId w:val="143"/>
        </w:numPr>
        <w:tabs>
          <w:tab w:val="left" w:pos="851"/>
        </w:tabs>
        <w:rPr>
          <w:rFonts w:cs="Arial"/>
          <w:sz w:val="22"/>
          <w:szCs w:val="22"/>
          <w:lang w:val="it-IT"/>
        </w:rPr>
      </w:pPr>
      <w:r w:rsidRPr="00960B8B">
        <w:rPr>
          <w:rFonts w:cs="Arial"/>
          <w:sz w:val="22"/>
          <w:szCs w:val="22"/>
          <w:lang w:val="it-IT"/>
        </w:rPr>
        <w:t>DSAN</w:t>
      </w:r>
      <w:r w:rsidRPr="00A20178">
        <w:rPr>
          <w:rFonts w:cs="Arial"/>
          <w:sz w:val="22"/>
          <w:szCs w:val="22"/>
          <w:lang w:val="it-IT"/>
        </w:rPr>
        <w:t xml:space="preserve"> del rispetto del principio DNSH e Climate Proofing sottoscritta digitalmente dal legale rappresentante del soggetto proponente o nel caso di aggregazione ancora non costituita, da tutti i legali rappresentanti dei componenti della costituenda aggregazione</w:t>
      </w:r>
      <w:r w:rsidR="00802262">
        <w:rPr>
          <w:rFonts w:cs="Arial"/>
          <w:sz w:val="22"/>
          <w:szCs w:val="22"/>
          <w:lang w:val="it-IT"/>
        </w:rPr>
        <w:t>;</w:t>
      </w:r>
    </w:p>
    <w:p w14:paraId="7330D2F2" w14:textId="77777777" w:rsidR="00132236" w:rsidRPr="00A20178" w:rsidRDefault="00132236">
      <w:pPr>
        <w:pStyle w:val="Paragrafoelenco"/>
        <w:numPr>
          <w:ilvl w:val="0"/>
          <w:numId w:val="143"/>
        </w:numPr>
        <w:tabs>
          <w:tab w:val="left" w:pos="851"/>
        </w:tabs>
        <w:rPr>
          <w:rFonts w:cs="Arial"/>
          <w:sz w:val="22"/>
          <w:szCs w:val="22"/>
          <w:lang w:val="it-IT"/>
        </w:rPr>
      </w:pPr>
      <w:r w:rsidRPr="00A20178">
        <w:rPr>
          <w:rFonts w:cs="Arial"/>
          <w:sz w:val="22"/>
          <w:szCs w:val="22"/>
          <w:lang w:val="it-IT"/>
        </w:rPr>
        <w:t>documentazione fornita da impresa straniera priva di sede o unità produttiva in Sicilia al momento della domanda;</w:t>
      </w:r>
    </w:p>
    <w:p w14:paraId="33198966" w14:textId="77777777" w:rsidR="00132236" w:rsidRPr="00A20178" w:rsidRDefault="00132236">
      <w:pPr>
        <w:pStyle w:val="Paragrafoelenco"/>
        <w:numPr>
          <w:ilvl w:val="0"/>
          <w:numId w:val="143"/>
        </w:numPr>
        <w:tabs>
          <w:tab w:val="left" w:pos="851"/>
        </w:tabs>
        <w:rPr>
          <w:rFonts w:cs="Arial"/>
          <w:sz w:val="22"/>
          <w:szCs w:val="22"/>
          <w:lang w:val="it-IT"/>
        </w:rPr>
      </w:pPr>
      <w:r w:rsidRPr="00A20178">
        <w:rPr>
          <w:rFonts w:cs="Arial"/>
          <w:sz w:val="22"/>
          <w:szCs w:val="22"/>
          <w:lang w:val="it-IT"/>
        </w:rPr>
        <w:t>laddove il programma di investimenti candidato alle agevolazioni preveda opere edili sono richiesti:</w:t>
      </w:r>
    </w:p>
    <w:p w14:paraId="75B8CEB7" w14:textId="77777777" w:rsidR="00132236" w:rsidRPr="00324912" w:rsidRDefault="00132236" w:rsidP="00132236">
      <w:pPr>
        <w:pStyle w:val="Paragrafoelenco"/>
        <w:numPr>
          <w:ilvl w:val="1"/>
          <w:numId w:val="106"/>
        </w:numPr>
        <w:rPr>
          <w:rFonts w:cs="Arial"/>
          <w:sz w:val="22"/>
          <w:szCs w:val="22"/>
          <w:lang w:val="it-IT"/>
        </w:rPr>
      </w:pPr>
      <w:r w:rsidRPr="00324912">
        <w:rPr>
          <w:rFonts w:cs="Arial"/>
          <w:sz w:val="22"/>
          <w:szCs w:val="22"/>
          <w:lang w:val="it-IT"/>
        </w:rPr>
        <w:t>perizia tecnica asseverata da un tecnico abilitato, indipendente rispetto al soggetto proponente, recante i seguenti contenuti informativi:</w:t>
      </w:r>
    </w:p>
    <w:p w14:paraId="4DDF3951" w14:textId="77777777" w:rsidR="00132236" w:rsidRPr="0017114A" w:rsidRDefault="00132236">
      <w:pPr>
        <w:numPr>
          <w:ilvl w:val="1"/>
          <w:numId w:val="143"/>
        </w:numPr>
        <w:rPr>
          <w:rFonts w:cs="Arial"/>
          <w:sz w:val="22"/>
          <w:szCs w:val="22"/>
        </w:rPr>
      </w:pPr>
      <w:r w:rsidRPr="1FBC9860">
        <w:rPr>
          <w:rFonts w:cs="Arial"/>
          <w:sz w:val="22"/>
          <w:szCs w:val="22"/>
        </w:rPr>
        <w:lastRenderedPageBreak/>
        <w:t>la descrizione analitica degli interventi da realizzare, con evidenza della descrizione dello stato dei luoghi interessato dalla realizzazione degli stessi interventi;</w:t>
      </w:r>
    </w:p>
    <w:p w14:paraId="07A6B591" w14:textId="77777777" w:rsidR="00132236" w:rsidRDefault="00132236">
      <w:pPr>
        <w:numPr>
          <w:ilvl w:val="1"/>
          <w:numId w:val="143"/>
        </w:numPr>
        <w:rPr>
          <w:rFonts w:cs="Arial"/>
          <w:sz w:val="22"/>
          <w:szCs w:val="22"/>
        </w:rPr>
      </w:pPr>
      <w:r w:rsidRPr="1FBC9860">
        <w:rPr>
          <w:rFonts w:cs="Arial"/>
          <w:sz w:val="22"/>
          <w:szCs w:val="22"/>
        </w:rPr>
        <w:t>gli estremi della documentazione amministrativa (es. titoli autorizzativi, permessi, nullaosta) di cui il soggetto proponente è già in possesso ai fini della realizzazione del programma di investimenti o la descrizione dell’iter amministrativo da avviare per l’ottenimento delle autorizzazioni necessarie, con evidenza degli enti preposti al relativo rilascio ed alle tempistiche di acquisizione;</w:t>
      </w:r>
    </w:p>
    <w:p w14:paraId="219026B0" w14:textId="77777777" w:rsidR="00132236" w:rsidRPr="0017114A" w:rsidRDefault="00132236">
      <w:pPr>
        <w:numPr>
          <w:ilvl w:val="1"/>
          <w:numId w:val="143"/>
        </w:numPr>
        <w:rPr>
          <w:rFonts w:cs="Arial"/>
          <w:sz w:val="22"/>
          <w:szCs w:val="22"/>
        </w:rPr>
      </w:pPr>
      <w:r w:rsidRPr="1FBC9860">
        <w:rPr>
          <w:rFonts w:cs="Arial"/>
          <w:sz w:val="22"/>
          <w:szCs w:val="22"/>
        </w:rPr>
        <w:t>la descrizione dello stato dei luoghi, l’idoneità dell’unità produttiva selezionata per l’attuazione del programma di investimenti sotto il profilo del rispetto della pertinente normativa vigente, delle opere di cui sia prevista la realizzazione all’interno dell’unità produttiva (o delle unità produttive) interessate dal programma di investimenti candidato alle agevolazioni.</w:t>
      </w:r>
    </w:p>
    <w:p w14:paraId="3228EB74" w14:textId="77777777" w:rsidR="00132236" w:rsidRPr="00974B1A" w:rsidRDefault="00132236" w:rsidP="00132236">
      <w:pPr>
        <w:pStyle w:val="Paragrafoelenco"/>
        <w:numPr>
          <w:ilvl w:val="1"/>
          <w:numId w:val="106"/>
        </w:numPr>
        <w:rPr>
          <w:rFonts w:cs="Arial"/>
          <w:sz w:val="22"/>
          <w:szCs w:val="22"/>
          <w:lang w:val="it-IT"/>
        </w:rPr>
      </w:pPr>
      <w:r w:rsidRPr="00324912">
        <w:rPr>
          <w:rFonts w:cs="Arial"/>
          <w:sz w:val="22"/>
          <w:szCs w:val="22"/>
          <w:lang w:val="it-IT"/>
        </w:rPr>
        <w:t xml:space="preserve">planimetria generale, in adeguata scala, dalla quale risultino la dimensione e la configurazione del suolo aziendale, delle superfici coperte, di quelle destinate a viabilità interna, a verde e disponibili. </w:t>
      </w:r>
      <w:r w:rsidRPr="00974B1A">
        <w:rPr>
          <w:rFonts w:cs="Arial"/>
          <w:sz w:val="22"/>
          <w:szCs w:val="22"/>
          <w:lang w:val="it-IT"/>
        </w:rPr>
        <w:t>La stessa planimetria deve essere corredata di opportuna legenda e sintetica tabella relativa alle singole superfici;</w:t>
      </w:r>
    </w:p>
    <w:p w14:paraId="66DD9FD9" w14:textId="77777777" w:rsidR="00132236" w:rsidRPr="00324912" w:rsidRDefault="00132236" w:rsidP="00132236">
      <w:pPr>
        <w:pStyle w:val="Paragrafoelenco"/>
        <w:numPr>
          <w:ilvl w:val="1"/>
          <w:numId w:val="106"/>
        </w:numPr>
        <w:rPr>
          <w:rFonts w:cs="Arial"/>
          <w:sz w:val="22"/>
          <w:szCs w:val="22"/>
          <w:lang w:val="it-IT"/>
        </w:rPr>
      </w:pPr>
      <w:r w:rsidRPr="00324912">
        <w:rPr>
          <w:rFonts w:cs="Arial"/>
          <w:sz w:val="22"/>
          <w:szCs w:val="22"/>
          <w:lang w:val="it-IT"/>
        </w:rPr>
        <w:t>principali elaborati grafici e lay-out relativi a ciascun fabbricato interessato dal programma di investimenti, in adeguata scala e debitamente quotati, con evidenza del posizionamento degli impianti e/o dei macchinari/attrezzature di cui sia prevista l’acquisizione, debitamente firmati – a norma di legge – dal progettista e controfirmati dal legale rappresentante del soggetto proponete o suo procuratore speciale.</w:t>
      </w:r>
    </w:p>
    <w:p w14:paraId="5F4A3873" w14:textId="77777777" w:rsidR="00132236" w:rsidRPr="0017114A" w:rsidRDefault="00132236">
      <w:pPr>
        <w:numPr>
          <w:ilvl w:val="0"/>
          <w:numId w:val="143"/>
        </w:numPr>
        <w:rPr>
          <w:rFonts w:cs="Arial"/>
          <w:sz w:val="22"/>
          <w:szCs w:val="22"/>
        </w:rPr>
      </w:pPr>
      <w:r w:rsidRPr="1FBC9860">
        <w:rPr>
          <w:rFonts w:cs="Arial"/>
          <w:sz w:val="22"/>
          <w:szCs w:val="22"/>
        </w:rPr>
        <w:t>copia degli atti e/o contratti, registrati e/o trascritti, attestanti la piena disponibilità dell'immobile (suolo e/o fabbricati) nell'ambito del quale viene realizzato il programma di investimenti ed idonea documentazione (compresa perizia giurata di un tecnico iscritto all'albo) attestante il rispetto dei vigenti vincoli edilizi, urbanistici e di corretta destinazione d'uso dell'immobile stesso (ove già disponibile);</w:t>
      </w:r>
    </w:p>
    <w:p w14:paraId="3D646DD7" w14:textId="77777777" w:rsidR="00132236" w:rsidRPr="0017114A" w:rsidRDefault="00132236">
      <w:pPr>
        <w:numPr>
          <w:ilvl w:val="0"/>
          <w:numId w:val="143"/>
        </w:numPr>
        <w:rPr>
          <w:rFonts w:cs="Arial"/>
          <w:sz w:val="22"/>
          <w:szCs w:val="22"/>
        </w:rPr>
      </w:pPr>
      <w:r w:rsidRPr="1FBC9860">
        <w:rPr>
          <w:rFonts w:cs="Arial"/>
          <w:sz w:val="22"/>
          <w:szCs w:val="22"/>
        </w:rPr>
        <w:t>computi metrici estimativi elaborati da un tecnico abilitato utilizzando il prezziario regionale tempo per tempo vigente, recante in maniera puntuale, dettagliata e con indicazione chiara delle quantità e dei prezzi applicati. Per ciascuna voce riportata nel computo metrico, dovrà essere inserito il codice di riferimento e la descrizione tratta dal Prezziario Regionale ed il relativo costo. In caso di voci di spesa non incluse nel Prezziario regionale, si dovrà procedere alla redazione di specifica "analisi nuovi prezzi" secondo le modalità riconosciute e ritenute valide dalla normativa di settore;</w:t>
      </w:r>
    </w:p>
    <w:p w14:paraId="49E5C04B" w14:textId="77777777" w:rsidR="00132236" w:rsidRPr="0017114A" w:rsidRDefault="00132236">
      <w:pPr>
        <w:numPr>
          <w:ilvl w:val="0"/>
          <w:numId w:val="143"/>
        </w:numPr>
        <w:rPr>
          <w:rFonts w:cs="Arial"/>
          <w:sz w:val="22"/>
          <w:szCs w:val="22"/>
        </w:rPr>
      </w:pPr>
      <w:r w:rsidRPr="1FBC9860">
        <w:rPr>
          <w:rFonts w:cs="Arial"/>
          <w:sz w:val="22"/>
          <w:szCs w:val="22"/>
        </w:rPr>
        <w:t>per l'acquisto di beni e sw: preventivi</w:t>
      </w:r>
      <w:r>
        <w:rPr>
          <w:rFonts w:cs="Arial"/>
          <w:sz w:val="22"/>
          <w:szCs w:val="22"/>
        </w:rPr>
        <w:t>, corredati da schede tecniche,</w:t>
      </w:r>
      <w:r w:rsidRPr="1FBC9860">
        <w:rPr>
          <w:rFonts w:cs="Arial"/>
          <w:sz w:val="22"/>
          <w:szCs w:val="22"/>
        </w:rPr>
        <w:t xml:space="preserve"> rilasciati dai fornitori selezionati datati non prima di 180 giorni dalla data di presentazione del progetto;</w:t>
      </w:r>
    </w:p>
    <w:p w14:paraId="0E0EE4CD" w14:textId="69A912ED" w:rsidR="00132236" w:rsidRPr="0017114A" w:rsidRDefault="0073010B">
      <w:pPr>
        <w:numPr>
          <w:ilvl w:val="0"/>
          <w:numId w:val="143"/>
        </w:numPr>
        <w:rPr>
          <w:rFonts w:cs="Arial"/>
          <w:sz w:val="22"/>
          <w:szCs w:val="22"/>
        </w:rPr>
      </w:pPr>
      <w:r w:rsidRPr="00BD0A4B">
        <w:rPr>
          <w:rFonts w:cs="Arial"/>
          <w:sz w:val="22"/>
          <w:szCs w:val="22"/>
        </w:rPr>
        <w:t>pertinenti</w:t>
      </w:r>
      <w:r w:rsidRPr="00307F6F">
        <w:rPr>
          <w:rFonts w:cs="Arial"/>
          <w:sz w:val="22"/>
          <w:szCs w:val="22"/>
        </w:rPr>
        <w:t xml:space="preserve"> check-list DNSH (</w:t>
      </w:r>
      <w:r w:rsidRPr="0073010B">
        <w:rPr>
          <w:rFonts w:cs="Arial"/>
          <w:b/>
          <w:bCs/>
          <w:sz w:val="22"/>
          <w:szCs w:val="22"/>
        </w:rPr>
        <w:t>allegato m</w:t>
      </w:r>
      <w:r w:rsidRPr="00307F6F">
        <w:rPr>
          <w:rFonts w:cs="Arial"/>
          <w:sz w:val="22"/>
          <w:szCs w:val="22"/>
        </w:rPr>
        <w:t>) richiamate nella Relazione di Approfondimento Valutativo DNSH (</w:t>
      </w:r>
      <w:r w:rsidRPr="0073010B">
        <w:rPr>
          <w:rFonts w:cs="Arial"/>
          <w:b/>
          <w:bCs/>
          <w:sz w:val="22"/>
          <w:szCs w:val="22"/>
        </w:rPr>
        <w:t>allegato l</w:t>
      </w:r>
      <w:r w:rsidRPr="00307F6F">
        <w:rPr>
          <w:rFonts w:cs="Arial"/>
          <w:sz w:val="22"/>
          <w:szCs w:val="22"/>
        </w:rPr>
        <w:t>) debitamente compilate e sottoscritte nella sezione ex ante</w:t>
      </w:r>
      <w:r w:rsidR="00132236" w:rsidRPr="1FBC9860">
        <w:rPr>
          <w:rFonts w:cs="Arial"/>
          <w:sz w:val="22"/>
          <w:szCs w:val="22"/>
        </w:rPr>
        <w:t>;</w:t>
      </w:r>
    </w:p>
    <w:p w14:paraId="6C6C40FF" w14:textId="77777777" w:rsidR="00132236" w:rsidRPr="00162D0B" w:rsidRDefault="00132236">
      <w:pPr>
        <w:numPr>
          <w:ilvl w:val="0"/>
          <w:numId w:val="143"/>
        </w:numPr>
        <w:rPr>
          <w:rFonts w:cs="Arial"/>
          <w:sz w:val="22"/>
          <w:szCs w:val="22"/>
        </w:rPr>
      </w:pPr>
      <w:r w:rsidRPr="1FBC9860">
        <w:rPr>
          <w:rFonts w:cs="Arial"/>
          <w:sz w:val="22"/>
          <w:szCs w:val="22"/>
        </w:rPr>
        <w:t>con riferimento alle consulenze o servizi specialistici, i relativi preventivi di spesa/contratti dovranno essere corredati dal curriculum vitae del prestatore di servizi o, in caso di società, devono essere forniti documenti attestanti le qualifiche, le esperienze e le capacità a prestare la consulenza o servizio specifico;</w:t>
      </w:r>
    </w:p>
    <w:p w14:paraId="10065D24" w14:textId="77777777" w:rsidR="00132236" w:rsidRDefault="00132236" w:rsidP="00132236">
      <w:pPr>
        <w:rPr>
          <w:rFonts w:cs="Arial"/>
          <w:sz w:val="22"/>
          <w:szCs w:val="22"/>
        </w:rPr>
      </w:pPr>
    </w:p>
    <w:p w14:paraId="5F2FF422" w14:textId="77777777" w:rsidR="00132236" w:rsidRPr="00132236" w:rsidRDefault="00132236" w:rsidP="00132236">
      <w:pPr>
        <w:rPr>
          <w:rFonts w:cs="Arial"/>
          <w:sz w:val="22"/>
          <w:szCs w:val="22"/>
        </w:rPr>
      </w:pPr>
      <w:r w:rsidRPr="00132236">
        <w:rPr>
          <w:rFonts w:cs="Arial"/>
          <w:sz w:val="22"/>
          <w:szCs w:val="22"/>
        </w:rPr>
        <w:t>Nel caso in cui il progetto sia presentato da soggetti costituiti in forma di aggregazione di imprese, i documenti di cui al comma 1 lettere da b) a f) dovranno essere rilasciati da ciascuna delle imprese facenti parte dell’aggregazione.</w:t>
      </w:r>
    </w:p>
    <w:p w14:paraId="4DB5B62F" w14:textId="77777777" w:rsidR="00132236" w:rsidRPr="00132236" w:rsidRDefault="00132236" w:rsidP="00132236">
      <w:pPr>
        <w:rPr>
          <w:rFonts w:cs="Arial"/>
          <w:sz w:val="22"/>
          <w:szCs w:val="22"/>
        </w:rPr>
      </w:pPr>
      <w:r w:rsidRPr="00132236">
        <w:rPr>
          <w:rFonts w:cs="Arial"/>
          <w:sz w:val="22"/>
          <w:szCs w:val="22"/>
        </w:rPr>
        <w:t>Nel caso di imprese aggregate in forma di GEIE/Consorzio/Società consortile/Rete-soggetto già costituita, i documenti di cui al comma 1 lettere da b) a g) dovranno essere rilasciati: [ove ricorre]:</w:t>
      </w:r>
    </w:p>
    <w:p w14:paraId="4F1B1040" w14:textId="77777777" w:rsidR="00132236" w:rsidRPr="0017114A" w:rsidRDefault="00132236">
      <w:pPr>
        <w:pStyle w:val="Paragrafoelenco"/>
        <w:numPr>
          <w:ilvl w:val="0"/>
          <w:numId w:val="143"/>
        </w:numPr>
        <w:tabs>
          <w:tab w:val="left" w:pos="851"/>
        </w:tabs>
        <w:rPr>
          <w:rFonts w:cs="Arial"/>
          <w:sz w:val="22"/>
          <w:szCs w:val="22"/>
          <w:lang w:val="it-IT"/>
        </w:rPr>
      </w:pPr>
      <w:r w:rsidRPr="3C5D9F01">
        <w:rPr>
          <w:rFonts w:cs="Arial"/>
          <w:sz w:val="22"/>
          <w:szCs w:val="22"/>
          <w:lang w:val="it-IT"/>
        </w:rPr>
        <w:t>dal GEIE o del Consorzio o della Società consortile o dalla Rete-soggetto [o in alternativa];</w:t>
      </w:r>
    </w:p>
    <w:p w14:paraId="4CDF79D2" w14:textId="3816F845" w:rsidR="00974B1A" w:rsidRPr="00442652" w:rsidRDefault="00132236" w:rsidP="00F90884">
      <w:pPr>
        <w:pStyle w:val="Paragrafoelenco"/>
        <w:numPr>
          <w:ilvl w:val="0"/>
          <w:numId w:val="143"/>
        </w:numPr>
        <w:tabs>
          <w:tab w:val="left" w:pos="851"/>
        </w:tabs>
        <w:rPr>
          <w:rFonts w:cs="Arial"/>
          <w:sz w:val="22"/>
          <w:szCs w:val="22"/>
          <w:lang w:val="it-IT"/>
        </w:rPr>
      </w:pPr>
      <w:r w:rsidRPr="3C5D9F01">
        <w:rPr>
          <w:rFonts w:cs="Arial"/>
          <w:sz w:val="22"/>
          <w:szCs w:val="22"/>
          <w:lang w:val="it-IT"/>
        </w:rPr>
        <w:t>oltre che dal Consorzio o dalla Rete-soggetto, anche da ciascuna impresa che prende parte alla realizzazione del progetto;</w:t>
      </w:r>
    </w:p>
    <w:p w14:paraId="1A852085" w14:textId="77777777" w:rsidR="00974B1A" w:rsidRDefault="00974B1A" w:rsidP="00F90884">
      <w:pPr>
        <w:rPr>
          <w:sz w:val="22"/>
        </w:rPr>
      </w:pPr>
    </w:p>
    <w:p w14:paraId="31866FE4" w14:textId="6FBD5129" w:rsidR="00F90884" w:rsidRPr="007B6EB4" w:rsidRDefault="00F90884" w:rsidP="00F90884">
      <w:pPr>
        <w:rPr>
          <w:sz w:val="22"/>
        </w:rPr>
      </w:pPr>
      <w:r w:rsidRPr="007B6EB4">
        <w:rPr>
          <w:sz w:val="22"/>
        </w:rPr>
        <w:t>Data ______</w:t>
      </w:r>
      <w:r w:rsidRPr="007B6EB4">
        <w:rPr>
          <w:sz w:val="22"/>
        </w:rPr>
        <w:tab/>
      </w:r>
      <w:r w:rsidRPr="007B6EB4">
        <w:rPr>
          <w:sz w:val="22"/>
        </w:rPr>
        <w:tab/>
      </w:r>
      <w:r>
        <w:rPr>
          <w:sz w:val="22"/>
        </w:rPr>
        <w:tab/>
      </w:r>
      <w:r>
        <w:rPr>
          <w:sz w:val="22"/>
        </w:rPr>
        <w:tab/>
      </w:r>
      <w:r>
        <w:rPr>
          <w:sz w:val="22"/>
        </w:rPr>
        <w:tab/>
      </w:r>
      <w:r>
        <w:rPr>
          <w:sz w:val="22"/>
        </w:rPr>
        <w:tab/>
      </w:r>
      <w:r>
        <w:rPr>
          <w:sz w:val="22"/>
        </w:rPr>
        <w:tab/>
      </w:r>
      <w:r>
        <w:rPr>
          <w:sz w:val="22"/>
        </w:rPr>
        <w:tab/>
      </w:r>
      <w:r w:rsidRPr="007B6EB4">
        <w:rPr>
          <w:sz w:val="22"/>
        </w:rPr>
        <w:t>Firma digitale</w:t>
      </w:r>
    </w:p>
    <w:p w14:paraId="5F0AA033" w14:textId="7DF388B8" w:rsidR="009A3935" w:rsidRPr="00442652" w:rsidRDefault="00F90884" w:rsidP="00442652">
      <w:pPr>
        <w:ind w:left="6372"/>
        <w:rPr>
          <w:sz w:val="22"/>
        </w:rPr>
      </w:pPr>
      <w:r w:rsidRPr="007B6EB4">
        <w:rPr>
          <w:sz w:val="22"/>
        </w:rPr>
        <w:lastRenderedPageBreak/>
        <w:t>(</w:t>
      </w:r>
      <w:r w:rsidRPr="00D475A5">
        <w:rPr>
          <w:i/>
          <w:iCs/>
          <w:sz w:val="22"/>
        </w:rPr>
        <w:t>legale rappresentante</w:t>
      </w:r>
      <w:r w:rsidRPr="007B6EB4">
        <w:rPr>
          <w:sz w:val="22"/>
        </w:rPr>
        <w:t>)</w:t>
      </w:r>
    </w:p>
    <w:p w14:paraId="4EAB8EA5" w14:textId="268C3E9D" w:rsidR="00CB74A4" w:rsidRDefault="00474A59" w:rsidP="00474A59">
      <w:pPr>
        <w:jc w:val="left"/>
      </w:pPr>
      <w:bookmarkStart w:id="0" w:name="_Toc464148352"/>
      <w:r>
        <w:br w:type="page"/>
      </w:r>
    </w:p>
    <w:p w14:paraId="335A9D73" w14:textId="77777777" w:rsidR="005E33BA" w:rsidRPr="00CB74A4" w:rsidRDefault="005E33BA" w:rsidP="00CB74A4"/>
    <w:p w14:paraId="1AE21AFC" w14:textId="77777777" w:rsidR="006E35F7" w:rsidRDefault="006E35F7">
      <w:pPr>
        <w:pStyle w:val="Titolo4"/>
        <w:numPr>
          <w:ilvl w:val="0"/>
          <w:numId w:val="0"/>
        </w:numPr>
        <w:ind w:left="864"/>
        <w:jc w:val="left"/>
        <w:rPr>
          <w:sz w:val="22"/>
          <w:szCs w:val="22"/>
          <w:lang w:val="it-IT"/>
        </w:rPr>
      </w:pPr>
    </w:p>
    <w:p w14:paraId="2D71195C" w14:textId="558CF00E" w:rsidR="005C126F" w:rsidRPr="00EC4C1E" w:rsidRDefault="00F94611">
      <w:pPr>
        <w:pStyle w:val="Titolo4"/>
        <w:numPr>
          <w:ilvl w:val="0"/>
          <w:numId w:val="0"/>
        </w:numPr>
        <w:ind w:left="864"/>
        <w:jc w:val="left"/>
        <w:rPr>
          <w:sz w:val="22"/>
          <w:szCs w:val="22"/>
          <w:lang w:val="it-IT"/>
        </w:rPr>
      </w:pPr>
      <w:r w:rsidRPr="00EC4C1E">
        <w:rPr>
          <w:sz w:val="22"/>
          <w:szCs w:val="22"/>
          <w:lang w:val="it-IT"/>
        </w:rPr>
        <w:t>Allegato a) al modulo di domanda di ammissione a finanziamento</w:t>
      </w:r>
      <w:bookmarkEnd w:id="0"/>
    </w:p>
    <w:p w14:paraId="66E6A5D4" w14:textId="77777777" w:rsidR="005C126F" w:rsidRPr="00CC4105" w:rsidRDefault="005C126F">
      <w:pPr>
        <w:rPr>
          <w:sz w:val="22"/>
        </w:rPr>
      </w:pPr>
    </w:p>
    <w:p w14:paraId="397493D4" w14:textId="77777777" w:rsidR="005C126F" w:rsidRPr="00CC4105" w:rsidRDefault="00F94611">
      <w:pPr>
        <w:jc w:val="center"/>
        <w:rPr>
          <w:b/>
          <w:sz w:val="22"/>
        </w:rPr>
      </w:pPr>
      <w:r w:rsidRPr="00CC4105">
        <w:rPr>
          <w:b/>
          <w:sz w:val="22"/>
        </w:rPr>
        <w:t>SEZIONI INTEGRATIVE DELLA DICHIARAZIONE</w:t>
      </w:r>
    </w:p>
    <w:p w14:paraId="4857EF60" w14:textId="77777777" w:rsidR="005C126F" w:rsidRDefault="00F94611">
      <w:pPr>
        <w:jc w:val="center"/>
        <w:rPr>
          <w:b/>
          <w:sz w:val="22"/>
        </w:rPr>
      </w:pPr>
      <w:r w:rsidRPr="00CC4105">
        <w:rPr>
          <w:b/>
          <w:sz w:val="22"/>
        </w:rPr>
        <w:t>RELATIVA ALLE DIMENSIONI DELL’IMPRESA</w:t>
      </w:r>
    </w:p>
    <w:p w14:paraId="3EE18ECA" w14:textId="77777777" w:rsidR="0078480D" w:rsidRDefault="0078480D">
      <w:pPr>
        <w:jc w:val="center"/>
        <w:rPr>
          <w:b/>
          <w:sz w:val="22"/>
        </w:rPr>
      </w:pPr>
    </w:p>
    <w:p w14:paraId="3B1CAB0F" w14:textId="37875A89" w:rsidR="00767971" w:rsidRPr="00CC4105" w:rsidRDefault="0078480D" w:rsidP="0078480D">
      <w:pPr>
        <w:jc w:val="center"/>
        <w:rPr>
          <w:b/>
          <w:sz w:val="22"/>
        </w:rPr>
      </w:pPr>
      <w:r>
        <w:rPr>
          <w:sz w:val="22"/>
          <w:szCs w:val="22"/>
        </w:rPr>
        <w:t>(</w:t>
      </w:r>
      <w:r>
        <w:rPr>
          <w:rFonts w:ascii="AAAAAY+Aptos-BoldItalic" w:hAnsi="AAAAAY+Aptos-BoldItalic" w:cs="AAAAAY+Aptos-BoldItalic"/>
          <w:b/>
          <w:bCs/>
          <w:i/>
          <w:iCs/>
          <w:color w:val="FF0000"/>
          <w:sz w:val="22"/>
          <w:szCs w:val="22"/>
        </w:rPr>
        <w:t xml:space="preserve">da utilizzare solo in caso </w:t>
      </w:r>
      <w:r>
        <w:rPr>
          <w:rFonts w:ascii="Aptos" w:hAnsi="Aptos" w:cs="Aptos"/>
          <w:b/>
          <w:bCs/>
          <w:i/>
          <w:iCs/>
          <w:color w:val="FF0000"/>
          <w:sz w:val="22"/>
          <w:szCs w:val="22"/>
        </w:rPr>
        <w:t xml:space="preserve">di soggetto che si configuri </w:t>
      </w:r>
      <w:r>
        <w:rPr>
          <w:rFonts w:ascii="AAAAAY+Aptos-BoldItalic" w:hAnsi="AAAAAY+Aptos-BoldItalic" w:cs="AAAAAY+Aptos-BoldItalic"/>
          <w:b/>
          <w:bCs/>
          <w:i/>
          <w:iCs/>
          <w:color w:val="FF0000"/>
          <w:sz w:val="22"/>
          <w:szCs w:val="22"/>
        </w:rPr>
        <w:t>quale PMI</w:t>
      </w:r>
      <w:r>
        <w:rPr>
          <w:sz w:val="22"/>
          <w:szCs w:val="22"/>
        </w:rPr>
        <w:t>)</w:t>
      </w:r>
    </w:p>
    <w:p w14:paraId="70871B07" w14:textId="77777777" w:rsidR="005C126F" w:rsidRPr="00CC4105" w:rsidRDefault="005C126F">
      <w:pPr>
        <w:rPr>
          <w:sz w:val="22"/>
        </w:rPr>
      </w:pPr>
    </w:p>
    <w:p w14:paraId="0A24BDA1" w14:textId="77777777" w:rsidR="005C126F" w:rsidRPr="00CC4105" w:rsidRDefault="00F94611">
      <w:pPr>
        <w:rPr>
          <w:sz w:val="22"/>
        </w:rPr>
      </w:pPr>
      <w:r w:rsidRPr="00CC4105">
        <w:rPr>
          <w:sz w:val="22"/>
        </w:rPr>
        <w:t>Dettaglio delle imprese associate e collegate all’impresa dichiarante ………………………….………………  con sede legale in ………………………………………………….</w:t>
      </w:r>
      <w:r w:rsidRPr="00CC4105">
        <w:rPr>
          <w:rStyle w:val="Rimandonotaapidipagina"/>
          <w:sz w:val="22"/>
        </w:rPr>
        <w:footnoteReference w:id="16"/>
      </w:r>
    </w:p>
    <w:p w14:paraId="3E8B741F" w14:textId="77777777" w:rsidR="005C126F" w:rsidRPr="00CC4105" w:rsidRDefault="005C126F">
      <w:pPr>
        <w:rPr>
          <w:sz w:val="22"/>
        </w:rPr>
      </w:pPr>
    </w:p>
    <w:p w14:paraId="06F2B0AB" w14:textId="77777777" w:rsidR="005C126F" w:rsidRPr="00CC4105" w:rsidRDefault="005C126F">
      <w:pPr>
        <w:rPr>
          <w:sz w:val="22"/>
        </w:rPr>
      </w:pPr>
    </w:p>
    <w:p w14:paraId="277036B6" w14:textId="77777777" w:rsidR="005C126F" w:rsidRPr="00CC4105" w:rsidRDefault="00F94611">
      <w:pPr>
        <w:pBdr>
          <w:top w:val="single" w:sz="4" w:space="1" w:color="auto"/>
          <w:left w:val="single" w:sz="4" w:space="4" w:color="auto"/>
          <w:bottom w:val="single" w:sz="4" w:space="1" w:color="auto"/>
          <w:right w:val="single" w:sz="4" w:space="4" w:color="auto"/>
        </w:pBdr>
        <w:rPr>
          <w:b/>
          <w:sz w:val="22"/>
        </w:rPr>
      </w:pPr>
      <w:r w:rsidRPr="00CC4105">
        <w:rPr>
          <w:b/>
          <w:sz w:val="22"/>
        </w:rPr>
        <w:t>sezione A) - imprese ASSOCIATE all’impresa dichiarante</w:t>
      </w:r>
    </w:p>
    <w:p w14:paraId="16EFAC80" w14:textId="77777777" w:rsidR="005C126F" w:rsidRPr="00CC4105" w:rsidRDefault="005C126F">
      <w:pPr>
        <w:rPr>
          <w:sz w:val="22"/>
        </w:rPr>
      </w:pPr>
    </w:p>
    <w:p w14:paraId="03B96FD0" w14:textId="77777777" w:rsidR="005C126F" w:rsidRPr="00CC4105" w:rsidRDefault="005C126F">
      <w:pPr>
        <w:rPr>
          <w:sz w:val="22"/>
        </w:rPr>
      </w:pPr>
    </w:p>
    <w:p w14:paraId="7C0332B6" w14:textId="77777777" w:rsidR="005C126F" w:rsidRPr="00CC4105" w:rsidRDefault="00F94611">
      <w:pPr>
        <w:numPr>
          <w:ilvl w:val="0"/>
          <w:numId w:val="57"/>
        </w:numPr>
        <w:rPr>
          <w:b/>
          <w:sz w:val="22"/>
          <w:u w:val="single"/>
        </w:rPr>
      </w:pPr>
      <w:r w:rsidRPr="00CC4105">
        <w:rPr>
          <w:b/>
          <w:sz w:val="22"/>
          <w:u w:val="single"/>
        </w:rPr>
        <w:t>imprese associate direttamente all’impresa dichiarante</w:t>
      </w:r>
      <w:r w:rsidRPr="00CC4105">
        <w:rPr>
          <w:rStyle w:val="Rimandonotaapidipagina"/>
          <w:b/>
          <w:sz w:val="22"/>
          <w:u w:val="single"/>
        </w:rPr>
        <w:footnoteReference w:id="17"/>
      </w:r>
    </w:p>
    <w:p w14:paraId="21BD5A25" w14:textId="77777777" w:rsidR="005C126F" w:rsidRPr="00CC4105" w:rsidRDefault="00F94611">
      <w:pPr>
        <w:rPr>
          <w:sz w:val="22"/>
        </w:rPr>
      </w:pPr>
      <w:r w:rsidRPr="00CC4105">
        <w:rPr>
          <w:sz w:val="22"/>
        </w:rPr>
        <w:t xml:space="preserve">Ai dati delle imprese </w:t>
      </w:r>
      <w:r w:rsidRPr="00CC4105">
        <w:rPr>
          <w:sz w:val="22"/>
          <w:u w:val="single"/>
        </w:rPr>
        <w:t>direttamente associate</w:t>
      </w:r>
      <w:r w:rsidRPr="00CC4105">
        <w:rPr>
          <w:sz w:val="22"/>
        </w:rPr>
        <w:t xml:space="preserve"> riportate nella prima delle griglie successive, vanno sommati per intero i dati della </w:t>
      </w:r>
      <w:r w:rsidRPr="00CC4105">
        <w:rPr>
          <w:sz w:val="22"/>
          <w:u w:val="single"/>
        </w:rPr>
        <w:t>catena di collegate</w:t>
      </w:r>
      <w:r w:rsidRPr="00CC4105">
        <w:rPr>
          <w:sz w:val="22"/>
        </w:rPr>
        <w:t xml:space="preserve"> e, in proporzione alla percentuale di partecipazione (o di diritti di voto, se più elevata), i dati delle eventuali </w:t>
      </w:r>
      <w:r w:rsidRPr="00CC4105">
        <w:rPr>
          <w:sz w:val="22"/>
          <w:u w:val="single"/>
        </w:rPr>
        <w:t>associate delle collegate</w:t>
      </w:r>
      <w:r w:rsidRPr="00CC4105">
        <w:rPr>
          <w:sz w:val="22"/>
        </w:rPr>
        <w:t xml:space="preserve">. Il totale ottenuto va riportato nel </w:t>
      </w:r>
      <w:r w:rsidRPr="00CC4105">
        <w:rPr>
          <w:b/>
          <w:sz w:val="22"/>
        </w:rPr>
        <w:t>quadro riepilogativo in calce alla sezione A</w:t>
      </w:r>
      <w:r w:rsidRPr="00CC4105">
        <w:rPr>
          <w:sz w:val="22"/>
        </w:rPr>
        <w:t>, e sarà sommato ai dati dell’impresa dichiarante in proporzione alla percentuale di partecipazione al capitale (o di diritti di voto, se più elevata).</w:t>
      </w:r>
    </w:p>
    <w:p w14:paraId="7837F1D0" w14:textId="77777777" w:rsidR="005C126F" w:rsidRPr="00CC4105" w:rsidRDefault="005C126F">
      <w:pPr>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274"/>
        <w:gridCol w:w="3713"/>
        <w:gridCol w:w="1100"/>
        <w:gridCol w:w="826"/>
        <w:gridCol w:w="963"/>
        <w:gridCol w:w="551"/>
        <w:gridCol w:w="963"/>
        <w:gridCol w:w="1238"/>
      </w:tblGrid>
      <w:tr w:rsidR="000E406F" w:rsidRPr="00490AED" w14:paraId="0DB6D61A" w14:textId="77777777">
        <w:trPr>
          <w:trHeight w:val="397"/>
        </w:trPr>
        <w:tc>
          <w:tcPr>
            <w:tcW w:w="143" w:type="pct"/>
            <w:vAlign w:val="center"/>
          </w:tcPr>
          <w:p w14:paraId="1544B77E" w14:textId="77777777" w:rsidR="005C126F" w:rsidRPr="00490AED" w:rsidRDefault="00F94611">
            <w:pPr>
              <w:jc w:val="center"/>
              <w:rPr>
                <w:rFonts w:cs="Arial"/>
                <w:b/>
                <w:sz w:val="18"/>
                <w:szCs w:val="18"/>
              </w:rPr>
            </w:pPr>
            <w:r w:rsidRPr="00490AED">
              <w:rPr>
                <w:rFonts w:cs="Arial"/>
                <w:b/>
                <w:sz w:val="18"/>
                <w:szCs w:val="18"/>
              </w:rPr>
              <w:t>n</w:t>
            </w:r>
          </w:p>
        </w:tc>
        <w:tc>
          <w:tcPr>
            <w:tcW w:w="1928" w:type="pct"/>
            <w:vAlign w:val="center"/>
          </w:tcPr>
          <w:p w14:paraId="08402B3A" w14:textId="77777777" w:rsidR="005C126F" w:rsidRPr="00490AED" w:rsidRDefault="00F94611">
            <w:pPr>
              <w:jc w:val="center"/>
              <w:rPr>
                <w:rFonts w:cs="Arial"/>
                <w:b/>
                <w:sz w:val="18"/>
                <w:szCs w:val="18"/>
              </w:rPr>
            </w:pPr>
            <w:r w:rsidRPr="00490AED">
              <w:rPr>
                <w:rFonts w:cs="Arial"/>
                <w:b/>
                <w:sz w:val="18"/>
                <w:szCs w:val="18"/>
              </w:rPr>
              <w:t>ragione sociale, codice fiscale e sede legale</w:t>
            </w:r>
          </w:p>
        </w:tc>
        <w:tc>
          <w:tcPr>
            <w:tcW w:w="571" w:type="pct"/>
            <w:vAlign w:val="center"/>
          </w:tcPr>
          <w:p w14:paraId="20C70A5E" w14:textId="77777777" w:rsidR="005C126F" w:rsidRPr="00490AED" w:rsidRDefault="00F94611">
            <w:pPr>
              <w:jc w:val="center"/>
              <w:rPr>
                <w:rFonts w:cs="Arial"/>
                <w:b/>
                <w:sz w:val="18"/>
                <w:szCs w:val="18"/>
              </w:rPr>
            </w:pPr>
            <w:r w:rsidRPr="00490AED">
              <w:rPr>
                <w:rFonts w:cs="Arial"/>
                <w:b/>
                <w:sz w:val="18"/>
                <w:szCs w:val="18"/>
              </w:rPr>
              <w:t>anno di riferimento</w:t>
            </w:r>
          </w:p>
        </w:tc>
        <w:tc>
          <w:tcPr>
            <w:tcW w:w="429" w:type="pct"/>
            <w:vAlign w:val="center"/>
          </w:tcPr>
          <w:p w14:paraId="0EE577C4" w14:textId="77777777" w:rsidR="005C126F" w:rsidRPr="00490AED" w:rsidRDefault="00F94611">
            <w:pPr>
              <w:jc w:val="center"/>
              <w:rPr>
                <w:rFonts w:cs="Arial"/>
                <w:b/>
                <w:sz w:val="18"/>
                <w:szCs w:val="18"/>
              </w:rPr>
            </w:pPr>
            <w:r w:rsidRPr="00490AED">
              <w:rPr>
                <w:rFonts w:cs="Arial"/>
                <w:b/>
                <w:sz w:val="18"/>
                <w:szCs w:val="18"/>
              </w:rPr>
              <w:t>n. occupati in ULA</w:t>
            </w:r>
          </w:p>
        </w:tc>
        <w:tc>
          <w:tcPr>
            <w:tcW w:w="786" w:type="pct"/>
            <w:gridSpan w:val="2"/>
            <w:vAlign w:val="center"/>
          </w:tcPr>
          <w:p w14:paraId="143055D9" w14:textId="77777777" w:rsidR="005C126F" w:rsidRPr="00490AED" w:rsidRDefault="00F94611">
            <w:pPr>
              <w:jc w:val="center"/>
              <w:rPr>
                <w:rFonts w:cs="Arial"/>
                <w:b/>
                <w:sz w:val="18"/>
                <w:szCs w:val="18"/>
              </w:rPr>
            </w:pPr>
            <w:r w:rsidRPr="00490AED">
              <w:rPr>
                <w:rFonts w:cs="Arial"/>
                <w:b/>
                <w:sz w:val="18"/>
                <w:szCs w:val="18"/>
              </w:rPr>
              <w:t>quota % di partecip. e diritti voto</w:t>
            </w:r>
          </w:p>
        </w:tc>
        <w:tc>
          <w:tcPr>
            <w:tcW w:w="500" w:type="pct"/>
            <w:vAlign w:val="center"/>
          </w:tcPr>
          <w:p w14:paraId="1D5A2FCA" w14:textId="77777777" w:rsidR="005C126F" w:rsidRPr="00490AED" w:rsidRDefault="00F94611">
            <w:pPr>
              <w:jc w:val="center"/>
              <w:rPr>
                <w:rFonts w:cs="Arial"/>
                <w:b/>
                <w:sz w:val="18"/>
                <w:szCs w:val="18"/>
              </w:rPr>
            </w:pPr>
            <w:r w:rsidRPr="00490AED">
              <w:rPr>
                <w:rFonts w:cs="Arial"/>
                <w:b/>
                <w:sz w:val="18"/>
                <w:szCs w:val="18"/>
              </w:rPr>
              <w:t>fatturato</w:t>
            </w:r>
            <w:r w:rsidRPr="00490AED">
              <w:rPr>
                <w:rFonts w:cs="Arial"/>
                <w:b/>
                <w:sz w:val="18"/>
                <w:szCs w:val="18"/>
              </w:rPr>
              <w:br/>
              <w:t>annuo (ML)</w:t>
            </w:r>
          </w:p>
        </w:tc>
        <w:tc>
          <w:tcPr>
            <w:tcW w:w="643" w:type="pct"/>
            <w:vAlign w:val="center"/>
          </w:tcPr>
          <w:p w14:paraId="27E81693" w14:textId="77777777" w:rsidR="005C126F" w:rsidRPr="00490AED" w:rsidRDefault="00F94611">
            <w:pPr>
              <w:jc w:val="center"/>
              <w:rPr>
                <w:rFonts w:cs="Arial"/>
                <w:b/>
                <w:sz w:val="18"/>
                <w:szCs w:val="18"/>
              </w:rPr>
            </w:pPr>
            <w:r w:rsidRPr="00490AED">
              <w:rPr>
                <w:rFonts w:cs="Arial"/>
                <w:b/>
                <w:sz w:val="18"/>
                <w:szCs w:val="18"/>
              </w:rPr>
              <w:t>totale di</w:t>
            </w:r>
            <w:r w:rsidRPr="00490AED">
              <w:rPr>
                <w:rFonts w:cs="Arial"/>
                <w:b/>
                <w:sz w:val="18"/>
                <w:szCs w:val="18"/>
              </w:rPr>
              <w:br/>
              <w:t>bilancio (ML)</w:t>
            </w:r>
          </w:p>
        </w:tc>
      </w:tr>
      <w:tr w:rsidR="007548F8" w:rsidRPr="00490AED" w14:paraId="42E44A84" w14:textId="77777777">
        <w:trPr>
          <w:trHeight w:val="460"/>
        </w:trPr>
        <w:tc>
          <w:tcPr>
            <w:tcW w:w="143" w:type="pct"/>
            <w:vAlign w:val="center"/>
          </w:tcPr>
          <w:p w14:paraId="3A406EF9" w14:textId="77777777" w:rsidR="005C126F" w:rsidRPr="00490AED" w:rsidRDefault="00F94611">
            <w:pPr>
              <w:rPr>
                <w:rFonts w:cs="Arial"/>
                <w:sz w:val="18"/>
                <w:szCs w:val="18"/>
              </w:rPr>
            </w:pPr>
            <w:r w:rsidRPr="00490AED">
              <w:rPr>
                <w:rFonts w:cs="Arial"/>
                <w:sz w:val="18"/>
                <w:szCs w:val="18"/>
              </w:rPr>
              <w:t>1</w:t>
            </w:r>
          </w:p>
        </w:tc>
        <w:tc>
          <w:tcPr>
            <w:tcW w:w="1928" w:type="pct"/>
            <w:vAlign w:val="center"/>
          </w:tcPr>
          <w:p w14:paraId="54EE23E4" w14:textId="77777777" w:rsidR="005C126F" w:rsidRPr="00490AED" w:rsidRDefault="00F94611">
            <w:pPr>
              <w:rPr>
                <w:rFonts w:cs="Arial"/>
                <w:i/>
                <w:sz w:val="18"/>
                <w:szCs w:val="18"/>
              </w:rPr>
            </w:pPr>
            <w:r w:rsidRPr="00490AED">
              <w:rPr>
                <w:rFonts w:cs="Arial"/>
                <w:i/>
                <w:sz w:val="18"/>
                <w:szCs w:val="18"/>
              </w:rPr>
              <w:t xml:space="preserve">Esempio: ROSSI SRL - 012541225487248 </w:t>
            </w:r>
          </w:p>
          <w:p w14:paraId="4EE3CF13" w14:textId="77777777" w:rsidR="005C126F" w:rsidRPr="00490AED" w:rsidRDefault="00F94611">
            <w:pPr>
              <w:rPr>
                <w:rFonts w:cs="Arial"/>
                <w:sz w:val="18"/>
                <w:szCs w:val="18"/>
              </w:rPr>
            </w:pPr>
            <w:r w:rsidRPr="00490AED">
              <w:rPr>
                <w:rFonts w:cs="Arial"/>
                <w:i/>
                <w:sz w:val="18"/>
                <w:szCs w:val="18"/>
              </w:rPr>
              <w:t>Palermo - (associata a monte della dichiarante)</w:t>
            </w:r>
          </w:p>
        </w:tc>
        <w:tc>
          <w:tcPr>
            <w:tcW w:w="571" w:type="pct"/>
            <w:vAlign w:val="center"/>
          </w:tcPr>
          <w:p w14:paraId="148BDF4D" w14:textId="77777777" w:rsidR="005C126F" w:rsidRPr="00490AED" w:rsidRDefault="005C126F">
            <w:pPr>
              <w:rPr>
                <w:rFonts w:cs="Arial"/>
                <w:sz w:val="18"/>
                <w:szCs w:val="18"/>
              </w:rPr>
            </w:pPr>
          </w:p>
        </w:tc>
        <w:tc>
          <w:tcPr>
            <w:tcW w:w="429" w:type="pct"/>
            <w:vAlign w:val="center"/>
          </w:tcPr>
          <w:p w14:paraId="550246D1" w14:textId="77777777" w:rsidR="005C126F" w:rsidRPr="00490AED" w:rsidRDefault="005C126F">
            <w:pPr>
              <w:rPr>
                <w:rFonts w:cs="Arial"/>
                <w:sz w:val="18"/>
                <w:szCs w:val="18"/>
              </w:rPr>
            </w:pPr>
          </w:p>
        </w:tc>
        <w:tc>
          <w:tcPr>
            <w:tcW w:w="500" w:type="pct"/>
            <w:vAlign w:val="center"/>
          </w:tcPr>
          <w:p w14:paraId="5363A275" w14:textId="77777777" w:rsidR="005C126F" w:rsidRPr="00490AED" w:rsidRDefault="005C126F">
            <w:pPr>
              <w:rPr>
                <w:rFonts w:cs="Arial"/>
                <w:sz w:val="18"/>
                <w:szCs w:val="18"/>
              </w:rPr>
            </w:pPr>
          </w:p>
        </w:tc>
        <w:tc>
          <w:tcPr>
            <w:tcW w:w="286" w:type="pct"/>
            <w:vAlign w:val="center"/>
          </w:tcPr>
          <w:p w14:paraId="305C36E0" w14:textId="77777777" w:rsidR="005C126F" w:rsidRPr="00490AED" w:rsidRDefault="005C126F">
            <w:pPr>
              <w:rPr>
                <w:rFonts w:cs="Arial"/>
                <w:sz w:val="18"/>
                <w:szCs w:val="18"/>
              </w:rPr>
            </w:pPr>
          </w:p>
        </w:tc>
        <w:tc>
          <w:tcPr>
            <w:tcW w:w="500" w:type="pct"/>
            <w:vAlign w:val="center"/>
          </w:tcPr>
          <w:p w14:paraId="5CB1F714" w14:textId="77777777" w:rsidR="005C126F" w:rsidRPr="00490AED" w:rsidRDefault="005C126F">
            <w:pPr>
              <w:rPr>
                <w:rFonts w:cs="Arial"/>
                <w:sz w:val="18"/>
                <w:szCs w:val="18"/>
              </w:rPr>
            </w:pPr>
          </w:p>
        </w:tc>
        <w:tc>
          <w:tcPr>
            <w:tcW w:w="643" w:type="pct"/>
            <w:vAlign w:val="center"/>
          </w:tcPr>
          <w:p w14:paraId="3260B3F3" w14:textId="77777777" w:rsidR="005C126F" w:rsidRPr="00490AED" w:rsidRDefault="005C126F">
            <w:pPr>
              <w:rPr>
                <w:rFonts w:cs="Arial"/>
                <w:sz w:val="18"/>
                <w:szCs w:val="18"/>
              </w:rPr>
            </w:pPr>
          </w:p>
        </w:tc>
      </w:tr>
      <w:tr w:rsidR="007548F8" w:rsidRPr="00490AED" w14:paraId="041C6E86" w14:textId="77777777">
        <w:trPr>
          <w:trHeight w:val="284"/>
        </w:trPr>
        <w:tc>
          <w:tcPr>
            <w:tcW w:w="143" w:type="pct"/>
            <w:vAlign w:val="center"/>
          </w:tcPr>
          <w:p w14:paraId="4B0B909B" w14:textId="77777777" w:rsidR="005C126F" w:rsidRPr="00490AED" w:rsidRDefault="00F94611">
            <w:pPr>
              <w:rPr>
                <w:rFonts w:cs="Arial"/>
                <w:sz w:val="18"/>
                <w:szCs w:val="18"/>
              </w:rPr>
            </w:pPr>
            <w:r w:rsidRPr="00490AED">
              <w:rPr>
                <w:rFonts w:cs="Arial"/>
                <w:sz w:val="18"/>
                <w:szCs w:val="18"/>
              </w:rPr>
              <w:t>2</w:t>
            </w:r>
          </w:p>
        </w:tc>
        <w:tc>
          <w:tcPr>
            <w:tcW w:w="1928" w:type="pct"/>
            <w:vAlign w:val="center"/>
          </w:tcPr>
          <w:p w14:paraId="15B75E4E" w14:textId="77777777" w:rsidR="005C126F" w:rsidRPr="00490AED" w:rsidRDefault="005C126F">
            <w:pPr>
              <w:rPr>
                <w:rFonts w:cs="Arial"/>
                <w:sz w:val="18"/>
                <w:szCs w:val="18"/>
              </w:rPr>
            </w:pPr>
          </w:p>
        </w:tc>
        <w:tc>
          <w:tcPr>
            <w:tcW w:w="571" w:type="pct"/>
            <w:vAlign w:val="center"/>
          </w:tcPr>
          <w:p w14:paraId="36A9A191" w14:textId="77777777" w:rsidR="005C126F" w:rsidRPr="00490AED" w:rsidRDefault="005C126F">
            <w:pPr>
              <w:rPr>
                <w:rFonts w:cs="Arial"/>
                <w:sz w:val="18"/>
                <w:szCs w:val="18"/>
              </w:rPr>
            </w:pPr>
          </w:p>
        </w:tc>
        <w:tc>
          <w:tcPr>
            <w:tcW w:w="429" w:type="pct"/>
            <w:vAlign w:val="center"/>
          </w:tcPr>
          <w:p w14:paraId="24A7F93D" w14:textId="77777777" w:rsidR="005C126F" w:rsidRPr="00490AED" w:rsidRDefault="005C126F">
            <w:pPr>
              <w:rPr>
                <w:rFonts w:cs="Arial"/>
                <w:sz w:val="18"/>
                <w:szCs w:val="18"/>
              </w:rPr>
            </w:pPr>
          </w:p>
        </w:tc>
        <w:tc>
          <w:tcPr>
            <w:tcW w:w="500" w:type="pct"/>
            <w:vAlign w:val="center"/>
          </w:tcPr>
          <w:p w14:paraId="5B117086" w14:textId="77777777" w:rsidR="005C126F" w:rsidRPr="00490AED" w:rsidRDefault="005C126F">
            <w:pPr>
              <w:rPr>
                <w:rFonts w:cs="Arial"/>
                <w:sz w:val="18"/>
                <w:szCs w:val="18"/>
              </w:rPr>
            </w:pPr>
          </w:p>
        </w:tc>
        <w:tc>
          <w:tcPr>
            <w:tcW w:w="286" w:type="pct"/>
            <w:vAlign w:val="center"/>
          </w:tcPr>
          <w:p w14:paraId="4716BCF1" w14:textId="77777777" w:rsidR="005C126F" w:rsidRPr="00490AED" w:rsidRDefault="005C126F">
            <w:pPr>
              <w:rPr>
                <w:rFonts w:cs="Arial"/>
                <w:sz w:val="18"/>
                <w:szCs w:val="18"/>
              </w:rPr>
            </w:pPr>
          </w:p>
        </w:tc>
        <w:tc>
          <w:tcPr>
            <w:tcW w:w="500" w:type="pct"/>
            <w:vAlign w:val="center"/>
          </w:tcPr>
          <w:p w14:paraId="4E5B317B" w14:textId="77777777" w:rsidR="005C126F" w:rsidRPr="00490AED" w:rsidRDefault="005C126F">
            <w:pPr>
              <w:rPr>
                <w:rFonts w:cs="Arial"/>
                <w:sz w:val="18"/>
                <w:szCs w:val="18"/>
              </w:rPr>
            </w:pPr>
          </w:p>
        </w:tc>
        <w:tc>
          <w:tcPr>
            <w:tcW w:w="643" w:type="pct"/>
            <w:vAlign w:val="center"/>
          </w:tcPr>
          <w:p w14:paraId="1B8623E9" w14:textId="77777777" w:rsidR="005C126F" w:rsidRPr="00490AED" w:rsidRDefault="005C126F">
            <w:pPr>
              <w:rPr>
                <w:rFonts w:cs="Arial"/>
                <w:sz w:val="18"/>
                <w:szCs w:val="18"/>
              </w:rPr>
            </w:pPr>
          </w:p>
        </w:tc>
      </w:tr>
      <w:tr w:rsidR="007548F8" w:rsidRPr="00490AED" w14:paraId="65231D70" w14:textId="77777777">
        <w:trPr>
          <w:trHeight w:val="284"/>
        </w:trPr>
        <w:tc>
          <w:tcPr>
            <w:tcW w:w="143" w:type="pct"/>
            <w:vAlign w:val="center"/>
          </w:tcPr>
          <w:p w14:paraId="51C8CC17" w14:textId="77777777" w:rsidR="005C126F" w:rsidRPr="00490AED" w:rsidRDefault="005C126F">
            <w:pPr>
              <w:rPr>
                <w:rFonts w:cs="Arial"/>
                <w:sz w:val="18"/>
                <w:szCs w:val="18"/>
              </w:rPr>
            </w:pPr>
          </w:p>
        </w:tc>
        <w:tc>
          <w:tcPr>
            <w:tcW w:w="1928" w:type="pct"/>
            <w:vAlign w:val="center"/>
          </w:tcPr>
          <w:p w14:paraId="1F4A7E27" w14:textId="77777777" w:rsidR="005C126F" w:rsidRPr="00490AED" w:rsidRDefault="005C126F">
            <w:pPr>
              <w:rPr>
                <w:rFonts w:cs="Arial"/>
                <w:sz w:val="18"/>
                <w:szCs w:val="18"/>
              </w:rPr>
            </w:pPr>
          </w:p>
        </w:tc>
        <w:tc>
          <w:tcPr>
            <w:tcW w:w="571" w:type="pct"/>
            <w:vAlign w:val="center"/>
          </w:tcPr>
          <w:p w14:paraId="07D651F2" w14:textId="77777777" w:rsidR="005C126F" w:rsidRPr="00490AED" w:rsidRDefault="005C126F">
            <w:pPr>
              <w:rPr>
                <w:rFonts w:cs="Arial"/>
                <w:sz w:val="18"/>
                <w:szCs w:val="18"/>
              </w:rPr>
            </w:pPr>
          </w:p>
        </w:tc>
        <w:tc>
          <w:tcPr>
            <w:tcW w:w="429" w:type="pct"/>
            <w:vAlign w:val="center"/>
          </w:tcPr>
          <w:p w14:paraId="44127819" w14:textId="77777777" w:rsidR="005C126F" w:rsidRPr="00490AED" w:rsidRDefault="005C126F">
            <w:pPr>
              <w:rPr>
                <w:rFonts w:cs="Arial"/>
                <w:sz w:val="18"/>
                <w:szCs w:val="18"/>
              </w:rPr>
            </w:pPr>
          </w:p>
        </w:tc>
        <w:tc>
          <w:tcPr>
            <w:tcW w:w="500" w:type="pct"/>
            <w:vAlign w:val="center"/>
          </w:tcPr>
          <w:p w14:paraId="13961FFE" w14:textId="77777777" w:rsidR="005C126F" w:rsidRPr="00490AED" w:rsidRDefault="005C126F">
            <w:pPr>
              <w:rPr>
                <w:rFonts w:cs="Arial"/>
                <w:sz w:val="18"/>
                <w:szCs w:val="18"/>
              </w:rPr>
            </w:pPr>
          </w:p>
        </w:tc>
        <w:tc>
          <w:tcPr>
            <w:tcW w:w="286" w:type="pct"/>
            <w:vAlign w:val="center"/>
          </w:tcPr>
          <w:p w14:paraId="0155FCA3" w14:textId="77777777" w:rsidR="005C126F" w:rsidRPr="00490AED" w:rsidRDefault="005C126F">
            <w:pPr>
              <w:rPr>
                <w:rFonts w:cs="Arial"/>
                <w:sz w:val="18"/>
                <w:szCs w:val="18"/>
              </w:rPr>
            </w:pPr>
          </w:p>
        </w:tc>
        <w:tc>
          <w:tcPr>
            <w:tcW w:w="500" w:type="pct"/>
            <w:vAlign w:val="center"/>
          </w:tcPr>
          <w:p w14:paraId="5AC9B6E1" w14:textId="77777777" w:rsidR="005C126F" w:rsidRPr="00490AED" w:rsidRDefault="005C126F">
            <w:pPr>
              <w:rPr>
                <w:rFonts w:cs="Arial"/>
                <w:sz w:val="18"/>
                <w:szCs w:val="18"/>
              </w:rPr>
            </w:pPr>
          </w:p>
        </w:tc>
        <w:tc>
          <w:tcPr>
            <w:tcW w:w="643" w:type="pct"/>
            <w:vAlign w:val="center"/>
          </w:tcPr>
          <w:p w14:paraId="0779C264" w14:textId="77777777" w:rsidR="005C126F" w:rsidRPr="00490AED" w:rsidRDefault="005C126F">
            <w:pPr>
              <w:rPr>
                <w:rFonts w:cs="Arial"/>
                <w:sz w:val="18"/>
                <w:szCs w:val="18"/>
              </w:rPr>
            </w:pPr>
          </w:p>
        </w:tc>
      </w:tr>
    </w:tbl>
    <w:p w14:paraId="0F2D4ADA" w14:textId="77777777" w:rsidR="005C126F" w:rsidRPr="00CC4105" w:rsidRDefault="005C126F">
      <w:pPr>
        <w:rPr>
          <w:rFonts w:cs="Arial"/>
          <w:sz w:val="22"/>
        </w:rPr>
      </w:pPr>
    </w:p>
    <w:p w14:paraId="579D35A8" w14:textId="77777777" w:rsidR="005C126F" w:rsidRPr="00CC4105" w:rsidRDefault="005C126F">
      <w:pPr>
        <w:rPr>
          <w:rFonts w:cs="Arial"/>
          <w:sz w:val="22"/>
        </w:rPr>
      </w:pPr>
    </w:p>
    <w:p w14:paraId="45204B2B" w14:textId="77777777" w:rsidR="005C126F" w:rsidRPr="00CC4105" w:rsidRDefault="00F94611">
      <w:pPr>
        <w:numPr>
          <w:ilvl w:val="0"/>
          <w:numId w:val="57"/>
        </w:numPr>
        <w:rPr>
          <w:b/>
          <w:sz w:val="22"/>
          <w:u w:val="single"/>
        </w:rPr>
      </w:pPr>
      <w:r w:rsidRPr="00CC4105">
        <w:rPr>
          <w:b/>
          <w:sz w:val="22"/>
          <w:u w:val="single"/>
        </w:rPr>
        <w:t>imprese collegate delle suddette imprese associate, per tutta la catena di collegamenti (con esclusione della dichiarante)</w:t>
      </w:r>
      <w:r w:rsidRPr="00CC4105">
        <w:rPr>
          <w:rStyle w:val="Rimandonotaapidipagina"/>
          <w:b/>
          <w:sz w:val="22"/>
          <w:u w:val="single"/>
        </w:rPr>
        <w:footnoteReference w:id="18"/>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3987"/>
        <w:gridCol w:w="1100"/>
        <w:gridCol w:w="826"/>
        <w:gridCol w:w="963"/>
        <w:gridCol w:w="551"/>
        <w:gridCol w:w="963"/>
        <w:gridCol w:w="1238"/>
      </w:tblGrid>
      <w:tr w:rsidR="00A27489" w:rsidRPr="00490AED" w14:paraId="7D79CA90" w14:textId="77777777">
        <w:trPr>
          <w:trHeight w:val="397"/>
        </w:trPr>
        <w:tc>
          <w:tcPr>
            <w:tcW w:w="2071" w:type="pct"/>
            <w:vAlign w:val="center"/>
          </w:tcPr>
          <w:p w14:paraId="02F081FF" w14:textId="77777777" w:rsidR="005C126F" w:rsidRPr="00490AED" w:rsidRDefault="00F94611">
            <w:pPr>
              <w:jc w:val="center"/>
              <w:rPr>
                <w:rFonts w:cs="Arial"/>
                <w:b/>
                <w:sz w:val="18"/>
                <w:szCs w:val="18"/>
              </w:rPr>
            </w:pPr>
            <w:r w:rsidRPr="00490AED">
              <w:rPr>
                <w:rFonts w:cs="Arial"/>
                <w:b/>
                <w:sz w:val="18"/>
                <w:szCs w:val="18"/>
              </w:rPr>
              <w:t>ragione sociale, codice fiscale e sede legale</w:t>
            </w:r>
          </w:p>
        </w:tc>
        <w:tc>
          <w:tcPr>
            <w:tcW w:w="571" w:type="pct"/>
            <w:vAlign w:val="center"/>
          </w:tcPr>
          <w:p w14:paraId="5FB7D127" w14:textId="77777777" w:rsidR="005C126F" w:rsidRPr="00490AED" w:rsidRDefault="00F94611">
            <w:pPr>
              <w:jc w:val="center"/>
              <w:rPr>
                <w:rFonts w:cs="Arial"/>
                <w:b/>
                <w:sz w:val="18"/>
                <w:szCs w:val="18"/>
              </w:rPr>
            </w:pPr>
            <w:r w:rsidRPr="00490AED">
              <w:rPr>
                <w:rFonts w:cs="Arial"/>
                <w:b/>
                <w:sz w:val="18"/>
                <w:szCs w:val="18"/>
              </w:rPr>
              <w:t>anno di riferimento</w:t>
            </w:r>
          </w:p>
        </w:tc>
        <w:tc>
          <w:tcPr>
            <w:tcW w:w="429" w:type="pct"/>
            <w:vAlign w:val="center"/>
          </w:tcPr>
          <w:p w14:paraId="29DFA3E2" w14:textId="77777777" w:rsidR="005C126F" w:rsidRPr="00490AED" w:rsidRDefault="00F94611">
            <w:pPr>
              <w:jc w:val="center"/>
              <w:rPr>
                <w:rFonts w:cs="Arial"/>
                <w:b/>
                <w:sz w:val="18"/>
                <w:szCs w:val="18"/>
              </w:rPr>
            </w:pPr>
            <w:r w:rsidRPr="00490AED">
              <w:rPr>
                <w:rFonts w:cs="Arial"/>
                <w:b/>
                <w:sz w:val="18"/>
                <w:szCs w:val="18"/>
              </w:rPr>
              <w:t>n. occup. in ULA</w:t>
            </w:r>
          </w:p>
        </w:tc>
        <w:tc>
          <w:tcPr>
            <w:tcW w:w="786" w:type="pct"/>
            <w:gridSpan w:val="2"/>
            <w:vAlign w:val="center"/>
          </w:tcPr>
          <w:p w14:paraId="039ED000" w14:textId="77777777" w:rsidR="005C126F" w:rsidRPr="00490AED" w:rsidRDefault="00F94611">
            <w:pPr>
              <w:jc w:val="center"/>
              <w:rPr>
                <w:rFonts w:cs="Arial"/>
                <w:b/>
                <w:sz w:val="18"/>
                <w:szCs w:val="18"/>
              </w:rPr>
            </w:pPr>
            <w:r w:rsidRPr="00490AED">
              <w:rPr>
                <w:rFonts w:cs="Arial"/>
                <w:b/>
                <w:sz w:val="18"/>
                <w:szCs w:val="18"/>
              </w:rPr>
              <w:t>quota % di partecip. e diritti voto</w:t>
            </w:r>
          </w:p>
        </w:tc>
        <w:tc>
          <w:tcPr>
            <w:tcW w:w="500" w:type="pct"/>
            <w:vAlign w:val="center"/>
          </w:tcPr>
          <w:p w14:paraId="7E9E3AA1" w14:textId="77777777" w:rsidR="005C126F" w:rsidRPr="00490AED" w:rsidRDefault="00F94611">
            <w:pPr>
              <w:jc w:val="center"/>
              <w:rPr>
                <w:rFonts w:cs="Arial"/>
                <w:b/>
                <w:sz w:val="18"/>
                <w:szCs w:val="18"/>
              </w:rPr>
            </w:pPr>
            <w:r w:rsidRPr="00490AED">
              <w:rPr>
                <w:rFonts w:cs="Arial"/>
                <w:b/>
                <w:sz w:val="18"/>
                <w:szCs w:val="18"/>
              </w:rPr>
              <w:t>fatturato</w:t>
            </w:r>
            <w:r w:rsidRPr="00490AED">
              <w:rPr>
                <w:rFonts w:cs="Arial"/>
                <w:b/>
                <w:sz w:val="18"/>
                <w:szCs w:val="18"/>
              </w:rPr>
              <w:br/>
              <w:t>annuo (ML)</w:t>
            </w:r>
          </w:p>
        </w:tc>
        <w:tc>
          <w:tcPr>
            <w:tcW w:w="643" w:type="pct"/>
            <w:vAlign w:val="center"/>
          </w:tcPr>
          <w:p w14:paraId="173C4041" w14:textId="77777777" w:rsidR="005C126F" w:rsidRPr="00490AED" w:rsidRDefault="00F94611">
            <w:pPr>
              <w:jc w:val="center"/>
              <w:rPr>
                <w:rFonts w:cs="Arial"/>
                <w:b/>
                <w:sz w:val="18"/>
                <w:szCs w:val="18"/>
              </w:rPr>
            </w:pPr>
            <w:r w:rsidRPr="00490AED">
              <w:rPr>
                <w:rFonts w:cs="Arial"/>
                <w:b/>
                <w:sz w:val="18"/>
                <w:szCs w:val="18"/>
              </w:rPr>
              <w:t>totale di</w:t>
            </w:r>
            <w:r w:rsidRPr="00490AED">
              <w:rPr>
                <w:rFonts w:cs="Arial"/>
                <w:b/>
                <w:sz w:val="18"/>
                <w:szCs w:val="18"/>
              </w:rPr>
              <w:br/>
              <w:t>bilancio (ML)</w:t>
            </w:r>
          </w:p>
        </w:tc>
      </w:tr>
      <w:tr w:rsidR="005C5601" w:rsidRPr="00490AED" w14:paraId="75F76064" w14:textId="77777777">
        <w:trPr>
          <w:trHeight w:val="284"/>
        </w:trPr>
        <w:tc>
          <w:tcPr>
            <w:tcW w:w="2071" w:type="pct"/>
            <w:vAlign w:val="center"/>
          </w:tcPr>
          <w:p w14:paraId="445CE50E" w14:textId="77777777" w:rsidR="005C126F" w:rsidRPr="00490AED" w:rsidRDefault="00F94611">
            <w:pPr>
              <w:rPr>
                <w:rFonts w:cs="Arial"/>
                <w:i/>
                <w:sz w:val="18"/>
                <w:szCs w:val="18"/>
              </w:rPr>
            </w:pPr>
            <w:r w:rsidRPr="00490AED">
              <w:rPr>
                <w:rFonts w:cs="Arial"/>
                <w:i/>
                <w:sz w:val="18"/>
                <w:szCs w:val="18"/>
              </w:rPr>
              <w:t xml:space="preserve">Esempio: BIANCHI SRL - 012541225488899 </w:t>
            </w:r>
          </w:p>
          <w:p w14:paraId="3ACC35E9" w14:textId="77777777" w:rsidR="005C126F" w:rsidRPr="00490AED" w:rsidRDefault="00F94611">
            <w:pPr>
              <w:rPr>
                <w:rFonts w:cs="Arial"/>
                <w:sz w:val="18"/>
                <w:szCs w:val="18"/>
              </w:rPr>
            </w:pPr>
            <w:r w:rsidRPr="00490AED">
              <w:rPr>
                <w:rFonts w:cs="Arial"/>
                <w:i/>
                <w:sz w:val="18"/>
                <w:szCs w:val="18"/>
              </w:rPr>
              <w:t>Catania - (collegata a monte alla ROSSI SRL)</w:t>
            </w:r>
          </w:p>
        </w:tc>
        <w:tc>
          <w:tcPr>
            <w:tcW w:w="571" w:type="pct"/>
            <w:vAlign w:val="center"/>
          </w:tcPr>
          <w:p w14:paraId="473CEDBB" w14:textId="77777777" w:rsidR="005C126F" w:rsidRPr="00490AED" w:rsidRDefault="005C126F">
            <w:pPr>
              <w:rPr>
                <w:rFonts w:cs="Arial"/>
                <w:sz w:val="18"/>
                <w:szCs w:val="18"/>
              </w:rPr>
            </w:pPr>
          </w:p>
        </w:tc>
        <w:tc>
          <w:tcPr>
            <w:tcW w:w="429" w:type="pct"/>
            <w:vAlign w:val="center"/>
          </w:tcPr>
          <w:p w14:paraId="077900B8" w14:textId="77777777" w:rsidR="005C126F" w:rsidRPr="00490AED" w:rsidRDefault="005C126F">
            <w:pPr>
              <w:rPr>
                <w:rFonts w:cs="Arial"/>
                <w:sz w:val="18"/>
                <w:szCs w:val="18"/>
              </w:rPr>
            </w:pPr>
          </w:p>
        </w:tc>
        <w:tc>
          <w:tcPr>
            <w:tcW w:w="500" w:type="pct"/>
            <w:vAlign w:val="center"/>
          </w:tcPr>
          <w:p w14:paraId="481D47E5" w14:textId="77777777" w:rsidR="005C126F" w:rsidRPr="00490AED" w:rsidRDefault="005C126F">
            <w:pPr>
              <w:rPr>
                <w:rFonts w:cs="Arial"/>
                <w:sz w:val="18"/>
                <w:szCs w:val="18"/>
              </w:rPr>
            </w:pPr>
          </w:p>
        </w:tc>
        <w:tc>
          <w:tcPr>
            <w:tcW w:w="286" w:type="pct"/>
            <w:vAlign w:val="center"/>
          </w:tcPr>
          <w:p w14:paraId="265BE6BF" w14:textId="77777777" w:rsidR="005C126F" w:rsidRPr="00490AED" w:rsidRDefault="005C126F">
            <w:pPr>
              <w:rPr>
                <w:rFonts w:cs="Arial"/>
                <w:sz w:val="18"/>
                <w:szCs w:val="18"/>
              </w:rPr>
            </w:pPr>
          </w:p>
        </w:tc>
        <w:tc>
          <w:tcPr>
            <w:tcW w:w="500" w:type="pct"/>
            <w:vAlign w:val="center"/>
          </w:tcPr>
          <w:p w14:paraId="2EAFFCF6" w14:textId="77777777" w:rsidR="005C126F" w:rsidRPr="00490AED" w:rsidRDefault="005C126F">
            <w:pPr>
              <w:rPr>
                <w:rFonts w:cs="Arial"/>
                <w:sz w:val="18"/>
                <w:szCs w:val="18"/>
              </w:rPr>
            </w:pPr>
          </w:p>
        </w:tc>
        <w:tc>
          <w:tcPr>
            <w:tcW w:w="643" w:type="pct"/>
            <w:vAlign w:val="center"/>
          </w:tcPr>
          <w:p w14:paraId="30883F76" w14:textId="77777777" w:rsidR="005C126F" w:rsidRPr="00490AED" w:rsidRDefault="005C126F">
            <w:pPr>
              <w:rPr>
                <w:rFonts w:cs="Arial"/>
                <w:sz w:val="18"/>
                <w:szCs w:val="18"/>
              </w:rPr>
            </w:pPr>
          </w:p>
        </w:tc>
      </w:tr>
      <w:tr w:rsidR="005C5601" w:rsidRPr="00490AED" w14:paraId="67FE1CAD" w14:textId="77777777">
        <w:trPr>
          <w:trHeight w:val="284"/>
        </w:trPr>
        <w:tc>
          <w:tcPr>
            <w:tcW w:w="2071" w:type="pct"/>
            <w:vAlign w:val="center"/>
          </w:tcPr>
          <w:p w14:paraId="2E39C3F5" w14:textId="77777777" w:rsidR="005C126F" w:rsidRPr="00490AED" w:rsidRDefault="005C126F">
            <w:pPr>
              <w:rPr>
                <w:rFonts w:cs="Arial"/>
                <w:sz w:val="18"/>
                <w:szCs w:val="18"/>
              </w:rPr>
            </w:pPr>
          </w:p>
        </w:tc>
        <w:tc>
          <w:tcPr>
            <w:tcW w:w="571" w:type="pct"/>
            <w:vAlign w:val="center"/>
          </w:tcPr>
          <w:p w14:paraId="791F4992" w14:textId="77777777" w:rsidR="005C126F" w:rsidRPr="00490AED" w:rsidRDefault="005C126F">
            <w:pPr>
              <w:rPr>
                <w:rFonts w:cs="Arial"/>
                <w:sz w:val="18"/>
                <w:szCs w:val="18"/>
              </w:rPr>
            </w:pPr>
          </w:p>
        </w:tc>
        <w:tc>
          <w:tcPr>
            <w:tcW w:w="429" w:type="pct"/>
            <w:vAlign w:val="center"/>
          </w:tcPr>
          <w:p w14:paraId="40564F63" w14:textId="77777777" w:rsidR="005C126F" w:rsidRPr="00490AED" w:rsidRDefault="005C126F">
            <w:pPr>
              <w:rPr>
                <w:rFonts w:cs="Arial"/>
                <w:sz w:val="18"/>
                <w:szCs w:val="18"/>
              </w:rPr>
            </w:pPr>
          </w:p>
        </w:tc>
        <w:tc>
          <w:tcPr>
            <w:tcW w:w="500" w:type="pct"/>
            <w:vAlign w:val="center"/>
          </w:tcPr>
          <w:p w14:paraId="4A3071CA" w14:textId="77777777" w:rsidR="005C126F" w:rsidRPr="00490AED" w:rsidRDefault="005C126F">
            <w:pPr>
              <w:rPr>
                <w:rFonts w:cs="Arial"/>
                <w:sz w:val="18"/>
                <w:szCs w:val="18"/>
              </w:rPr>
            </w:pPr>
          </w:p>
        </w:tc>
        <w:tc>
          <w:tcPr>
            <w:tcW w:w="286" w:type="pct"/>
            <w:vAlign w:val="center"/>
          </w:tcPr>
          <w:p w14:paraId="3F8A30A5" w14:textId="77777777" w:rsidR="005C126F" w:rsidRPr="00490AED" w:rsidRDefault="005C126F">
            <w:pPr>
              <w:rPr>
                <w:rFonts w:cs="Arial"/>
                <w:sz w:val="18"/>
                <w:szCs w:val="18"/>
              </w:rPr>
            </w:pPr>
          </w:p>
        </w:tc>
        <w:tc>
          <w:tcPr>
            <w:tcW w:w="500" w:type="pct"/>
            <w:vAlign w:val="center"/>
          </w:tcPr>
          <w:p w14:paraId="3378F0C0" w14:textId="77777777" w:rsidR="005C126F" w:rsidRPr="00490AED" w:rsidRDefault="005C126F">
            <w:pPr>
              <w:rPr>
                <w:rFonts w:cs="Arial"/>
                <w:sz w:val="18"/>
                <w:szCs w:val="18"/>
              </w:rPr>
            </w:pPr>
          </w:p>
        </w:tc>
        <w:tc>
          <w:tcPr>
            <w:tcW w:w="643" w:type="pct"/>
            <w:vAlign w:val="center"/>
          </w:tcPr>
          <w:p w14:paraId="41B8C22D" w14:textId="77777777" w:rsidR="005C126F" w:rsidRPr="00490AED" w:rsidRDefault="005C126F">
            <w:pPr>
              <w:rPr>
                <w:rFonts w:cs="Arial"/>
                <w:sz w:val="18"/>
                <w:szCs w:val="18"/>
              </w:rPr>
            </w:pPr>
          </w:p>
        </w:tc>
      </w:tr>
    </w:tbl>
    <w:p w14:paraId="1A9EFB02" w14:textId="77777777" w:rsidR="005C126F" w:rsidRPr="00CC4105" w:rsidRDefault="005C126F">
      <w:pPr>
        <w:rPr>
          <w:rFonts w:cs="Arial"/>
          <w:sz w:val="22"/>
        </w:rPr>
      </w:pPr>
    </w:p>
    <w:p w14:paraId="60102D41" w14:textId="77777777" w:rsidR="005C126F" w:rsidRPr="00CC4105" w:rsidRDefault="005C126F">
      <w:pPr>
        <w:rPr>
          <w:rFonts w:cs="Arial"/>
          <w:sz w:val="22"/>
        </w:rPr>
      </w:pPr>
    </w:p>
    <w:p w14:paraId="67A4F2EC" w14:textId="77777777" w:rsidR="005C126F" w:rsidRPr="00CC4105" w:rsidRDefault="00F94611">
      <w:pPr>
        <w:keepNext/>
        <w:numPr>
          <w:ilvl w:val="0"/>
          <w:numId w:val="57"/>
        </w:numPr>
        <w:rPr>
          <w:b/>
          <w:sz w:val="22"/>
          <w:u w:val="single"/>
        </w:rPr>
      </w:pPr>
      <w:r w:rsidRPr="00CC4105">
        <w:rPr>
          <w:b/>
          <w:sz w:val="22"/>
          <w:u w:val="single"/>
        </w:rPr>
        <w:lastRenderedPageBreak/>
        <w:t>imprese associate alle suddette imprese collegate (con esclusione della dichiarante)</w:t>
      </w:r>
      <w:r w:rsidRPr="00CC4105">
        <w:rPr>
          <w:rStyle w:val="Rimandonotaapidipagina"/>
          <w:b/>
          <w:sz w:val="22"/>
          <w:u w:val="single"/>
        </w:rPr>
        <w:footnoteReference w:id="19"/>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3841"/>
        <w:gridCol w:w="521"/>
        <w:gridCol w:w="458"/>
        <w:gridCol w:w="822"/>
        <w:gridCol w:w="729"/>
        <w:gridCol w:w="447"/>
        <w:gridCol w:w="460"/>
        <w:gridCol w:w="461"/>
        <w:gridCol w:w="915"/>
        <w:gridCol w:w="974"/>
      </w:tblGrid>
      <w:tr w:rsidR="000E406F" w:rsidRPr="00490AED" w14:paraId="0FF57CB6" w14:textId="77777777">
        <w:trPr>
          <w:trHeight w:val="224"/>
        </w:trPr>
        <w:tc>
          <w:tcPr>
            <w:tcW w:w="2027" w:type="pct"/>
            <w:vMerge w:val="restart"/>
            <w:vAlign w:val="center"/>
          </w:tcPr>
          <w:p w14:paraId="3E083F8C" w14:textId="77777777" w:rsidR="005C126F" w:rsidRPr="00490AED" w:rsidRDefault="00F94611">
            <w:pPr>
              <w:keepNext/>
              <w:jc w:val="center"/>
              <w:rPr>
                <w:rFonts w:cs="Arial"/>
                <w:b/>
                <w:sz w:val="18"/>
                <w:szCs w:val="18"/>
              </w:rPr>
            </w:pPr>
            <w:r w:rsidRPr="00490AED">
              <w:rPr>
                <w:rFonts w:cs="Arial"/>
                <w:b/>
                <w:sz w:val="18"/>
                <w:szCs w:val="18"/>
              </w:rPr>
              <w:t>ragione sociale, cod. fisc. e sede legale</w:t>
            </w:r>
            <w:r w:rsidRPr="00490AED">
              <w:rPr>
                <w:rFonts w:cs="Arial"/>
                <w:b/>
                <w:sz w:val="18"/>
                <w:szCs w:val="18"/>
              </w:rPr>
              <w:br/>
              <w:t>(e rif. all’impresa con cui è associata)</w:t>
            </w:r>
          </w:p>
        </w:tc>
        <w:tc>
          <w:tcPr>
            <w:tcW w:w="270" w:type="pct"/>
            <w:vMerge w:val="restart"/>
            <w:vAlign w:val="center"/>
          </w:tcPr>
          <w:p w14:paraId="5D7AA258" w14:textId="77777777" w:rsidR="005C126F" w:rsidRPr="00490AED" w:rsidRDefault="00F94611">
            <w:pPr>
              <w:keepNext/>
              <w:jc w:val="center"/>
              <w:rPr>
                <w:rFonts w:cs="Arial"/>
                <w:b/>
                <w:sz w:val="18"/>
                <w:szCs w:val="18"/>
              </w:rPr>
            </w:pPr>
            <w:r w:rsidRPr="00490AED">
              <w:rPr>
                <w:rFonts w:cs="Arial"/>
                <w:b/>
                <w:sz w:val="18"/>
                <w:szCs w:val="18"/>
              </w:rPr>
              <w:t>anno di rif.to</w:t>
            </w:r>
          </w:p>
        </w:tc>
        <w:tc>
          <w:tcPr>
            <w:tcW w:w="270" w:type="pct"/>
            <w:vMerge w:val="restart"/>
            <w:vAlign w:val="center"/>
          </w:tcPr>
          <w:p w14:paraId="44B2E48F" w14:textId="77777777" w:rsidR="005C126F" w:rsidRPr="00490AED" w:rsidRDefault="00F94611">
            <w:pPr>
              <w:keepNext/>
              <w:jc w:val="center"/>
              <w:rPr>
                <w:rFonts w:cs="Arial"/>
                <w:b/>
                <w:sz w:val="18"/>
                <w:szCs w:val="18"/>
              </w:rPr>
            </w:pPr>
            <w:r w:rsidRPr="00490AED">
              <w:rPr>
                <w:rFonts w:cs="Arial"/>
                <w:b/>
                <w:sz w:val="18"/>
                <w:szCs w:val="18"/>
              </w:rPr>
              <w:t>n. ULA</w:t>
            </w:r>
          </w:p>
        </w:tc>
        <w:tc>
          <w:tcPr>
            <w:tcW w:w="405" w:type="pct"/>
            <w:vMerge w:val="restart"/>
            <w:vAlign w:val="center"/>
          </w:tcPr>
          <w:p w14:paraId="1DF70C95" w14:textId="77777777" w:rsidR="005C126F" w:rsidRPr="00490AED" w:rsidRDefault="00F94611">
            <w:pPr>
              <w:keepNext/>
              <w:jc w:val="center"/>
              <w:rPr>
                <w:rFonts w:cs="Arial"/>
                <w:b/>
                <w:sz w:val="18"/>
                <w:szCs w:val="18"/>
              </w:rPr>
            </w:pPr>
            <w:r w:rsidRPr="00490AED">
              <w:rPr>
                <w:rFonts w:cs="Arial"/>
                <w:b/>
                <w:sz w:val="18"/>
                <w:szCs w:val="18"/>
              </w:rPr>
              <w:t>fatturato annuo</w:t>
            </w:r>
            <w:r w:rsidRPr="00490AED">
              <w:rPr>
                <w:rFonts w:cs="Arial"/>
                <w:b/>
                <w:sz w:val="18"/>
                <w:szCs w:val="18"/>
              </w:rPr>
              <w:br/>
              <w:t>(ML)</w:t>
            </w:r>
          </w:p>
        </w:tc>
        <w:tc>
          <w:tcPr>
            <w:tcW w:w="405" w:type="pct"/>
            <w:vMerge w:val="restart"/>
            <w:vAlign w:val="center"/>
          </w:tcPr>
          <w:p w14:paraId="29AA604F" w14:textId="77777777" w:rsidR="005C126F" w:rsidRPr="00490AED" w:rsidRDefault="00F94611">
            <w:pPr>
              <w:keepNext/>
              <w:jc w:val="center"/>
              <w:rPr>
                <w:rFonts w:cs="Arial"/>
                <w:b/>
                <w:sz w:val="18"/>
                <w:szCs w:val="18"/>
              </w:rPr>
            </w:pPr>
            <w:r w:rsidRPr="00490AED">
              <w:rPr>
                <w:rFonts w:cs="Arial"/>
                <w:b/>
                <w:sz w:val="18"/>
                <w:szCs w:val="18"/>
              </w:rPr>
              <w:t>totale di bilancio</w:t>
            </w:r>
            <w:r w:rsidRPr="00490AED">
              <w:rPr>
                <w:rFonts w:cs="Arial"/>
                <w:b/>
                <w:sz w:val="18"/>
                <w:szCs w:val="18"/>
              </w:rPr>
              <w:br/>
              <w:t>(ML)</w:t>
            </w:r>
          </w:p>
        </w:tc>
        <w:tc>
          <w:tcPr>
            <w:tcW w:w="541" w:type="pct"/>
            <w:gridSpan w:val="2"/>
            <w:vMerge w:val="restart"/>
            <w:vAlign w:val="center"/>
          </w:tcPr>
          <w:p w14:paraId="083D88AD" w14:textId="77777777" w:rsidR="005C126F" w:rsidRPr="00490AED" w:rsidRDefault="00F94611">
            <w:pPr>
              <w:keepNext/>
              <w:jc w:val="center"/>
              <w:rPr>
                <w:rFonts w:cs="Arial"/>
                <w:b/>
                <w:sz w:val="18"/>
                <w:szCs w:val="18"/>
              </w:rPr>
            </w:pPr>
            <w:r w:rsidRPr="00490AED">
              <w:rPr>
                <w:rFonts w:cs="Arial"/>
                <w:b/>
                <w:sz w:val="18"/>
                <w:szCs w:val="18"/>
              </w:rPr>
              <w:t>quota % partec. e diritti voto</w:t>
            </w:r>
          </w:p>
        </w:tc>
        <w:tc>
          <w:tcPr>
            <w:tcW w:w="1082" w:type="pct"/>
            <w:gridSpan w:val="3"/>
            <w:vAlign w:val="center"/>
          </w:tcPr>
          <w:p w14:paraId="3BB0FD62" w14:textId="77777777" w:rsidR="005C126F" w:rsidRPr="00490AED" w:rsidRDefault="00F94611">
            <w:pPr>
              <w:keepNext/>
              <w:jc w:val="center"/>
              <w:rPr>
                <w:rFonts w:cs="Arial"/>
                <w:b/>
                <w:sz w:val="18"/>
                <w:szCs w:val="18"/>
              </w:rPr>
            </w:pPr>
            <w:r w:rsidRPr="00490AED">
              <w:rPr>
                <w:rFonts w:cs="Arial"/>
                <w:b/>
                <w:sz w:val="18"/>
                <w:szCs w:val="18"/>
              </w:rPr>
              <w:t>dati in proporzione alle %</w:t>
            </w:r>
          </w:p>
        </w:tc>
      </w:tr>
      <w:tr w:rsidR="00DB5C61" w:rsidRPr="00490AED" w14:paraId="18832007" w14:textId="77777777">
        <w:trPr>
          <w:trHeight w:val="397"/>
        </w:trPr>
        <w:tc>
          <w:tcPr>
            <w:tcW w:w="2027" w:type="pct"/>
            <w:vMerge/>
            <w:vAlign w:val="center"/>
          </w:tcPr>
          <w:p w14:paraId="57BDF901" w14:textId="77777777" w:rsidR="005C126F" w:rsidRPr="00490AED" w:rsidRDefault="005C126F">
            <w:pPr>
              <w:rPr>
                <w:rFonts w:cs="Arial"/>
                <w:sz w:val="18"/>
                <w:szCs w:val="18"/>
              </w:rPr>
            </w:pPr>
          </w:p>
        </w:tc>
        <w:tc>
          <w:tcPr>
            <w:tcW w:w="270" w:type="pct"/>
            <w:vMerge/>
            <w:vAlign w:val="center"/>
          </w:tcPr>
          <w:p w14:paraId="2E067F9E" w14:textId="77777777" w:rsidR="005C126F" w:rsidRPr="00490AED" w:rsidRDefault="005C126F">
            <w:pPr>
              <w:rPr>
                <w:rFonts w:cs="Arial"/>
                <w:sz w:val="18"/>
                <w:szCs w:val="18"/>
              </w:rPr>
            </w:pPr>
          </w:p>
        </w:tc>
        <w:tc>
          <w:tcPr>
            <w:tcW w:w="270" w:type="pct"/>
            <w:vMerge/>
            <w:vAlign w:val="center"/>
          </w:tcPr>
          <w:p w14:paraId="4A5AAB96" w14:textId="77777777" w:rsidR="005C126F" w:rsidRPr="00490AED" w:rsidRDefault="005C126F">
            <w:pPr>
              <w:rPr>
                <w:rFonts w:cs="Arial"/>
                <w:sz w:val="18"/>
                <w:szCs w:val="18"/>
              </w:rPr>
            </w:pPr>
          </w:p>
        </w:tc>
        <w:tc>
          <w:tcPr>
            <w:tcW w:w="405" w:type="pct"/>
            <w:vMerge/>
            <w:vAlign w:val="center"/>
          </w:tcPr>
          <w:p w14:paraId="13757582" w14:textId="77777777" w:rsidR="005C126F" w:rsidRPr="00490AED" w:rsidRDefault="005C126F">
            <w:pPr>
              <w:rPr>
                <w:rFonts w:cs="Arial"/>
                <w:sz w:val="18"/>
                <w:szCs w:val="18"/>
              </w:rPr>
            </w:pPr>
          </w:p>
        </w:tc>
        <w:tc>
          <w:tcPr>
            <w:tcW w:w="405" w:type="pct"/>
            <w:vMerge/>
            <w:vAlign w:val="center"/>
          </w:tcPr>
          <w:p w14:paraId="1C29B1CE" w14:textId="77777777" w:rsidR="005C126F" w:rsidRPr="00490AED" w:rsidRDefault="005C126F">
            <w:pPr>
              <w:rPr>
                <w:rFonts w:cs="Arial"/>
                <w:sz w:val="18"/>
                <w:szCs w:val="18"/>
              </w:rPr>
            </w:pPr>
          </w:p>
        </w:tc>
        <w:tc>
          <w:tcPr>
            <w:tcW w:w="541" w:type="pct"/>
            <w:gridSpan w:val="2"/>
            <w:vMerge/>
            <w:vAlign w:val="center"/>
          </w:tcPr>
          <w:p w14:paraId="0696DA72" w14:textId="77777777" w:rsidR="005C126F" w:rsidRPr="00490AED" w:rsidRDefault="005C126F">
            <w:pPr>
              <w:rPr>
                <w:rFonts w:cs="Arial"/>
                <w:sz w:val="18"/>
                <w:szCs w:val="18"/>
              </w:rPr>
            </w:pPr>
          </w:p>
        </w:tc>
        <w:tc>
          <w:tcPr>
            <w:tcW w:w="271" w:type="pct"/>
            <w:vAlign w:val="center"/>
          </w:tcPr>
          <w:p w14:paraId="6446FA23" w14:textId="77777777" w:rsidR="005C126F" w:rsidRPr="00490AED" w:rsidRDefault="00F94611">
            <w:pPr>
              <w:rPr>
                <w:rFonts w:cs="Arial"/>
                <w:sz w:val="18"/>
                <w:szCs w:val="18"/>
              </w:rPr>
            </w:pPr>
            <w:r w:rsidRPr="00490AED">
              <w:rPr>
                <w:rFonts w:cs="Arial"/>
                <w:sz w:val="18"/>
                <w:szCs w:val="18"/>
              </w:rPr>
              <w:t>n. ULA</w:t>
            </w:r>
          </w:p>
        </w:tc>
        <w:tc>
          <w:tcPr>
            <w:tcW w:w="405" w:type="pct"/>
            <w:vAlign w:val="center"/>
          </w:tcPr>
          <w:p w14:paraId="11F70FCC" w14:textId="77777777" w:rsidR="005C126F" w:rsidRPr="00490AED" w:rsidRDefault="00F94611">
            <w:pPr>
              <w:rPr>
                <w:rFonts w:cs="Arial"/>
                <w:sz w:val="18"/>
                <w:szCs w:val="18"/>
              </w:rPr>
            </w:pPr>
            <w:r w:rsidRPr="00490AED">
              <w:rPr>
                <w:rFonts w:cs="Arial"/>
                <w:sz w:val="18"/>
                <w:szCs w:val="18"/>
              </w:rPr>
              <w:t>fatt.annuo (ML)</w:t>
            </w:r>
          </w:p>
        </w:tc>
        <w:tc>
          <w:tcPr>
            <w:tcW w:w="406" w:type="pct"/>
            <w:vAlign w:val="center"/>
          </w:tcPr>
          <w:p w14:paraId="4E25BAFB" w14:textId="77777777" w:rsidR="005C126F" w:rsidRPr="00490AED" w:rsidRDefault="00F94611">
            <w:pPr>
              <w:rPr>
                <w:rFonts w:cs="Arial"/>
                <w:sz w:val="18"/>
                <w:szCs w:val="18"/>
              </w:rPr>
            </w:pPr>
            <w:r w:rsidRPr="00490AED">
              <w:rPr>
                <w:rFonts w:cs="Arial"/>
                <w:sz w:val="18"/>
                <w:szCs w:val="18"/>
              </w:rPr>
              <w:t>tot.bilancio (ML)</w:t>
            </w:r>
          </w:p>
        </w:tc>
      </w:tr>
      <w:tr w:rsidR="00A27489" w:rsidRPr="00490AED" w14:paraId="0E49CBB1" w14:textId="77777777">
        <w:trPr>
          <w:trHeight w:val="284"/>
        </w:trPr>
        <w:tc>
          <w:tcPr>
            <w:tcW w:w="2027" w:type="pct"/>
            <w:vAlign w:val="center"/>
          </w:tcPr>
          <w:p w14:paraId="79707525" w14:textId="77777777" w:rsidR="005C126F" w:rsidRPr="00490AED" w:rsidRDefault="00F94611">
            <w:pPr>
              <w:rPr>
                <w:rFonts w:cs="Arial"/>
                <w:sz w:val="18"/>
                <w:szCs w:val="18"/>
              </w:rPr>
            </w:pPr>
            <w:r w:rsidRPr="00490AED">
              <w:rPr>
                <w:rFonts w:cs="Arial"/>
                <w:i/>
                <w:sz w:val="18"/>
                <w:szCs w:val="18"/>
              </w:rPr>
              <w:t>Esempio: NERI SRL - 012541225487111 - Trapani - (associata a valle alla BIANCHI SRL)</w:t>
            </w:r>
          </w:p>
        </w:tc>
        <w:tc>
          <w:tcPr>
            <w:tcW w:w="270" w:type="pct"/>
            <w:vAlign w:val="center"/>
          </w:tcPr>
          <w:p w14:paraId="6A4B0D04" w14:textId="77777777" w:rsidR="005C126F" w:rsidRPr="00490AED" w:rsidRDefault="005C126F">
            <w:pPr>
              <w:rPr>
                <w:rFonts w:cs="Arial"/>
                <w:sz w:val="18"/>
                <w:szCs w:val="18"/>
              </w:rPr>
            </w:pPr>
          </w:p>
        </w:tc>
        <w:tc>
          <w:tcPr>
            <w:tcW w:w="270" w:type="pct"/>
            <w:vAlign w:val="center"/>
          </w:tcPr>
          <w:p w14:paraId="5C3F46F7" w14:textId="77777777" w:rsidR="005C126F" w:rsidRPr="00490AED" w:rsidRDefault="005C126F">
            <w:pPr>
              <w:rPr>
                <w:rFonts w:cs="Arial"/>
                <w:sz w:val="18"/>
                <w:szCs w:val="18"/>
              </w:rPr>
            </w:pPr>
          </w:p>
        </w:tc>
        <w:tc>
          <w:tcPr>
            <w:tcW w:w="405" w:type="pct"/>
            <w:vAlign w:val="center"/>
          </w:tcPr>
          <w:p w14:paraId="02925CE2" w14:textId="77777777" w:rsidR="005C126F" w:rsidRPr="00490AED" w:rsidRDefault="005C126F">
            <w:pPr>
              <w:rPr>
                <w:rFonts w:cs="Arial"/>
                <w:sz w:val="18"/>
                <w:szCs w:val="18"/>
              </w:rPr>
            </w:pPr>
          </w:p>
        </w:tc>
        <w:tc>
          <w:tcPr>
            <w:tcW w:w="405" w:type="pct"/>
            <w:vAlign w:val="center"/>
          </w:tcPr>
          <w:p w14:paraId="4401F3D6" w14:textId="77777777" w:rsidR="005C126F" w:rsidRPr="00490AED" w:rsidRDefault="005C126F">
            <w:pPr>
              <w:rPr>
                <w:rFonts w:cs="Arial"/>
                <w:sz w:val="18"/>
                <w:szCs w:val="18"/>
              </w:rPr>
            </w:pPr>
          </w:p>
        </w:tc>
        <w:tc>
          <w:tcPr>
            <w:tcW w:w="270" w:type="pct"/>
            <w:vAlign w:val="center"/>
          </w:tcPr>
          <w:p w14:paraId="19F43941" w14:textId="77777777" w:rsidR="005C126F" w:rsidRPr="00490AED" w:rsidRDefault="005C126F">
            <w:pPr>
              <w:rPr>
                <w:rFonts w:cs="Arial"/>
                <w:sz w:val="18"/>
                <w:szCs w:val="18"/>
              </w:rPr>
            </w:pPr>
          </w:p>
        </w:tc>
        <w:tc>
          <w:tcPr>
            <w:tcW w:w="270" w:type="pct"/>
            <w:vAlign w:val="center"/>
          </w:tcPr>
          <w:p w14:paraId="49453B4B" w14:textId="77777777" w:rsidR="005C126F" w:rsidRPr="00490AED" w:rsidRDefault="005C126F">
            <w:pPr>
              <w:rPr>
                <w:rFonts w:cs="Arial"/>
                <w:sz w:val="18"/>
                <w:szCs w:val="18"/>
              </w:rPr>
            </w:pPr>
          </w:p>
        </w:tc>
        <w:tc>
          <w:tcPr>
            <w:tcW w:w="271" w:type="pct"/>
            <w:vAlign w:val="center"/>
          </w:tcPr>
          <w:p w14:paraId="00008D6F" w14:textId="77777777" w:rsidR="005C126F" w:rsidRPr="00490AED" w:rsidRDefault="005C126F">
            <w:pPr>
              <w:rPr>
                <w:rFonts w:cs="Arial"/>
                <w:sz w:val="18"/>
                <w:szCs w:val="18"/>
              </w:rPr>
            </w:pPr>
          </w:p>
        </w:tc>
        <w:tc>
          <w:tcPr>
            <w:tcW w:w="405" w:type="pct"/>
            <w:vAlign w:val="center"/>
          </w:tcPr>
          <w:p w14:paraId="303E7EFE" w14:textId="77777777" w:rsidR="005C126F" w:rsidRPr="00490AED" w:rsidRDefault="005C126F">
            <w:pPr>
              <w:rPr>
                <w:rFonts w:cs="Arial"/>
                <w:sz w:val="18"/>
                <w:szCs w:val="18"/>
              </w:rPr>
            </w:pPr>
          </w:p>
        </w:tc>
        <w:tc>
          <w:tcPr>
            <w:tcW w:w="406" w:type="pct"/>
            <w:vAlign w:val="center"/>
          </w:tcPr>
          <w:p w14:paraId="689A9B6E" w14:textId="77777777" w:rsidR="005C126F" w:rsidRPr="00490AED" w:rsidRDefault="005C126F">
            <w:pPr>
              <w:rPr>
                <w:rFonts w:cs="Arial"/>
                <w:sz w:val="18"/>
                <w:szCs w:val="18"/>
              </w:rPr>
            </w:pPr>
          </w:p>
        </w:tc>
      </w:tr>
      <w:tr w:rsidR="00A27489" w:rsidRPr="00490AED" w14:paraId="41D95491" w14:textId="77777777">
        <w:trPr>
          <w:trHeight w:val="284"/>
        </w:trPr>
        <w:tc>
          <w:tcPr>
            <w:tcW w:w="2027" w:type="pct"/>
            <w:vAlign w:val="center"/>
          </w:tcPr>
          <w:p w14:paraId="4017FB06" w14:textId="77777777" w:rsidR="005C126F" w:rsidRPr="00490AED" w:rsidRDefault="005C126F">
            <w:pPr>
              <w:rPr>
                <w:rFonts w:cs="Arial"/>
                <w:sz w:val="18"/>
                <w:szCs w:val="18"/>
              </w:rPr>
            </w:pPr>
          </w:p>
        </w:tc>
        <w:tc>
          <w:tcPr>
            <w:tcW w:w="270" w:type="pct"/>
            <w:vAlign w:val="center"/>
          </w:tcPr>
          <w:p w14:paraId="7305F815" w14:textId="77777777" w:rsidR="005C126F" w:rsidRPr="00490AED" w:rsidRDefault="005C126F">
            <w:pPr>
              <w:rPr>
                <w:rFonts w:cs="Arial"/>
                <w:sz w:val="18"/>
                <w:szCs w:val="18"/>
              </w:rPr>
            </w:pPr>
          </w:p>
        </w:tc>
        <w:tc>
          <w:tcPr>
            <w:tcW w:w="270" w:type="pct"/>
            <w:vAlign w:val="center"/>
          </w:tcPr>
          <w:p w14:paraId="470B34D7" w14:textId="77777777" w:rsidR="005C126F" w:rsidRPr="00490AED" w:rsidRDefault="005C126F">
            <w:pPr>
              <w:rPr>
                <w:rFonts w:cs="Arial"/>
                <w:sz w:val="18"/>
                <w:szCs w:val="18"/>
              </w:rPr>
            </w:pPr>
          </w:p>
        </w:tc>
        <w:tc>
          <w:tcPr>
            <w:tcW w:w="405" w:type="pct"/>
            <w:vAlign w:val="center"/>
          </w:tcPr>
          <w:p w14:paraId="13F6F5A6" w14:textId="77777777" w:rsidR="005C126F" w:rsidRPr="00490AED" w:rsidRDefault="005C126F">
            <w:pPr>
              <w:rPr>
                <w:rFonts w:cs="Arial"/>
                <w:sz w:val="18"/>
                <w:szCs w:val="18"/>
              </w:rPr>
            </w:pPr>
          </w:p>
        </w:tc>
        <w:tc>
          <w:tcPr>
            <w:tcW w:w="405" w:type="pct"/>
            <w:vAlign w:val="center"/>
          </w:tcPr>
          <w:p w14:paraId="043A971B" w14:textId="77777777" w:rsidR="005C126F" w:rsidRPr="00490AED" w:rsidRDefault="005C126F">
            <w:pPr>
              <w:rPr>
                <w:rFonts w:cs="Arial"/>
                <w:sz w:val="18"/>
                <w:szCs w:val="18"/>
              </w:rPr>
            </w:pPr>
          </w:p>
        </w:tc>
        <w:tc>
          <w:tcPr>
            <w:tcW w:w="270" w:type="pct"/>
            <w:vAlign w:val="center"/>
          </w:tcPr>
          <w:p w14:paraId="56C3AA51" w14:textId="77777777" w:rsidR="005C126F" w:rsidRPr="00490AED" w:rsidRDefault="005C126F">
            <w:pPr>
              <w:rPr>
                <w:rFonts w:cs="Arial"/>
                <w:sz w:val="18"/>
                <w:szCs w:val="18"/>
              </w:rPr>
            </w:pPr>
          </w:p>
        </w:tc>
        <w:tc>
          <w:tcPr>
            <w:tcW w:w="270" w:type="pct"/>
            <w:vAlign w:val="center"/>
          </w:tcPr>
          <w:p w14:paraId="2B69D884" w14:textId="77777777" w:rsidR="005C126F" w:rsidRPr="00490AED" w:rsidRDefault="005C126F">
            <w:pPr>
              <w:rPr>
                <w:rFonts w:cs="Arial"/>
                <w:sz w:val="18"/>
                <w:szCs w:val="18"/>
              </w:rPr>
            </w:pPr>
          </w:p>
        </w:tc>
        <w:tc>
          <w:tcPr>
            <w:tcW w:w="271" w:type="pct"/>
            <w:vAlign w:val="center"/>
          </w:tcPr>
          <w:p w14:paraId="16A419CC" w14:textId="77777777" w:rsidR="005C126F" w:rsidRPr="00490AED" w:rsidRDefault="005C126F">
            <w:pPr>
              <w:rPr>
                <w:rFonts w:cs="Arial"/>
                <w:sz w:val="18"/>
                <w:szCs w:val="18"/>
              </w:rPr>
            </w:pPr>
          </w:p>
        </w:tc>
        <w:tc>
          <w:tcPr>
            <w:tcW w:w="405" w:type="pct"/>
            <w:vAlign w:val="center"/>
          </w:tcPr>
          <w:p w14:paraId="307E526B" w14:textId="77777777" w:rsidR="005C126F" w:rsidRPr="00490AED" w:rsidRDefault="005C126F">
            <w:pPr>
              <w:rPr>
                <w:rFonts w:cs="Arial"/>
                <w:sz w:val="18"/>
                <w:szCs w:val="18"/>
              </w:rPr>
            </w:pPr>
          </w:p>
        </w:tc>
        <w:tc>
          <w:tcPr>
            <w:tcW w:w="406" w:type="pct"/>
            <w:vAlign w:val="center"/>
          </w:tcPr>
          <w:p w14:paraId="792CAC42" w14:textId="77777777" w:rsidR="005C126F" w:rsidRPr="00490AED" w:rsidRDefault="005C126F">
            <w:pPr>
              <w:rPr>
                <w:rFonts w:cs="Arial"/>
                <w:sz w:val="18"/>
                <w:szCs w:val="18"/>
              </w:rPr>
            </w:pPr>
          </w:p>
        </w:tc>
      </w:tr>
    </w:tbl>
    <w:p w14:paraId="498E0A6E" w14:textId="77777777" w:rsidR="005C126F" w:rsidRPr="00CC4105" w:rsidRDefault="005C126F">
      <w:pPr>
        <w:rPr>
          <w:rFonts w:cs="Arial"/>
          <w:b/>
          <w:sz w:val="22"/>
        </w:rPr>
      </w:pPr>
    </w:p>
    <w:p w14:paraId="2D954518" w14:textId="77777777" w:rsidR="005C126F" w:rsidRPr="00CC4105" w:rsidRDefault="00F94611">
      <w:pPr>
        <w:numPr>
          <w:ilvl w:val="0"/>
          <w:numId w:val="57"/>
        </w:numPr>
        <w:rPr>
          <w:b/>
          <w:sz w:val="22"/>
          <w:u w:val="single"/>
        </w:rPr>
      </w:pPr>
      <w:r w:rsidRPr="00CC4105">
        <w:rPr>
          <w:b/>
          <w:sz w:val="22"/>
          <w:u w:val="single"/>
        </w:rPr>
        <w:t>quadro riepilogativo imprese associate all’impresa dichiarante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383"/>
        <w:gridCol w:w="3095"/>
        <w:gridCol w:w="788"/>
        <w:gridCol w:w="822"/>
        <w:gridCol w:w="729"/>
        <w:gridCol w:w="529"/>
        <w:gridCol w:w="531"/>
        <w:gridCol w:w="789"/>
        <w:gridCol w:w="963"/>
        <w:gridCol w:w="999"/>
      </w:tblGrid>
      <w:tr w:rsidR="000E406F" w:rsidRPr="00C41FB0" w14:paraId="699D03B7" w14:textId="77777777">
        <w:trPr>
          <w:trHeight w:val="224"/>
        </w:trPr>
        <w:tc>
          <w:tcPr>
            <w:tcW w:w="203" w:type="pct"/>
            <w:vMerge w:val="restart"/>
            <w:vAlign w:val="center"/>
          </w:tcPr>
          <w:p w14:paraId="528874CC" w14:textId="77777777" w:rsidR="005C126F" w:rsidRPr="00C41FB0" w:rsidRDefault="00F94611">
            <w:pPr>
              <w:jc w:val="center"/>
              <w:rPr>
                <w:b/>
                <w:sz w:val="18"/>
                <w:szCs w:val="18"/>
              </w:rPr>
            </w:pPr>
            <w:r w:rsidRPr="00C41FB0">
              <w:rPr>
                <w:b/>
                <w:sz w:val="18"/>
                <w:szCs w:val="18"/>
              </w:rPr>
              <w:t>n.</w:t>
            </w:r>
          </w:p>
        </w:tc>
        <w:tc>
          <w:tcPr>
            <w:tcW w:w="1656" w:type="pct"/>
            <w:vMerge w:val="restart"/>
            <w:vAlign w:val="center"/>
          </w:tcPr>
          <w:p w14:paraId="57F59019" w14:textId="77777777" w:rsidR="005C126F" w:rsidRPr="00C41FB0" w:rsidRDefault="00F94611">
            <w:pPr>
              <w:jc w:val="center"/>
              <w:rPr>
                <w:b/>
                <w:sz w:val="18"/>
                <w:szCs w:val="18"/>
              </w:rPr>
            </w:pPr>
            <w:r w:rsidRPr="00C41FB0">
              <w:rPr>
                <w:b/>
                <w:sz w:val="18"/>
                <w:szCs w:val="18"/>
              </w:rPr>
              <w:t>ragione sociale</w:t>
            </w:r>
          </w:p>
        </w:tc>
        <w:tc>
          <w:tcPr>
            <w:tcW w:w="438" w:type="pct"/>
            <w:vMerge w:val="restart"/>
            <w:vAlign w:val="center"/>
          </w:tcPr>
          <w:p w14:paraId="02A5EEB2" w14:textId="77777777" w:rsidR="005C126F" w:rsidRPr="00C41FB0" w:rsidRDefault="00F94611">
            <w:pPr>
              <w:jc w:val="center"/>
              <w:rPr>
                <w:b/>
                <w:sz w:val="18"/>
                <w:szCs w:val="18"/>
              </w:rPr>
            </w:pPr>
            <w:r w:rsidRPr="00C41FB0">
              <w:rPr>
                <w:b/>
                <w:sz w:val="18"/>
                <w:szCs w:val="18"/>
              </w:rPr>
              <w:t>n.occ in ULA</w:t>
            </w:r>
          </w:p>
        </w:tc>
        <w:tc>
          <w:tcPr>
            <w:tcW w:w="339" w:type="pct"/>
            <w:vMerge w:val="restart"/>
            <w:vAlign w:val="center"/>
          </w:tcPr>
          <w:p w14:paraId="32C2CD73" w14:textId="77777777" w:rsidR="005C126F" w:rsidRPr="00C41FB0" w:rsidRDefault="00F94611">
            <w:pPr>
              <w:jc w:val="center"/>
              <w:rPr>
                <w:b/>
                <w:sz w:val="18"/>
                <w:szCs w:val="18"/>
              </w:rPr>
            </w:pPr>
            <w:r w:rsidRPr="00C41FB0">
              <w:rPr>
                <w:b/>
                <w:sz w:val="18"/>
                <w:szCs w:val="18"/>
              </w:rPr>
              <w:t>fatturato annuo</w:t>
            </w:r>
            <w:r w:rsidRPr="00C41FB0">
              <w:rPr>
                <w:b/>
                <w:sz w:val="18"/>
                <w:szCs w:val="18"/>
              </w:rPr>
              <w:br/>
              <w:t>(ML)</w:t>
            </w:r>
          </w:p>
        </w:tc>
        <w:tc>
          <w:tcPr>
            <w:tcW w:w="304" w:type="pct"/>
            <w:vMerge w:val="restart"/>
            <w:vAlign w:val="center"/>
          </w:tcPr>
          <w:p w14:paraId="765083C0" w14:textId="77777777" w:rsidR="005C126F" w:rsidRPr="00C41FB0" w:rsidRDefault="00F94611">
            <w:pPr>
              <w:jc w:val="center"/>
              <w:rPr>
                <w:b/>
                <w:sz w:val="18"/>
                <w:szCs w:val="18"/>
              </w:rPr>
            </w:pPr>
            <w:r w:rsidRPr="00C41FB0">
              <w:rPr>
                <w:b/>
                <w:sz w:val="18"/>
                <w:szCs w:val="18"/>
              </w:rPr>
              <w:t>totale di bilancio</w:t>
            </w:r>
            <w:r w:rsidRPr="00C41FB0">
              <w:rPr>
                <w:b/>
                <w:sz w:val="18"/>
                <w:szCs w:val="18"/>
              </w:rPr>
              <w:br/>
              <w:t>(ML)</w:t>
            </w:r>
          </w:p>
        </w:tc>
        <w:tc>
          <w:tcPr>
            <w:tcW w:w="607" w:type="pct"/>
            <w:gridSpan w:val="2"/>
            <w:vMerge w:val="restart"/>
            <w:vAlign w:val="center"/>
          </w:tcPr>
          <w:p w14:paraId="09DB5ED4" w14:textId="77777777" w:rsidR="005C126F" w:rsidRPr="00C41FB0" w:rsidRDefault="00F94611">
            <w:pPr>
              <w:jc w:val="center"/>
              <w:rPr>
                <w:b/>
                <w:sz w:val="18"/>
                <w:szCs w:val="18"/>
              </w:rPr>
            </w:pPr>
            <w:r w:rsidRPr="00C41FB0">
              <w:rPr>
                <w:b/>
                <w:sz w:val="18"/>
                <w:szCs w:val="18"/>
              </w:rPr>
              <w:t>quota % di partecip. e diritti voto</w:t>
            </w:r>
          </w:p>
        </w:tc>
        <w:tc>
          <w:tcPr>
            <w:tcW w:w="1453" w:type="pct"/>
            <w:gridSpan w:val="3"/>
            <w:vAlign w:val="center"/>
          </w:tcPr>
          <w:p w14:paraId="3FD1AB14" w14:textId="77777777" w:rsidR="005C126F" w:rsidRPr="00C41FB0" w:rsidRDefault="00F94611">
            <w:pPr>
              <w:jc w:val="center"/>
              <w:rPr>
                <w:b/>
                <w:sz w:val="18"/>
                <w:szCs w:val="18"/>
              </w:rPr>
            </w:pPr>
            <w:r w:rsidRPr="00C41FB0">
              <w:rPr>
                <w:b/>
                <w:sz w:val="18"/>
                <w:szCs w:val="18"/>
              </w:rPr>
              <w:t>dati in proporzione alle %</w:t>
            </w:r>
          </w:p>
        </w:tc>
      </w:tr>
      <w:tr w:rsidR="00DB5C61" w:rsidRPr="00C41FB0" w14:paraId="74EBFCC0" w14:textId="77777777">
        <w:trPr>
          <w:trHeight w:val="397"/>
        </w:trPr>
        <w:tc>
          <w:tcPr>
            <w:tcW w:w="203" w:type="pct"/>
            <w:vMerge/>
            <w:vAlign w:val="center"/>
          </w:tcPr>
          <w:p w14:paraId="47A4816F" w14:textId="77777777" w:rsidR="005C126F" w:rsidRPr="00C41FB0" w:rsidRDefault="005C126F">
            <w:pPr>
              <w:jc w:val="center"/>
              <w:rPr>
                <w:b/>
                <w:sz w:val="18"/>
                <w:szCs w:val="18"/>
              </w:rPr>
            </w:pPr>
          </w:p>
        </w:tc>
        <w:tc>
          <w:tcPr>
            <w:tcW w:w="1656" w:type="pct"/>
            <w:vMerge/>
            <w:vAlign w:val="center"/>
          </w:tcPr>
          <w:p w14:paraId="0D066621" w14:textId="77777777" w:rsidR="005C126F" w:rsidRPr="00C41FB0" w:rsidRDefault="005C126F">
            <w:pPr>
              <w:jc w:val="center"/>
              <w:rPr>
                <w:b/>
                <w:sz w:val="18"/>
                <w:szCs w:val="18"/>
              </w:rPr>
            </w:pPr>
          </w:p>
        </w:tc>
        <w:tc>
          <w:tcPr>
            <w:tcW w:w="438" w:type="pct"/>
            <w:vMerge/>
            <w:vAlign w:val="center"/>
          </w:tcPr>
          <w:p w14:paraId="4988BB8E" w14:textId="77777777" w:rsidR="005C126F" w:rsidRPr="00C41FB0" w:rsidRDefault="005C126F">
            <w:pPr>
              <w:jc w:val="center"/>
              <w:rPr>
                <w:b/>
                <w:sz w:val="18"/>
                <w:szCs w:val="18"/>
              </w:rPr>
            </w:pPr>
          </w:p>
        </w:tc>
        <w:tc>
          <w:tcPr>
            <w:tcW w:w="339" w:type="pct"/>
            <w:vMerge/>
            <w:vAlign w:val="center"/>
          </w:tcPr>
          <w:p w14:paraId="1D901FF0" w14:textId="77777777" w:rsidR="005C126F" w:rsidRPr="00C41FB0" w:rsidRDefault="005C126F">
            <w:pPr>
              <w:jc w:val="center"/>
              <w:rPr>
                <w:b/>
                <w:sz w:val="18"/>
                <w:szCs w:val="18"/>
              </w:rPr>
            </w:pPr>
          </w:p>
        </w:tc>
        <w:tc>
          <w:tcPr>
            <w:tcW w:w="304" w:type="pct"/>
            <w:vMerge/>
            <w:vAlign w:val="center"/>
          </w:tcPr>
          <w:p w14:paraId="3D25FC80" w14:textId="77777777" w:rsidR="005C126F" w:rsidRPr="00C41FB0" w:rsidRDefault="005C126F">
            <w:pPr>
              <w:jc w:val="center"/>
              <w:rPr>
                <w:b/>
                <w:sz w:val="18"/>
                <w:szCs w:val="18"/>
              </w:rPr>
            </w:pPr>
          </w:p>
        </w:tc>
        <w:tc>
          <w:tcPr>
            <w:tcW w:w="607" w:type="pct"/>
            <w:gridSpan w:val="2"/>
            <w:vMerge/>
            <w:vAlign w:val="center"/>
          </w:tcPr>
          <w:p w14:paraId="75548AD2" w14:textId="77777777" w:rsidR="005C126F" w:rsidRPr="00C41FB0" w:rsidRDefault="005C126F">
            <w:pPr>
              <w:jc w:val="center"/>
              <w:rPr>
                <w:b/>
                <w:sz w:val="18"/>
                <w:szCs w:val="18"/>
              </w:rPr>
            </w:pPr>
          </w:p>
        </w:tc>
        <w:tc>
          <w:tcPr>
            <w:tcW w:w="438" w:type="pct"/>
            <w:vAlign w:val="center"/>
          </w:tcPr>
          <w:p w14:paraId="475E8FB4" w14:textId="77777777" w:rsidR="005C126F" w:rsidRPr="00C41FB0" w:rsidRDefault="00F94611">
            <w:pPr>
              <w:jc w:val="center"/>
              <w:rPr>
                <w:b/>
                <w:sz w:val="18"/>
                <w:szCs w:val="18"/>
              </w:rPr>
            </w:pPr>
            <w:r w:rsidRPr="00C41FB0">
              <w:rPr>
                <w:b/>
                <w:sz w:val="18"/>
                <w:szCs w:val="18"/>
              </w:rPr>
              <w:t>n. ULA</w:t>
            </w:r>
          </w:p>
        </w:tc>
        <w:tc>
          <w:tcPr>
            <w:tcW w:w="502" w:type="pct"/>
            <w:vAlign w:val="center"/>
          </w:tcPr>
          <w:p w14:paraId="11BBB825" w14:textId="77777777" w:rsidR="005C126F" w:rsidRPr="00C41FB0" w:rsidRDefault="00F94611">
            <w:pPr>
              <w:jc w:val="center"/>
              <w:rPr>
                <w:b/>
                <w:sz w:val="18"/>
                <w:szCs w:val="18"/>
              </w:rPr>
            </w:pPr>
            <w:r w:rsidRPr="00C41FB0">
              <w:rPr>
                <w:b/>
                <w:sz w:val="18"/>
                <w:szCs w:val="18"/>
              </w:rPr>
              <w:t>fatturato annuo(ML)</w:t>
            </w:r>
          </w:p>
        </w:tc>
        <w:tc>
          <w:tcPr>
            <w:tcW w:w="514" w:type="pct"/>
            <w:vAlign w:val="center"/>
          </w:tcPr>
          <w:p w14:paraId="69942F6B" w14:textId="77777777" w:rsidR="005C126F" w:rsidRPr="00C41FB0" w:rsidRDefault="00F94611">
            <w:pPr>
              <w:jc w:val="center"/>
              <w:rPr>
                <w:b/>
                <w:sz w:val="18"/>
                <w:szCs w:val="18"/>
              </w:rPr>
            </w:pPr>
            <w:r w:rsidRPr="00C41FB0">
              <w:rPr>
                <w:b/>
                <w:sz w:val="18"/>
                <w:szCs w:val="18"/>
              </w:rPr>
              <w:t>tot.bilancio (ML)</w:t>
            </w:r>
          </w:p>
        </w:tc>
      </w:tr>
      <w:tr w:rsidR="00A27489" w:rsidRPr="00C41FB0" w14:paraId="1F5DD47B" w14:textId="77777777">
        <w:trPr>
          <w:trHeight w:val="284"/>
        </w:trPr>
        <w:tc>
          <w:tcPr>
            <w:tcW w:w="203" w:type="pct"/>
            <w:vAlign w:val="center"/>
          </w:tcPr>
          <w:p w14:paraId="1C4C4CA3" w14:textId="77777777" w:rsidR="005C126F" w:rsidRPr="00C41FB0" w:rsidRDefault="00F94611">
            <w:pPr>
              <w:rPr>
                <w:rFonts w:ascii="Verdana" w:hAnsi="Verdana"/>
                <w:sz w:val="18"/>
                <w:szCs w:val="18"/>
              </w:rPr>
            </w:pPr>
            <w:r w:rsidRPr="00C41FB0">
              <w:rPr>
                <w:rFonts w:ascii="Verdana" w:hAnsi="Verdana"/>
                <w:sz w:val="18"/>
                <w:szCs w:val="18"/>
              </w:rPr>
              <w:t>1A</w:t>
            </w:r>
          </w:p>
        </w:tc>
        <w:tc>
          <w:tcPr>
            <w:tcW w:w="1656" w:type="pct"/>
            <w:vAlign w:val="center"/>
          </w:tcPr>
          <w:p w14:paraId="3624B87F" w14:textId="77777777" w:rsidR="005C126F" w:rsidRPr="00C41FB0" w:rsidRDefault="005C126F">
            <w:pPr>
              <w:rPr>
                <w:rFonts w:ascii="Verdana" w:hAnsi="Verdana"/>
                <w:sz w:val="18"/>
                <w:szCs w:val="18"/>
              </w:rPr>
            </w:pPr>
          </w:p>
        </w:tc>
        <w:tc>
          <w:tcPr>
            <w:tcW w:w="438" w:type="pct"/>
            <w:vAlign w:val="center"/>
          </w:tcPr>
          <w:p w14:paraId="39C6AB37" w14:textId="77777777" w:rsidR="005C126F" w:rsidRPr="00C41FB0" w:rsidRDefault="005C126F">
            <w:pPr>
              <w:rPr>
                <w:rFonts w:ascii="Verdana" w:hAnsi="Verdana"/>
                <w:sz w:val="18"/>
                <w:szCs w:val="18"/>
              </w:rPr>
            </w:pPr>
          </w:p>
        </w:tc>
        <w:tc>
          <w:tcPr>
            <w:tcW w:w="339" w:type="pct"/>
            <w:vAlign w:val="center"/>
          </w:tcPr>
          <w:p w14:paraId="15A336F9" w14:textId="77777777" w:rsidR="005C126F" w:rsidRPr="00C41FB0" w:rsidRDefault="005C126F">
            <w:pPr>
              <w:rPr>
                <w:rFonts w:ascii="Verdana" w:hAnsi="Verdana"/>
                <w:sz w:val="18"/>
                <w:szCs w:val="18"/>
              </w:rPr>
            </w:pPr>
          </w:p>
        </w:tc>
        <w:tc>
          <w:tcPr>
            <w:tcW w:w="304" w:type="pct"/>
            <w:vAlign w:val="center"/>
          </w:tcPr>
          <w:p w14:paraId="3180A7B4" w14:textId="77777777" w:rsidR="005C126F" w:rsidRPr="00C41FB0" w:rsidRDefault="005C126F">
            <w:pPr>
              <w:rPr>
                <w:rFonts w:ascii="Verdana" w:hAnsi="Verdana"/>
                <w:sz w:val="18"/>
                <w:szCs w:val="18"/>
              </w:rPr>
            </w:pPr>
          </w:p>
        </w:tc>
        <w:tc>
          <w:tcPr>
            <w:tcW w:w="303" w:type="pct"/>
            <w:vAlign w:val="center"/>
          </w:tcPr>
          <w:p w14:paraId="2FAE758A" w14:textId="77777777" w:rsidR="005C126F" w:rsidRPr="00C41FB0" w:rsidRDefault="005C126F">
            <w:pPr>
              <w:rPr>
                <w:rFonts w:ascii="Verdana" w:hAnsi="Verdana"/>
                <w:sz w:val="18"/>
                <w:szCs w:val="18"/>
              </w:rPr>
            </w:pPr>
          </w:p>
        </w:tc>
        <w:tc>
          <w:tcPr>
            <w:tcW w:w="304" w:type="pct"/>
            <w:vAlign w:val="center"/>
          </w:tcPr>
          <w:p w14:paraId="52DFFE1B" w14:textId="77777777" w:rsidR="005C126F" w:rsidRPr="00C41FB0" w:rsidRDefault="005C126F">
            <w:pPr>
              <w:rPr>
                <w:rFonts w:ascii="Verdana" w:hAnsi="Verdana"/>
                <w:sz w:val="18"/>
                <w:szCs w:val="18"/>
              </w:rPr>
            </w:pPr>
          </w:p>
        </w:tc>
        <w:tc>
          <w:tcPr>
            <w:tcW w:w="438" w:type="pct"/>
            <w:vAlign w:val="center"/>
          </w:tcPr>
          <w:p w14:paraId="76243CE1" w14:textId="77777777" w:rsidR="005C126F" w:rsidRPr="00C41FB0" w:rsidRDefault="005C126F">
            <w:pPr>
              <w:rPr>
                <w:rFonts w:ascii="Verdana" w:hAnsi="Verdana"/>
                <w:sz w:val="18"/>
                <w:szCs w:val="18"/>
              </w:rPr>
            </w:pPr>
          </w:p>
        </w:tc>
        <w:tc>
          <w:tcPr>
            <w:tcW w:w="502" w:type="pct"/>
            <w:vAlign w:val="center"/>
          </w:tcPr>
          <w:p w14:paraId="6740733B" w14:textId="77777777" w:rsidR="005C126F" w:rsidRPr="00C41FB0" w:rsidRDefault="005C126F">
            <w:pPr>
              <w:rPr>
                <w:rFonts w:ascii="Verdana" w:hAnsi="Verdana"/>
                <w:sz w:val="18"/>
                <w:szCs w:val="18"/>
              </w:rPr>
            </w:pPr>
          </w:p>
        </w:tc>
        <w:tc>
          <w:tcPr>
            <w:tcW w:w="514" w:type="pct"/>
            <w:vAlign w:val="center"/>
          </w:tcPr>
          <w:p w14:paraId="2E918310" w14:textId="77777777" w:rsidR="005C126F" w:rsidRPr="00C41FB0" w:rsidRDefault="005C126F">
            <w:pPr>
              <w:rPr>
                <w:rFonts w:ascii="Verdana" w:hAnsi="Verdana"/>
                <w:sz w:val="18"/>
                <w:szCs w:val="18"/>
              </w:rPr>
            </w:pPr>
          </w:p>
        </w:tc>
      </w:tr>
      <w:tr w:rsidR="00A27489" w:rsidRPr="00C41FB0" w14:paraId="43230BF0" w14:textId="77777777">
        <w:trPr>
          <w:trHeight w:val="284"/>
        </w:trPr>
        <w:tc>
          <w:tcPr>
            <w:tcW w:w="203" w:type="pct"/>
            <w:vAlign w:val="center"/>
          </w:tcPr>
          <w:p w14:paraId="6DAD3A16" w14:textId="77777777" w:rsidR="005C126F" w:rsidRPr="00C41FB0" w:rsidRDefault="00F94611">
            <w:pPr>
              <w:rPr>
                <w:rFonts w:ascii="Verdana" w:hAnsi="Verdana"/>
                <w:sz w:val="18"/>
                <w:szCs w:val="18"/>
              </w:rPr>
            </w:pPr>
            <w:r w:rsidRPr="00C41FB0">
              <w:rPr>
                <w:rFonts w:ascii="Verdana" w:hAnsi="Verdana"/>
                <w:sz w:val="18"/>
                <w:szCs w:val="18"/>
              </w:rPr>
              <w:t>1B</w:t>
            </w:r>
          </w:p>
        </w:tc>
        <w:tc>
          <w:tcPr>
            <w:tcW w:w="1656" w:type="pct"/>
            <w:vAlign w:val="center"/>
          </w:tcPr>
          <w:p w14:paraId="299A622B" w14:textId="77777777" w:rsidR="005C126F" w:rsidRPr="00C41FB0" w:rsidRDefault="005C126F">
            <w:pPr>
              <w:rPr>
                <w:rFonts w:ascii="Verdana" w:hAnsi="Verdana"/>
                <w:sz w:val="18"/>
                <w:szCs w:val="18"/>
              </w:rPr>
            </w:pPr>
          </w:p>
        </w:tc>
        <w:tc>
          <w:tcPr>
            <w:tcW w:w="438" w:type="pct"/>
            <w:vAlign w:val="center"/>
          </w:tcPr>
          <w:p w14:paraId="22B4CEFC" w14:textId="77777777" w:rsidR="005C126F" w:rsidRPr="00C41FB0" w:rsidRDefault="005C126F">
            <w:pPr>
              <w:rPr>
                <w:rFonts w:ascii="Verdana" w:hAnsi="Verdana"/>
                <w:sz w:val="18"/>
                <w:szCs w:val="18"/>
              </w:rPr>
            </w:pPr>
          </w:p>
        </w:tc>
        <w:tc>
          <w:tcPr>
            <w:tcW w:w="339" w:type="pct"/>
            <w:vAlign w:val="center"/>
          </w:tcPr>
          <w:p w14:paraId="0D755857" w14:textId="77777777" w:rsidR="005C126F" w:rsidRPr="00C41FB0" w:rsidRDefault="005C126F">
            <w:pPr>
              <w:rPr>
                <w:rFonts w:ascii="Verdana" w:hAnsi="Verdana"/>
                <w:sz w:val="18"/>
                <w:szCs w:val="18"/>
              </w:rPr>
            </w:pPr>
          </w:p>
        </w:tc>
        <w:tc>
          <w:tcPr>
            <w:tcW w:w="304" w:type="pct"/>
            <w:vAlign w:val="center"/>
          </w:tcPr>
          <w:p w14:paraId="69CABD52" w14:textId="77777777" w:rsidR="005C126F" w:rsidRPr="00C41FB0" w:rsidRDefault="005C126F">
            <w:pPr>
              <w:rPr>
                <w:rFonts w:ascii="Verdana" w:hAnsi="Verdana"/>
                <w:sz w:val="18"/>
                <w:szCs w:val="18"/>
              </w:rPr>
            </w:pPr>
          </w:p>
        </w:tc>
        <w:tc>
          <w:tcPr>
            <w:tcW w:w="303" w:type="pct"/>
            <w:vAlign w:val="center"/>
          </w:tcPr>
          <w:p w14:paraId="21CDEA14" w14:textId="77777777" w:rsidR="005C126F" w:rsidRPr="00C41FB0" w:rsidRDefault="005C126F">
            <w:pPr>
              <w:rPr>
                <w:rFonts w:ascii="Verdana" w:hAnsi="Verdana"/>
                <w:sz w:val="18"/>
                <w:szCs w:val="18"/>
              </w:rPr>
            </w:pPr>
          </w:p>
        </w:tc>
        <w:tc>
          <w:tcPr>
            <w:tcW w:w="304" w:type="pct"/>
            <w:vAlign w:val="center"/>
          </w:tcPr>
          <w:p w14:paraId="7399BB55" w14:textId="77777777" w:rsidR="005C126F" w:rsidRPr="00C41FB0" w:rsidRDefault="005C126F">
            <w:pPr>
              <w:rPr>
                <w:rFonts w:ascii="Verdana" w:hAnsi="Verdana"/>
                <w:sz w:val="18"/>
                <w:szCs w:val="18"/>
              </w:rPr>
            </w:pPr>
          </w:p>
        </w:tc>
        <w:tc>
          <w:tcPr>
            <w:tcW w:w="438" w:type="pct"/>
            <w:vAlign w:val="center"/>
          </w:tcPr>
          <w:p w14:paraId="6BB4A350" w14:textId="77777777" w:rsidR="005C126F" w:rsidRPr="00C41FB0" w:rsidRDefault="005C126F">
            <w:pPr>
              <w:rPr>
                <w:rFonts w:ascii="Verdana" w:hAnsi="Verdana"/>
                <w:sz w:val="18"/>
                <w:szCs w:val="18"/>
              </w:rPr>
            </w:pPr>
          </w:p>
        </w:tc>
        <w:tc>
          <w:tcPr>
            <w:tcW w:w="502" w:type="pct"/>
            <w:vAlign w:val="center"/>
          </w:tcPr>
          <w:p w14:paraId="0BEA2296" w14:textId="77777777" w:rsidR="005C126F" w:rsidRPr="00C41FB0" w:rsidRDefault="005C126F">
            <w:pPr>
              <w:rPr>
                <w:rFonts w:ascii="Verdana" w:hAnsi="Verdana"/>
                <w:sz w:val="18"/>
                <w:szCs w:val="18"/>
              </w:rPr>
            </w:pPr>
          </w:p>
        </w:tc>
        <w:tc>
          <w:tcPr>
            <w:tcW w:w="514" w:type="pct"/>
            <w:vAlign w:val="center"/>
          </w:tcPr>
          <w:p w14:paraId="303D84F9" w14:textId="77777777" w:rsidR="005C126F" w:rsidRPr="00C41FB0" w:rsidRDefault="005C126F">
            <w:pPr>
              <w:rPr>
                <w:rFonts w:ascii="Verdana" w:hAnsi="Verdana"/>
                <w:sz w:val="18"/>
                <w:szCs w:val="18"/>
              </w:rPr>
            </w:pPr>
          </w:p>
        </w:tc>
      </w:tr>
      <w:tr w:rsidR="00A27489" w:rsidRPr="00C41FB0" w14:paraId="0BDE8611" w14:textId="77777777">
        <w:trPr>
          <w:trHeight w:val="284"/>
        </w:trPr>
        <w:tc>
          <w:tcPr>
            <w:tcW w:w="203" w:type="pct"/>
            <w:vAlign w:val="center"/>
          </w:tcPr>
          <w:p w14:paraId="328DDAF8" w14:textId="77777777" w:rsidR="005C126F" w:rsidRPr="00C41FB0" w:rsidRDefault="00F94611">
            <w:pPr>
              <w:rPr>
                <w:rFonts w:ascii="Verdana" w:hAnsi="Verdana"/>
                <w:sz w:val="18"/>
                <w:szCs w:val="18"/>
              </w:rPr>
            </w:pPr>
            <w:r w:rsidRPr="00C41FB0">
              <w:rPr>
                <w:rFonts w:ascii="Verdana" w:hAnsi="Verdana"/>
                <w:sz w:val="18"/>
                <w:szCs w:val="18"/>
              </w:rPr>
              <w:t>1C</w:t>
            </w:r>
          </w:p>
        </w:tc>
        <w:tc>
          <w:tcPr>
            <w:tcW w:w="1656" w:type="pct"/>
            <w:vAlign w:val="center"/>
          </w:tcPr>
          <w:p w14:paraId="07161B56" w14:textId="77777777" w:rsidR="005C126F" w:rsidRPr="00C41FB0" w:rsidRDefault="005C126F">
            <w:pPr>
              <w:rPr>
                <w:rFonts w:ascii="Verdana" w:hAnsi="Verdana"/>
                <w:sz w:val="18"/>
                <w:szCs w:val="18"/>
              </w:rPr>
            </w:pPr>
          </w:p>
        </w:tc>
        <w:tc>
          <w:tcPr>
            <w:tcW w:w="438" w:type="pct"/>
            <w:vAlign w:val="center"/>
          </w:tcPr>
          <w:p w14:paraId="76237167" w14:textId="77777777" w:rsidR="005C126F" w:rsidRPr="00C41FB0" w:rsidRDefault="005C126F">
            <w:pPr>
              <w:rPr>
                <w:rFonts w:ascii="Verdana" w:hAnsi="Verdana"/>
                <w:sz w:val="18"/>
                <w:szCs w:val="18"/>
              </w:rPr>
            </w:pPr>
          </w:p>
        </w:tc>
        <w:tc>
          <w:tcPr>
            <w:tcW w:w="339" w:type="pct"/>
            <w:vAlign w:val="center"/>
          </w:tcPr>
          <w:p w14:paraId="48C28157" w14:textId="77777777" w:rsidR="005C126F" w:rsidRPr="00C41FB0" w:rsidRDefault="005C126F">
            <w:pPr>
              <w:rPr>
                <w:rFonts w:ascii="Verdana" w:hAnsi="Verdana"/>
                <w:sz w:val="18"/>
                <w:szCs w:val="18"/>
              </w:rPr>
            </w:pPr>
          </w:p>
        </w:tc>
        <w:tc>
          <w:tcPr>
            <w:tcW w:w="304" w:type="pct"/>
            <w:vAlign w:val="center"/>
          </w:tcPr>
          <w:p w14:paraId="68E8C96F" w14:textId="77777777" w:rsidR="005C126F" w:rsidRPr="00C41FB0" w:rsidRDefault="005C126F">
            <w:pPr>
              <w:rPr>
                <w:rFonts w:ascii="Verdana" w:hAnsi="Verdana"/>
                <w:sz w:val="18"/>
                <w:szCs w:val="18"/>
              </w:rPr>
            </w:pPr>
          </w:p>
        </w:tc>
        <w:tc>
          <w:tcPr>
            <w:tcW w:w="303" w:type="pct"/>
            <w:vAlign w:val="center"/>
          </w:tcPr>
          <w:p w14:paraId="45849791" w14:textId="77777777" w:rsidR="005C126F" w:rsidRPr="00C41FB0" w:rsidRDefault="005C126F">
            <w:pPr>
              <w:rPr>
                <w:rFonts w:ascii="Verdana" w:hAnsi="Verdana"/>
                <w:sz w:val="18"/>
                <w:szCs w:val="18"/>
              </w:rPr>
            </w:pPr>
          </w:p>
        </w:tc>
        <w:tc>
          <w:tcPr>
            <w:tcW w:w="304" w:type="pct"/>
            <w:vAlign w:val="center"/>
          </w:tcPr>
          <w:p w14:paraId="0AB77344" w14:textId="77777777" w:rsidR="005C126F" w:rsidRPr="00C41FB0" w:rsidRDefault="005C126F">
            <w:pPr>
              <w:rPr>
                <w:rFonts w:ascii="Verdana" w:hAnsi="Verdana"/>
                <w:sz w:val="18"/>
                <w:szCs w:val="18"/>
              </w:rPr>
            </w:pPr>
          </w:p>
        </w:tc>
        <w:tc>
          <w:tcPr>
            <w:tcW w:w="438" w:type="pct"/>
            <w:vAlign w:val="center"/>
          </w:tcPr>
          <w:p w14:paraId="3ACDA629" w14:textId="77777777" w:rsidR="005C126F" w:rsidRPr="00C41FB0" w:rsidRDefault="005C126F">
            <w:pPr>
              <w:rPr>
                <w:rFonts w:ascii="Verdana" w:hAnsi="Verdana"/>
                <w:sz w:val="18"/>
                <w:szCs w:val="18"/>
              </w:rPr>
            </w:pPr>
          </w:p>
        </w:tc>
        <w:tc>
          <w:tcPr>
            <w:tcW w:w="502" w:type="pct"/>
            <w:vAlign w:val="center"/>
          </w:tcPr>
          <w:p w14:paraId="7E6C3E0B" w14:textId="77777777" w:rsidR="005C126F" w:rsidRPr="00C41FB0" w:rsidRDefault="005C126F">
            <w:pPr>
              <w:rPr>
                <w:rFonts w:ascii="Verdana" w:hAnsi="Verdana"/>
                <w:sz w:val="18"/>
                <w:szCs w:val="18"/>
              </w:rPr>
            </w:pPr>
          </w:p>
        </w:tc>
        <w:tc>
          <w:tcPr>
            <w:tcW w:w="514" w:type="pct"/>
            <w:vAlign w:val="center"/>
          </w:tcPr>
          <w:p w14:paraId="19953352" w14:textId="77777777" w:rsidR="005C126F" w:rsidRPr="00C41FB0" w:rsidRDefault="005C126F">
            <w:pPr>
              <w:rPr>
                <w:rFonts w:ascii="Verdana" w:hAnsi="Verdana"/>
                <w:sz w:val="18"/>
                <w:szCs w:val="18"/>
              </w:rPr>
            </w:pPr>
          </w:p>
        </w:tc>
      </w:tr>
      <w:tr w:rsidR="005C5601" w:rsidRPr="00C41FB0" w14:paraId="2593079B" w14:textId="77777777">
        <w:trPr>
          <w:trHeight w:val="277"/>
        </w:trPr>
        <w:tc>
          <w:tcPr>
            <w:tcW w:w="3547" w:type="pct"/>
            <w:gridSpan w:val="7"/>
            <w:vAlign w:val="center"/>
          </w:tcPr>
          <w:p w14:paraId="72C9F345" w14:textId="77777777" w:rsidR="005C126F" w:rsidRPr="00C41FB0" w:rsidRDefault="00F94611" w:rsidP="00C41FB0">
            <w:pPr>
              <w:ind w:right="74" w:firstLine="74"/>
              <w:jc w:val="center"/>
              <w:rPr>
                <w:rFonts w:cs="Arial"/>
                <w:b/>
                <w:sz w:val="18"/>
                <w:szCs w:val="18"/>
              </w:rPr>
            </w:pPr>
            <w:r w:rsidRPr="00C41FB0">
              <w:rPr>
                <w:rFonts w:cs="Arial"/>
                <w:b/>
                <w:sz w:val="18"/>
                <w:szCs w:val="18"/>
              </w:rPr>
              <w:t>Totale dei dati da riportare nella tabella di cui al punto 1 della dichiarazione sostitutiva</w:t>
            </w:r>
          </w:p>
        </w:tc>
        <w:tc>
          <w:tcPr>
            <w:tcW w:w="438" w:type="pct"/>
            <w:vAlign w:val="center"/>
          </w:tcPr>
          <w:p w14:paraId="488687A4" w14:textId="77777777" w:rsidR="005C126F" w:rsidRPr="00C41FB0" w:rsidRDefault="005C126F">
            <w:pPr>
              <w:rPr>
                <w:rFonts w:ascii="Verdana" w:hAnsi="Verdana"/>
                <w:sz w:val="18"/>
                <w:szCs w:val="18"/>
              </w:rPr>
            </w:pPr>
          </w:p>
        </w:tc>
        <w:tc>
          <w:tcPr>
            <w:tcW w:w="502" w:type="pct"/>
            <w:vAlign w:val="center"/>
          </w:tcPr>
          <w:p w14:paraId="6C0E75DE" w14:textId="77777777" w:rsidR="005C126F" w:rsidRPr="00C41FB0" w:rsidRDefault="005C126F">
            <w:pPr>
              <w:rPr>
                <w:rFonts w:ascii="Verdana" w:hAnsi="Verdana"/>
                <w:sz w:val="18"/>
                <w:szCs w:val="18"/>
              </w:rPr>
            </w:pPr>
          </w:p>
        </w:tc>
        <w:tc>
          <w:tcPr>
            <w:tcW w:w="514" w:type="pct"/>
            <w:vAlign w:val="center"/>
          </w:tcPr>
          <w:p w14:paraId="01CCB6F2" w14:textId="77777777" w:rsidR="005C126F" w:rsidRPr="00C41FB0" w:rsidRDefault="005C126F">
            <w:pPr>
              <w:rPr>
                <w:rFonts w:ascii="Verdana" w:hAnsi="Verdana"/>
                <w:sz w:val="18"/>
                <w:szCs w:val="18"/>
              </w:rPr>
            </w:pPr>
          </w:p>
        </w:tc>
      </w:tr>
    </w:tbl>
    <w:p w14:paraId="149786CD" w14:textId="77777777" w:rsidR="005C126F" w:rsidRPr="00CC4105" w:rsidRDefault="005C126F">
      <w:pPr>
        <w:rPr>
          <w:b/>
          <w:sz w:val="22"/>
        </w:rPr>
      </w:pPr>
    </w:p>
    <w:p w14:paraId="345A31E1" w14:textId="77777777" w:rsidR="005C126F" w:rsidRPr="00CC4105" w:rsidRDefault="00F94611">
      <w:pPr>
        <w:pBdr>
          <w:top w:val="single" w:sz="4" w:space="1" w:color="auto"/>
          <w:left w:val="single" w:sz="4" w:space="4" w:color="auto"/>
          <w:bottom w:val="single" w:sz="4" w:space="1" w:color="auto"/>
          <w:right w:val="single" w:sz="4" w:space="4" w:color="auto"/>
        </w:pBdr>
        <w:rPr>
          <w:b/>
          <w:sz w:val="22"/>
        </w:rPr>
      </w:pPr>
      <w:r w:rsidRPr="00CC4105">
        <w:rPr>
          <w:b/>
          <w:sz w:val="22"/>
        </w:rPr>
        <w:t>sezione B) - imprese COLLEGATE all’impresa dichiarante</w:t>
      </w:r>
    </w:p>
    <w:p w14:paraId="03384A33" w14:textId="77777777" w:rsidR="005C126F" w:rsidRPr="00CC4105" w:rsidRDefault="005C126F">
      <w:pPr>
        <w:rPr>
          <w:sz w:val="22"/>
        </w:rPr>
      </w:pPr>
    </w:p>
    <w:p w14:paraId="2183489E" w14:textId="77777777" w:rsidR="005C126F" w:rsidRPr="00CC4105" w:rsidRDefault="00F94611">
      <w:pPr>
        <w:numPr>
          <w:ilvl w:val="0"/>
          <w:numId w:val="58"/>
        </w:numPr>
        <w:rPr>
          <w:b/>
          <w:sz w:val="22"/>
          <w:u w:val="single"/>
        </w:rPr>
      </w:pPr>
      <w:r w:rsidRPr="00CC4105">
        <w:rPr>
          <w:b/>
          <w:sz w:val="22"/>
          <w:u w:val="single"/>
        </w:rPr>
        <w:t>imprese collegate direttamente all’impresa dichiarante</w:t>
      </w:r>
    </w:p>
    <w:p w14:paraId="448590D2" w14:textId="77777777" w:rsidR="005C126F" w:rsidRPr="00CC4105" w:rsidRDefault="00F94611">
      <w:pPr>
        <w:rPr>
          <w:sz w:val="22"/>
        </w:rPr>
      </w:pPr>
      <w:r w:rsidRPr="00CC4105">
        <w:rPr>
          <w:sz w:val="22"/>
        </w:rPr>
        <w:t xml:space="preserve">Ai dati delle </w:t>
      </w:r>
      <w:r w:rsidRPr="00CC4105">
        <w:rPr>
          <w:sz w:val="22"/>
          <w:u w:val="single"/>
        </w:rPr>
        <w:t>imprese direttamente collegate</w:t>
      </w:r>
      <w:r w:rsidRPr="00CC4105">
        <w:rPr>
          <w:sz w:val="22"/>
        </w:rPr>
        <w:t xml:space="preserve"> riportate nella prima delle griglie successive, vanno sommati per intero i dati della </w:t>
      </w:r>
      <w:r w:rsidRPr="00CC4105">
        <w:rPr>
          <w:sz w:val="22"/>
          <w:u w:val="single"/>
        </w:rPr>
        <w:t>catena di collegate</w:t>
      </w:r>
      <w:r w:rsidRPr="00CC4105">
        <w:rPr>
          <w:sz w:val="22"/>
        </w:rPr>
        <w:t xml:space="preserve"> e, in proporzione alla percentuale di partecipazione (o di diritti di voto, se più elevata), i dati delle eventuali </w:t>
      </w:r>
      <w:r w:rsidRPr="00CC4105">
        <w:rPr>
          <w:sz w:val="22"/>
          <w:u w:val="single"/>
        </w:rPr>
        <w:t>associate</w:t>
      </w:r>
      <w:r w:rsidRPr="00CC4105">
        <w:rPr>
          <w:sz w:val="22"/>
        </w:rPr>
        <w:t xml:space="preserve">. Il totale ottenuto va riportato nel </w:t>
      </w:r>
      <w:r w:rsidRPr="00CC4105">
        <w:rPr>
          <w:b/>
          <w:sz w:val="22"/>
        </w:rPr>
        <w:t>quadro riepilogativo</w:t>
      </w:r>
      <w:r w:rsidRPr="00CC4105">
        <w:rPr>
          <w:sz w:val="22"/>
        </w:rPr>
        <w:t xml:space="preserve"> in calce alla sezione B, e sarà sommato per intero ai dati dell’impresa dichiarante.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239"/>
        <w:gridCol w:w="4251"/>
        <w:gridCol w:w="999"/>
        <w:gridCol w:w="750"/>
        <w:gridCol w:w="618"/>
        <w:gridCol w:w="641"/>
        <w:gridCol w:w="1065"/>
        <w:gridCol w:w="1065"/>
      </w:tblGrid>
      <w:tr w:rsidR="00A27489" w:rsidRPr="00C41FB0" w14:paraId="01A65F44" w14:textId="77777777">
        <w:trPr>
          <w:trHeight w:val="684"/>
        </w:trPr>
        <w:tc>
          <w:tcPr>
            <w:tcW w:w="135" w:type="pct"/>
            <w:vAlign w:val="center"/>
          </w:tcPr>
          <w:p w14:paraId="53119457" w14:textId="77777777" w:rsidR="005C126F" w:rsidRPr="00C41FB0" w:rsidRDefault="00F94611">
            <w:pPr>
              <w:spacing w:before="60"/>
              <w:jc w:val="center"/>
              <w:rPr>
                <w:rFonts w:cs="Arial"/>
                <w:b/>
                <w:sz w:val="18"/>
                <w:szCs w:val="18"/>
              </w:rPr>
            </w:pPr>
            <w:r w:rsidRPr="00C41FB0">
              <w:rPr>
                <w:rFonts w:cs="Arial"/>
                <w:b/>
                <w:sz w:val="18"/>
                <w:szCs w:val="18"/>
              </w:rPr>
              <w:t>n</w:t>
            </w:r>
          </w:p>
        </w:tc>
        <w:tc>
          <w:tcPr>
            <w:tcW w:w="2230" w:type="pct"/>
            <w:vAlign w:val="center"/>
          </w:tcPr>
          <w:p w14:paraId="6474B574" w14:textId="77777777" w:rsidR="005C126F" w:rsidRPr="00C41FB0" w:rsidRDefault="00F94611">
            <w:pPr>
              <w:ind w:right="74" w:firstLine="74"/>
              <w:jc w:val="center"/>
              <w:rPr>
                <w:rFonts w:cs="Arial"/>
                <w:b/>
                <w:sz w:val="18"/>
                <w:szCs w:val="18"/>
              </w:rPr>
            </w:pPr>
            <w:r w:rsidRPr="00C41FB0">
              <w:rPr>
                <w:rFonts w:cs="Arial"/>
                <w:b/>
                <w:sz w:val="18"/>
                <w:szCs w:val="18"/>
              </w:rPr>
              <w:t>ragione sociale, codice fiscale e sede legale</w:t>
            </w:r>
          </w:p>
        </w:tc>
        <w:tc>
          <w:tcPr>
            <w:tcW w:w="405" w:type="pct"/>
            <w:vAlign w:val="center"/>
          </w:tcPr>
          <w:p w14:paraId="6C6219E6" w14:textId="77777777" w:rsidR="005C126F" w:rsidRPr="00C41FB0" w:rsidRDefault="00F94611">
            <w:pPr>
              <w:jc w:val="center"/>
              <w:rPr>
                <w:rFonts w:cs="Arial"/>
                <w:b/>
                <w:sz w:val="18"/>
                <w:szCs w:val="18"/>
              </w:rPr>
            </w:pPr>
            <w:r w:rsidRPr="00C41FB0">
              <w:rPr>
                <w:rFonts w:cs="Arial"/>
                <w:b/>
                <w:sz w:val="18"/>
                <w:szCs w:val="18"/>
              </w:rPr>
              <w:t>anno di riferimento</w:t>
            </w:r>
          </w:p>
        </w:tc>
        <w:tc>
          <w:tcPr>
            <w:tcW w:w="406" w:type="pct"/>
            <w:vAlign w:val="center"/>
          </w:tcPr>
          <w:p w14:paraId="0A8888F0" w14:textId="77777777" w:rsidR="005C126F" w:rsidRPr="00C41FB0" w:rsidRDefault="00F94611">
            <w:pPr>
              <w:jc w:val="center"/>
              <w:rPr>
                <w:rFonts w:cs="Arial"/>
                <w:b/>
                <w:sz w:val="18"/>
                <w:szCs w:val="18"/>
              </w:rPr>
            </w:pPr>
            <w:r w:rsidRPr="00C41FB0">
              <w:rPr>
                <w:rFonts w:cs="Arial"/>
                <w:b/>
                <w:sz w:val="18"/>
                <w:szCs w:val="18"/>
              </w:rPr>
              <w:t>n. occup. in ULA</w:t>
            </w:r>
          </w:p>
        </w:tc>
        <w:tc>
          <w:tcPr>
            <w:tcW w:w="686" w:type="pct"/>
            <w:gridSpan w:val="2"/>
            <w:vAlign w:val="center"/>
          </w:tcPr>
          <w:p w14:paraId="32FA26BF" w14:textId="77777777" w:rsidR="005C126F" w:rsidRPr="00C41FB0" w:rsidRDefault="00F94611">
            <w:pPr>
              <w:jc w:val="center"/>
              <w:rPr>
                <w:rFonts w:cs="Arial"/>
                <w:b/>
                <w:sz w:val="18"/>
                <w:szCs w:val="18"/>
              </w:rPr>
            </w:pPr>
            <w:r w:rsidRPr="00C41FB0">
              <w:rPr>
                <w:rFonts w:cs="Arial"/>
                <w:b/>
                <w:sz w:val="18"/>
                <w:szCs w:val="18"/>
              </w:rPr>
              <w:t>quota % di partecip. e diritti voto</w:t>
            </w:r>
          </w:p>
        </w:tc>
        <w:tc>
          <w:tcPr>
            <w:tcW w:w="569" w:type="pct"/>
            <w:vAlign w:val="center"/>
          </w:tcPr>
          <w:p w14:paraId="41AD32C5" w14:textId="77777777" w:rsidR="005C126F" w:rsidRPr="00C41FB0" w:rsidRDefault="00F94611">
            <w:pPr>
              <w:jc w:val="center"/>
              <w:rPr>
                <w:rFonts w:cs="Arial"/>
                <w:b/>
                <w:sz w:val="18"/>
                <w:szCs w:val="18"/>
              </w:rPr>
            </w:pPr>
            <w:r w:rsidRPr="00C41FB0">
              <w:rPr>
                <w:rFonts w:cs="Arial"/>
                <w:b/>
                <w:sz w:val="18"/>
                <w:szCs w:val="18"/>
              </w:rPr>
              <w:t>fatturato</w:t>
            </w:r>
            <w:r w:rsidRPr="00C41FB0">
              <w:rPr>
                <w:rFonts w:cs="Arial"/>
                <w:b/>
                <w:sz w:val="18"/>
                <w:szCs w:val="18"/>
              </w:rPr>
              <w:br/>
              <w:t>annuo (ML)</w:t>
            </w:r>
          </w:p>
        </w:tc>
        <w:tc>
          <w:tcPr>
            <w:tcW w:w="569" w:type="pct"/>
            <w:vAlign w:val="center"/>
          </w:tcPr>
          <w:p w14:paraId="2C81910D" w14:textId="77777777" w:rsidR="005C126F" w:rsidRPr="00C41FB0" w:rsidRDefault="00F94611">
            <w:pPr>
              <w:jc w:val="center"/>
              <w:rPr>
                <w:rFonts w:cs="Arial"/>
                <w:b/>
                <w:sz w:val="18"/>
                <w:szCs w:val="18"/>
              </w:rPr>
            </w:pPr>
            <w:r w:rsidRPr="00C41FB0">
              <w:rPr>
                <w:rFonts w:cs="Arial"/>
                <w:b/>
                <w:sz w:val="18"/>
                <w:szCs w:val="18"/>
              </w:rPr>
              <w:t>totale di</w:t>
            </w:r>
            <w:r w:rsidRPr="00C41FB0">
              <w:rPr>
                <w:rFonts w:cs="Arial"/>
                <w:b/>
                <w:sz w:val="18"/>
                <w:szCs w:val="18"/>
              </w:rPr>
              <w:br/>
              <w:t>bilancio (ML)</w:t>
            </w:r>
          </w:p>
        </w:tc>
      </w:tr>
      <w:tr w:rsidR="005C5601" w:rsidRPr="00C41FB0" w14:paraId="1D1516A5" w14:textId="77777777">
        <w:trPr>
          <w:trHeight w:val="329"/>
        </w:trPr>
        <w:tc>
          <w:tcPr>
            <w:tcW w:w="135" w:type="pct"/>
            <w:vAlign w:val="center"/>
          </w:tcPr>
          <w:p w14:paraId="66A16860" w14:textId="77777777" w:rsidR="005C126F" w:rsidRPr="00C41FB0" w:rsidRDefault="00F94611">
            <w:pPr>
              <w:jc w:val="center"/>
              <w:rPr>
                <w:rFonts w:cs="Arial"/>
                <w:sz w:val="18"/>
                <w:szCs w:val="18"/>
              </w:rPr>
            </w:pPr>
            <w:r w:rsidRPr="00C41FB0">
              <w:rPr>
                <w:rFonts w:cs="Arial"/>
                <w:sz w:val="18"/>
                <w:szCs w:val="18"/>
              </w:rPr>
              <w:t>1</w:t>
            </w:r>
          </w:p>
        </w:tc>
        <w:tc>
          <w:tcPr>
            <w:tcW w:w="2230" w:type="pct"/>
            <w:vAlign w:val="center"/>
          </w:tcPr>
          <w:p w14:paraId="592E1F50" w14:textId="77777777" w:rsidR="005C126F" w:rsidRPr="00C41FB0" w:rsidRDefault="00F94611">
            <w:pPr>
              <w:rPr>
                <w:rFonts w:cs="Arial"/>
                <w:sz w:val="18"/>
                <w:szCs w:val="18"/>
              </w:rPr>
            </w:pPr>
            <w:r w:rsidRPr="00C41FB0">
              <w:rPr>
                <w:rFonts w:cs="Arial"/>
                <w:i/>
                <w:sz w:val="18"/>
                <w:szCs w:val="18"/>
              </w:rPr>
              <w:t>Esempio: VERDI SRL - 012541225489090 - Enna -(collegata a valle della dichiarante)</w:t>
            </w:r>
          </w:p>
        </w:tc>
        <w:tc>
          <w:tcPr>
            <w:tcW w:w="405" w:type="pct"/>
            <w:vAlign w:val="center"/>
          </w:tcPr>
          <w:p w14:paraId="59742FB4" w14:textId="77777777" w:rsidR="005C126F" w:rsidRPr="00C41FB0" w:rsidRDefault="005C126F">
            <w:pPr>
              <w:jc w:val="center"/>
              <w:rPr>
                <w:rFonts w:cs="Arial"/>
                <w:sz w:val="18"/>
                <w:szCs w:val="18"/>
              </w:rPr>
            </w:pPr>
          </w:p>
        </w:tc>
        <w:tc>
          <w:tcPr>
            <w:tcW w:w="406" w:type="pct"/>
            <w:vAlign w:val="center"/>
          </w:tcPr>
          <w:p w14:paraId="5956FEF4" w14:textId="77777777" w:rsidR="005C126F" w:rsidRPr="00C41FB0" w:rsidRDefault="005C126F">
            <w:pPr>
              <w:jc w:val="center"/>
              <w:rPr>
                <w:rFonts w:cs="Arial"/>
                <w:sz w:val="18"/>
                <w:szCs w:val="18"/>
              </w:rPr>
            </w:pPr>
          </w:p>
        </w:tc>
        <w:tc>
          <w:tcPr>
            <w:tcW w:w="337" w:type="pct"/>
            <w:vAlign w:val="center"/>
          </w:tcPr>
          <w:p w14:paraId="797FCC6D" w14:textId="77777777" w:rsidR="005C126F" w:rsidRPr="00C41FB0" w:rsidRDefault="005C126F">
            <w:pPr>
              <w:jc w:val="center"/>
              <w:rPr>
                <w:rFonts w:cs="Arial"/>
                <w:sz w:val="18"/>
                <w:szCs w:val="18"/>
              </w:rPr>
            </w:pPr>
          </w:p>
        </w:tc>
        <w:tc>
          <w:tcPr>
            <w:tcW w:w="348" w:type="pct"/>
            <w:vAlign w:val="center"/>
          </w:tcPr>
          <w:p w14:paraId="36D2601E" w14:textId="77777777" w:rsidR="005C126F" w:rsidRPr="00C41FB0" w:rsidRDefault="005C126F">
            <w:pPr>
              <w:jc w:val="center"/>
              <w:rPr>
                <w:rFonts w:cs="Arial"/>
                <w:sz w:val="18"/>
                <w:szCs w:val="18"/>
              </w:rPr>
            </w:pPr>
          </w:p>
        </w:tc>
        <w:tc>
          <w:tcPr>
            <w:tcW w:w="569" w:type="pct"/>
            <w:vAlign w:val="center"/>
          </w:tcPr>
          <w:p w14:paraId="3FBE35BE" w14:textId="77777777" w:rsidR="005C126F" w:rsidRPr="00C41FB0" w:rsidRDefault="005C126F">
            <w:pPr>
              <w:jc w:val="center"/>
              <w:rPr>
                <w:rFonts w:cs="Arial"/>
                <w:sz w:val="18"/>
                <w:szCs w:val="18"/>
              </w:rPr>
            </w:pPr>
          </w:p>
        </w:tc>
        <w:tc>
          <w:tcPr>
            <w:tcW w:w="569" w:type="pct"/>
            <w:vAlign w:val="center"/>
          </w:tcPr>
          <w:p w14:paraId="7F208180" w14:textId="77777777" w:rsidR="005C126F" w:rsidRPr="00C41FB0" w:rsidRDefault="005C126F">
            <w:pPr>
              <w:jc w:val="center"/>
              <w:rPr>
                <w:rFonts w:cs="Arial"/>
                <w:sz w:val="18"/>
                <w:szCs w:val="18"/>
              </w:rPr>
            </w:pPr>
          </w:p>
        </w:tc>
      </w:tr>
      <w:tr w:rsidR="005C5601" w:rsidRPr="00C41FB0" w14:paraId="47CB6EC6" w14:textId="77777777">
        <w:trPr>
          <w:trHeight w:val="284"/>
        </w:trPr>
        <w:tc>
          <w:tcPr>
            <w:tcW w:w="135" w:type="pct"/>
            <w:vAlign w:val="center"/>
          </w:tcPr>
          <w:p w14:paraId="4D127741" w14:textId="77777777" w:rsidR="005C126F" w:rsidRPr="00C41FB0" w:rsidRDefault="00F94611">
            <w:pPr>
              <w:jc w:val="center"/>
              <w:rPr>
                <w:rFonts w:cs="Arial"/>
                <w:sz w:val="18"/>
                <w:szCs w:val="18"/>
              </w:rPr>
            </w:pPr>
            <w:r w:rsidRPr="00C41FB0">
              <w:rPr>
                <w:rFonts w:cs="Arial"/>
                <w:sz w:val="18"/>
                <w:szCs w:val="18"/>
              </w:rPr>
              <w:t>2</w:t>
            </w:r>
          </w:p>
        </w:tc>
        <w:tc>
          <w:tcPr>
            <w:tcW w:w="2230" w:type="pct"/>
            <w:vAlign w:val="center"/>
          </w:tcPr>
          <w:p w14:paraId="5875E51C" w14:textId="77777777" w:rsidR="005C126F" w:rsidRPr="00C41FB0" w:rsidRDefault="005C126F">
            <w:pPr>
              <w:ind w:right="71" w:firstLine="71"/>
              <w:rPr>
                <w:rFonts w:cs="Arial"/>
                <w:sz w:val="18"/>
                <w:szCs w:val="18"/>
              </w:rPr>
            </w:pPr>
          </w:p>
        </w:tc>
        <w:tc>
          <w:tcPr>
            <w:tcW w:w="405" w:type="pct"/>
            <w:vAlign w:val="center"/>
          </w:tcPr>
          <w:p w14:paraId="3DE33D9C" w14:textId="77777777" w:rsidR="005C126F" w:rsidRPr="00C41FB0" w:rsidRDefault="005C126F">
            <w:pPr>
              <w:jc w:val="center"/>
              <w:rPr>
                <w:rFonts w:cs="Arial"/>
                <w:sz w:val="18"/>
                <w:szCs w:val="18"/>
              </w:rPr>
            </w:pPr>
          </w:p>
        </w:tc>
        <w:tc>
          <w:tcPr>
            <w:tcW w:w="406" w:type="pct"/>
            <w:vAlign w:val="center"/>
          </w:tcPr>
          <w:p w14:paraId="51BF6CBA" w14:textId="77777777" w:rsidR="005C126F" w:rsidRPr="00C41FB0" w:rsidRDefault="005C126F">
            <w:pPr>
              <w:jc w:val="center"/>
              <w:rPr>
                <w:rFonts w:cs="Arial"/>
                <w:sz w:val="18"/>
                <w:szCs w:val="18"/>
              </w:rPr>
            </w:pPr>
          </w:p>
        </w:tc>
        <w:tc>
          <w:tcPr>
            <w:tcW w:w="337" w:type="pct"/>
            <w:vAlign w:val="center"/>
          </w:tcPr>
          <w:p w14:paraId="37BAFA5B" w14:textId="77777777" w:rsidR="005C126F" w:rsidRPr="00C41FB0" w:rsidRDefault="005C126F">
            <w:pPr>
              <w:jc w:val="center"/>
              <w:rPr>
                <w:rFonts w:cs="Arial"/>
                <w:sz w:val="18"/>
                <w:szCs w:val="18"/>
              </w:rPr>
            </w:pPr>
          </w:p>
        </w:tc>
        <w:tc>
          <w:tcPr>
            <w:tcW w:w="348" w:type="pct"/>
            <w:vAlign w:val="center"/>
          </w:tcPr>
          <w:p w14:paraId="1B234649" w14:textId="77777777" w:rsidR="005C126F" w:rsidRPr="00C41FB0" w:rsidRDefault="005C126F">
            <w:pPr>
              <w:jc w:val="center"/>
              <w:rPr>
                <w:rFonts w:cs="Arial"/>
                <w:sz w:val="18"/>
                <w:szCs w:val="18"/>
              </w:rPr>
            </w:pPr>
          </w:p>
        </w:tc>
        <w:tc>
          <w:tcPr>
            <w:tcW w:w="569" w:type="pct"/>
            <w:vAlign w:val="center"/>
          </w:tcPr>
          <w:p w14:paraId="334C0E1A" w14:textId="77777777" w:rsidR="005C126F" w:rsidRPr="00C41FB0" w:rsidRDefault="005C126F">
            <w:pPr>
              <w:jc w:val="center"/>
              <w:rPr>
                <w:rFonts w:cs="Arial"/>
                <w:sz w:val="18"/>
                <w:szCs w:val="18"/>
              </w:rPr>
            </w:pPr>
          </w:p>
        </w:tc>
        <w:tc>
          <w:tcPr>
            <w:tcW w:w="569" w:type="pct"/>
            <w:vAlign w:val="center"/>
          </w:tcPr>
          <w:p w14:paraId="07C5BC0A" w14:textId="77777777" w:rsidR="005C126F" w:rsidRPr="00C41FB0" w:rsidRDefault="005C126F">
            <w:pPr>
              <w:jc w:val="center"/>
              <w:rPr>
                <w:rFonts w:cs="Arial"/>
                <w:sz w:val="18"/>
                <w:szCs w:val="18"/>
              </w:rPr>
            </w:pPr>
          </w:p>
        </w:tc>
      </w:tr>
      <w:tr w:rsidR="005C5601" w:rsidRPr="00C41FB0" w14:paraId="256C22C3" w14:textId="77777777">
        <w:trPr>
          <w:trHeight w:val="284"/>
        </w:trPr>
        <w:tc>
          <w:tcPr>
            <w:tcW w:w="135" w:type="pct"/>
            <w:vAlign w:val="center"/>
          </w:tcPr>
          <w:p w14:paraId="62658309" w14:textId="77777777" w:rsidR="005C126F" w:rsidRPr="00C41FB0" w:rsidRDefault="005C126F">
            <w:pPr>
              <w:jc w:val="center"/>
              <w:rPr>
                <w:rFonts w:cs="Arial"/>
                <w:sz w:val="18"/>
                <w:szCs w:val="18"/>
              </w:rPr>
            </w:pPr>
          </w:p>
        </w:tc>
        <w:tc>
          <w:tcPr>
            <w:tcW w:w="2230" w:type="pct"/>
            <w:vAlign w:val="center"/>
          </w:tcPr>
          <w:p w14:paraId="6B60D9B1" w14:textId="77777777" w:rsidR="005C126F" w:rsidRPr="00C41FB0" w:rsidRDefault="005C126F">
            <w:pPr>
              <w:ind w:right="71" w:firstLine="71"/>
              <w:rPr>
                <w:rFonts w:cs="Arial"/>
                <w:sz w:val="18"/>
                <w:szCs w:val="18"/>
              </w:rPr>
            </w:pPr>
          </w:p>
        </w:tc>
        <w:tc>
          <w:tcPr>
            <w:tcW w:w="405" w:type="pct"/>
            <w:vAlign w:val="center"/>
          </w:tcPr>
          <w:p w14:paraId="7D8C4AF1" w14:textId="77777777" w:rsidR="005C126F" w:rsidRPr="00C41FB0" w:rsidRDefault="005C126F">
            <w:pPr>
              <w:jc w:val="center"/>
              <w:rPr>
                <w:rFonts w:cs="Arial"/>
                <w:sz w:val="18"/>
                <w:szCs w:val="18"/>
              </w:rPr>
            </w:pPr>
          </w:p>
        </w:tc>
        <w:tc>
          <w:tcPr>
            <w:tcW w:w="406" w:type="pct"/>
            <w:vAlign w:val="center"/>
          </w:tcPr>
          <w:p w14:paraId="0A23F245" w14:textId="77777777" w:rsidR="005C126F" w:rsidRPr="00C41FB0" w:rsidRDefault="005C126F">
            <w:pPr>
              <w:jc w:val="center"/>
              <w:rPr>
                <w:rFonts w:cs="Arial"/>
                <w:sz w:val="18"/>
                <w:szCs w:val="18"/>
              </w:rPr>
            </w:pPr>
          </w:p>
        </w:tc>
        <w:tc>
          <w:tcPr>
            <w:tcW w:w="337" w:type="pct"/>
            <w:vAlign w:val="center"/>
          </w:tcPr>
          <w:p w14:paraId="2011F824" w14:textId="77777777" w:rsidR="005C126F" w:rsidRPr="00C41FB0" w:rsidRDefault="005C126F">
            <w:pPr>
              <w:jc w:val="center"/>
              <w:rPr>
                <w:rFonts w:cs="Arial"/>
                <w:sz w:val="18"/>
                <w:szCs w:val="18"/>
              </w:rPr>
            </w:pPr>
          </w:p>
        </w:tc>
        <w:tc>
          <w:tcPr>
            <w:tcW w:w="348" w:type="pct"/>
            <w:vAlign w:val="center"/>
          </w:tcPr>
          <w:p w14:paraId="6C6943F5" w14:textId="77777777" w:rsidR="005C126F" w:rsidRPr="00C41FB0" w:rsidRDefault="005C126F">
            <w:pPr>
              <w:jc w:val="center"/>
              <w:rPr>
                <w:rFonts w:cs="Arial"/>
                <w:sz w:val="18"/>
                <w:szCs w:val="18"/>
              </w:rPr>
            </w:pPr>
          </w:p>
        </w:tc>
        <w:tc>
          <w:tcPr>
            <w:tcW w:w="569" w:type="pct"/>
            <w:vAlign w:val="center"/>
          </w:tcPr>
          <w:p w14:paraId="1D6107C4" w14:textId="77777777" w:rsidR="005C126F" w:rsidRPr="00C41FB0" w:rsidRDefault="005C126F">
            <w:pPr>
              <w:jc w:val="center"/>
              <w:rPr>
                <w:rFonts w:cs="Arial"/>
                <w:sz w:val="18"/>
                <w:szCs w:val="18"/>
              </w:rPr>
            </w:pPr>
          </w:p>
        </w:tc>
        <w:tc>
          <w:tcPr>
            <w:tcW w:w="569" w:type="pct"/>
            <w:vAlign w:val="center"/>
          </w:tcPr>
          <w:p w14:paraId="2E73A420" w14:textId="77777777" w:rsidR="005C126F" w:rsidRPr="00C41FB0" w:rsidRDefault="005C126F">
            <w:pPr>
              <w:jc w:val="center"/>
              <w:rPr>
                <w:rFonts w:cs="Arial"/>
                <w:sz w:val="18"/>
                <w:szCs w:val="18"/>
              </w:rPr>
            </w:pPr>
          </w:p>
        </w:tc>
      </w:tr>
    </w:tbl>
    <w:p w14:paraId="4BAC3170" w14:textId="77777777" w:rsidR="005C126F" w:rsidRPr="00CC4105" w:rsidRDefault="005C126F">
      <w:pPr>
        <w:spacing w:after="160" w:line="259" w:lineRule="auto"/>
        <w:jc w:val="left"/>
        <w:rPr>
          <w:sz w:val="22"/>
          <w:u w:val="single"/>
        </w:rPr>
      </w:pPr>
    </w:p>
    <w:p w14:paraId="27F1657D" w14:textId="77777777" w:rsidR="005C126F" w:rsidRPr="00CC4105" w:rsidRDefault="00F94611">
      <w:pPr>
        <w:numPr>
          <w:ilvl w:val="0"/>
          <w:numId w:val="58"/>
        </w:numPr>
        <w:tabs>
          <w:tab w:val="num" w:pos="284"/>
        </w:tabs>
        <w:ind w:left="284"/>
        <w:rPr>
          <w:b/>
          <w:sz w:val="22"/>
          <w:u w:val="single"/>
        </w:rPr>
      </w:pPr>
      <w:r w:rsidRPr="00CC4105">
        <w:rPr>
          <w:b/>
          <w:sz w:val="22"/>
          <w:u w:val="single"/>
        </w:rPr>
        <w:t>imprese collegate delle suddette imprese collegate, per tutta la catena di collegamenti (con esclusione della dichiarante)</w:t>
      </w:r>
      <w:r w:rsidRPr="00CC4105">
        <w:rPr>
          <w:rStyle w:val="Rimandonotaapidipagina"/>
          <w:b/>
          <w:sz w:val="22"/>
          <w:u w:val="single"/>
        </w:rPr>
        <w:footnoteReference w:id="20"/>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4517"/>
        <w:gridCol w:w="999"/>
        <w:gridCol w:w="745"/>
        <w:gridCol w:w="612"/>
        <w:gridCol w:w="629"/>
        <w:gridCol w:w="1064"/>
        <w:gridCol w:w="1062"/>
      </w:tblGrid>
      <w:tr w:rsidR="00A27489" w:rsidRPr="00C41FB0" w14:paraId="41155027" w14:textId="77777777">
        <w:trPr>
          <w:trHeight w:val="397"/>
        </w:trPr>
        <w:tc>
          <w:tcPr>
            <w:tcW w:w="2365" w:type="pct"/>
            <w:vAlign w:val="center"/>
          </w:tcPr>
          <w:p w14:paraId="72CF310B" w14:textId="77777777" w:rsidR="005C126F" w:rsidRPr="00C41FB0" w:rsidRDefault="00F94611">
            <w:pPr>
              <w:spacing w:before="60"/>
              <w:jc w:val="center"/>
              <w:rPr>
                <w:rFonts w:cs="Arial"/>
                <w:b/>
                <w:sz w:val="18"/>
                <w:szCs w:val="18"/>
              </w:rPr>
            </w:pPr>
            <w:r w:rsidRPr="00C41FB0">
              <w:rPr>
                <w:rFonts w:cs="Arial"/>
                <w:b/>
                <w:sz w:val="18"/>
                <w:szCs w:val="18"/>
              </w:rPr>
              <w:t>ragione sociale, codice fiscale e sede legale</w:t>
            </w:r>
          </w:p>
        </w:tc>
        <w:tc>
          <w:tcPr>
            <w:tcW w:w="405" w:type="pct"/>
            <w:vAlign w:val="center"/>
          </w:tcPr>
          <w:p w14:paraId="11995B86" w14:textId="77777777" w:rsidR="005C126F" w:rsidRPr="00C41FB0" w:rsidRDefault="00F94611">
            <w:pPr>
              <w:jc w:val="center"/>
              <w:rPr>
                <w:rFonts w:cs="Arial"/>
                <w:b/>
                <w:sz w:val="18"/>
                <w:szCs w:val="18"/>
              </w:rPr>
            </w:pPr>
            <w:r w:rsidRPr="00C41FB0">
              <w:rPr>
                <w:rFonts w:cs="Arial"/>
                <w:b/>
                <w:sz w:val="18"/>
                <w:szCs w:val="18"/>
              </w:rPr>
              <w:t>anno di riferimento</w:t>
            </w:r>
          </w:p>
        </w:tc>
        <w:tc>
          <w:tcPr>
            <w:tcW w:w="406" w:type="pct"/>
            <w:vAlign w:val="center"/>
          </w:tcPr>
          <w:p w14:paraId="4358E624" w14:textId="77777777" w:rsidR="005C126F" w:rsidRPr="00C41FB0" w:rsidRDefault="00F94611">
            <w:pPr>
              <w:jc w:val="center"/>
              <w:rPr>
                <w:rFonts w:cs="Arial"/>
                <w:b/>
                <w:sz w:val="18"/>
                <w:szCs w:val="18"/>
              </w:rPr>
            </w:pPr>
            <w:r w:rsidRPr="00C41FB0">
              <w:rPr>
                <w:rFonts w:cs="Arial"/>
                <w:b/>
                <w:sz w:val="18"/>
                <w:szCs w:val="18"/>
              </w:rPr>
              <w:t>n. occup. in ULA</w:t>
            </w:r>
          </w:p>
        </w:tc>
        <w:tc>
          <w:tcPr>
            <w:tcW w:w="683" w:type="pct"/>
            <w:gridSpan w:val="2"/>
            <w:vAlign w:val="center"/>
          </w:tcPr>
          <w:p w14:paraId="4481D157" w14:textId="77777777" w:rsidR="005C126F" w:rsidRPr="00C41FB0" w:rsidRDefault="00F94611">
            <w:pPr>
              <w:jc w:val="center"/>
              <w:rPr>
                <w:rFonts w:cs="Arial"/>
                <w:b/>
                <w:sz w:val="18"/>
                <w:szCs w:val="18"/>
              </w:rPr>
            </w:pPr>
            <w:r w:rsidRPr="00C41FB0">
              <w:rPr>
                <w:rFonts w:cs="Arial"/>
                <w:b/>
                <w:sz w:val="18"/>
                <w:szCs w:val="18"/>
              </w:rPr>
              <w:t>quota % di partecip. e diritti voto</w:t>
            </w:r>
          </w:p>
        </w:tc>
        <w:tc>
          <w:tcPr>
            <w:tcW w:w="571" w:type="pct"/>
            <w:vAlign w:val="center"/>
          </w:tcPr>
          <w:p w14:paraId="4348BD6A" w14:textId="77777777" w:rsidR="005C126F" w:rsidRPr="00C41FB0" w:rsidRDefault="00F94611">
            <w:pPr>
              <w:jc w:val="center"/>
              <w:rPr>
                <w:rFonts w:cs="Arial"/>
                <w:b/>
                <w:sz w:val="18"/>
                <w:szCs w:val="18"/>
              </w:rPr>
            </w:pPr>
            <w:r w:rsidRPr="00C41FB0">
              <w:rPr>
                <w:rFonts w:cs="Arial"/>
                <w:b/>
                <w:sz w:val="18"/>
                <w:szCs w:val="18"/>
              </w:rPr>
              <w:t>fatturato</w:t>
            </w:r>
            <w:r w:rsidRPr="00C41FB0">
              <w:rPr>
                <w:rFonts w:cs="Arial"/>
                <w:b/>
                <w:sz w:val="18"/>
                <w:szCs w:val="18"/>
              </w:rPr>
              <w:br/>
              <w:t>annuo (ML)</w:t>
            </w:r>
          </w:p>
        </w:tc>
        <w:tc>
          <w:tcPr>
            <w:tcW w:w="571" w:type="pct"/>
            <w:vAlign w:val="center"/>
          </w:tcPr>
          <w:p w14:paraId="589757EF" w14:textId="77777777" w:rsidR="005C126F" w:rsidRPr="00C41FB0" w:rsidRDefault="00F94611">
            <w:pPr>
              <w:jc w:val="center"/>
              <w:rPr>
                <w:rFonts w:cs="Arial"/>
                <w:b/>
                <w:sz w:val="18"/>
                <w:szCs w:val="18"/>
              </w:rPr>
            </w:pPr>
            <w:r w:rsidRPr="00C41FB0">
              <w:rPr>
                <w:rFonts w:cs="Arial"/>
                <w:b/>
                <w:sz w:val="18"/>
                <w:szCs w:val="18"/>
              </w:rPr>
              <w:t>totale di</w:t>
            </w:r>
            <w:r w:rsidRPr="00C41FB0">
              <w:rPr>
                <w:rFonts w:cs="Arial"/>
                <w:b/>
                <w:sz w:val="18"/>
                <w:szCs w:val="18"/>
              </w:rPr>
              <w:br/>
              <w:t>bilancio (ML)</w:t>
            </w:r>
          </w:p>
        </w:tc>
      </w:tr>
      <w:tr w:rsidR="005C5601" w:rsidRPr="00C41FB0" w14:paraId="61AD6A20" w14:textId="77777777">
        <w:trPr>
          <w:trHeight w:val="284"/>
        </w:trPr>
        <w:tc>
          <w:tcPr>
            <w:tcW w:w="2365" w:type="pct"/>
            <w:vAlign w:val="center"/>
          </w:tcPr>
          <w:p w14:paraId="69B0CA52" w14:textId="77777777" w:rsidR="005C126F" w:rsidRPr="00C41FB0" w:rsidRDefault="00F94611">
            <w:pPr>
              <w:rPr>
                <w:rFonts w:cs="Arial"/>
                <w:sz w:val="18"/>
                <w:szCs w:val="18"/>
              </w:rPr>
            </w:pPr>
            <w:r w:rsidRPr="00C41FB0">
              <w:rPr>
                <w:rFonts w:cs="Arial"/>
                <w:i/>
                <w:sz w:val="18"/>
                <w:szCs w:val="18"/>
              </w:rPr>
              <w:t>Esempio: GIALLI SRL - 012541225488899 - Enna - (collegata a monte alla VERDI SRL tramite socio sig. Filippi)</w:t>
            </w:r>
          </w:p>
        </w:tc>
        <w:tc>
          <w:tcPr>
            <w:tcW w:w="405" w:type="pct"/>
            <w:vAlign w:val="center"/>
          </w:tcPr>
          <w:p w14:paraId="3E4EAA0B" w14:textId="77777777" w:rsidR="005C126F" w:rsidRPr="00C41FB0" w:rsidRDefault="005C126F">
            <w:pPr>
              <w:jc w:val="center"/>
              <w:rPr>
                <w:rFonts w:cs="Arial"/>
                <w:sz w:val="18"/>
                <w:szCs w:val="18"/>
              </w:rPr>
            </w:pPr>
          </w:p>
        </w:tc>
        <w:tc>
          <w:tcPr>
            <w:tcW w:w="406" w:type="pct"/>
            <w:vAlign w:val="center"/>
          </w:tcPr>
          <w:p w14:paraId="6ADE444E" w14:textId="77777777" w:rsidR="005C126F" w:rsidRPr="00C41FB0" w:rsidRDefault="005C126F">
            <w:pPr>
              <w:jc w:val="center"/>
              <w:rPr>
                <w:rFonts w:cs="Arial"/>
                <w:sz w:val="18"/>
                <w:szCs w:val="18"/>
              </w:rPr>
            </w:pPr>
          </w:p>
        </w:tc>
        <w:tc>
          <w:tcPr>
            <w:tcW w:w="337" w:type="pct"/>
            <w:vAlign w:val="center"/>
          </w:tcPr>
          <w:p w14:paraId="6BEF5C25" w14:textId="77777777" w:rsidR="005C126F" w:rsidRPr="00C41FB0" w:rsidRDefault="005C126F">
            <w:pPr>
              <w:jc w:val="center"/>
              <w:rPr>
                <w:rFonts w:cs="Arial"/>
                <w:sz w:val="18"/>
                <w:szCs w:val="18"/>
              </w:rPr>
            </w:pPr>
          </w:p>
        </w:tc>
        <w:tc>
          <w:tcPr>
            <w:tcW w:w="346" w:type="pct"/>
            <w:vAlign w:val="center"/>
          </w:tcPr>
          <w:p w14:paraId="58AEE25D" w14:textId="77777777" w:rsidR="005C126F" w:rsidRPr="00C41FB0" w:rsidRDefault="005C126F">
            <w:pPr>
              <w:jc w:val="center"/>
              <w:rPr>
                <w:rFonts w:cs="Arial"/>
                <w:sz w:val="18"/>
                <w:szCs w:val="18"/>
              </w:rPr>
            </w:pPr>
          </w:p>
        </w:tc>
        <w:tc>
          <w:tcPr>
            <w:tcW w:w="571" w:type="pct"/>
            <w:vAlign w:val="center"/>
          </w:tcPr>
          <w:p w14:paraId="482EEB6B" w14:textId="77777777" w:rsidR="005C126F" w:rsidRPr="00C41FB0" w:rsidRDefault="005C126F">
            <w:pPr>
              <w:jc w:val="center"/>
              <w:rPr>
                <w:rFonts w:cs="Arial"/>
                <w:sz w:val="18"/>
                <w:szCs w:val="18"/>
              </w:rPr>
            </w:pPr>
          </w:p>
        </w:tc>
        <w:tc>
          <w:tcPr>
            <w:tcW w:w="571" w:type="pct"/>
            <w:vAlign w:val="center"/>
          </w:tcPr>
          <w:p w14:paraId="4B0A3559" w14:textId="77777777" w:rsidR="005C126F" w:rsidRPr="00C41FB0" w:rsidRDefault="005C126F">
            <w:pPr>
              <w:jc w:val="center"/>
              <w:rPr>
                <w:rFonts w:cs="Arial"/>
                <w:sz w:val="18"/>
                <w:szCs w:val="18"/>
              </w:rPr>
            </w:pPr>
          </w:p>
        </w:tc>
      </w:tr>
      <w:tr w:rsidR="005C5601" w:rsidRPr="00C41FB0" w14:paraId="6DCBB019" w14:textId="77777777">
        <w:trPr>
          <w:trHeight w:val="284"/>
        </w:trPr>
        <w:tc>
          <w:tcPr>
            <w:tcW w:w="2365" w:type="pct"/>
            <w:vAlign w:val="center"/>
          </w:tcPr>
          <w:p w14:paraId="54CD42D0" w14:textId="77777777" w:rsidR="005C126F" w:rsidRPr="00C41FB0" w:rsidRDefault="005C126F">
            <w:pPr>
              <w:rPr>
                <w:rFonts w:cs="Arial"/>
                <w:sz w:val="18"/>
                <w:szCs w:val="18"/>
              </w:rPr>
            </w:pPr>
          </w:p>
        </w:tc>
        <w:tc>
          <w:tcPr>
            <w:tcW w:w="405" w:type="pct"/>
            <w:vAlign w:val="center"/>
          </w:tcPr>
          <w:p w14:paraId="618902B2" w14:textId="77777777" w:rsidR="005C126F" w:rsidRPr="00C41FB0" w:rsidRDefault="005C126F">
            <w:pPr>
              <w:jc w:val="center"/>
              <w:rPr>
                <w:rFonts w:cs="Arial"/>
                <w:sz w:val="18"/>
                <w:szCs w:val="18"/>
              </w:rPr>
            </w:pPr>
          </w:p>
        </w:tc>
        <w:tc>
          <w:tcPr>
            <w:tcW w:w="406" w:type="pct"/>
            <w:vAlign w:val="center"/>
          </w:tcPr>
          <w:p w14:paraId="60395E66" w14:textId="77777777" w:rsidR="005C126F" w:rsidRPr="00C41FB0" w:rsidRDefault="005C126F">
            <w:pPr>
              <w:jc w:val="center"/>
              <w:rPr>
                <w:rFonts w:cs="Arial"/>
                <w:sz w:val="18"/>
                <w:szCs w:val="18"/>
              </w:rPr>
            </w:pPr>
          </w:p>
        </w:tc>
        <w:tc>
          <w:tcPr>
            <w:tcW w:w="337" w:type="pct"/>
            <w:vAlign w:val="center"/>
          </w:tcPr>
          <w:p w14:paraId="13E752F0" w14:textId="77777777" w:rsidR="005C126F" w:rsidRPr="00C41FB0" w:rsidRDefault="005C126F">
            <w:pPr>
              <w:jc w:val="center"/>
              <w:rPr>
                <w:rFonts w:cs="Arial"/>
                <w:sz w:val="18"/>
                <w:szCs w:val="18"/>
              </w:rPr>
            </w:pPr>
          </w:p>
        </w:tc>
        <w:tc>
          <w:tcPr>
            <w:tcW w:w="346" w:type="pct"/>
            <w:vAlign w:val="center"/>
          </w:tcPr>
          <w:p w14:paraId="2C657989" w14:textId="77777777" w:rsidR="005C126F" w:rsidRPr="00C41FB0" w:rsidRDefault="005C126F">
            <w:pPr>
              <w:jc w:val="center"/>
              <w:rPr>
                <w:rFonts w:cs="Arial"/>
                <w:sz w:val="18"/>
                <w:szCs w:val="18"/>
              </w:rPr>
            </w:pPr>
          </w:p>
        </w:tc>
        <w:tc>
          <w:tcPr>
            <w:tcW w:w="571" w:type="pct"/>
            <w:vAlign w:val="center"/>
          </w:tcPr>
          <w:p w14:paraId="4BF44706" w14:textId="77777777" w:rsidR="005C126F" w:rsidRPr="00C41FB0" w:rsidRDefault="005C126F">
            <w:pPr>
              <w:jc w:val="center"/>
              <w:rPr>
                <w:rFonts w:cs="Arial"/>
                <w:sz w:val="18"/>
                <w:szCs w:val="18"/>
              </w:rPr>
            </w:pPr>
          </w:p>
        </w:tc>
        <w:tc>
          <w:tcPr>
            <w:tcW w:w="571" w:type="pct"/>
            <w:vAlign w:val="center"/>
          </w:tcPr>
          <w:p w14:paraId="75558B3E" w14:textId="77777777" w:rsidR="005C126F" w:rsidRPr="00C41FB0" w:rsidRDefault="005C126F">
            <w:pPr>
              <w:jc w:val="center"/>
              <w:rPr>
                <w:rFonts w:cs="Arial"/>
                <w:sz w:val="18"/>
                <w:szCs w:val="18"/>
              </w:rPr>
            </w:pPr>
          </w:p>
        </w:tc>
      </w:tr>
    </w:tbl>
    <w:p w14:paraId="3A2FA28C" w14:textId="77777777" w:rsidR="005C126F" w:rsidRPr="00CC4105" w:rsidRDefault="005C126F">
      <w:pPr>
        <w:rPr>
          <w:sz w:val="22"/>
          <w:u w:val="single"/>
        </w:rPr>
      </w:pPr>
    </w:p>
    <w:p w14:paraId="3365A0A6" w14:textId="77777777" w:rsidR="005C126F" w:rsidRDefault="005C126F">
      <w:pPr>
        <w:rPr>
          <w:sz w:val="22"/>
          <w:u w:val="single"/>
        </w:rPr>
      </w:pPr>
    </w:p>
    <w:p w14:paraId="124820D4" w14:textId="77777777" w:rsidR="00624B2C" w:rsidRPr="00CC4105" w:rsidRDefault="00624B2C">
      <w:pPr>
        <w:rPr>
          <w:sz w:val="22"/>
          <w:u w:val="single"/>
        </w:rPr>
      </w:pPr>
    </w:p>
    <w:p w14:paraId="5CD0D772" w14:textId="77777777" w:rsidR="005C126F" w:rsidRPr="00CC4105" w:rsidRDefault="00F94611">
      <w:pPr>
        <w:numPr>
          <w:ilvl w:val="0"/>
          <w:numId w:val="58"/>
        </w:numPr>
        <w:tabs>
          <w:tab w:val="num" w:pos="284"/>
        </w:tabs>
        <w:rPr>
          <w:b/>
          <w:sz w:val="22"/>
          <w:u w:val="single"/>
        </w:rPr>
      </w:pPr>
      <w:r w:rsidRPr="00CC4105">
        <w:rPr>
          <w:b/>
          <w:sz w:val="22"/>
          <w:u w:val="single"/>
        </w:rPr>
        <w:lastRenderedPageBreak/>
        <w:t>imprese associate alle suddette imprese collegate (con esclusione della dichiarante)</w:t>
      </w:r>
      <w:r w:rsidRPr="00CC4105">
        <w:rPr>
          <w:rStyle w:val="Rimandonotaapidipagina"/>
          <w:b/>
          <w:sz w:val="22"/>
          <w:u w:val="single"/>
        </w:rPr>
        <w:footnoteReference w:id="21"/>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3833"/>
        <w:gridCol w:w="521"/>
        <w:gridCol w:w="516"/>
        <w:gridCol w:w="822"/>
        <w:gridCol w:w="729"/>
        <w:gridCol w:w="365"/>
        <w:gridCol w:w="453"/>
        <w:gridCol w:w="453"/>
        <w:gridCol w:w="937"/>
        <w:gridCol w:w="999"/>
      </w:tblGrid>
      <w:tr w:rsidR="000E406F" w:rsidRPr="00C41FB0" w14:paraId="6A3FDCF8" w14:textId="77777777">
        <w:trPr>
          <w:trHeight w:val="224"/>
        </w:trPr>
        <w:tc>
          <w:tcPr>
            <w:tcW w:w="2027" w:type="pct"/>
            <w:vMerge w:val="restart"/>
            <w:vAlign w:val="center"/>
          </w:tcPr>
          <w:p w14:paraId="52E613C5" w14:textId="77777777" w:rsidR="005C126F" w:rsidRPr="00C41FB0" w:rsidRDefault="00F94611">
            <w:pPr>
              <w:ind w:firstLine="74"/>
              <w:jc w:val="center"/>
              <w:rPr>
                <w:rFonts w:cs="Arial"/>
                <w:b/>
                <w:sz w:val="18"/>
                <w:szCs w:val="18"/>
              </w:rPr>
            </w:pPr>
            <w:r w:rsidRPr="00C41FB0">
              <w:rPr>
                <w:rFonts w:cs="Arial"/>
                <w:b/>
                <w:sz w:val="18"/>
                <w:szCs w:val="18"/>
              </w:rPr>
              <w:t>ragione sociale, cod. fisc. e sede legale</w:t>
            </w:r>
            <w:r w:rsidRPr="00C41FB0">
              <w:rPr>
                <w:rFonts w:cs="Arial"/>
                <w:b/>
                <w:sz w:val="18"/>
                <w:szCs w:val="18"/>
              </w:rPr>
              <w:br/>
              <w:t>(e rif. all’impresa con cui è associata)</w:t>
            </w:r>
          </w:p>
        </w:tc>
        <w:tc>
          <w:tcPr>
            <w:tcW w:w="270" w:type="pct"/>
            <w:vMerge w:val="restart"/>
            <w:vAlign w:val="center"/>
          </w:tcPr>
          <w:p w14:paraId="5F9140DC" w14:textId="77777777" w:rsidR="005C126F" w:rsidRPr="00C41FB0" w:rsidRDefault="00F94611">
            <w:pPr>
              <w:spacing w:before="60"/>
              <w:jc w:val="center"/>
              <w:rPr>
                <w:rFonts w:cs="Arial"/>
                <w:b/>
                <w:sz w:val="18"/>
                <w:szCs w:val="18"/>
              </w:rPr>
            </w:pPr>
            <w:r w:rsidRPr="00C41FB0">
              <w:rPr>
                <w:rFonts w:cs="Arial"/>
                <w:b/>
                <w:sz w:val="18"/>
                <w:szCs w:val="18"/>
              </w:rPr>
              <w:t>anno di rif.to</w:t>
            </w:r>
          </w:p>
        </w:tc>
        <w:tc>
          <w:tcPr>
            <w:tcW w:w="270" w:type="pct"/>
            <w:vMerge w:val="restart"/>
            <w:vAlign w:val="center"/>
          </w:tcPr>
          <w:p w14:paraId="62721F05" w14:textId="77777777" w:rsidR="005C126F" w:rsidRPr="00C41FB0" w:rsidRDefault="00F94611">
            <w:pPr>
              <w:spacing w:before="60"/>
              <w:ind w:right="71"/>
              <w:jc w:val="center"/>
              <w:rPr>
                <w:rFonts w:cs="Arial"/>
                <w:b/>
                <w:sz w:val="18"/>
                <w:szCs w:val="18"/>
              </w:rPr>
            </w:pPr>
            <w:r w:rsidRPr="00C41FB0">
              <w:rPr>
                <w:rFonts w:cs="Arial"/>
                <w:b/>
                <w:sz w:val="18"/>
                <w:szCs w:val="18"/>
              </w:rPr>
              <w:t>n. ULA</w:t>
            </w:r>
          </w:p>
        </w:tc>
        <w:tc>
          <w:tcPr>
            <w:tcW w:w="405" w:type="pct"/>
            <w:vMerge w:val="restart"/>
            <w:vAlign w:val="center"/>
          </w:tcPr>
          <w:p w14:paraId="4F1D009F" w14:textId="77777777" w:rsidR="005C126F" w:rsidRPr="00C41FB0" w:rsidRDefault="00F94611">
            <w:pPr>
              <w:jc w:val="center"/>
              <w:rPr>
                <w:rFonts w:cs="Arial"/>
                <w:b/>
                <w:sz w:val="18"/>
                <w:szCs w:val="18"/>
              </w:rPr>
            </w:pPr>
            <w:r w:rsidRPr="00C41FB0">
              <w:rPr>
                <w:rFonts w:cs="Arial"/>
                <w:b/>
                <w:sz w:val="18"/>
                <w:szCs w:val="18"/>
              </w:rPr>
              <w:t>fatturato annuo</w:t>
            </w:r>
            <w:r w:rsidRPr="00C41FB0">
              <w:rPr>
                <w:rFonts w:cs="Arial"/>
                <w:b/>
                <w:sz w:val="18"/>
                <w:szCs w:val="18"/>
              </w:rPr>
              <w:br/>
              <w:t>(ML)</w:t>
            </w:r>
          </w:p>
        </w:tc>
        <w:tc>
          <w:tcPr>
            <w:tcW w:w="405" w:type="pct"/>
            <w:vMerge w:val="restart"/>
            <w:vAlign w:val="center"/>
          </w:tcPr>
          <w:p w14:paraId="26ADACA1" w14:textId="77777777" w:rsidR="005C126F" w:rsidRPr="00C41FB0" w:rsidRDefault="00F94611">
            <w:pPr>
              <w:jc w:val="center"/>
              <w:rPr>
                <w:rFonts w:cs="Arial"/>
                <w:b/>
                <w:sz w:val="18"/>
                <w:szCs w:val="18"/>
              </w:rPr>
            </w:pPr>
            <w:r w:rsidRPr="00C41FB0">
              <w:rPr>
                <w:rFonts w:cs="Arial"/>
                <w:b/>
                <w:sz w:val="18"/>
                <w:szCs w:val="18"/>
              </w:rPr>
              <w:t>totale di bilancio</w:t>
            </w:r>
            <w:r w:rsidRPr="00C41FB0">
              <w:rPr>
                <w:rFonts w:cs="Arial"/>
                <w:b/>
                <w:sz w:val="18"/>
                <w:szCs w:val="18"/>
              </w:rPr>
              <w:br/>
              <w:t>(ML)</w:t>
            </w:r>
          </w:p>
        </w:tc>
        <w:tc>
          <w:tcPr>
            <w:tcW w:w="541" w:type="pct"/>
            <w:gridSpan w:val="2"/>
            <w:vMerge w:val="restart"/>
            <w:vAlign w:val="center"/>
          </w:tcPr>
          <w:p w14:paraId="6FC4604C" w14:textId="77777777" w:rsidR="005C126F" w:rsidRPr="00C41FB0" w:rsidRDefault="00F94611">
            <w:pPr>
              <w:jc w:val="center"/>
              <w:rPr>
                <w:rFonts w:cs="Arial"/>
                <w:b/>
                <w:sz w:val="18"/>
                <w:szCs w:val="18"/>
              </w:rPr>
            </w:pPr>
            <w:r w:rsidRPr="00C41FB0">
              <w:rPr>
                <w:rFonts w:cs="Arial"/>
                <w:b/>
                <w:sz w:val="18"/>
                <w:szCs w:val="18"/>
              </w:rPr>
              <w:t>quota % partec. e diritti voto</w:t>
            </w:r>
          </w:p>
        </w:tc>
        <w:tc>
          <w:tcPr>
            <w:tcW w:w="1082" w:type="pct"/>
            <w:gridSpan w:val="3"/>
            <w:vAlign w:val="center"/>
          </w:tcPr>
          <w:p w14:paraId="5BAF2C35" w14:textId="77777777" w:rsidR="005C126F" w:rsidRPr="00C41FB0" w:rsidRDefault="00F94611">
            <w:pPr>
              <w:jc w:val="center"/>
              <w:rPr>
                <w:rFonts w:cs="Arial"/>
                <w:b/>
                <w:sz w:val="18"/>
                <w:szCs w:val="18"/>
              </w:rPr>
            </w:pPr>
            <w:r w:rsidRPr="00C41FB0">
              <w:rPr>
                <w:rFonts w:cs="Arial"/>
                <w:b/>
                <w:sz w:val="18"/>
                <w:szCs w:val="18"/>
              </w:rPr>
              <w:t>dati in proporzione alle %</w:t>
            </w:r>
          </w:p>
        </w:tc>
      </w:tr>
      <w:tr w:rsidR="00DB5C61" w:rsidRPr="00C41FB0" w14:paraId="0F9941A0" w14:textId="77777777">
        <w:trPr>
          <w:trHeight w:val="397"/>
        </w:trPr>
        <w:tc>
          <w:tcPr>
            <w:tcW w:w="2027" w:type="pct"/>
            <w:vMerge/>
            <w:vAlign w:val="center"/>
          </w:tcPr>
          <w:p w14:paraId="2F0D0FA1" w14:textId="77777777" w:rsidR="005C126F" w:rsidRPr="00C41FB0" w:rsidRDefault="005C126F">
            <w:pPr>
              <w:ind w:firstLine="74"/>
              <w:jc w:val="center"/>
              <w:rPr>
                <w:rFonts w:cs="Arial"/>
                <w:b/>
                <w:sz w:val="18"/>
                <w:szCs w:val="18"/>
              </w:rPr>
            </w:pPr>
          </w:p>
        </w:tc>
        <w:tc>
          <w:tcPr>
            <w:tcW w:w="270" w:type="pct"/>
            <w:vMerge/>
            <w:vAlign w:val="center"/>
          </w:tcPr>
          <w:p w14:paraId="231D5ECB" w14:textId="77777777" w:rsidR="005C126F" w:rsidRPr="00C41FB0" w:rsidRDefault="005C126F">
            <w:pPr>
              <w:spacing w:before="60"/>
              <w:jc w:val="center"/>
              <w:rPr>
                <w:rFonts w:cs="Arial"/>
                <w:b/>
                <w:sz w:val="18"/>
                <w:szCs w:val="18"/>
              </w:rPr>
            </w:pPr>
          </w:p>
        </w:tc>
        <w:tc>
          <w:tcPr>
            <w:tcW w:w="270" w:type="pct"/>
            <w:vMerge/>
            <w:vAlign w:val="center"/>
          </w:tcPr>
          <w:p w14:paraId="38CA5A47" w14:textId="77777777" w:rsidR="005C126F" w:rsidRPr="00C41FB0" w:rsidRDefault="005C126F">
            <w:pPr>
              <w:spacing w:before="60"/>
              <w:ind w:right="71"/>
              <w:jc w:val="center"/>
              <w:rPr>
                <w:rFonts w:cs="Arial"/>
                <w:b/>
                <w:sz w:val="18"/>
                <w:szCs w:val="18"/>
              </w:rPr>
            </w:pPr>
          </w:p>
        </w:tc>
        <w:tc>
          <w:tcPr>
            <w:tcW w:w="405" w:type="pct"/>
            <w:vMerge/>
            <w:vAlign w:val="center"/>
          </w:tcPr>
          <w:p w14:paraId="45F6290A" w14:textId="77777777" w:rsidR="005C126F" w:rsidRPr="00C41FB0" w:rsidRDefault="005C126F">
            <w:pPr>
              <w:jc w:val="center"/>
              <w:rPr>
                <w:rFonts w:cs="Arial"/>
                <w:b/>
                <w:sz w:val="18"/>
                <w:szCs w:val="18"/>
              </w:rPr>
            </w:pPr>
          </w:p>
        </w:tc>
        <w:tc>
          <w:tcPr>
            <w:tcW w:w="405" w:type="pct"/>
            <w:vMerge/>
            <w:vAlign w:val="center"/>
          </w:tcPr>
          <w:p w14:paraId="0F9136E8" w14:textId="77777777" w:rsidR="005C126F" w:rsidRPr="00C41FB0" w:rsidRDefault="005C126F">
            <w:pPr>
              <w:jc w:val="center"/>
              <w:rPr>
                <w:rFonts w:cs="Arial"/>
                <w:b/>
                <w:sz w:val="18"/>
                <w:szCs w:val="18"/>
              </w:rPr>
            </w:pPr>
          </w:p>
        </w:tc>
        <w:tc>
          <w:tcPr>
            <w:tcW w:w="541" w:type="pct"/>
            <w:gridSpan w:val="2"/>
            <w:vMerge/>
            <w:vAlign w:val="center"/>
          </w:tcPr>
          <w:p w14:paraId="50F426B1" w14:textId="77777777" w:rsidR="005C126F" w:rsidRPr="00C41FB0" w:rsidRDefault="005C126F">
            <w:pPr>
              <w:jc w:val="center"/>
              <w:rPr>
                <w:rFonts w:cs="Arial"/>
                <w:b/>
                <w:sz w:val="18"/>
                <w:szCs w:val="18"/>
              </w:rPr>
            </w:pPr>
          </w:p>
        </w:tc>
        <w:tc>
          <w:tcPr>
            <w:tcW w:w="271" w:type="pct"/>
            <w:vAlign w:val="center"/>
          </w:tcPr>
          <w:p w14:paraId="417D27EC" w14:textId="77777777" w:rsidR="005C126F" w:rsidRPr="00C41FB0" w:rsidRDefault="00F94611">
            <w:pPr>
              <w:jc w:val="center"/>
              <w:rPr>
                <w:rFonts w:cs="Arial"/>
                <w:b/>
                <w:sz w:val="18"/>
                <w:szCs w:val="18"/>
              </w:rPr>
            </w:pPr>
            <w:r w:rsidRPr="00C41FB0">
              <w:rPr>
                <w:rFonts w:cs="Arial"/>
                <w:b/>
                <w:sz w:val="18"/>
                <w:szCs w:val="18"/>
              </w:rPr>
              <w:t>n. ULA</w:t>
            </w:r>
          </w:p>
        </w:tc>
        <w:tc>
          <w:tcPr>
            <w:tcW w:w="405" w:type="pct"/>
            <w:vAlign w:val="center"/>
          </w:tcPr>
          <w:p w14:paraId="7971577B" w14:textId="77777777" w:rsidR="005C126F" w:rsidRPr="00C41FB0" w:rsidRDefault="00F94611">
            <w:pPr>
              <w:jc w:val="center"/>
              <w:rPr>
                <w:rFonts w:cs="Arial"/>
                <w:b/>
                <w:sz w:val="18"/>
                <w:szCs w:val="18"/>
              </w:rPr>
            </w:pPr>
            <w:r w:rsidRPr="00C41FB0">
              <w:rPr>
                <w:rFonts w:cs="Arial"/>
                <w:b/>
                <w:sz w:val="18"/>
                <w:szCs w:val="18"/>
              </w:rPr>
              <w:t>fatt.annuo (ML)</w:t>
            </w:r>
          </w:p>
        </w:tc>
        <w:tc>
          <w:tcPr>
            <w:tcW w:w="406" w:type="pct"/>
            <w:vAlign w:val="center"/>
          </w:tcPr>
          <w:p w14:paraId="0C360638" w14:textId="77777777" w:rsidR="005C126F" w:rsidRPr="00C41FB0" w:rsidRDefault="00F94611">
            <w:pPr>
              <w:jc w:val="center"/>
              <w:rPr>
                <w:rFonts w:cs="Arial"/>
                <w:b/>
                <w:sz w:val="18"/>
                <w:szCs w:val="18"/>
              </w:rPr>
            </w:pPr>
            <w:r w:rsidRPr="00C41FB0">
              <w:rPr>
                <w:rFonts w:cs="Arial"/>
                <w:b/>
                <w:sz w:val="18"/>
                <w:szCs w:val="18"/>
              </w:rPr>
              <w:t>tot.bilancio (ML)</w:t>
            </w:r>
          </w:p>
        </w:tc>
      </w:tr>
      <w:tr w:rsidR="00A27489" w:rsidRPr="00C41FB0" w14:paraId="740556AC" w14:textId="77777777">
        <w:trPr>
          <w:trHeight w:val="284"/>
        </w:trPr>
        <w:tc>
          <w:tcPr>
            <w:tcW w:w="2027" w:type="pct"/>
            <w:vAlign w:val="center"/>
          </w:tcPr>
          <w:p w14:paraId="05776235" w14:textId="77777777" w:rsidR="005C126F" w:rsidRPr="00C41FB0" w:rsidRDefault="00F94611">
            <w:pPr>
              <w:spacing w:after="60"/>
              <w:rPr>
                <w:rFonts w:cs="Arial"/>
                <w:sz w:val="18"/>
                <w:szCs w:val="18"/>
              </w:rPr>
            </w:pPr>
            <w:r w:rsidRPr="00C41FB0">
              <w:rPr>
                <w:rFonts w:cs="Arial"/>
                <w:i/>
                <w:sz w:val="18"/>
                <w:szCs w:val="18"/>
              </w:rPr>
              <w:t>Esempio: LILLA SRL - 012541225487111 - Caltanissetta - (associata a valle alla GIALLI SRL)</w:t>
            </w:r>
          </w:p>
        </w:tc>
        <w:tc>
          <w:tcPr>
            <w:tcW w:w="270" w:type="pct"/>
            <w:vAlign w:val="center"/>
          </w:tcPr>
          <w:p w14:paraId="4FFF3EE1" w14:textId="77777777" w:rsidR="005C126F" w:rsidRPr="00C41FB0" w:rsidRDefault="005C126F">
            <w:pPr>
              <w:jc w:val="center"/>
              <w:rPr>
                <w:rFonts w:cs="Arial"/>
                <w:sz w:val="18"/>
                <w:szCs w:val="18"/>
              </w:rPr>
            </w:pPr>
          </w:p>
        </w:tc>
        <w:tc>
          <w:tcPr>
            <w:tcW w:w="270" w:type="pct"/>
            <w:vAlign w:val="center"/>
          </w:tcPr>
          <w:p w14:paraId="0E1C1D5A" w14:textId="77777777" w:rsidR="005C126F" w:rsidRPr="00C41FB0" w:rsidRDefault="005C126F">
            <w:pPr>
              <w:ind w:right="71"/>
              <w:jc w:val="center"/>
              <w:rPr>
                <w:rFonts w:cs="Arial"/>
                <w:sz w:val="18"/>
                <w:szCs w:val="18"/>
              </w:rPr>
            </w:pPr>
          </w:p>
        </w:tc>
        <w:tc>
          <w:tcPr>
            <w:tcW w:w="405" w:type="pct"/>
            <w:vAlign w:val="center"/>
          </w:tcPr>
          <w:p w14:paraId="679EB07A" w14:textId="77777777" w:rsidR="005C126F" w:rsidRPr="00C41FB0" w:rsidRDefault="005C126F">
            <w:pPr>
              <w:jc w:val="center"/>
              <w:rPr>
                <w:rFonts w:cs="Arial"/>
                <w:sz w:val="18"/>
                <w:szCs w:val="18"/>
              </w:rPr>
            </w:pPr>
          </w:p>
        </w:tc>
        <w:tc>
          <w:tcPr>
            <w:tcW w:w="405" w:type="pct"/>
            <w:vAlign w:val="center"/>
          </w:tcPr>
          <w:p w14:paraId="4DE52DA8" w14:textId="77777777" w:rsidR="005C126F" w:rsidRPr="00C41FB0" w:rsidRDefault="005C126F">
            <w:pPr>
              <w:jc w:val="center"/>
              <w:rPr>
                <w:rFonts w:cs="Arial"/>
                <w:sz w:val="18"/>
                <w:szCs w:val="18"/>
              </w:rPr>
            </w:pPr>
          </w:p>
        </w:tc>
        <w:tc>
          <w:tcPr>
            <w:tcW w:w="270" w:type="pct"/>
            <w:vAlign w:val="center"/>
          </w:tcPr>
          <w:p w14:paraId="6C15711A" w14:textId="77777777" w:rsidR="005C126F" w:rsidRPr="00C41FB0" w:rsidRDefault="005C126F">
            <w:pPr>
              <w:jc w:val="center"/>
              <w:rPr>
                <w:rFonts w:cs="Arial"/>
                <w:sz w:val="18"/>
                <w:szCs w:val="18"/>
              </w:rPr>
            </w:pPr>
          </w:p>
        </w:tc>
        <w:tc>
          <w:tcPr>
            <w:tcW w:w="270" w:type="pct"/>
            <w:vAlign w:val="center"/>
          </w:tcPr>
          <w:p w14:paraId="0DA0E1F1" w14:textId="77777777" w:rsidR="005C126F" w:rsidRPr="00C41FB0" w:rsidRDefault="005C126F">
            <w:pPr>
              <w:jc w:val="center"/>
              <w:rPr>
                <w:rFonts w:cs="Arial"/>
                <w:sz w:val="18"/>
                <w:szCs w:val="18"/>
              </w:rPr>
            </w:pPr>
          </w:p>
        </w:tc>
        <w:tc>
          <w:tcPr>
            <w:tcW w:w="271" w:type="pct"/>
            <w:vAlign w:val="center"/>
          </w:tcPr>
          <w:p w14:paraId="700898D0" w14:textId="77777777" w:rsidR="005C126F" w:rsidRPr="00C41FB0" w:rsidRDefault="005C126F">
            <w:pPr>
              <w:jc w:val="center"/>
              <w:rPr>
                <w:rFonts w:cs="Arial"/>
                <w:sz w:val="18"/>
                <w:szCs w:val="18"/>
              </w:rPr>
            </w:pPr>
          </w:p>
        </w:tc>
        <w:tc>
          <w:tcPr>
            <w:tcW w:w="405" w:type="pct"/>
            <w:vAlign w:val="center"/>
          </w:tcPr>
          <w:p w14:paraId="14DB6198" w14:textId="77777777" w:rsidR="005C126F" w:rsidRPr="00C41FB0" w:rsidRDefault="005C126F">
            <w:pPr>
              <w:jc w:val="center"/>
              <w:rPr>
                <w:rFonts w:cs="Arial"/>
                <w:sz w:val="18"/>
                <w:szCs w:val="18"/>
              </w:rPr>
            </w:pPr>
          </w:p>
        </w:tc>
        <w:tc>
          <w:tcPr>
            <w:tcW w:w="406" w:type="pct"/>
            <w:vAlign w:val="center"/>
          </w:tcPr>
          <w:p w14:paraId="3F3BCBC7" w14:textId="77777777" w:rsidR="005C126F" w:rsidRPr="00C41FB0" w:rsidRDefault="005C126F">
            <w:pPr>
              <w:jc w:val="center"/>
              <w:rPr>
                <w:rFonts w:cs="Arial"/>
                <w:sz w:val="18"/>
                <w:szCs w:val="18"/>
              </w:rPr>
            </w:pPr>
          </w:p>
        </w:tc>
      </w:tr>
      <w:tr w:rsidR="00A27489" w:rsidRPr="00C41FB0" w14:paraId="718D0893" w14:textId="77777777">
        <w:trPr>
          <w:trHeight w:val="284"/>
        </w:trPr>
        <w:tc>
          <w:tcPr>
            <w:tcW w:w="2027" w:type="pct"/>
            <w:vAlign w:val="center"/>
          </w:tcPr>
          <w:p w14:paraId="0BDB0C55" w14:textId="77777777" w:rsidR="005C126F" w:rsidRPr="00C41FB0" w:rsidRDefault="005C126F">
            <w:pPr>
              <w:ind w:firstLine="71"/>
              <w:rPr>
                <w:rFonts w:cs="Arial"/>
                <w:sz w:val="18"/>
                <w:szCs w:val="18"/>
              </w:rPr>
            </w:pPr>
          </w:p>
        </w:tc>
        <w:tc>
          <w:tcPr>
            <w:tcW w:w="270" w:type="pct"/>
            <w:vAlign w:val="center"/>
          </w:tcPr>
          <w:p w14:paraId="6D74D87E" w14:textId="77777777" w:rsidR="005C126F" w:rsidRPr="00C41FB0" w:rsidRDefault="005C126F">
            <w:pPr>
              <w:jc w:val="center"/>
              <w:rPr>
                <w:rFonts w:cs="Arial"/>
                <w:sz w:val="18"/>
                <w:szCs w:val="18"/>
              </w:rPr>
            </w:pPr>
          </w:p>
        </w:tc>
        <w:tc>
          <w:tcPr>
            <w:tcW w:w="270" w:type="pct"/>
            <w:vAlign w:val="center"/>
          </w:tcPr>
          <w:p w14:paraId="36A23BC8" w14:textId="77777777" w:rsidR="005C126F" w:rsidRPr="00C41FB0" w:rsidRDefault="005C126F">
            <w:pPr>
              <w:ind w:right="71"/>
              <w:jc w:val="center"/>
              <w:rPr>
                <w:rFonts w:cs="Arial"/>
                <w:sz w:val="18"/>
                <w:szCs w:val="18"/>
              </w:rPr>
            </w:pPr>
          </w:p>
        </w:tc>
        <w:tc>
          <w:tcPr>
            <w:tcW w:w="405" w:type="pct"/>
            <w:vAlign w:val="center"/>
          </w:tcPr>
          <w:p w14:paraId="08DC319D" w14:textId="77777777" w:rsidR="005C126F" w:rsidRPr="00C41FB0" w:rsidRDefault="005C126F">
            <w:pPr>
              <w:jc w:val="center"/>
              <w:rPr>
                <w:rFonts w:cs="Arial"/>
                <w:sz w:val="18"/>
                <w:szCs w:val="18"/>
              </w:rPr>
            </w:pPr>
          </w:p>
        </w:tc>
        <w:tc>
          <w:tcPr>
            <w:tcW w:w="405" w:type="pct"/>
            <w:vAlign w:val="center"/>
          </w:tcPr>
          <w:p w14:paraId="0268123B" w14:textId="77777777" w:rsidR="005C126F" w:rsidRPr="00C41FB0" w:rsidRDefault="005C126F">
            <w:pPr>
              <w:jc w:val="center"/>
              <w:rPr>
                <w:rFonts w:cs="Arial"/>
                <w:sz w:val="18"/>
                <w:szCs w:val="18"/>
              </w:rPr>
            </w:pPr>
          </w:p>
        </w:tc>
        <w:tc>
          <w:tcPr>
            <w:tcW w:w="270" w:type="pct"/>
            <w:vAlign w:val="center"/>
          </w:tcPr>
          <w:p w14:paraId="6D900BC4" w14:textId="77777777" w:rsidR="005C126F" w:rsidRPr="00C41FB0" w:rsidRDefault="005C126F">
            <w:pPr>
              <w:jc w:val="center"/>
              <w:rPr>
                <w:rFonts w:cs="Arial"/>
                <w:sz w:val="18"/>
                <w:szCs w:val="18"/>
              </w:rPr>
            </w:pPr>
          </w:p>
        </w:tc>
        <w:tc>
          <w:tcPr>
            <w:tcW w:w="270" w:type="pct"/>
            <w:vAlign w:val="center"/>
          </w:tcPr>
          <w:p w14:paraId="4A205019" w14:textId="77777777" w:rsidR="005C126F" w:rsidRPr="00C41FB0" w:rsidRDefault="005C126F">
            <w:pPr>
              <w:jc w:val="center"/>
              <w:rPr>
                <w:rFonts w:cs="Arial"/>
                <w:sz w:val="18"/>
                <w:szCs w:val="18"/>
              </w:rPr>
            </w:pPr>
          </w:p>
        </w:tc>
        <w:tc>
          <w:tcPr>
            <w:tcW w:w="271" w:type="pct"/>
            <w:vAlign w:val="center"/>
          </w:tcPr>
          <w:p w14:paraId="54AD9D3B" w14:textId="77777777" w:rsidR="005C126F" w:rsidRPr="00C41FB0" w:rsidRDefault="005C126F">
            <w:pPr>
              <w:jc w:val="center"/>
              <w:rPr>
                <w:rFonts w:cs="Arial"/>
                <w:sz w:val="18"/>
                <w:szCs w:val="18"/>
              </w:rPr>
            </w:pPr>
          </w:p>
        </w:tc>
        <w:tc>
          <w:tcPr>
            <w:tcW w:w="405" w:type="pct"/>
            <w:vAlign w:val="center"/>
          </w:tcPr>
          <w:p w14:paraId="2375CB95" w14:textId="77777777" w:rsidR="005C126F" w:rsidRPr="00C41FB0" w:rsidRDefault="005C126F">
            <w:pPr>
              <w:jc w:val="center"/>
              <w:rPr>
                <w:rFonts w:cs="Arial"/>
                <w:sz w:val="18"/>
                <w:szCs w:val="18"/>
              </w:rPr>
            </w:pPr>
          </w:p>
        </w:tc>
        <w:tc>
          <w:tcPr>
            <w:tcW w:w="406" w:type="pct"/>
            <w:vAlign w:val="center"/>
          </w:tcPr>
          <w:p w14:paraId="790FE339" w14:textId="77777777" w:rsidR="005C126F" w:rsidRPr="00C41FB0" w:rsidRDefault="005C126F">
            <w:pPr>
              <w:jc w:val="center"/>
              <w:rPr>
                <w:rFonts w:cs="Arial"/>
                <w:sz w:val="18"/>
                <w:szCs w:val="18"/>
              </w:rPr>
            </w:pPr>
          </w:p>
        </w:tc>
      </w:tr>
    </w:tbl>
    <w:p w14:paraId="4A8EEDCE" w14:textId="77777777" w:rsidR="005C126F" w:rsidRPr="00CC4105" w:rsidRDefault="005C126F">
      <w:pPr>
        <w:rPr>
          <w:sz w:val="22"/>
          <w:u w:val="single"/>
        </w:rPr>
      </w:pPr>
    </w:p>
    <w:p w14:paraId="5C020F11" w14:textId="77777777" w:rsidR="005C126F" w:rsidRPr="00CC4105" w:rsidRDefault="00F94611">
      <w:pPr>
        <w:numPr>
          <w:ilvl w:val="0"/>
          <w:numId w:val="58"/>
        </w:numPr>
        <w:tabs>
          <w:tab w:val="num" w:pos="284"/>
        </w:tabs>
        <w:rPr>
          <w:b/>
          <w:sz w:val="22"/>
          <w:u w:val="single"/>
        </w:rPr>
      </w:pPr>
      <w:r w:rsidRPr="00CC4105">
        <w:rPr>
          <w:b/>
          <w:sz w:val="22"/>
          <w:u w:val="single"/>
        </w:rPr>
        <w:t>quadro riepilogativo imprese collegate all’impresa dichiarante</w:t>
      </w:r>
      <w:r w:rsidRPr="00CC4105">
        <w:rPr>
          <w:rStyle w:val="Rimandonotaapidipagina"/>
          <w:b/>
          <w:sz w:val="22"/>
          <w:u w:val="single"/>
        </w:rPr>
        <w:footnoteReference w:id="2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397"/>
        <w:gridCol w:w="5276"/>
        <w:gridCol w:w="922"/>
        <w:gridCol w:w="1450"/>
        <w:gridCol w:w="1583"/>
      </w:tblGrid>
      <w:tr w:rsidR="005C126F" w:rsidRPr="00C41FB0" w14:paraId="00575EAF" w14:textId="77777777">
        <w:trPr>
          <w:trHeight w:val="269"/>
        </w:trPr>
        <w:tc>
          <w:tcPr>
            <w:tcW w:w="206" w:type="pct"/>
            <w:vMerge w:val="restart"/>
            <w:vAlign w:val="center"/>
          </w:tcPr>
          <w:p w14:paraId="5608E6A7" w14:textId="77777777" w:rsidR="005C126F" w:rsidRPr="00C41FB0" w:rsidRDefault="00F94611">
            <w:pPr>
              <w:spacing w:before="60"/>
              <w:jc w:val="center"/>
              <w:rPr>
                <w:rFonts w:cs="Arial"/>
                <w:b/>
                <w:sz w:val="18"/>
                <w:szCs w:val="18"/>
              </w:rPr>
            </w:pPr>
            <w:r w:rsidRPr="00C41FB0">
              <w:rPr>
                <w:rFonts w:cs="Arial"/>
                <w:b/>
                <w:sz w:val="18"/>
                <w:szCs w:val="18"/>
              </w:rPr>
              <w:t>n.</w:t>
            </w:r>
          </w:p>
        </w:tc>
        <w:tc>
          <w:tcPr>
            <w:tcW w:w="2740" w:type="pct"/>
            <w:vMerge w:val="restart"/>
            <w:vAlign w:val="center"/>
          </w:tcPr>
          <w:p w14:paraId="2E856897" w14:textId="77777777" w:rsidR="005C126F" w:rsidRPr="00C41FB0" w:rsidRDefault="00F94611">
            <w:pPr>
              <w:tabs>
                <w:tab w:val="left" w:pos="708"/>
              </w:tabs>
              <w:jc w:val="center"/>
              <w:rPr>
                <w:rFonts w:cs="Arial"/>
                <w:b/>
                <w:sz w:val="18"/>
                <w:szCs w:val="18"/>
              </w:rPr>
            </w:pPr>
            <w:r w:rsidRPr="00C41FB0">
              <w:rPr>
                <w:rFonts w:cs="Arial"/>
                <w:b/>
                <w:sz w:val="18"/>
                <w:szCs w:val="18"/>
              </w:rPr>
              <w:t>ragione sociale</w:t>
            </w:r>
          </w:p>
        </w:tc>
        <w:tc>
          <w:tcPr>
            <w:tcW w:w="479" w:type="pct"/>
            <w:vMerge w:val="restart"/>
            <w:vAlign w:val="center"/>
          </w:tcPr>
          <w:p w14:paraId="4F0A2D1D" w14:textId="77777777" w:rsidR="005C126F" w:rsidRPr="00C41FB0" w:rsidRDefault="00F94611">
            <w:pPr>
              <w:ind w:firstLine="71"/>
              <w:jc w:val="center"/>
              <w:rPr>
                <w:rFonts w:cs="Arial"/>
                <w:b/>
                <w:sz w:val="18"/>
                <w:szCs w:val="18"/>
              </w:rPr>
            </w:pPr>
            <w:r w:rsidRPr="00C41FB0">
              <w:rPr>
                <w:rFonts w:cs="Arial"/>
                <w:b/>
                <w:sz w:val="18"/>
                <w:szCs w:val="18"/>
              </w:rPr>
              <w:t>n. occup in ULA</w:t>
            </w:r>
          </w:p>
        </w:tc>
        <w:tc>
          <w:tcPr>
            <w:tcW w:w="753" w:type="pct"/>
            <w:vMerge w:val="restart"/>
            <w:vAlign w:val="center"/>
          </w:tcPr>
          <w:p w14:paraId="54719D95" w14:textId="77777777" w:rsidR="005C126F" w:rsidRPr="00C41FB0" w:rsidRDefault="00F94611">
            <w:pPr>
              <w:jc w:val="center"/>
              <w:rPr>
                <w:rFonts w:cs="Arial"/>
                <w:b/>
                <w:sz w:val="18"/>
                <w:szCs w:val="18"/>
              </w:rPr>
            </w:pPr>
            <w:r w:rsidRPr="00C41FB0">
              <w:rPr>
                <w:rFonts w:cs="Arial"/>
                <w:b/>
                <w:sz w:val="18"/>
                <w:szCs w:val="18"/>
              </w:rPr>
              <w:t>fatturato</w:t>
            </w:r>
            <w:r w:rsidRPr="00C41FB0">
              <w:rPr>
                <w:rFonts w:cs="Arial"/>
                <w:b/>
                <w:sz w:val="18"/>
                <w:szCs w:val="18"/>
              </w:rPr>
              <w:br/>
              <w:t>annuo (ML)</w:t>
            </w:r>
          </w:p>
        </w:tc>
        <w:tc>
          <w:tcPr>
            <w:tcW w:w="822" w:type="pct"/>
            <w:vMerge w:val="restart"/>
            <w:vAlign w:val="center"/>
          </w:tcPr>
          <w:p w14:paraId="25B7341F" w14:textId="77777777" w:rsidR="005C126F" w:rsidRPr="00C41FB0" w:rsidRDefault="00F94611">
            <w:pPr>
              <w:jc w:val="center"/>
              <w:rPr>
                <w:rFonts w:cs="Arial"/>
                <w:b/>
                <w:sz w:val="18"/>
                <w:szCs w:val="18"/>
              </w:rPr>
            </w:pPr>
            <w:r w:rsidRPr="00C41FB0">
              <w:rPr>
                <w:rFonts w:cs="Arial"/>
                <w:b/>
                <w:sz w:val="18"/>
                <w:szCs w:val="18"/>
              </w:rPr>
              <w:t>totale di</w:t>
            </w:r>
            <w:r w:rsidRPr="00C41FB0">
              <w:rPr>
                <w:rFonts w:cs="Arial"/>
                <w:b/>
                <w:sz w:val="18"/>
                <w:szCs w:val="18"/>
              </w:rPr>
              <w:br/>
              <w:t>bilancio (ML)</w:t>
            </w:r>
          </w:p>
        </w:tc>
      </w:tr>
      <w:tr w:rsidR="005C126F" w:rsidRPr="00C41FB0" w14:paraId="04D6B3AF" w14:textId="77777777">
        <w:trPr>
          <w:trHeight w:val="329"/>
        </w:trPr>
        <w:tc>
          <w:tcPr>
            <w:tcW w:w="206" w:type="pct"/>
            <w:vMerge/>
            <w:vAlign w:val="center"/>
          </w:tcPr>
          <w:p w14:paraId="32D815C0" w14:textId="77777777" w:rsidR="005C126F" w:rsidRPr="00C41FB0" w:rsidRDefault="005C126F">
            <w:pPr>
              <w:spacing w:before="60"/>
              <w:jc w:val="center"/>
              <w:rPr>
                <w:rFonts w:cs="Arial"/>
                <w:sz w:val="18"/>
                <w:szCs w:val="18"/>
              </w:rPr>
            </w:pPr>
          </w:p>
        </w:tc>
        <w:tc>
          <w:tcPr>
            <w:tcW w:w="2740" w:type="pct"/>
            <w:vMerge/>
            <w:vAlign w:val="center"/>
          </w:tcPr>
          <w:p w14:paraId="26C726BE" w14:textId="77777777" w:rsidR="005C126F" w:rsidRPr="00C41FB0" w:rsidRDefault="005C126F">
            <w:pPr>
              <w:tabs>
                <w:tab w:val="left" w:pos="708"/>
              </w:tabs>
              <w:jc w:val="center"/>
              <w:rPr>
                <w:rFonts w:cs="Arial"/>
                <w:sz w:val="18"/>
                <w:szCs w:val="18"/>
              </w:rPr>
            </w:pPr>
          </w:p>
        </w:tc>
        <w:tc>
          <w:tcPr>
            <w:tcW w:w="479" w:type="pct"/>
            <w:vMerge/>
            <w:vAlign w:val="center"/>
          </w:tcPr>
          <w:p w14:paraId="41260D88" w14:textId="77777777" w:rsidR="005C126F" w:rsidRPr="00C41FB0" w:rsidRDefault="005C126F">
            <w:pPr>
              <w:ind w:firstLine="71"/>
              <w:jc w:val="center"/>
              <w:rPr>
                <w:rFonts w:cs="Arial"/>
                <w:sz w:val="18"/>
                <w:szCs w:val="18"/>
              </w:rPr>
            </w:pPr>
          </w:p>
        </w:tc>
        <w:tc>
          <w:tcPr>
            <w:tcW w:w="753" w:type="pct"/>
            <w:vMerge/>
            <w:vAlign w:val="center"/>
          </w:tcPr>
          <w:p w14:paraId="6BE1F152" w14:textId="77777777" w:rsidR="005C126F" w:rsidRPr="00C41FB0" w:rsidRDefault="005C126F">
            <w:pPr>
              <w:jc w:val="center"/>
              <w:rPr>
                <w:rFonts w:cs="Arial"/>
                <w:sz w:val="18"/>
                <w:szCs w:val="18"/>
              </w:rPr>
            </w:pPr>
          </w:p>
        </w:tc>
        <w:tc>
          <w:tcPr>
            <w:tcW w:w="822" w:type="pct"/>
            <w:vMerge/>
            <w:vAlign w:val="center"/>
          </w:tcPr>
          <w:p w14:paraId="55F3CB9A" w14:textId="77777777" w:rsidR="005C126F" w:rsidRPr="00C41FB0" w:rsidRDefault="005C126F">
            <w:pPr>
              <w:jc w:val="center"/>
              <w:rPr>
                <w:rFonts w:cs="Arial"/>
                <w:sz w:val="18"/>
                <w:szCs w:val="18"/>
              </w:rPr>
            </w:pPr>
          </w:p>
        </w:tc>
      </w:tr>
      <w:tr w:rsidR="005C126F" w:rsidRPr="00C41FB0" w14:paraId="3D0F4616" w14:textId="77777777">
        <w:trPr>
          <w:trHeight w:val="284"/>
        </w:trPr>
        <w:tc>
          <w:tcPr>
            <w:tcW w:w="206" w:type="pct"/>
            <w:vAlign w:val="center"/>
          </w:tcPr>
          <w:p w14:paraId="3BB7E0CB" w14:textId="77777777" w:rsidR="005C126F" w:rsidRPr="00C41FB0" w:rsidRDefault="00F94611">
            <w:pPr>
              <w:jc w:val="center"/>
              <w:rPr>
                <w:rFonts w:cs="Arial"/>
                <w:sz w:val="18"/>
                <w:szCs w:val="18"/>
              </w:rPr>
            </w:pPr>
            <w:r w:rsidRPr="00C41FB0">
              <w:rPr>
                <w:rFonts w:cs="Arial"/>
                <w:sz w:val="18"/>
                <w:szCs w:val="18"/>
              </w:rPr>
              <w:t>1A</w:t>
            </w:r>
          </w:p>
        </w:tc>
        <w:tc>
          <w:tcPr>
            <w:tcW w:w="2740" w:type="pct"/>
            <w:vAlign w:val="center"/>
          </w:tcPr>
          <w:p w14:paraId="1837A9A2" w14:textId="77777777" w:rsidR="005C126F" w:rsidRPr="00C41FB0" w:rsidRDefault="005C126F">
            <w:pPr>
              <w:tabs>
                <w:tab w:val="left" w:pos="708"/>
              </w:tabs>
              <w:rPr>
                <w:rFonts w:cs="Arial"/>
                <w:sz w:val="18"/>
                <w:szCs w:val="18"/>
              </w:rPr>
            </w:pPr>
          </w:p>
        </w:tc>
        <w:tc>
          <w:tcPr>
            <w:tcW w:w="479" w:type="pct"/>
            <w:vAlign w:val="center"/>
          </w:tcPr>
          <w:p w14:paraId="2A73762F" w14:textId="77777777" w:rsidR="005C126F" w:rsidRPr="00C41FB0" w:rsidRDefault="005C126F">
            <w:pPr>
              <w:ind w:firstLine="71"/>
              <w:jc w:val="right"/>
              <w:rPr>
                <w:rFonts w:cs="Arial"/>
                <w:sz w:val="18"/>
                <w:szCs w:val="18"/>
              </w:rPr>
            </w:pPr>
          </w:p>
        </w:tc>
        <w:tc>
          <w:tcPr>
            <w:tcW w:w="753" w:type="pct"/>
            <w:vAlign w:val="center"/>
          </w:tcPr>
          <w:p w14:paraId="2A89A3BF" w14:textId="77777777" w:rsidR="005C126F" w:rsidRPr="00C41FB0" w:rsidRDefault="005C126F">
            <w:pPr>
              <w:jc w:val="right"/>
              <w:rPr>
                <w:rFonts w:cs="Arial"/>
                <w:sz w:val="18"/>
                <w:szCs w:val="18"/>
              </w:rPr>
            </w:pPr>
          </w:p>
        </w:tc>
        <w:tc>
          <w:tcPr>
            <w:tcW w:w="822" w:type="pct"/>
            <w:vAlign w:val="center"/>
          </w:tcPr>
          <w:p w14:paraId="7D5B927A" w14:textId="77777777" w:rsidR="005C126F" w:rsidRPr="00C41FB0" w:rsidRDefault="005C126F">
            <w:pPr>
              <w:jc w:val="right"/>
              <w:rPr>
                <w:rFonts w:cs="Arial"/>
                <w:sz w:val="18"/>
                <w:szCs w:val="18"/>
              </w:rPr>
            </w:pPr>
          </w:p>
        </w:tc>
      </w:tr>
      <w:tr w:rsidR="005C126F" w:rsidRPr="00C41FB0" w14:paraId="35EEA0AD" w14:textId="77777777">
        <w:trPr>
          <w:trHeight w:val="284"/>
        </w:trPr>
        <w:tc>
          <w:tcPr>
            <w:tcW w:w="206" w:type="pct"/>
            <w:vAlign w:val="center"/>
          </w:tcPr>
          <w:p w14:paraId="0E0085E6" w14:textId="77777777" w:rsidR="005C126F" w:rsidRPr="00C41FB0" w:rsidRDefault="00F94611">
            <w:pPr>
              <w:jc w:val="center"/>
              <w:rPr>
                <w:rFonts w:cs="Arial"/>
                <w:sz w:val="18"/>
                <w:szCs w:val="18"/>
              </w:rPr>
            </w:pPr>
            <w:r w:rsidRPr="00C41FB0">
              <w:rPr>
                <w:rFonts w:cs="Arial"/>
                <w:sz w:val="18"/>
                <w:szCs w:val="18"/>
              </w:rPr>
              <w:t>1B</w:t>
            </w:r>
          </w:p>
        </w:tc>
        <w:tc>
          <w:tcPr>
            <w:tcW w:w="2740" w:type="pct"/>
            <w:vAlign w:val="center"/>
          </w:tcPr>
          <w:p w14:paraId="451D7C1B" w14:textId="77777777" w:rsidR="005C126F" w:rsidRPr="00C41FB0" w:rsidRDefault="005C126F">
            <w:pPr>
              <w:tabs>
                <w:tab w:val="left" w:pos="708"/>
              </w:tabs>
              <w:rPr>
                <w:rFonts w:cs="Arial"/>
                <w:sz w:val="18"/>
                <w:szCs w:val="18"/>
              </w:rPr>
            </w:pPr>
          </w:p>
        </w:tc>
        <w:tc>
          <w:tcPr>
            <w:tcW w:w="479" w:type="pct"/>
            <w:vAlign w:val="center"/>
          </w:tcPr>
          <w:p w14:paraId="172EF074" w14:textId="77777777" w:rsidR="005C126F" w:rsidRPr="00C41FB0" w:rsidRDefault="005C126F">
            <w:pPr>
              <w:ind w:firstLine="71"/>
              <w:jc w:val="right"/>
              <w:rPr>
                <w:rFonts w:cs="Arial"/>
                <w:sz w:val="18"/>
                <w:szCs w:val="18"/>
              </w:rPr>
            </w:pPr>
          </w:p>
        </w:tc>
        <w:tc>
          <w:tcPr>
            <w:tcW w:w="753" w:type="pct"/>
            <w:vAlign w:val="center"/>
          </w:tcPr>
          <w:p w14:paraId="7ECB410B" w14:textId="77777777" w:rsidR="005C126F" w:rsidRPr="00C41FB0" w:rsidRDefault="005C126F">
            <w:pPr>
              <w:jc w:val="right"/>
              <w:rPr>
                <w:rFonts w:cs="Arial"/>
                <w:sz w:val="18"/>
                <w:szCs w:val="18"/>
              </w:rPr>
            </w:pPr>
          </w:p>
        </w:tc>
        <w:tc>
          <w:tcPr>
            <w:tcW w:w="822" w:type="pct"/>
            <w:vAlign w:val="center"/>
          </w:tcPr>
          <w:p w14:paraId="568B37F5" w14:textId="77777777" w:rsidR="005C126F" w:rsidRPr="00C41FB0" w:rsidRDefault="005C126F">
            <w:pPr>
              <w:jc w:val="right"/>
              <w:rPr>
                <w:rFonts w:cs="Arial"/>
                <w:sz w:val="18"/>
                <w:szCs w:val="18"/>
              </w:rPr>
            </w:pPr>
          </w:p>
        </w:tc>
      </w:tr>
      <w:tr w:rsidR="005C126F" w:rsidRPr="00C41FB0" w14:paraId="317EDB48" w14:textId="77777777">
        <w:trPr>
          <w:trHeight w:val="284"/>
        </w:trPr>
        <w:tc>
          <w:tcPr>
            <w:tcW w:w="206" w:type="pct"/>
            <w:vAlign w:val="center"/>
          </w:tcPr>
          <w:p w14:paraId="1E96CB31" w14:textId="77777777" w:rsidR="005C126F" w:rsidRPr="00C41FB0" w:rsidRDefault="00F94611">
            <w:pPr>
              <w:jc w:val="center"/>
              <w:rPr>
                <w:rFonts w:cs="Arial"/>
                <w:sz w:val="18"/>
                <w:szCs w:val="18"/>
              </w:rPr>
            </w:pPr>
            <w:r w:rsidRPr="00C41FB0">
              <w:rPr>
                <w:rFonts w:cs="Arial"/>
                <w:sz w:val="18"/>
                <w:szCs w:val="18"/>
              </w:rPr>
              <w:t>1C</w:t>
            </w:r>
          </w:p>
        </w:tc>
        <w:tc>
          <w:tcPr>
            <w:tcW w:w="2740" w:type="pct"/>
            <w:vAlign w:val="center"/>
          </w:tcPr>
          <w:p w14:paraId="19FDCF13" w14:textId="77777777" w:rsidR="005C126F" w:rsidRPr="00C41FB0" w:rsidRDefault="005C126F">
            <w:pPr>
              <w:tabs>
                <w:tab w:val="left" w:pos="708"/>
              </w:tabs>
              <w:rPr>
                <w:rFonts w:cs="Arial"/>
                <w:sz w:val="18"/>
                <w:szCs w:val="18"/>
              </w:rPr>
            </w:pPr>
          </w:p>
        </w:tc>
        <w:tc>
          <w:tcPr>
            <w:tcW w:w="479" w:type="pct"/>
            <w:vAlign w:val="center"/>
          </w:tcPr>
          <w:p w14:paraId="38FDCF30" w14:textId="77777777" w:rsidR="005C126F" w:rsidRPr="00C41FB0" w:rsidRDefault="005C126F">
            <w:pPr>
              <w:ind w:firstLine="71"/>
              <w:jc w:val="right"/>
              <w:rPr>
                <w:rFonts w:cs="Arial"/>
                <w:sz w:val="18"/>
                <w:szCs w:val="18"/>
              </w:rPr>
            </w:pPr>
          </w:p>
        </w:tc>
        <w:tc>
          <w:tcPr>
            <w:tcW w:w="753" w:type="pct"/>
            <w:vAlign w:val="center"/>
          </w:tcPr>
          <w:p w14:paraId="7C02429E" w14:textId="77777777" w:rsidR="005C126F" w:rsidRPr="00C41FB0" w:rsidRDefault="005C126F">
            <w:pPr>
              <w:jc w:val="right"/>
              <w:rPr>
                <w:rFonts w:cs="Arial"/>
                <w:sz w:val="18"/>
                <w:szCs w:val="18"/>
              </w:rPr>
            </w:pPr>
          </w:p>
        </w:tc>
        <w:tc>
          <w:tcPr>
            <w:tcW w:w="822" w:type="pct"/>
            <w:vAlign w:val="center"/>
          </w:tcPr>
          <w:p w14:paraId="7DC2B3F6" w14:textId="77777777" w:rsidR="005C126F" w:rsidRPr="00C41FB0" w:rsidRDefault="005C126F">
            <w:pPr>
              <w:jc w:val="right"/>
              <w:rPr>
                <w:rFonts w:cs="Arial"/>
                <w:sz w:val="18"/>
                <w:szCs w:val="18"/>
              </w:rPr>
            </w:pPr>
          </w:p>
        </w:tc>
      </w:tr>
      <w:tr w:rsidR="005C5601" w:rsidRPr="00C41FB0" w14:paraId="42053724" w14:textId="77777777">
        <w:trPr>
          <w:trHeight w:val="277"/>
        </w:trPr>
        <w:tc>
          <w:tcPr>
            <w:tcW w:w="2945" w:type="pct"/>
            <w:gridSpan w:val="2"/>
            <w:vAlign w:val="center"/>
          </w:tcPr>
          <w:p w14:paraId="6AAF16D2" w14:textId="77777777" w:rsidR="005C126F" w:rsidRPr="00C41FB0" w:rsidRDefault="00F94611">
            <w:pPr>
              <w:tabs>
                <w:tab w:val="left" w:pos="708"/>
              </w:tabs>
              <w:rPr>
                <w:rFonts w:cs="Arial"/>
                <w:b/>
                <w:sz w:val="18"/>
                <w:szCs w:val="18"/>
              </w:rPr>
            </w:pPr>
            <w:r w:rsidRPr="00C41FB0">
              <w:rPr>
                <w:rFonts w:cs="Arial"/>
                <w:b/>
                <w:sz w:val="18"/>
                <w:szCs w:val="18"/>
              </w:rPr>
              <w:t>Totale dati da riportare nella tabella al punto 1 della dichiarazione sostitutiva</w:t>
            </w:r>
          </w:p>
        </w:tc>
        <w:tc>
          <w:tcPr>
            <w:tcW w:w="479" w:type="pct"/>
            <w:vAlign w:val="center"/>
          </w:tcPr>
          <w:p w14:paraId="5A0B62EF" w14:textId="77777777" w:rsidR="005C126F" w:rsidRPr="00C41FB0" w:rsidRDefault="005C126F">
            <w:pPr>
              <w:jc w:val="right"/>
              <w:rPr>
                <w:rFonts w:cs="Arial"/>
                <w:b/>
                <w:sz w:val="18"/>
                <w:szCs w:val="18"/>
              </w:rPr>
            </w:pPr>
          </w:p>
        </w:tc>
        <w:tc>
          <w:tcPr>
            <w:tcW w:w="753" w:type="pct"/>
            <w:vAlign w:val="center"/>
          </w:tcPr>
          <w:p w14:paraId="01DF5334" w14:textId="77777777" w:rsidR="005C126F" w:rsidRPr="00C41FB0" w:rsidRDefault="005C126F">
            <w:pPr>
              <w:jc w:val="right"/>
              <w:rPr>
                <w:rFonts w:cs="Arial"/>
                <w:b/>
                <w:sz w:val="18"/>
                <w:szCs w:val="18"/>
              </w:rPr>
            </w:pPr>
          </w:p>
        </w:tc>
        <w:tc>
          <w:tcPr>
            <w:tcW w:w="822" w:type="pct"/>
            <w:vAlign w:val="center"/>
          </w:tcPr>
          <w:p w14:paraId="6F87A656" w14:textId="77777777" w:rsidR="005C126F" w:rsidRPr="00C41FB0" w:rsidRDefault="005C126F">
            <w:pPr>
              <w:jc w:val="right"/>
              <w:rPr>
                <w:rFonts w:cs="Arial"/>
                <w:b/>
                <w:sz w:val="18"/>
                <w:szCs w:val="18"/>
              </w:rPr>
            </w:pPr>
          </w:p>
        </w:tc>
      </w:tr>
    </w:tbl>
    <w:p w14:paraId="5D214142" w14:textId="77777777" w:rsidR="005C126F" w:rsidRPr="00CC4105" w:rsidRDefault="005C126F">
      <w:pPr>
        <w:spacing w:before="120" w:after="120"/>
        <w:rPr>
          <w:rFonts w:ascii="Verdana" w:hAnsi="Verdana" w:cs="Arial"/>
          <w:sz w:val="22"/>
        </w:rPr>
      </w:pPr>
    </w:p>
    <w:p w14:paraId="5FD1715E" w14:textId="77777777" w:rsidR="005C126F" w:rsidRPr="00CC4105" w:rsidRDefault="005C126F">
      <w:pPr>
        <w:spacing w:after="160" w:line="259" w:lineRule="auto"/>
        <w:jc w:val="left"/>
        <w:rPr>
          <w:rFonts w:ascii="Verdana" w:hAnsi="Verdana" w:cs="Arial"/>
          <w:sz w:val="22"/>
        </w:rPr>
      </w:pPr>
    </w:p>
    <w:p w14:paraId="20FAA910" w14:textId="78EFC942" w:rsidR="005C126F" w:rsidRPr="00CC4105" w:rsidRDefault="005C126F">
      <w:pPr>
        <w:spacing w:after="160" w:line="259" w:lineRule="auto"/>
        <w:jc w:val="left"/>
        <w:rPr>
          <w:sz w:val="22"/>
        </w:rPr>
      </w:pPr>
    </w:p>
    <w:sectPr w:rsidR="005C126F" w:rsidRPr="00CC4105" w:rsidSect="00904065">
      <w:headerReference w:type="default" r:id="rId11"/>
      <w:footerReference w:type="default" r:id="rId12"/>
      <w:headerReference w:type="first" r:id="rId13"/>
      <w:footerReference w:type="first" r:id="rId14"/>
      <w:pgSz w:w="11906" w:h="16838"/>
      <w:pgMar w:top="2410"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F53C0" w14:textId="77777777" w:rsidR="002D6188" w:rsidRDefault="002D6188">
      <w:r>
        <w:separator/>
      </w:r>
    </w:p>
  </w:endnote>
  <w:endnote w:type="continuationSeparator" w:id="0">
    <w:p w14:paraId="2F481F3C" w14:textId="77777777" w:rsidR="002D6188" w:rsidRDefault="002D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font45">
    <w:panose1 w:val="020B0604020202020204"/>
    <w:charset w:val="80"/>
    <w:family w:val="auto"/>
    <w:pitch w:val="variable"/>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tarSymbol">
    <w:altName w:val="Arial Unicode MS"/>
    <w:panose1 w:val="020B0604020202020204"/>
    <w:charset w:val="80"/>
    <w:family w:val="auto"/>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Verdana">
    <w:panose1 w:val="020B0604030504040204"/>
    <w:charset w:val="00"/>
    <w:family w:val="swiss"/>
    <w:pitch w:val="variable"/>
    <w:sig w:usb0="A10006FF" w:usb1="4000205B" w:usb2="00000010" w:usb3="00000000" w:csb0="0000019F" w:csb1="00000000"/>
  </w:font>
  <w:font w:name="Noto Sans Symbols">
    <w:altName w:val="Calibri"/>
    <w:panose1 w:val="020B0604020202020204"/>
    <w:charset w:val="00"/>
    <w:family w:val="auto"/>
    <w:pitch w:val="default"/>
  </w:font>
  <w:font w:name="Tunga">
    <w:panose1 w:val="020B0502040204020203"/>
    <w:charset w:val="00"/>
    <w:family w:val="swiss"/>
    <w:pitch w:val="variable"/>
    <w:sig w:usb0="004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Liberation Serif">
    <w:altName w:val="Times New Roman"/>
    <w:panose1 w:val="020B06040202020202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Lucida Sans">
    <w:panose1 w:val="020B0602030504020204"/>
    <w:charset w:val="4D"/>
    <w:family w:val="swiss"/>
    <w:pitch w:val="variable"/>
    <w:sig w:usb0="00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Futura Bk BT">
    <w:altName w:val="Arial"/>
    <w:panose1 w:val="020B0602020204020303"/>
    <w:charset w:val="B1"/>
    <w:family w:val="swiss"/>
    <w:pitch w:val="variable"/>
    <w:sig w:usb0="80000867" w:usb1="00000000" w:usb2="00000000" w:usb3="00000000" w:csb0="000001FB" w:csb1="00000000"/>
  </w:font>
  <w:font w:name="AAAAAY+Aptos-BoldItalic">
    <w:altName w:val="Aptos"/>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90B36" w14:textId="0049B4B2" w:rsidR="0072540B" w:rsidRPr="0072540B" w:rsidRDefault="0072540B" w:rsidP="0072540B">
    <w:pPr>
      <w:pStyle w:val="Pidipagina"/>
      <w:ind w:right="360"/>
      <w:jc w:val="center"/>
      <w:rPr>
        <w:sz w:val="18"/>
        <w:szCs w:val="18"/>
      </w:rPr>
    </w:pPr>
    <w:r>
      <w:rPr>
        <w:sz w:val="18"/>
        <w:szCs w:val="18"/>
      </w:rPr>
      <w:t xml:space="preserve">PR FESR 2021-2027 – Azione 2.2.4 Avviso </w:t>
    </w:r>
    <w:r w:rsidRPr="00B65102">
      <w:rPr>
        <w:sz w:val="18"/>
        <w:szCs w:val="18"/>
      </w:rPr>
      <w:t>"H2 Sicilia – Idrogeno</w:t>
    </w:r>
    <w:r>
      <w:rPr>
        <w:sz w:val="18"/>
        <w:szCs w:val="18"/>
      </w:rPr>
      <w:t xml:space="preserve"> rinnovabile</w:t>
    </w:r>
    <w:r w:rsidRPr="00B65102">
      <w:rPr>
        <w:sz w:val="18"/>
        <w:szCs w:val="18"/>
      </w:rPr>
      <w:t>, decarbonizzazione, sviluppo"</w:t>
    </w:r>
  </w:p>
  <w:p w14:paraId="18DEF711" w14:textId="77777777" w:rsidR="0072540B" w:rsidRDefault="0072540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2B9A9" w14:textId="119385D9" w:rsidR="0072540B" w:rsidRPr="0072540B" w:rsidRDefault="0072540B" w:rsidP="0072540B">
    <w:pPr>
      <w:pStyle w:val="Pidipagina"/>
      <w:ind w:right="360"/>
      <w:jc w:val="center"/>
      <w:rPr>
        <w:sz w:val="18"/>
        <w:szCs w:val="18"/>
      </w:rPr>
    </w:pPr>
    <w:r>
      <w:rPr>
        <w:sz w:val="18"/>
        <w:szCs w:val="18"/>
      </w:rPr>
      <w:t xml:space="preserve">PR FESR 2021-2027 – Azione 2.2.4 Avviso </w:t>
    </w:r>
    <w:r w:rsidRPr="00B65102">
      <w:rPr>
        <w:sz w:val="18"/>
        <w:szCs w:val="18"/>
      </w:rPr>
      <w:t>"H2 Sicilia – Idrogeno</w:t>
    </w:r>
    <w:r>
      <w:rPr>
        <w:sz w:val="18"/>
        <w:szCs w:val="18"/>
      </w:rPr>
      <w:t xml:space="preserve"> rinnovabile</w:t>
    </w:r>
    <w:r w:rsidRPr="00B65102">
      <w:rPr>
        <w:sz w:val="18"/>
        <w:szCs w:val="18"/>
      </w:rPr>
      <w:t>, decarbonizzazione, sviluppo"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ED7E9" w14:textId="77777777" w:rsidR="002D6188" w:rsidRDefault="002D6188">
      <w:r>
        <w:separator/>
      </w:r>
    </w:p>
  </w:footnote>
  <w:footnote w:type="continuationSeparator" w:id="0">
    <w:p w14:paraId="3F08AD15" w14:textId="77777777" w:rsidR="002D6188" w:rsidRDefault="002D6188">
      <w:r>
        <w:continuationSeparator/>
      </w:r>
    </w:p>
  </w:footnote>
  <w:footnote w:id="1">
    <w:p w14:paraId="7BE27BA2" w14:textId="77777777" w:rsidR="00CC4105" w:rsidRPr="004D4DAD" w:rsidRDefault="00CC4105">
      <w:pPr>
        <w:pStyle w:val="Testonotaapidipagina"/>
        <w:rPr>
          <w:lang w:val="it-IT"/>
        </w:rPr>
      </w:pPr>
      <w:r>
        <w:rPr>
          <w:rStyle w:val="Rimandonotaapidipagina"/>
        </w:rPr>
        <w:footnoteRef/>
      </w:r>
      <w:r w:rsidRPr="004D4DAD">
        <w:rPr>
          <w:lang w:val="it-IT"/>
        </w:rPr>
        <w:tab/>
        <w:t xml:space="preserve">Nel caso di </w:t>
      </w:r>
      <w:r w:rsidRPr="004D4DAD">
        <w:rPr>
          <w:b/>
          <w:lang w:val="it-IT"/>
        </w:rPr>
        <w:t>operazione condotta in forma associata</w:t>
      </w:r>
      <w:r w:rsidRPr="004D4DAD">
        <w:rPr>
          <w:lang w:val="it-IT"/>
        </w:rPr>
        <w:t xml:space="preserve">, integrare il presente modello con le dichiarazioni e le indicazioni previste al </w:t>
      </w:r>
      <w:r w:rsidRPr="004D4DAD">
        <w:rPr>
          <w:b/>
          <w:lang w:val="it-IT"/>
        </w:rPr>
        <w:t>punto 2.3 del modello di avviso</w:t>
      </w:r>
      <w:r w:rsidRPr="004D4DAD">
        <w:rPr>
          <w:lang w:val="it-IT"/>
        </w:rPr>
        <w:t>.</w:t>
      </w:r>
    </w:p>
  </w:footnote>
  <w:footnote w:id="2">
    <w:p w14:paraId="2F071AA1" w14:textId="77777777" w:rsidR="006D718D" w:rsidRDefault="006D718D" w:rsidP="006D718D">
      <w:pPr>
        <w:pStyle w:val="Testonotaapidipagina"/>
        <w:rPr>
          <w:b/>
          <w:i/>
          <w:color w:val="FF0000"/>
        </w:rPr>
      </w:pPr>
      <w:r>
        <w:rPr>
          <w:rStyle w:val="Rimandonotaapidipagina"/>
        </w:rPr>
        <w:footnoteRef/>
      </w:r>
      <w:r w:rsidRPr="004D4DAD">
        <w:rPr>
          <w:lang w:val="it-IT"/>
        </w:rPr>
        <w:tab/>
        <w:t xml:space="preserve">La capacità operativa puo’ essere valutata sulla base di qualsiasi informazione o documento richiesto al beneficiario. In particolare, l’ipotesi qui formulata, è che tale capacità sia ordinariamente “dichiarata” dal beneficiario e rilevabile sulla base della documentazione prodotta a corredo della domanda. Nel caso di operazioni di maggiore complessità, è possibile far ricorso alla richiesta di ulteriori documenti ed informazioni che consentano una più approfondita valutazione. Si veda anche quanto all’Art. 191 par. 4 della proposta di modifica del regolamento finanziario della Commissione, COM(2016) 605. </w:t>
      </w:r>
      <w:r w:rsidRPr="00930D2B">
        <w:t xml:space="preserve">La </w:t>
      </w:r>
      <w:r w:rsidRPr="00930D2B">
        <w:rPr>
          <w:lang w:val="en-GB"/>
        </w:rPr>
        <w:t>disposizione così recita</w:t>
      </w:r>
      <w:r w:rsidRPr="00930D2B">
        <w:t>: “Financial and operational capacity shall be verified in particular on the basis of an analysis of any information or supporting documents referred to in Article 189. If no supporting documents were requested in the call for proposals and if the authorizing officer responsible has doubts about the financial or operational capacity of an applicant, he shall request it to provide any appropriate documents. In case of partnerships the verification shall be performed in accordance with paragraph 6 of Article 126.”</w:t>
      </w:r>
    </w:p>
  </w:footnote>
  <w:footnote w:id="3">
    <w:p w14:paraId="3E955254" w14:textId="77777777" w:rsidR="006D718D" w:rsidRPr="004D4DAD" w:rsidRDefault="006D718D" w:rsidP="006D718D">
      <w:pPr>
        <w:pStyle w:val="Testonotaapidipagina"/>
        <w:rPr>
          <w:lang w:val="it-IT"/>
        </w:rPr>
      </w:pPr>
      <w:r>
        <w:rPr>
          <w:rStyle w:val="Rimandonotaapidipagina"/>
          <w:rFonts w:ascii="Futura Bk BT" w:hAnsi="Futura Bk BT"/>
        </w:rPr>
        <w:footnoteRef/>
      </w:r>
      <w:r w:rsidRPr="004D4DAD">
        <w:rPr>
          <w:lang w:val="it-IT"/>
        </w:rPr>
        <w:tab/>
        <w:t>Riportare i totali della sezione A) della presente dichiarazione</w:t>
      </w:r>
    </w:p>
  </w:footnote>
  <w:footnote w:id="4">
    <w:p w14:paraId="01843111" w14:textId="77777777" w:rsidR="006D718D" w:rsidRPr="004D4DAD" w:rsidRDefault="006D718D" w:rsidP="006D718D">
      <w:pPr>
        <w:pStyle w:val="Testonotaapidipagina"/>
        <w:rPr>
          <w:lang w:val="it-IT"/>
        </w:rPr>
      </w:pPr>
      <w:r>
        <w:rPr>
          <w:rStyle w:val="Rimandonotaapidipagina"/>
          <w:rFonts w:ascii="Futura Bk BT" w:hAnsi="Futura Bk BT"/>
        </w:rPr>
        <w:footnoteRef/>
      </w:r>
      <w:r w:rsidRPr="004D4DAD">
        <w:rPr>
          <w:lang w:val="it-IT"/>
        </w:rPr>
        <w:tab/>
        <w:t>Riportare i totali della sezione B) della presente dichiarazione</w:t>
      </w:r>
    </w:p>
  </w:footnote>
  <w:footnote w:id="5">
    <w:p w14:paraId="475B16C4" w14:textId="77777777" w:rsidR="006D718D" w:rsidRPr="004D4DAD" w:rsidRDefault="006D718D" w:rsidP="006D718D">
      <w:pPr>
        <w:pStyle w:val="Testonotaapidipagina"/>
        <w:rPr>
          <w:lang w:val="it-IT"/>
        </w:rPr>
      </w:pPr>
      <w:r>
        <w:rPr>
          <w:rStyle w:val="Rimandonotaapidipagina"/>
        </w:rPr>
        <w:footnoteRef/>
      </w:r>
      <w:r w:rsidRPr="004D4DAD">
        <w:rPr>
          <w:lang w:val="it-IT"/>
        </w:rPr>
        <w:tab/>
        <w:t>Indicare “A” per associate, “C” per collegate, “I” per investitori istituzionali, “IC” per investitori istituzionali collegati, “P” per persone fisiche collegate ad altre imprese. In caso non ricorra alcuna delle ipotesi previste, lasciare il campo in bianco.</w:t>
      </w:r>
    </w:p>
  </w:footnote>
  <w:footnote w:id="6">
    <w:p w14:paraId="7B543C94" w14:textId="781AA73C" w:rsidR="001B12C5" w:rsidRPr="00064462" w:rsidRDefault="001B12C5" w:rsidP="00064462">
      <w:pPr>
        <w:pStyle w:val="Testonotaapidipagina"/>
        <w:rPr>
          <w:lang w:val="it-IT"/>
        </w:rPr>
      </w:pPr>
      <w:r>
        <w:rPr>
          <w:rStyle w:val="Rimandonotaapidipagina"/>
        </w:rPr>
        <w:footnoteRef/>
      </w:r>
      <w:r w:rsidRPr="00064462">
        <w:rPr>
          <w:lang w:val="it-IT"/>
        </w:rPr>
        <w:t xml:space="preserve"> </w:t>
      </w:r>
      <w:r w:rsidR="00064462">
        <w:rPr>
          <w:lang w:val="it-IT"/>
        </w:rPr>
        <w:t xml:space="preserve">I </w:t>
      </w:r>
      <w:r w:rsidR="00064462" w:rsidRPr="00064462">
        <w:rPr>
          <w:lang w:val="it-IT"/>
        </w:rPr>
        <w:t xml:space="preserve">soggetti aggregati </w:t>
      </w:r>
      <w:r w:rsidR="00474A59">
        <w:rPr>
          <w:lang w:val="it-IT"/>
        </w:rPr>
        <w:t xml:space="preserve">senza personalità giuridica </w:t>
      </w:r>
      <w:r w:rsidR="00064462" w:rsidRPr="00064462">
        <w:rPr>
          <w:lang w:val="it-IT"/>
        </w:rPr>
        <w:t>devono compilare la presente sezione A.1 parte integrante del modello di domanda di</w:t>
      </w:r>
      <w:r w:rsidR="00064462">
        <w:rPr>
          <w:lang w:val="it-IT"/>
        </w:rPr>
        <w:t xml:space="preserve"> </w:t>
      </w:r>
      <w:r w:rsidR="00064462" w:rsidRPr="00064462">
        <w:rPr>
          <w:lang w:val="it-IT"/>
        </w:rPr>
        <w:t>finanziamento (allegato 2.1). Per i soggetti aggregati</w:t>
      </w:r>
      <w:r w:rsidR="00474A59">
        <w:rPr>
          <w:lang w:val="it-IT"/>
        </w:rPr>
        <w:t xml:space="preserve">, non ancora costituiti, </w:t>
      </w:r>
      <w:r w:rsidR="00064462" w:rsidRPr="00064462">
        <w:rPr>
          <w:lang w:val="it-IT"/>
        </w:rPr>
        <w:t xml:space="preserve"> la cui forma giuridica </w:t>
      </w:r>
      <w:r w:rsidR="00004628">
        <w:rPr>
          <w:lang w:val="it-IT"/>
        </w:rPr>
        <w:t>di partecipazione</w:t>
      </w:r>
      <w:r w:rsidR="00064462" w:rsidRPr="00064462">
        <w:rPr>
          <w:lang w:val="it-IT"/>
        </w:rPr>
        <w:t xml:space="preserve"> è ATI/ATS/RTI si rimanda alla</w:t>
      </w:r>
      <w:r w:rsidR="00064462">
        <w:rPr>
          <w:lang w:val="it-IT"/>
        </w:rPr>
        <w:t xml:space="preserve"> </w:t>
      </w:r>
      <w:r w:rsidR="00064462" w:rsidRPr="00064462">
        <w:rPr>
          <w:lang w:val="it-IT"/>
        </w:rPr>
        <w:t>compilazione della successiva sezione A.2.</w:t>
      </w:r>
    </w:p>
  </w:footnote>
  <w:footnote w:id="7">
    <w:p w14:paraId="692AF7CA" w14:textId="77777777" w:rsidR="001822AD" w:rsidRDefault="001822AD" w:rsidP="001822AD">
      <w:pPr>
        <w:pStyle w:val="Testonotaapidipagina"/>
        <w:rPr>
          <w:b/>
          <w:i/>
          <w:color w:val="FF0000"/>
        </w:rPr>
      </w:pPr>
      <w:r>
        <w:rPr>
          <w:rStyle w:val="Rimandonotaapidipagina"/>
        </w:rPr>
        <w:footnoteRef/>
      </w:r>
      <w:r w:rsidRPr="004D4DAD">
        <w:rPr>
          <w:lang w:val="it-IT"/>
        </w:rPr>
        <w:tab/>
        <w:t xml:space="preserve">La capacità operativa puo’ essere valutata sulla base di qualsiasi informazione o documento richiesto al beneficiario. In particolare, l’ipotesi qui formulata, è che tale capacità sia ordinariamente “dichiarata” dal beneficiario e rilevabile sulla base della documentazione prodotta a corredo della domanda. Nel caso di operazioni di maggiore complessità, è possibile far ricorso alla richiesta di ulteriori documenti ed informazioni che consentano una più approfondita valutazione. Si veda anche quanto all’Art. 191 par. 4 della proposta di modifica del regolamento finanziario della Commissione, COM(2016) 605. </w:t>
      </w:r>
      <w:r w:rsidRPr="00930D2B">
        <w:t xml:space="preserve">La </w:t>
      </w:r>
      <w:r w:rsidRPr="00930D2B">
        <w:rPr>
          <w:lang w:val="en-GB"/>
        </w:rPr>
        <w:t>disposizione così recita</w:t>
      </w:r>
      <w:r w:rsidRPr="00930D2B">
        <w:t>: “Financial and operational capacity shall be verified in particular on the basis of an analysis of any information or supporting documents referred to in Article 189. If no supporting documents were requested in the call for proposals and if the authorizing officer responsible has doubts about the financial or operational capacity of an applicant, he shall request it to provide any appropriate documents. In case of partnerships the verification shall be performed in accordance with paragraph 6 of Article 126.”</w:t>
      </w:r>
    </w:p>
  </w:footnote>
  <w:footnote w:id="8">
    <w:p w14:paraId="1A3A7956" w14:textId="77777777" w:rsidR="00D475A5" w:rsidRPr="004D4DAD" w:rsidRDefault="00D475A5" w:rsidP="00D475A5">
      <w:pPr>
        <w:pStyle w:val="Testonotaapidipagina"/>
        <w:rPr>
          <w:lang w:val="it-IT"/>
        </w:rPr>
      </w:pPr>
      <w:r>
        <w:rPr>
          <w:rStyle w:val="Rimandonotaapidipagina"/>
          <w:rFonts w:ascii="Futura Bk BT" w:hAnsi="Futura Bk BT"/>
        </w:rPr>
        <w:footnoteRef/>
      </w:r>
      <w:r w:rsidRPr="004D4DAD">
        <w:rPr>
          <w:lang w:val="it-IT"/>
        </w:rPr>
        <w:tab/>
        <w:t>Riportare i totali della sezione A) della presente dichiarazione</w:t>
      </w:r>
    </w:p>
  </w:footnote>
  <w:footnote w:id="9">
    <w:p w14:paraId="504D8952" w14:textId="77777777" w:rsidR="00D475A5" w:rsidRPr="004D4DAD" w:rsidRDefault="00D475A5" w:rsidP="00D475A5">
      <w:pPr>
        <w:pStyle w:val="Testonotaapidipagina"/>
        <w:rPr>
          <w:lang w:val="it-IT"/>
        </w:rPr>
      </w:pPr>
      <w:r>
        <w:rPr>
          <w:rStyle w:val="Rimandonotaapidipagina"/>
          <w:rFonts w:ascii="Futura Bk BT" w:hAnsi="Futura Bk BT"/>
        </w:rPr>
        <w:footnoteRef/>
      </w:r>
      <w:r w:rsidRPr="004D4DAD">
        <w:rPr>
          <w:lang w:val="it-IT"/>
        </w:rPr>
        <w:tab/>
        <w:t>Riportare i totali della sezione B) della presente dichiarazione</w:t>
      </w:r>
    </w:p>
  </w:footnote>
  <w:footnote w:id="10">
    <w:p w14:paraId="4999E7A7" w14:textId="77777777" w:rsidR="00D475A5" w:rsidRPr="004D4DAD" w:rsidRDefault="00D475A5" w:rsidP="00D475A5">
      <w:pPr>
        <w:pStyle w:val="Testonotaapidipagina"/>
        <w:rPr>
          <w:lang w:val="it-IT"/>
        </w:rPr>
      </w:pPr>
      <w:r>
        <w:rPr>
          <w:rStyle w:val="Rimandonotaapidipagina"/>
        </w:rPr>
        <w:footnoteRef/>
      </w:r>
      <w:r w:rsidRPr="004D4DAD">
        <w:rPr>
          <w:lang w:val="it-IT"/>
        </w:rPr>
        <w:tab/>
        <w:t>Indicare “A” per associate, “C” per collegate, “I” per investitori istituzionali, “IC” per investitori istituzionali collegati, “P” per persone fisiche collegate ad altre imprese. In caso non ricorra alcuna delle ipotesi previste, lasciare il campo in bianco.</w:t>
      </w:r>
    </w:p>
  </w:footnote>
  <w:footnote w:id="11">
    <w:p w14:paraId="1FAE73D1" w14:textId="305A5DBC" w:rsidR="00D863C1" w:rsidRPr="004C43AE" w:rsidRDefault="00D863C1" w:rsidP="004C43AE">
      <w:pPr>
        <w:pStyle w:val="Testonotaapidipagina"/>
        <w:rPr>
          <w:lang w:val="it-IT"/>
        </w:rPr>
      </w:pPr>
      <w:r>
        <w:rPr>
          <w:rStyle w:val="Rimandonotaapidipagina"/>
        </w:rPr>
        <w:footnoteRef/>
      </w:r>
      <w:r w:rsidRPr="004C43AE">
        <w:rPr>
          <w:lang w:val="it-IT"/>
        </w:rPr>
        <w:t xml:space="preserve"> </w:t>
      </w:r>
      <w:r w:rsidR="004C43AE" w:rsidRPr="004C43AE">
        <w:rPr>
          <w:lang w:val="it-IT"/>
        </w:rPr>
        <w:t>I Soggetti non aggregati devono compilare la sezione A.2 e A.2. Bis.</w:t>
      </w:r>
    </w:p>
  </w:footnote>
  <w:footnote w:id="12">
    <w:p w14:paraId="69F4058C" w14:textId="77777777" w:rsidR="00F90884" w:rsidRDefault="00F90884" w:rsidP="00F90884">
      <w:pPr>
        <w:pStyle w:val="Testonotaapidipagina"/>
        <w:rPr>
          <w:b/>
          <w:i/>
          <w:color w:val="FF0000"/>
        </w:rPr>
      </w:pPr>
      <w:r>
        <w:rPr>
          <w:rStyle w:val="Rimandonotaapidipagina"/>
        </w:rPr>
        <w:footnoteRef/>
      </w:r>
      <w:r w:rsidRPr="004D4DAD">
        <w:rPr>
          <w:lang w:val="it-IT"/>
        </w:rPr>
        <w:tab/>
        <w:t xml:space="preserve">La capacità operativa puo’ essere valutata sulla base di qualsiasi informazione o documento richiesto al beneficiario. In particolare, l’ipotesi qui formulata, è che tale capacità sia ordinariamente “dichiarata” dal beneficiario e rilevabile sulla base della documentazione prodotta a corredo della domanda. Nel caso di operazioni di maggiore complessità, è possibile far ricorso alla richiesta di ulteriori documenti ed informazioni che consentano una più approfondita valutazione. Si veda anche quanto all’Art. 191 par. 4 della proposta di modifica del regolamento finanziario della Commissione, COM(2016) 605. </w:t>
      </w:r>
      <w:r w:rsidRPr="00930D2B">
        <w:t xml:space="preserve">La </w:t>
      </w:r>
      <w:r w:rsidRPr="00930D2B">
        <w:rPr>
          <w:lang w:val="en-GB"/>
        </w:rPr>
        <w:t>disposizione così recita</w:t>
      </w:r>
      <w:r w:rsidRPr="00930D2B">
        <w:t>: “Financial and operational capacity shall be verified in particular on the basis of an analysis of any information or supporting documents referred to in Article 189. If no supporting documents were requested in the call for proposals and if the authorizing officer responsible has doubts about the financial or operational capacity of an applicant, he shall request it to provide any appropriate documents. In case of partnerships the verification shall be performed in accordance with paragraph 6 of Article 126.”</w:t>
      </w:r>
    </w:p>
  </w:footnote>
  <w:footnote w:id="13">
    <w:p w14:paraId="5185CB03" w14:textId="77777777" w:rsidR="00F90884" w:rsidRPr="004D4DAD" w:rsidRDefault="00F90884" w:rsidP="00F90884">
      <w:pPr>
        <w:pStyle w:val="Testonotaapidipagina"/>
        <w:rPr>
          <w:lang w:val="it-IT"/>
        </w:rPr>
      </w:pPr>
      <w:r>
        <w:rPr>
          <w:rStyle w:val="Rimandonotaapidipagina"/>
          <w:rFonts w:ascii="Futura Bk BT" w:hAnsi="Futura Bk BT"/>
        </w:rPr>
        <w:footnoteRef/>
      </w:r>
      <w:r w:rsidRPr="004D4DAD">
        <w:rPr>
          <w:lang w:val="it-IT"/>
        </w:rPr>
        <w:tab/>
        <w:t>Riportare i totali della sezione A) della presente dichiarazione</w:t>
      </w:r>
    </w:p>
  </w:footnote>
  <w:footnote w:id="14">
    <w:p w14:paraId="14CA154C" w14:textId="77777777" w:rsidR="00F90884" w:rsidRPr="004D4DAD" w:rsidRDefault="00F90884" w:rsidP="00F90884">
      <w:pPr>
        <w:pStyle w:val="Testonotaapidipagina"/>
        <w:rPr>
          <w:lang w:val="it-IT"/>
        </w:rPr>
      </w:pPr>
      <w:r>
        <w:rPr>
          <w:rStyle w:val="Rimandonotaapidipagina"/>
          <w:rFonts w:ascii="Futura Bk BT" w:hAnsi="Futura Bk BT"/>
        </w:rPr>
        <w:footnoteRef/>
      </w:r>
      <w:r w:rsidRPr="004D4DAD">
        <w:rPr>
          <w:lang w:val="it-IT"/>
        </w:rPr>
        <w:tab/>
        <w:t>Riportare i totali della sezione B) della presente dichiarazione</w:t>
      </w:r>
    </w:p>
  </w:footnote>
  <w:footnote w:id="15">
    <w:p w14:paraId="279FCAF8" w14:textId="77777777" w:rsidR="00F90884" w:rsidRPr="004D4DAD" w:rsidRDefault="00F90884" w:rsidP="00F90884">
      <w:pPr>
        <w:pStyle w:val="Testonotaapidipagina"/>
        <w:rPr>
          <w:lang w:val="it-IT"/>
        </w:rPr>
      </w:pPr>
      <w:r>
        <w:rPr>
          <w:rStyle w:val="Rimandonotaapidipagina"/>
        </w:rPr>
        <w:footnoteRef/>
      </w:r>
      <w:r w:rsidRPr="004D4DAD">
        <w:rPr>
          <w:lang w:val="it-IT"/>
        </w:rPr>
        <w:tab/>
        <w:t>Indicare “A” per associate, “C” per collegate, “I” per investitori istituzionali, “IC” per investitori istituzionali collegati, “P” per persone fisiche collegate ad altre imprese. In caso non ricorra alcuna delle ipotesi previste, lasciare il campo in bianco.</w:t>
      </w:r>
    </w:p>
  </w:footnote>
  <w:footnote w:id="16">
    <w:p w14:paraId="001A7F53" w14:textId="77777777" w:rsidR="00CC4105" w:rsidRPr="004D4DAD" w:rsidRDefault="00CC4105">
      <w:pPr>
        <w:pStyle w:val="Testonotaapidipagina"/>
        <w:rPr>
          <w:lang w:val="it-IT"/>
        </w:rPr>
      </w:pPr>
      <w:r>
        <w:rPr>
          <w:rStyle w:val="Rimandonotaapidipagina"/>
        </w:rPr>
        <w:footnoteRef/>
      </w:r>
      <w:r w:rsidRPr="004D4DAD">
        <w:rPr>
          <w:lang w:val="it-IT"/>
        </w:rPr>
        <w:tab/>
        <w:t xml:space="preserve">ATTENZIONE: </w:t>
      </w:r>
    </w:p>
    <w:p w14:paraId="13934CA0" w14:textId="77777777" w:rsidR="00CC4105" w:rsidRPr="004D4DAD" w:rsidRDefault="00CC4105">
      <w:pPr>
        <w:pStyle w:val="Testonotaapidipagina"/>
        <w:tabs>
          <w:tab w:val="clear" w:pos="284"/>
          <w:tab w:val="left" w:pos="709"/>
        </w:tabs>
        <w:ind w:left="709" w:right="-2"/>
        <w:rPr>
          <w:lang w:val="it-IT"/>
        </w:rPr>
      </w:pPr>
      <w:r w:rsidRPr="004D4DAD">
        <w:rPr>
          <w:lang w:val="it-IT"/>
        </w:rPr>
        <w:t>•</w:t>
      </w:r>
      <w:r w:rsidRPr="004D4DAD">
        <w:rPr>
          <w:lang w:val="it-IT"/>
        </w:rPr>
        <w:tab/>
        <w:t>gli occupati (espressi in ULA) e gli importi finanziari devono riferirsi all’esercizio contabile chiuso e approvato prima della presentazione della domanda di contributo</w:t>
      </w:r>
    </w:p>
    <w:p w14:paraId="14EF55D2" w14:textId="77777777" w:rsidR="00CC4105" w:rsidRPr="004D4DAD" w:rsidRDefault="00CC4105">
      <w:pPr>
        <w:pStyle w:val="Testonotaapidipagina"/>
        <w:tabs>
          <w:tab w:val="clear" w:pos="284"/>
          <w:tab w:val="left" w:pos="709"/>
        </w:tabs>
        <w:ind w:left="709" w:right="-2"/>
        <w:rPr>
          <w:lang w:val="it-IT"/>
        </w:rPr>
      </w:pPr>
      <w:r w:rsidRPr="004D4DAD">
        <w:rPr>
          <w:lang w:val="it-IT"/>
        </w:rPr>
        <w:t>•</w:t>
      </w:r>
      <w:r w:rsidRPr="004D4DAD">
        <w:rPr>
          <w:lang w:val="it-IT"/>
        </w:rPr>
        <w:tab/>
        <w:t>in caso di partecipazione incrociata tra due imprese, vanno indicate entrambe le relazioni ma i valori nel riepilogo si sommano una volta sola, tenendo conto della partecipazione più elevata</w:t>
      </w:r>
    </w:p>
  </w:footnote>
  <w:footnote w:id="17">
    <w:p w14:paraId="3CBC03E8" w14:textId="77777777" w:rsidR="00CC4105" w:rsidRPr="004D4DAD" w:rsidRDefault="00CC4105">
      <w:pPr>
        <w:pStyle w:val="Testonotaapidipagina"/>
        <w:rPr>
          <w:lang w:val="it-IT"/>
        </w:rPr>
      </w:pPr>
      <w:r>
        <w:rPr>
          <w:rStyle w:val="Rimandonotaapidipagina"/>
        </w:rPr>
        <w:footnoteRef/>
      </w:r>
      <w:r w:rsidRPr="004D4DAD">
        <w:rPr>
          <w:lang w:val="it-IT"/>
        </w:rPr>
        <w:tab/>
        <w:t>Nota Bene precisare se l’associazione è a monte o a valle</w:t>
      </w:r>
    </w:p>
  </w:footnote>
  <w:footnote w:id="18">
    <w:p w14:paraId="13EEA42C" w14:textId="77777777" w:rsidR="00CC4105" w:rsidRPr="004D4DAD" w:rsidRDefault="00CC4105">
      <w:pPr>
        <w:pStyle w:val="Testonotaapidipagina"/>
        <w:rPr>
          <w:lang w:val="it-IT"/>
        </w:rPr>
      </w:pPr>
      <w:r>
        <w:rPr>
          <w:rStyle w:val="Rimandonotaapidipagina"/>
        </w:rPr>
        <w:footnoteRef/>
      </w:r>
      <w:r w:rsidRPr="004D4DAD">
        <w:rPr>
          <w:lang w:val="it-IT"/>
        </w:rPr>
        <w:tab/>
        <w:t>Nota Bene: indicare le collegate ma non i loro dati se essi sono già ripresi tramite consolidamento, indicare a quale impresa è riferito il collegamento, riportare anche i collegamenti tramite persona (o gruppo di persone) fisica indicando il nome del soggetto (o soggetti).</w:t>
      </w:r>
    </w:p>
  </w:footnote>
  <w:footnote w:id="19">
    <w:p w14:paraId="451CDD36" w14:textId="77777777" w:rsidR="00CC4105" w:rsidRPr="004D4DAD" w:rsidRDefault="00CC4105">
      <w:pPr>
        <w:pStyle w:val="Testonotaapidipagina"/>
        <w:rPr>
          <w:lang w:val="it-IT"/>
        </w:rPr>
      </w:pPr>
      <w:r>
        <w:rPr>
          <w:rStyle w:val="Rimandonotaapidipagina"/>
        </w:rPr>
        <w:footnoteRef/>
      </w:r>
      <w:r w:rsidRPr="004D4DAD">
        <w:rPr>
          <w:lang w:val="it-IT"/>
        </w:rPr>
        <w:tab/>
        <w:t>Nota Bene: indicare le associate ma non i loro dati se essi sono già ripresi tramite consolidamento in proporzione almeno equivalente alle percentuali di partecipazione, indicare a quale impresa è riferita l’associazione, non si computano le associate delle associate.</w:t>
      </w:r>
    </w:p>
  </w:footnote>
  <w:footnote w:id="20">
    <w:p w14:paraId="7F5F476A" w14:textId="77777777" w:rsidR="00CC4105" w:rsidRPr="004D4DAD" w:rsidRDefault="00CC4105">
      <w:pPr>
        <w:pStyle w:val="Testonotaapidipagina"/>
        <w:rPr>
          <w:lang w:val="it-IT"/>
        </w:rPr>
      </w:pPr>
      <w:r>
        <w:rPr>
          <w:rStyle w:val="Rimandonotaapidipagina"/>
        </w:rPr>
        <w:footnoteRef/>
      </w:r>
      <w:r w:rsidRPr="004D4DAD">
        <w:rPr>
          <w:lang w:val="it-IT"/>
        </w:rPr>
        <w:tab/>
        <w:t>Nota Bene: indicare a quale impresa è riferito il collegamento, indicare le collegate ma non i loro dati se essi sono già ripresi tramite consolidamento, riportare anche i collegamenti tramite persona (o gruppo di persone) fisica indicando il nome del soggetto (o soggetti).</w:t>
      </w:r>
    </w:p>
  </w:footnote>
  <w:footnote w:id="21">
    <w:p w14:paraId="0543B5CE" w14:textId="77777777" w:rsidR="00CC4105" w:rsidRPr="004D4DAD" w:rsidRDefault="00CC4105">
      <w:pPr>
        <w:pStyle w:val="Testonotaapidipagina"/>
        <w:rPr>
          <w:lang w:val="it-IT"/>
        </w:rPr>
      </w:pPr>
      <w:r>
        <w:rPr>
          <w:rStyle w:val="Rimandonotaapidipagina"/>
        </w:rPr>
        <w:footnoteRef/>
      </w:r>
      <w:r w:rsidRPr="004D4DAD">
        <w:rPr>
          <w:lang w:val="it-IT"/>
        </w:rPr>
        <w:tab/>
        <w:t>Nota Bene: non si computano le associate delle associate, indicare a quale impresa è riferita l’associazione, indicare le associate ma non i loro dati se essi sono già ripresi tramite consolidamento in proporzione almeno equivalente alle percentuali di partecipazione.</w:t>
      </w:r>
    </w:p>
  </w:footnote>
  <w:footnote w:id="22">
    <w:p w14:paraId="11A262E6" w14:textId="77777777" w:rsidR="00CC4105" w:rsidRPr="004D4DAD" w:rsidRDefault="00CC4105">
      <w:pPr>
        <w:pStyle w:val="Testonotaapidipagina"/>
        <w:rPr>
          <w:lang w:val="it-IT"/>
        </w:rPr>
      </w:pPr>
      <w:r>
        <w:rPr>
          <w:rStyle w:val="Rimandonotaapidipagina"/>
        </w:rPr>
        <w:footnoteRef/>
      </w:r>
      <w:r w:rsidRPr="004D4DAD">
        <w:rPr>
          <w:lang w:val="it-IT"/>
        </w:rPr>
        <w:tab/>
        <w:t>E’ possibile allegare rappresentazione grafica della struttura societaria.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6DB7E" w14:textId="2335ABB0" w:rsidR="0072540B" w:rsidRDefault="0072540B">
    <w:pPr>
      <w:pStyle w:val="Intestazione"/>
    </w:pPr>
    <w:r>
      <w:rPr>
        <w:noProof/>
      </w:rPr>
      <w:drawing>
        <wp:anchor distT="0" distB="0" distL="0" distR="0" simplePos="0" relativeHeight="251661312" behindDoc="1" locked="0" layoutInCell="1" allowOverlap="1" wp14:anchorId="5D084512" wp14:editId="214E9DFB">
          <wp:simplePos x="0" y="0"/>
          <wp:positionH relativeFrom="page">
            <wp:posOffset>720090</wp:posOffset>
          </wp:positionH>
          <wp:positionV relativeFrom="page">
            <wp:posOffset>449580</wp:posOffset>
          </wp:positionV>
          <wp:extent cx="6074410" cy="381000"/>
          <wp:effectExtent l="0" t="0" r="0" b="0"/>
          <wp:wrapNone/>
          <wp:docPr id="1155392939"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74410" cy="381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41E8C" w14:textId="0D9EE82F" w:rsidR="0072540B" w:rsidRDefault="0072540B">
    <w:pPr>
      <w:pStyle w:val="Intestazione"/>
    </w:pPr>
    <w:r>
      <w:rPr>
        <w:noProof/>
      </w:rPr>
      <w:drawing>
        <wp:anchor distT="0" distB="0" distL="0" distR="0" simplePos="0" relativeHeight="251659264" behindDoc="1" locked="0" layoutInCell="1" allowOverlap="1" wp14:anchorId="243DF937" wp14:editId="788E77E9">
          <wp:simplePos x="0" y="0"/>
          <wp:positionH relativeFrom="page">
            <wp:posOffset>720090</wp:posOffset>
          </wp:positionH>
          <wp:positionV relativeFrom="page">
            <wp:posOffset>449580</wp:posOffset>
          </wp:positionV>
          <wp:extent cx="6074410" cy="381000"/>
          <wp:effectExtent l="0" t="0" r="0" b="0"/>
          <wp:wrapNone/>
          <wp:docPr id="59"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74410" cy="381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lowerLetter"/>
      <w:lvlText w:val="%1)"/>
      <w:lvlJc w:val="left"/>
      <w:pPr>
        <w:tabs>
          <w:tab w:val="num" w:pos="1305"/>
        </w:tabs>
        <w:ind w:left="1305" w:hanging="360"/>
      </w:pPr>
    </w:lvl>
    <w:lvl w:ilvl="1">
      <w:start w:val="1"/>
      <w:numFmt w:val="decimal"/>
      <w:lvlText w:val="%2."/>
      <w:lvlJc w:val="left"/>
      <w:pPr>
        <w:tabs>
          <w:tab w:val="num" w:pos="1665"/>
        </w:tabs>
        <w:ind w:left="1665" w:hanging="360"/>
      </w:pPr>
    </w:lvl>
    <w:lvl w:ilvl="2">
      <w:start w:val="1"/>
      <w:numFmt w:val="decimal"/>
      <w:lvlText w:val="%3."/>
      <w:lvlJc w:val="left"/>
      <w:pPr>
        <w:tabs>
          <w:tab w:val="num" w:pos="2025"/>
        </w:tabs>
        <w:ind w:left="2025" w:hanging="360"/>
      </w:pPr>
    </w:lvl>
    <w:lvl w:ilvl="3">
      <w:start w:val="1"/>
      <w:numFmt w:val="decimal"/>
      <w:lvlText w:val="%4."/>
      <w:lvlJc w:val="left"/>
      <w:pPr>
        <w:tabs>
          <w:tab w:val="num" w:pos="2385"/>
        </w:tabs>
        <w:ind w:left="2385" w:hanging="360"/>
      </w:pPr>
    </w:lvl>
    <w:lvl w:ilvl="4">
      <w:start w:val="1"/>
      <w:numFmt w:val="decimal"/>
      <w:lvlText w:val="%5."/>
      <w:lvlJc w:val="left"/>
      <w:pPr>
        <w:tabs>
          <w:tab w:val="num" w:pos="2745"/>
        </w:tabs>
        <w:ind w:left="2745" w:hanging="360"/>
      </w:pPr>
    </w:lvl>
    <w:lvl w:ilvl="5">
      <w:start w:val="1"/>
      <w:numFmt w:val="decimal"/>
      <w:lvlText w:val="%6."/>
      <w:lvlJc w:val="left"/>
      <w:pPr>
        <w:tabs>
          <w:tab w:val="num" w:pos="3105"/>
        </w:tabs>
        <w:ind w:left="3105" w:hanging="360"/>
      </w:pPr>
    </w:lvl>
    <w:lvl w:ilvl="6">
      <w:start w:val="1"/>
      <w:numFmt w:val="decimal"/>
      <w:lvlText w:val="%7."/>
      <w:lvlJc w:val="left"/>
      <w:pPr>
        <w:tabs>
          <w:tab w:val="num" w:pos="3465"/>
        </w:tabs>
        <w:ind w:left="3465" w:hanging="360"/>
      </w:pPr>
    </w:lvl>
    <w:lvl w:ilvl="7">
      <w:start w:val="1"/>
      <w:numFmt w:val="decimal"/>
      <w:lvlText w:val="%8."/>
      <w:lvlJc w:val="left"/>
      <w:pPr>
        <w:tabs>
          <w:tab w:val="num" w:pos="3825"/>
        </w:tabs>
        <w:ind w:left="3825" w:hanging="360"/>
      </w:pPr>
    </w:lvl>
    <w:lvl w:ilvl="8">
      <w:start w:val="1"/>
      <w:numFmt w:val="decimal"/>
      <w:lvlText w:val="%9."/>
      <w:lvlJc w:val="left"/>
      <w:pPr>
        <w:tabs>
          <w:tab w:val="num" w:pos="4185"/>
        </w:tabs>
        <w:ind w:left="4185" w:hanging="360"/>
      </w:pPr>
    </w:lvl>
  </w:abstractNum>
  <w:abstractNum w:abstractNumId="1" w15:restartNumberingAfterBreak="0">
    <w:nsid w:val="00000006"/>
    <w:multiLevelType w:val="multilevel"/>
    <w:tmpl w:val="00000006"/>
    <w:name w:val="WW8Num7"/>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7"/>
    <w:multiLevelType w:val="multilevel"/>
    <w:tmpl w:val="00000007"/>
    <w:name w:val="WW8Num8"/>
    <w:lvl w:ilvl="0">
      <w:start w:val="1"/>
      <w:numFmt w:val="lowerLetter"/>
      <w:lvlText w:val="%1."/>
      <w:lvlJc w:val="left"/>
      <w:pPr>
        <w:tabs>
          <w:tab w:val="num" w:pos="0"/>
        </w:tabs>
        <w:ind w:left="720" w:hanging="360"/>
      </w:pPr>
      <w:rPr>
        <w:rFonts w:ascii="Calibri" w:hAnsi="Calibri" w:cs="Calibri"/>
        <w:caps w:val="0"/>
        <w:smallCaps w:val="0"/>
        <w:strike w:val="0"/>
        <w:dstrike w:val="0"/>
        <w:vanish w:val="0"/>
        <w:position w:val="0"/>
        <w:sz w:val="24"/>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9"/>
    <w:multiLevelType w:val="multilevel"/>
    <w:tmpl w:val="00000009"/>
    <w:name w:val="WWNum10"/>
    <w:lvl w:ilvl="0">
      <w:start w:val="1"/>
      <w:numFmt w:val="bullet"/>
      <w:lvlText w:val="-"/>
      <w:lvlJc w:val="left"/>
      <w:pPr>
        <w:tabs>
          <w:tab w:val="num" w:pos="0"/>
        </w:tabs>
        <w:ind w:left="1271" w:hanging="360"/>
      </w:pPr>
      <w:rPr>
        <w:rFonts w:ascii="Cambria" w:hAnsi="Cambria" w:cs="font45"/>
      </w:rPr>
    </w:lvl>
    <w:lvl w:ilvl="1">
      <w:start w:val="1"/>
      <w:numFmt w:val="bullet"/>
      <w:lvlText w:val="o"/>
      <w:lvlJc w:val="left"/>
      <w:pPr>
        <w:tabs>
          <w:tab w:val="num" w:pos="0"/>
        </w:tabs>
        <w:ind w:left="2291" w:hanging="360"/>
      </w:pPr>
      <w:rPr>
        <w:rFonts w:ascii="Courier New" w:hAnsi="Courier New"/>
      </w:rPr>
    </w:lvl>
    <w:lvl w:ilvl="2">
      <w:start w:val="1"/>
      <w:numFmt w:val="bullet"/>
      <w:lvlText w:val=""/>
      <w:lvlJc w:val="left"/>
      <w:pPr>
        <w:tabs>
          <w:tab w:val="num" w:pos="0"/>
        </w:tabs>
        <w:ind w:left="3011" w:hanging="360"/>
      </w:pPr>
      <w:rPr>
        <w:rFonts w:ascii="Wingdings" w:hAnsi="Wingdings"/>
      </w:rPr>
    </w:lvl>
    <w:lvl w:ilvl="3">
      <w:start w:val="1"/>
      <w:numFmt w:val="bullet"/>
      <w:lvlText w:val=""/>
      <w:lvlJc w:val="left"/>
      <w:pPr>
        <w:tabs>
          <w:tab w:val="num" w:pos="0"/>
        </w:tabs>
        <w:ind w:left="3731" w:hanging="360"/>
      </w:pPr>
      <w:rPr>
        <w:rFonts w:ascii="Symbol" w:hAnsi="Symbol"/>
      </w:rPr>
    </w:lvl>
    <w:lvl w:ilvl="4">
      <w:start w:val="1"/>
      <w:numFmt w:val="bullet"/>
      <w:lvlText w:val="o"/>
      <w:lvlJc w:val="left"/>
      <w:pPr>
        <w:tabs>
          <w:tab w:val="num" w:pos="0"/>
        </w:tabs>
        <w:ind w:left="4451" w:hanging="360"/>
      </w:pPr>
      <w:rPr>
        <w:rFonts w:ascii="Courier New" w:hAnsi="Courier New"/>
      </w:rPr>
    </w:lvl>
    <w:lvl w:ilvl="5">
      <w:start w:val="1"/>
      <w:numFmt w:val="bullet"/>
      <w:lvlText w:val=""/>
      <w:lvlJc w:val="left"/>
      <w:pPr>
        <w:tabs>
          <w:tab w:val="num" w:pos="0"/>
        </w:tabs>
        <w:ind w:left="5171" w:hanging="360"/>
      </w:pPr>
      <w:rPr>
        <w:rFonts w:ascii="Wingdings" w:hAnsi="Wingdings"/>
      </w:rPr>
    </w:lvl>
    <w:lvl w:ilvl="6">
      <w:start w:val="1"/>
      <w:numFmt w:val="bullet"/>
      <w:lvlText w:val=""/>
      <w:lvlJc w:val="left"/>
      <w:pPr>
        <w:tabs>
          <w:tab w:val="num" w:pos="0"/>
        </w:tabs>
        <w:ind w:left="5891" w:hanging="360"/>
      </w:pPr>
      <w:rPr>
        <w:rFonts w:ascii="Symbol" w:hAnsi="Symbol"/>
      </w:rPr>
    </w:lvl>
    <w:lvl w:ilvl="7">
      <w:start w:val="1"/>
      <w:numFmt w:val="bullet"/>
      <w:lvlText w:val="o"/>
      <w:lvlJc w:val="left"/>
      <w:pPr>
        <w:tabs>
          <w:tab w:val="num" w:pos="0"/>
        </w:tabs>
        <w:ind w:left="6611" w:hanging="360"/>
      </w:pPr>
      <w:rPr>
        <w:rFonts w:ascii="Courier New" w:hAnsi="Courier New"/>
      </w:rPr>
    </w:lvl>
    <w:lvl w:ilvl="8">
      <w:start w:val="1"/>
      <w:numFmt w:val="bullet"/>
      <w:lvlText w:val=""/>
      <w:lvlJc w:val="left"/>
      <w:pPr>
        <w:tabs>
          <w:tab w:val="num" w:pos="0"/>
        </w:tabs>
        <w:ind w:left="7331" w:hanging="360"/>
      </w:pPr>
      <w:rPr>
        <w:rFonts w:ascii="Wingdings" w:hAnsi="Wingdings"/>
      </w:rPr>
    </w:lvl>
  </w:abstractNum>
  <w:abstractNum w:abstractNumId="4" w15:restartNumberingAfterBreak="0">
    <w:nsid w:val="0000000D"/>
    <w:multiLevelType w:val="singleLevel"/>
    <w:tmpl w:val="0000000D"/>
    <w:lvl w:ilvl="0">
      <w:numFmt w:val="bullet"/>
      <w:lvlText w:val="-"/>
      <w:lvlJc w:val="left"/>
      <w:pPr>
        <w:tabs>
          <w:tab w:val="num" w:pos="360"/>
        </w:tabs>
        <w:ind w:left="360" w:hanging="360"/>
      </w:pPr>
      <w:rPr>
        <w:rFonts w:ascii="Times New Roman" w:hAnsi="Times New Roman"/>
      </w:rPr>
    </w:lvl>
  </w:abstractNum>
  <w:abstractNum w:abstractNumId="5" w15:restartNumberingAfterBreak="0">
    <w:nsid w:val="00000011"/>
    <w:multiLevelType w:val="multilevel"/>
    <w:tmpl w:val="00000011"/>
    <w:name w:val="WW8Num18"/>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12"/>
    <w:multiLevelType w:val="multilevel"/>
    <w:tmpl w:val="00000012"/>
    <w:name w:val="WW8Num19"/>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3"/>
    <w:multiLevelType w:val="multilevel"/>
    <w:tmpl w:val="00000013"/>
    <w:name w:val="WW8Num20"/>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14"/>
    <w:multiLevelType w:val="multilevel"/>
    <w:tmpl w:val="00000014"/>
    <w:name w:val="WW8Num21"/>
    <w:lvl w:ilvl="0">
      <w:start w:val="1"/>
      <w:numFmt w:val="lowerLetter"/>
      <w:lvlText w:val="%1."/>
      <w:lvlJc w:val="left"/>
      <w:pPr>
        <w:tabs>
          <w:tab w:val="num" w:pos="0"/>
        </w:tabs>
        <w:ind w:left="720" w:hanging="360"/>
      </w:pPr>
      <w:rPr>
        <w:rFonts w:ascii="Calibri" w:hAnsi="Calibri" w:cs="Calibri"/>
        <w:caps w:val="0"/>
        <w:smallCaps w:val="0"/>
        <w:strike w:val="0"/>
        <w:dstrike w:val="0"/>
        <w:vanish w:val="0"/>
        <w:position w:val="0"/>
        <w:sz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15"/>
    <w:multiLevelType w:val="multilevel"/>
    <w:tmpl w:val="00000015"/>
    <w:name w:val="WW8Num2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0" w15:restartNumberingAfterBreak="0">
    <w:nsid w:val="00000017"/>
    <w:multiLevelType w:val="multilevel"/>
    <w:tmpl w:val="00000017"/>
    <w:name w:val="WW8Num24"/>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18"/>
    <w:multiLevelType w:val="multilevel"/>
    <w:tmpl w:val="00000018"/>
    <w:name w:val="WW8Num25"/>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00000019"/>
    <w:multiLevelType w:val="multilevel"/>
    <w:tmpl w:val="00000019"/>
    <w:name w:val="WW8Num2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1A"/>
    <w:multiLevelType w:val="multilevel"/>
    <w:tmpl w:val="0000001A"/>
    <w:name w:val="WW8Num27"/>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D"/>
    <w:multiLevelType w:val="multilevel"/>
    <w:tmpl w:val="0000001D"/>
    <w:name w:val="WW8Num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0000001E"/>
    <w:multiLevelType w:val="multilevel"/>
    <w:tmpl w:val="0000001E"/>
    <w:name w:val="WW8Num31"/>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1F"/>
    <w:multiLevelType w:val="multilevel"/>
    <w:tmpl w:val="0000001F"/>
    <w:name w:val="WW8Num32"/>
    <w:lvl w:ilvl="0">
      <w:start w:val="1"/>
      <w:numFmt w:val="lowerLetter"/>
      <w:lvlText w:val="%1)"/>
      <w:lvlJc w:val="left"/>
      <w:pPr>
        <w:tabs>
          <w:tab w:val="num" w:pos="0"/>
        </w:tabs>
        <w:ind w:left="720" w:hanging="360"/>
      </w:pPr>
      <w:rPr>
        <w:color w:val="00000A"/>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20"/>
    <w:multiLevelType w:val="multilevel"/>
    <w:tmpl w:val="00000020"/>
    <w:name w:val="WW8Num33"/>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00000021"/>
    <w:multiLevelType w:val="multilevel"/>
    <w:tmpl w:val="00000021"/>
    <w:name w:val="WW8Num3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00000024"/>
    <w:multiLevelType w:val="multilevel"/>
    <w:tmpl w:val="00000024"/>
    <w:name w:val="WW8Num37"/>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3C"/>
    <w:multiLevelType w:val="singleLevel"/>
    <w:tmpl w:val="0000003C"/>
    <w:name w:val="WW8Num59"/>
    <w:lvl w:ilvl="0">
      <w:start w:val="6"/>
      <w:numFmt w:val="bullet"/>
      <w:lvlText w:val="-"/>
      <w:lvlJc w:val="left"/>
      <w:pPr>
        <w:tabs>
          <w:tab w:val="num" w:pos="360"/>
        </w:tabs>
        <w:ind w:left="360" w:hanging="360"/>
      </w:pPr>
      <w:rPr>
        <w:rFonts w:ascii="StarSymbol" w:hAnsi="StarSymbol"/>
        <w:b w:val="0"/>
        <w:i w:val="0"/>
        <w:sz w:val="24"/>
      </w:rPr>
    </w:lvl>
  </w:abstractNum>
  <w:abstractNum w:abstractNumId="21" w15:restartNumberingAfterBreak="0">
    <w:nsid w:val="00863113"/>
    <w:multiLevelType w:val="multilevel"/>
    <w:tmpl w:val="D818C066"/>
    <w:lvl w:ilvl="0">
      <w:start w:val="1"/>
      <w:numFmt w:val="decimal"/>
      <w:lvlText w:val="%1."/>
      <w:lvlJc w:val="left"/>
      <w:pPr>
        <w:ind w:left="360" w:hanging="360"/>
      </w:pPr>
      <w:rPr>
        <w:rFonts w:hint="default"/>
      </w:rPr>
    </w:lvl>
    <w:lvl w:ilvl="1">
      <w:start w:val="2"/>
      <w:numFmt w:val="decimal"/>
      <w:isLgl/>
      <w:lvlText w:val="%1.%2"/>
      <w:lvlJc w:val="left"/>
      <w:pPr>
        <w:ind w:left="643" w:hanging="360"/>
      </w:pPr>
      <w:rPr>
        <w:rFonts w:hint="default"/>
        <w:b/>
        <w:i w:val="0"/>
        <w:color w:val="5B9BD5"/>
      </w:rPr>
    </w:lvl>
    <w:lvl w:ilvl="2">
      <w:start w:val="1"/>
      <w:numFmt w:val="decimal"/>
      <w:isLgl/>
      <w:lvlText w:val="%1.%2.%3"/>
      <w:lvlJc w:val="left"/>
      <w:pPr>
        <w:ind w:left="720" w:hanging="720"/>
      </w:pPr>
      <w:rPr>
        <w:rFonts w:hint="default"/>
        <w:b/>
        <w:i/>
      </w:rPr>
    </w:lvl>
    <w:lvl w:ilvl="3">
      <w:start w:val="1"/>
      <w:numFmt w:val="decimal"/>
      <w:isLgl/>
      <w:lvlText w:val="%1.%2.%3.%4"/>
      <w:lvlJc w:val="left"/>
      <w:pPr>
        <w:ind w:left="720" w:hanging="720"/>
      </w:pPr>
      <w:rPr>
        <w:rFonts w:hint="default"/>
        <w:b/>
        <w:i/>
      </w:rPr>
    </w:lvl>
    <w:lvl w:ilvl="4">
      <w:start w:val="1"/>
      <w:numFmt w:val="decimal"/>
      <w:isLgl/>
      <w:lvlText w:val="%1.%2.%3.%4.%5"/>
      <w:lvlJc w:val="left"/>
      <w:pPr>
        <w:ind w:left="1080" w:hanging="1080"/>
      </w:pPr>
      <w:rPr>
        <w:rFonts w:hint="default"/>
        <w:b/>
        <w:i/>
      </w:rPr>
    </w:lvl>
    <w:lvl w:ilvl="5">
      <w:start w:val="1"/>
      <w:numFmt w:val="decimal"/>
      <w:isLgl/>
      <w:lvlText w:val="%1.%2.%3.%4.%5.%6"/>
      <w:lvlJc w:val="left"/>
      <w:pPr>
        <w:ind w:left="1080" w:hanging="1080"/>
      </w:pPr>
      <w:rPr>
        <w:rFonts w:hint="default"/>
        <w:b/>
        <w:i/>
      </w:rPr>
    </w:lvl>
    <w:lvl w:ilvl="6">
      <w:start w:val="1"/>
      <w:numFmt w:val="decimal"/>
      <w:isLgl/>
      <w:lvlText w:val="%1.%2.%3.%4.%5.%6.%7"/>
      <w:lvlJc w:val="left"/>
      <w:pPr>
        <w:ind w:left="1440" w:hanging="1440"/>
      </w:pPr>
      <w:rPr>
        <w:rFonts w:hint="default"/>
        <w:b/>
        <w:i/>
      </w:rPr>
    </w:lvl>
    <w:lvl w:ilvl="7">
      <w:start w:val="1"/>
      <w:numFmt w:val="decimal"/>
      <w:isLgl/>
      <w:lvlText w:val="%1.%2.%3.%4.%5.%6.%7.%8"/>
      <w:lvlJc w:val="left"/>
      <w:pPr>
        <w:ind w:left="1440" w:hanging="1440"/>
      </w:pPr>
      <w:rPr>
        <w:rFonts w:hint="default"/>
        <w:b/>
        <w:i/>
      </w:rPr>
    </w:lvl>
    <w:lvl w:ilvl="8">
      <w:start w:val="1"/>
      <w:numFmt w:val="decimal"/>
      <w:isLgl/>
      <w:lvlText w:val="%1.%2.%3.%4.%5.%6.%7.%8.%9"/>
      <w:lvlJc w:val="left"/>
      <w:pPr>
        <w:ind w:left="1800" w:hanging="1800"/>
      </w:pPr>
      <w:rPr>
        <w:rFonts w:hint="default"/>
        <w:b/>
        <w:i/>
      </w:rPr>
    </w:lvl>
  </w:abstractNum>
  <w:abstractNum w:abstractNumId="22" w15:restartNumberingAfterBreak="0">
    <w:nsid w:val="026F1D14"/>
    <w:multiLevelType w:val="hybridMultilevel"/>
    <w:tmpl w:val="A0FEC80E"/>
    <w:lvl w:ilvl="0" w:tplc="FFFFFFFF">
      <w:start w:val="1"/>
      <w:numFmt w:val="decimal"/>
      <w:lvlText w:val="%1."/>
      <w:lvlJc w:val="left"/>
      <w:pPr>
        <w:tabs>
          <w:tab w:val="num" w:pos="810"/>
        </w:tabs>
        <w:ind w:left="81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040C66C7"/>
    <w:multiLevelType w:val="hybridMultilevel"/>
    <w:tmpl w:val="70AE4D7A"/>
    <w:lvl w:ilvl="0" w:tplc="FD08CB9C">
      <w:start w:val="3"/>
      <w:numFmt w:val="bullet"/>
      <w:lvlText w:val="-"/>
      <w:lvlJc w:val="left"/>
      <w:pPr>
        <w:ind w:left="360" w:hanging="360"/>
      </w:pPr>
      <w:rPr>
        <w:rFonts w:ascii="Calibri" w:eastAsia="Calibri" w:hAnsi="Calibri"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04EF64A8"/>
    <w:multiLevelType w:val="hybridMultilevel"/>
    <w:tmpl w:val="0A6AC2DE"/>
    <w:lvl w:ilvl="0" w:tplc="0410000F">
      <w:start w:val="1"/>
      <w:numFmt w:val="decimal"/>
      <w:lvlText w:val="%1."/>
      <w:lvlJc w:val="left"/>
      <w:pPr>
        <w:tabs>
          <w:tab w:val="num" w:pos="720"/>
        </w:tabs>
        <w:ind w:left="72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5" w15:restartNumberingAfterBreak="0">
    <w:nsid w:val="05582F0B"/>
    <w:multiLevelType w:val="hybridMultilevel"/>
    <w:tmpl w:val="A0FEC80E"/>
    <w:lvl w:ilvl="0" w:tplc="FFFFFFFF">
      <w:start w:val="1"/>
      <w:numFmt w:val="decimal"/>
      <w:lvlText w:val="%1."/>
      <w:lvlJc w:val="left"/>
      <w:pPr>
        <w:tabs>
          <w:tab w:val="num" w:pos="810"/>
        </w:tabs>
        <w:ind w:left="81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05622CB6"/>
    <w:multiLevelType w:val="hybridMultilevel"/>
    <w:tmpl w:val="01FEBC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056E0EE2"/>
    <w:multiLevelType w:val="multilevel"/>
    <w:tmpl w:val="C93EC74C"/>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063D7919"/>
    <w:multiLevelType w:val="multilevel"/>
    <w:tmpl w:val="C93EC74C"/>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07E810BB"/>
    <w:multiLevelType w:val="hybridMultilevel"/>
    <w:tmpl w:val="FBCA0668"/>
    <w:lvl w:ilvl="0" w:tplc="5EBEF2E2">
      <w:start w:val="1"/>
      <w:numFmt w:val="lowerLetter"/>
      <w:lvlText w:val="%1)"/>
      <w:lvlJc w:val="left"/>
      <w:pPr>
        <w:ind w:left="360" w:hanging="360"/>
      </w:pPr>
      <w:rPr>
        <w:rFonts w:ascii="Calibri" w:eastAsia="Calibri" w:hAnsi="Calibri" w:cs="Times New Roman"/>
      </w:rPr>
    </w:lvl>
    <w:lvl w:ilvl="1" w:tplc="5DC6D878">
      <w:start w:val="1"/>
      <w:numFmt w:val="lowerLetter"/>
      <w:lvlText w:val="%2)"/>
      <w:lvlJc w:val="left"/>
      <w:pPr>
        <w:ind w:left="1080" w:hanging="360"/>
      </w:pPr>
      <w:rPr>
        <w:rFonts w:hint="default"/>
      </w:rPr>
    </w:lvl>
    <w:lvl w:ilvl="2" w:tplc="E6C0097C">
      <w:start w:val="1"/>
      <w:numFmt w:val="decimal"/>
      <w:lvlText w:val="%3)"/>
      <w:lvlJc w:val="left"/>
      <w:pPr>
        <w:ind w:left="1980" w:hanging="36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0" w15:restartNumberingAfterBreak="0">
    <w:nsid w:val="08EB51E9"/>
    <w:multiLevelType w:val="hybridMultilevel"/>
    <w:tmpl w:val="912EF80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0975012E"/>
    <w:multiLevelType w:val="multilevel"/>
    <w:tmpl w:val="7046B77A"/>
    <w:lvl w:ilvl="0">
      <w:start w:val="1"/>
      <w:numFmt w:val="decimal"/>
      <w:lvlText w:val="%1."/>
      <w:lvlJc w:val="left"/>
      <w:pPr>
        <w:ind w:left="360" w:hanging="360"/>
      </w:pPr>
      <w:rPr>
        <w:rFonts w:hint="default"/>
        <w:b/>
        <w:bCs/>
        <w:i w:val="0"/>
        <w:iCs w:val="0"/>
        <w:color w:val="auto"/>
      </w:rPr>
    </w:lvl>
    <w:lvl w:ilvl="1">
      <w:start w:val="1"/>
      <w:numFmt w:val="upperRoman"/>
      <w:lvlText w:val="%2."/>
      <w:lvlJc w:val="right"/>
      <w:pPr>
        <w:ind w:left="360" w:hanging="360"/>
      </w:pPr>
      <w:rPr>
        <w:rFonts w:hint="default"/>
        <w:b/>
        <w:bCs/>
        <w:color w:val="0F4761" w:themeColor="accent1" w:themeShade="B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0D5A5821"/>
    <w:multiLevelType w:val="hybridMultilevel"/>
    <w:tmpl w:val="5CC2F7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0FC4065F"/>
    <w:multiLevelType w:val="hybridMultilevel"/>
    <w:tmpl w:val="8FB81822"/>
    <w:lvl w:ilvl="0" w:tplc="0410000F">
      <w:start w:val="1"/>
      <w:numFmt w:val="decimal"/>
      <w:lvlText w:val="%1."/>
      <w:lvlJc w:val="left"/>
      <w:pPr>
        <w:ind w:left="360" w:hanging="360"/>
      </w:pPr>
      <w:rPr>
        <w:rFonts w:hint="default"/>
      </w:rPr>
    </w:lvl>
    <w:lvl w:ilvl="1" w:tplc="04100019">
      <w:start w:val="1"/>
      <w:numFmt w:val="lowerLetter"/>
      <w:lvlText w:val="%2."/>
      <w:lvlJc w:val="left"/>
      <w:pPr>
        <w:ind w:left="1080" w:hanging="360"/>
      </w:pPr>
    </w:lvl>
    <w:lvl w:ilvl="2" w:tplc="218C41CC">
      <w:start w:val="1"/>
      <w:numFmt w:val="lowerLetter"/>
      <w:lvlText w:val="%3)"/>
      <w:lvlJc w:val="left"/>
      <w:pPr>
        <w:ind w:left="1980" w:hanging="36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4" w15:restartNumberingAfterBreak="0">
    <w:nsid w:val="100E2917"/>
    <w:multiLevelType w:val="hybridMultilevel"/>
    <w:tmpl w:val="E95ADE9C"/>
    <w:lvl w:ilvl="0" w:tplc="FFFFFFFF">
      <w:start w:val="1"/>
      <w:numFmt w:val="decimal"/>
      <w:lvlText w:val="%1."/>
      <w:lvlJc w:val="left"/>
      <w:pPr>
        <w:ind w:left="360" w:hanging="360"/>
      </w:pPr>
      <w:rPr>
        <w:rFonts w:hint="default"/>
      </w:rPr>
    </w:lvl>
    <w:lvl w:ilvl="1" w:tplc="FFFFFFFF">
      <w:start w:val="3"/>
      <w:numFmt w:val="bullet"/>
      <w:lvlText w:val="-"/>
      <w:lvlJc w:val="left"/>
      <w:pPr>
        <w:ind w:left="1080" w:hanging="360"/>
      </w:pPr>
      <w:rPr>
        <w:rFonts w:ascii="Calibri" w:eastAsia="Calibri" w:hAnsi="Calibri" w:cs="Arial" w:hint="default"/>
      </w:rPr>
    </w:lvl>
    <w:lvl w:ilvl="2" w:tplc="FFFFFFFF">
      <w:start w:val="1"/>
      <w:numFmt w:val="decimal"/>
      <w:lvlText w:val="%3."/>
      <w:lvlJc w:val="left"/>
      <w:pPr>
        <w:ind w:left="1980" w:hanging="360"/>
      </w:pPr>
      <w:rPr>
        <w:rFonts w:hint="default"/>
      </w:r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10D30EDD"/>
    <w:multiLevelType w:val="hybridMultilevel"/>
    <w:tmpl w:val="C32033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11F757F9"/>
    <w:multiLevelType w:val="hybridMultilevel"/>
    <w:tmpl w:val="F8069E08"/>
    <w:lvl w:ilvl="0" w:tplc="962C933C">
      <w:start w:val="1"/>
      <w:numFmt w:val="lowerLetter"/>
      <w:lvlText w:val="%1."/>
      <w:lvlJc w:val="left"/>
      <w:pPr>
        <w:ind w:left="720" w:hanging="360"/>
      </w:pPr>
      <w:rPr>
        <w:rFonts w:ascii="Calibri" w:hAnsi="Calibri" w:hint="default"/>
        <w:b w:val="0"/>
        <w:i w:val="0"/>
        <w:caps w:val="0"/>
        <w:strike w:val="0"/>
        <w:dstrike w:val="0"/>
        <w:vanish w:val="0"/>
        <w:sz w:val="22"/>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13DB73B2"/>
    <w:multiLevelType w:val="hybridMultilevel"/>
    <w:tmpl w:val="912EF80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14F9481E"/>
    <w:multiLevelType w:val="hybridMultilevel"/>
    <w:tmpl w:val="EB78FDC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157F6562"/>
    <w:multiLevelType w:val="hybridMultilevel"/>
    <w:tmpl w:val="6AFE1E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182F0364"/>
    <w:multiLevelType w:val="multilevel"/>
    <w:tmpl w:val="C93EC74C"/>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18A2408B"/>
    <w:multiLevelType w:val="hybridMultilevel"/>
    <w:tmpl w:val="C36CA0D8"/>
    <w:lvl w:ilvl="0" w:tplc="0410001B">
      <w:start w:val="1"/>
      <w:numFmt w:val="lowerRoman"/>
      <w:lvlText w:val="%1."/>
      <w:lvlJc w:val="right"/>
      <w:pPr>
        <w:ind w:left="2844" w:hanging="360"/>
      </w:pPr>
    </w:lvl>
    <w:lvl w:ilvl="1" w:tplc="04100019" w:tentative="1">
      <w:start w:val="1"/>
      <w:numFmt w:val="lowerLetter"/>
      <w:lvlText w:val="%2."/>
      <w:lvlJc w:val="left"/>
      <w:pPr>
        <w:ind w:left="3564" w:hanging="360"/>
      </w:pPr>
    </w:lvl>
    <w:lvl w:ilvl="2" w:tplc="0410001B" w:tentative="1">
      <w:start w:val="1"/>
      <w:numFmt w:val="lowerRoman"/>
      <w:lvlText w:val="%3."/>
      <w:lvlJc w:val="right"/>
      <w:pPr>
        <w:ind w:left="4284" w:hanging="180"/>
      </w:pPr>
    </w:lvl>
    <w:lvl w:ilvl="3" w:tplc="0410000F" w:tentative="1">
      <w:start w:val="1"/>
      <w:numFmt w:val="decimal"/>
      <w:lvlText w:val="%4."/>
      <w:lvlJc w:val="left"/>
      <w:pPr>
        <w:ind w:left="5004" w:hanging="360"/>
      </w:pPr>
    </w:lvl>
    <w:lvl w:ilvl="4" w:tplc="04100019" w:tentative="1">
      <w:start w:val="1"/>
      <w:numFmt w:val="lowerLetter"/>
      <w:lvlText w:val="%5."/>
      <w:lvlJc w:val="left"/>
      <w:pPr>
        <w:ind w:left="5724" w:hanging="360"/>
      </w:pPr>
    </w:lvl>
    <w:lvl w:ilvl="5" w:tplc="0410001B" w:tentative="1">
      <w:start w:val="1"/>
      <w:numFmt w:val="lowerRoman"/>
      <w:lvlText w:val="%6."/>
      <w:lvlJc w:val="right"/>
      <w:pPr>
        <w:ind w:left="6444" w:hanging="180"/>
      </w:pPr>
    </w:lvl>
    <w:lvl w:ilvl="6" w:tplc="0410000F" w:tentative="1">
      <w:start w:val="1"/>
      <w:numFmt w:val="decimal"/>
      <w:lvlText w:val="%7."/>
      <w:lvlJc w:val="left"/>
      <w:pPr>
        <w:ind w:left="7164" w:hanging="360"/>
      </w:pPr>
    </w:lvl>
    <w:lvl w:ilvl="7" w:tplc="04100019" w:tentative="1">
      <w:start w:val="1"/>
      <w:numFmt w:val="lowerLetter"/>
      <w:lvlText w:val="%8."/>
      <w:lvlJc w:val="left"/>
      <w:pPr>
        <w:ind w:left="7884" w:hanging="360"/>
      </w:pPr>
    </w:lvl>
    <w:lvl w:ilvl="8" w:tplc="0410001B" w:tentative="1">
      <w:start w:val="1"/>
      <w:numFmt w:val="lowerRoman"/>
      <w:lvlText w:val="%9."/>
      <w:lvlJc w:val="right"/>
      <w:pPr>
        <w:ind w:left="8604" w:hanging="180"/>
      </w:pPr>
    </w:lvl>
  </w:abstractNum>
  <w:abstractNum w:abstractNumId="42" w15:restartNumberingAfterBreak="0">
    <w:nsid w:val="1AF13E66"/>
    <w:multiLevelType w:val="multilevel"/>
    <w:tmpl w:val="650E4DEA"/>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1C8A1987"/>
    <w:multiLevelType w:val="hybridMultilevel"/>
    <w:tmpl w:val="7EE8EB16"/>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220D02A8"/>
    <w:multiLevelType w:val="multilevel"/>
    <w:tmpl w:val="C93EC74C"/>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23BF218A"/>
    <w:multiLevelType w:val="hybridMultilevel"/>
    <w:tmpl w:val="9290175A"/>
    <w:lvl w:ilvl="0" w:tplc="04100017">
      <w:start w:val="1"/>
      <w:numFmt w:val="lowerLetter"/>
      <w:lvlText w:val="%1)"/>
      <w:lvlJc w:val="left"/>
      <w:pPr>
        <w:ind w:left="720" w:hanging="360"/>
      </w:pPr>
      <w:rPr>
        <w:rFonts w:hint="default"/>
      </w:rPr>
    </w:lvl>
    <w:lvl w:ilvl="1" w:tplc="FD08CB9C">
      <w:start w:val="3"/>
      <w:numFmt w:val="bullet"/>
      <w:lvlText w:val="-"/>
      <w:lvlJc w:val="left"/>
      <w:pPr>
        <w:ind w:left="1440" w:hanging="360"/>
      </w:pPr>
      <w:rPr>
        <w:rFonts w:ascii="Calibri" w:eastAsia="Calibri" w:hAnsi="Calibri" w:cs="Arial" w:hint="default"/>
      </w:rPr>
    </w:lvl>
    <w:lvl w:ilvl="2" w:tplc="284A0040">
      <w:start w:val="1"/>
      <w:numFmt w:val="decimal"/>
      <w:lvlText w:val="%3."/>
      <w:lvlJc w:val="left"/>
      <w:pPr>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23C03155"/>
    <w:multiLevelType w:val="hybridMultilevel"/>
    <w:tmpl w:val="806627DC"/>
    <w:lvl w:ilvl="0" w:tplc="5EBEF2E2">
      <w:start w:val="1"/>
      <w:numFmt w:val="lowerLetter"/>
      <w:lvlText w:val="%1)"/>
      <w:lvlJc w:val="left"/>
      <w:pPr>
        <w:ind w:left="1068" w:hanging="360"/>
      </w:pPr>
      <w:rPr>
        <w:rFonts w:ascii="Calibri" w:eastAsia="Calibri" w:hAnsi="Calibri" w:cs="Times New Roman"/>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47" w15:restartNumberingAfterBreak="0">
    <w:nsid w:val="245C1F1C"/>
    <w:multiLevelType w:val="multilevel"/>
    <w:tmpl w:val="7B2A9D56"/>
    <w:lvl w:ilvl="0">
      <w:start w:val="1"/>
      <w:numFmt w:val="lowerLetter"/>
      <w:lvlText w:val="%1)"/>
      <w:lvlJc w:val="left"/>
      <w:pPr>
        <w:ind w:left="360" w:hanging="360"/>
      </w:pPr>
      <w:rPr>
        <w:rFonts w:ascii="Calibri" w:hAnsi="Calibri" w:hint="default"/>
        <w:color w:val="auto"/>
        <w:sz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15:restartNumberingAfterBreak="0">
    <w:nsid w:val="256376F5"/>
    <w:multiLevelType w:val="hybridMultilevel"/>
    <w:tmpl w:val="1564252A"/>
    <w:lvl w:ilvl="0" w:tplc="0410000F">
      <w:start w:val="1"/>
      <w:numFmt w:val="decimal"/>
      <w:lvlText w:val="%1."/>
      <w:lvlJc w:val="left"/>
      <w:pPr>
        <w:ind w:left="360" w:hanging="360"/>
      </w:pPr>
      <w:rPr>
        <w:rFonts w:hint="default"/>
      </w:rPr>
    </w:lvl>
    <w:lvl w:ilvl="1" w:tplc="FD08CB9C">
      <w:start w:val="3"/>
      <w:numFmt w:val="bullet"/>
      <w:lvlText w:val="-"/>
      <w:lvlJc w:val="left"/>
      <w:pPr>
        <w:ind w:left="1080" w:hanging="360"/>
      </w:pPr>
      <w:rPr>
        <w:rFonts w:ascii="Calibri" w:eastAsia="Calibri" w:hAnsi="Calibri" w:cs="Arial" w:hint="default"/>
      </w:rPr>
    </w:lvl>
    <w:lvl w:ilvl="2" w:tplc="284A0040">
      <w:start w:val="1"/>
      <w:numFmt w:val="decimal"/>
      <w:lvlText w:val="%3."/>
      <w:lvlJc w:val="left"/>
      <w:pPr>
        <w:ind w:left="1980" w:hanging="360"/>
      </w:pPr>
      <w:rPr>
        <w:rFonts w:hint="default"/>
      </w:rPr>
    </w:lvl>
    <w:lvl w:ilvl="3" w:tplc="0410000F">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9" w15:restartNumberingAfterBreak="0">
    <w:nsid w:val="2633199D"/>
    <w:multiLevelType w:val="hybridMultilevel"/>
    <w:tmpl w:val="B4548734"/>
    <w:lvl w:ilvl="0" w:tplc="0410000F">
      <w:start w:val="1"/>
      <w:numFmt w:val="decimal"/>
      <w:lvlText w:val="%1."/>
      <w:lvlJc w:val="left"/>
      <w:pPr>
        <w:tabs>
          <w:tab w:val="num" w:pos="810"/>
        </w:tabs>
        <w:ind w:left="81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26E611E3"/>
    <w:multiLevelType w:val="hybridMultilevel"/>
    <w:tmpl w:val="912EF80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271E6F29"/>
    <w:multiLevelType w:val="multilevel"/>
    <w:tmpl w:val="DBC018D4"/>
    <w:lvl w:ilvl="0">
      <w:numFmt w:val="bullet"/>
      <w:lvlText w:val="-"/>
      <w:lvlJc w:val="left"/>
      <w:pPr>
        <w:ind w:left="927" w:hanging="360"/>
      </w:pPr>
      <w:rPr>
        <w:rFonts w:ascii="Calibri Light" w:eastAsia="Calibri" w:hAnsi="Calibri Light" w:cs="Calibri Light"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2" w15:restartNumberingAfterBreak="0">
    <w:nsid w:val="27494506"/>
    <w:multiLevelType w:val="hybridMultilevel"/>
    <w:tmpl w:val="72022C38"/>
    <w:lvl w:ilvl="0" w:tplc="04100017">
      <w:start w:val="1"/>
      <w:numFmt w:val="lowerLetter"/>
      <w:lvlText w:val="%1)"/>
      <w:lvlJc w:val="left"/>
      <w:pPr>
        <w:ind w:left="1428" w:hanging="360"/>
      </w:pPr>
    </w:lvl>
    <w:lvl w:ilvl="1" w:tplc="04100019" w:tentative="1">
      <w:start w:val="1"/>
      <w:numFmt w:val="lowerLetter"/>
      <w:lvlText w:val="%2."/>
      <w:lvlJc w:val="left"/>
      <w:pPr>
        <w:ind w:left="2148" w:hanging="360"/>
      </w:pPr>
    </w:lvl>
    <w:lvl w:ilvl="2" w:tplc="04100017">
      <w:start w:val="1"/>
      <w:numFmt w:val="lowerLetter"/>
      <w:lvlText w:val="%3)"/>
      <w:lvlJc w:val="left"/>
      <w:pPr>
        <w:ind w:left="720" w:hanging="360"/>
      </w:pPr>
    </w:lvl>
    <w:lvl w:ilvl="3" w:tplc="0410000F">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53" w15:restartNumberingAfterBreak="0">
    <w:nsid w:val="290559FB"/>
    <w:multiLevelType w:val="hybridMultilevel"/>
    <w:tmpl w:val="912EF806"/>
    <w:lvl w:ilvl="0" w:tplc="DE1A0446">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4" w15:restartNumberingAfterBreak="0">
    <w:nsid w:val="29A90415"/>
    <w:multiLevelType w:val="hybridMultilevel"/>
    <w:tmpl w:val="9294AC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2AC5732D"/>
    <w:multiLevelType w:val="hybridMultilevel"/>
    <w:tmpl w:val="7D1E4F66"/>
    <w:lvl w:ilvl="0" w:tplc="04100001">
      <w:start w:val="1"/>
      <w:numFmt w:val="bullet"/>
      <w:lvlText w:val=""/>
      <w:lvlJc w:val="left"/>
      <w:pPr>
        <w:ind w:left="1440" w:hanging="360"/>
      </w:pPr>
      <w:rPr>
        <w:rFonts w:ascii="Symbol" w:hAnsi="Symbo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6" w15:restartNumberingAfterBreak="0">
    <w:nsid w:val="2B0E6858"/>
    <w:multiLevelType w:val="hybridMultilevel"/>
    <w:tmpl w:val="91EC97B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2B180121"/>
    <w:multiLevelType w:val="hybridMultilevel"/>
    <w:tmpl w:val="F7D6682E"/>
    <w:lvl w:ilvl="0" w:tplc="3F121DE6">
      <w:start w:val="1"/>
      <w:numFmt w:val="decimal"/>
      <w:lvlText w:val="%1)"/>
      <w:lvlJc w:val="left"/>
      <w:pPr>
        <w:ind w:left="1320" w:hanging="360"/>
      </w:pPr>
    </w:lvl>
    <w:lvl w:ilvl="1" w:tplc="6EF080A6">
      <w:start w:val="1"/>
      <w:numFmt w:val="decimal"/>
      <w:lvlText w:val="%2)"/>
      <w:lvlJc w:val="left"/>
      <w:pPr>
        <w:ind w:left="1320" w:hanging="360"/>
      </w:pPr>
    </w:lvl>
    <w:lvl w:ilvl="2" w:tplc="051074EE">
      <w:start w:val="1"/>
      <w:numFmt w:val="decimal"/>
      <w:lvlText w:val="%3)"/>
      <w:lvlJc w:val="left"/>
      <w:pPr>
        <w:ind w:left="1320" w:hanging="360"/>
      </w:pPr>
    </w:lvl>
    <w:lvl w:ilvl="3" w:tplc="5F746D7A">
      <w:start w:val="1"/>
      <w:numFmt w:val="decimal"/>
      <w:lvlText w:val="%4)"/>
      <w:lvlJc w:val="left"/>
      <w:pPr>
        <w:ind w:left="1320" w:hanging="360"/>
      </w:pPr>
    </w:lvl>
    <w:lvl w:ilvl="4" w:tplc="6D98C42A">
      <w:start w:val="1"/>
      <w:numFmt w:val="decimal"/>
      <w:lvlText w:val="%5)"/>
      <w:lvlJc w:val="left"/>
      <w:pPr>
        <w:ind w:left="1320" w:hanging="360"/>
      </w:pPr>
    </w:lvl>
    <w:lvl w:ilvl="5" w:tplc="13948C4A">
      <w:start w:val="1"/>
      <w:numFmt w:val="decimal"/>
      <w:lvlText w:val="%6)"/>
      <w:lvlJc w:val="left"/>
      <w:pPr>
        <w:ind w:left="1320" w:hanging="360"/>
      </w:pPr>
    </w:lvl>
    <w:lvl w:ilvl="6" w:tplc="637C13A0">
      <w:start w:val="1"/>
      <w:numFmt w:val="decimal"/>
      <w:lvlText w:val="%7)"/>
      <w:lvlJc w:val="left"/>
      <w:pPr>
        <w:ind w:left="1320" w:hanging="360"/>
      </w:pPr>
    </w:lvl>
    <w:lvl w:ilvl="7" w:tplc="3612AE0E">
      <w:start w:val="1"/>
      <w:numFmt w:val="decimal"/>
      <w:lvlText w:val="%8)"/>
      <w:lvlJc w:val="left"/>
      <w:pPr>
        <w:ind w:left="1320" w:hanging="360"/>
      </w:pPr>
    </w:lvl>
    <w:lvl w:ilvl="8" w:tplc="DB3AFECA">
      <w:start w:val="1"/>
      <w:numFmt w:val="decimal"/>
      <w:lvlText w:val="%9)"/>
      <w:lvlJc w:val="left"/>
      <w:pPr>
        <w:ind w:left="1320" w:hanging="360"/>
      </w:pPr>
    </w:lvl>
  </w:abstractNum>
  <w:abstractNum w:abstractNumId="58" w15:restartNumberingAfterBreak="0">
    <w:nsid w:val="2B7A25A2"/>
    <w:multiLevelType w:val="multilevel"/>
    <w:tmpl w:val="D818C066"/>
    <w:lvl w:ilvl="0">
      <w:start w:val="1"/>
      <w:numFmt w:val="decimal"/>
      <w:lvlText w:val="%1."/>
      <w:lvlJc w:val="left"/>
      <w:pPr>
        <w:ind w:left="360" w:hanging="360"/>
      </w:pPr>
      <w:rPr>
        <w:rFonts w:hint="default"/>
      </w:rPr>
    </w:lvl>
    <w:lvl w:ilvl="1">
      <w:start w:val="2"/>
      <w:numFmt w:val="decimal"/>
      <w:isLgl/>
      <w:lvlText w:val="%1.%2"/>
      <w:lvlJc w:val="left"/>
      <w:pPr>
        <w:ind w:left="643" w:hanging="360"/>
      </w:pPr>
      <w:rPr>
        <w:rFonts w:hint="default"/>
        <w:b/>
        <w:i w:val="0"/>
        <w:color w:val="5B9BD5"/>
      </w:rPr>
    </w:lvl>
    <w:lvl w:ilvl="2">
      <w:start w:val="1"/>
      <w:numFmt w:val="decimal"/>
      <w:isLgl/>
      <w:lvlText w:val="%1.%2.%3"/>
      <w:lvlJc w:val="left"/>
      <w:pPr>
        <w:ind w:left="720" w:hanging="720"/>
      </w:pPr>
      <w:rPr>
        <w:rFonts w:hint="default"/>
        <w:b/>
        <w:i/>
      </w:rPr>
    </w:lvl>
    <w:lvl w:ilvl="3">
      <w:start w:val="1"/>
      <w:numFmt w:val="decimal"/>
      <w:isLgl/>
      <w:lvlText w:val="%1.%2.%3.%4"/>
      <w:lvlJc w:val="left"/>
      <w:pPr>
        <w:ind w:left="720" w:hanging="720"/>
      </w:pPr>
      <w:rPr>
        <w:rFonts w:hint="default"/>
        <w:b/>
        <w:i/>
      </w:rPr>
    </w:lvl>
    <w:lvl w:ilvl="4">
      <w:start w:val="1"/>
      <w:numFmt w:val="decimal"/>
      <w:isLgl/>
      <w:lvlText w:val="%1.%2.%3.%4.%5"/>
      <w:lvlJc w:val="left"/>
      <w:pPr>
        <w:ind w:left="1080" w:hanging="1080"/>
      </w:pPr>
      <w:rPr>
        <w:rFonts w:hint="default"/>
        <w:b/>
        <w:i/>
      </w:rPr>
    </w:lvl>
    <w:lvl w:ilvl="5">
      <w:start w:val="1"/>
      <w:numFmt w:val="decimal"/>
      <w:isLgl/>
      <w:lvlText w:val="%1.%2.%3.%4.%5.%6"/>
      <w:lvlJc w:val="left"/>
      <w:pPr>
        <w:ind w:left="1080" w:hanging="1080"/>
      </w:pPr>
      <w:rPr>
        <w:rFonts w:hint="default"/>
        <w:b/>
        <w:i/>
      </w:rPr>
    </w:lvl>
    <w:lvl w:ilvl="6">
      <w:start w:val="1"/>
      <w:numFmt w:val="decimal"/>
      <w:isLgl/>
      <w:lvlText w:val="%1.%2.%3.%4.%5.%6.%7"/>
      <w:lvlJc w:val="left"/>
      <w:pPr>
        <w:ind w:left="1440" w:hanging="1440"/>
      </w:pPr>
      <w:rPr>
        <w:rFonts w:hint="default"/>
        <w:b/>
        <w:i/>
      </w:rPr>
    </w:lvl>
    <w:lvl w:ilvl="7">
      <w:start w:val="1"/>
      <w:numFmt w:val="decimal"/>
      <w:isLgl/>
      <w:lvlText w:val="%1.%2.%3.%4.%5.%6.%7.%8"/>
      <w:lvlJc w:val="left"/>
      <w:pPr>
        <w:ind w:left="1440" w:hanging="1440"/>
      </w:pPr>
      <w:rPr>
        <w:rFonts w:hint="default"/>
        <w:b/>
        <w:i/>
      </w:rPr>
    </w:lvl>
    <w:lvl w:ilvl="8">
      <w:start w:val="1"/>
      <w:numFmt w:val="decimal"/>
      <w:isLgl/>
      <w:lvlText w:val="%1.%2.%3.%4.%5.%6.%7.%8.%9"/>
      <w:lvlJc w:val="left"/>
      <w:pPr>
        <w:ind w:left="1800" w:hanging="1800"/>
      </w:pPr>
      <w:rPr>
        <w:rFonts w:hint="default"/>
        <w:b/>
        <w:i/>
      </w:rPr>
    </w:lvl>
  </w:abstractNum>
  <w:abstractNum w:abstractNumId="59" w15:restartNumberingAfterBreak="0">
    <w:nsid w:val="2BD24327"/>
    <w:multiLevelType w:val="hybridMultilevel"/>
    <w:tmpl w:val="D9FE8DA0"/>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60" w15:restartNumberingAfterBreak="0">
    <w:nsid w:val="2C3952FC"/>
    <w:multiLevelType w:val="hybridMultilevel"/>
    <w:tmpl w:val="A784E6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1" w15:restartNumberingAfterBreak="0">
    <w:nsid w:val="2C4164F0"/>
    <w:multiLevelType w:val="hybridMultilevel"/>
    <w:tmpl w:val="2EA4D884"/>
    <w:lvl w:ilvl="0" w:tplc="DE40BE3C">
      <w:start w:val="1"/>
      <w:numFmt w:val="decimal"/>
      <w:lvlText w:val="%1)"/>
      <w:lvlJc w:val="left"/>
      <w:pPr>
        <w:ind w:left="720" w:hanging="360"/>
      </w:pPr>
    </w:lvl>
    <w:lvl w:ilvl="1" w:tplc="831C3CBA">
      <w:start w:val="1"/>
      <w:numFmt w:val="decimal"/>
      <w:lvlText w:val="%2)"/>
      <w:lvlJc w:val="left"/>
      <w:pPr>
        <w:ind w:left="720" w:hanging="360"/>
      </w:pPr>
    </w:lvl>
    <w:lvl w:ilvl="2" w:tplc="28E2E598">
      <w:start w:val="1"/>
      <w:numFmt w:val="decimal"/>
      <w:lvlText w:val="%3)"/>
      <w:lvlJc w:val="left"/>
      <w:pPr>
        <w:ind w:left="720" w:hanging="360"/>
      </w:pPr>
    </w:lvl>
    <w:lvl w:ilvl="3" w:tplc="8F54FD6A">
      <w:start w:val="1"/>
      <w:numFmt w:val="decimal"/>
      <w:lvlText w:val="%4)"/>
      <w:lvlJc w:val="left"/>
      <w:pPr>
        <w:ind w:left="720" w:hanging="360"/>
      </w:pPr>
    </w:lvl>
    <w:lvl w:ilvl="4" w:tplc="515248B2">
      <w:start w:val="1"/>
      <w:numFmt w:val="decimal"/>
      <w:lvlText w:val="%5)"/>
      <w:lvlJc w:val="left"/>
      <w:pPr>
        <w:ind w:left="720" w:hanging="360"/>
      </w:pPr>
    </w:lvl>
    <w:lvl w:ilvl="5" w:tplc="4B706326">
      <w:start w:val="1"/>
      <w:numFmt w:val="decimal"/>
      <w:lvlText w:val="%6)"/>
      <w:lvlJc w:val="left"/>
      <w:pPr>
        <w:ind w:left="720" w:hanging="360"/>
      </w:pPr>
    </w:lvl>
    <w:lvl w:ilvl="6" w:tplc="33EC2D4E">
      <w:start w:val="1"/>
      <w:numFmt w:val="decimal"/>
      <w:lvlText w:val="%7)"/>
      <w:lvlJc w:val="left"/>
      <w:pPr>
        <w:ind w:left="720" w:hanging="360"/>
      </w:pPr>
    </w:lvl>
    <w:lvl w:ilvl="7" w:tplc="7C24F374">
      <w:start w:val="1"/>
      <w:numFmt w:val="decimal"/>
      <w:lvlText w:val="%8)"/>
      <w:lvlJc w:val="left"/>
      <w:pPr>
        <w:ind w:left="720" w:hanging="360"/>
      </w:pPr>
    </w:lvl>
    <w:lvl w:ilvl="8" w:tplc="554239A8">
      <w:start w:val="1"/>
      <w:numFmt w:val="decimal"/>
      <w:lvlText w:val="%9)"/>
      <w:lvlJc w:val="left"/>
      <w:pPr>
        <w:ind w:left="720" w:hanging="360"/>
      </w:pPr>
    </w:lvl>
  </w:abstractNum>
  <w:abstractNum w:abstractNumId="62" w15:restartNumberingAfterBreak="0">
    <w:nsid w:val="2DC52560"/>
    <w:multiLevelType w:val="hybridMultilevel"/>
    <w:tmpl w:val="211EEB8A"/>
    <w:lvl w:ilvl="0" w:tplc="04100017">
      <w:start w:val="1"/>
      <w:numFmt w:val="lowerLetter"/>
      <w:lvlText w:val="%1)"/>
      <w:lvlJc w:val="left"/>
      <w:pPr>
        <w:ind w:left="927" w:hanging="360"/>
      </w:p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63" w15:restartNumberingAfterBreak="0">
    <w:nsid w:val="2E232994"/>
    <w:multiLevelType w:val="hybridMultilevel"/>
    <w:tmpl w:val="DF020290"/>
    <w:lvl w:ilvl="0" w:tplc="5DC6D878">
      <w:start w:val="1"/>
      <w:numFmt w:val="lowerLetter"/>
      <w:lvlText w:val="%1)"/>
      <w:lvlJc w:val="left"/>
      <w:pPr>
        <w:ind w:left="1230" w:hanging="360"/>
      </w:pPr>
      <w:rPr>
        <w:rFonts w:hint="default"/>
      </w:rPr>
    </w:lvl>
    <w:lvl w:ilvl="1" w:tplc="04100019" w:tentative="1">
      <w:start w:val="1"/>
      <w:numFmt w:val="lowerLetter"/>
      <w:lvlText w:val="%2."/>
      <w:lvlJc w:val="left"/>
      <w:pPr>
        <w:ind w:left="1950" w:hanging="360"/>
      </w:pPr>
    </w:lvl>
    <w:lvl w:ilvl="2" w:tplc="0410001B" w:tentative="1">
      <w:start w:val="1"/>
      <w:numFmt w:val="lowerRoman"/>
      <w:lvlText w:val="%3."/>
      <w:lvlJc w:val="right"/>
      <w:pPr>
        <w:ind w:left="2670" w:hanging="180"/>
      </w:pPr>
    </w:lvl>
    <w:lvl w:ilvl="3" w:tplc="0410000F" w:tentative="1">
      <w:start w:val="1"/>
      <w:numFmt w:val="decimal"/>
      <w:lvlText w:val="%4."/>
      <w:lvlJc w:val="left"/>
      <w:pPr>
        <w:ind w:left="3390" w:hanging="360"/>
      </w:pPr>
    </w:lvl>
    <w:lvl w:ilvl="4" w:tplc="04100019" w:tentative="1">
      <w:start w:val="1"/>
      <w:numFmt w:val="lowerLetter"/>
      <w:lvlText w:val="%5."/>
      <w:lvlJc w:val="left"/>
      <w:pPr>
        <w:ind w:left="4110" w:hanging="360"/>
      </w:pPr>
    </w:lvl>
    <w:lvl w:ilvl="5" w:tplc="0410001B" w:tentative="1">
      <w:start w:val="1"/>
      <w:numFmt w:val="lowerRoman"/>
      <w:lvlText w:val="%6."/>
      <w:lvlJc w:val="right"/>
      <w:pPr>
        <w:ind w:left="4830" w:hanging="180"/>
      </w:pPr>
    </w:lvl>
    <w:lvl w:ilvl="6" w:tplc="0410000F" w:tentative="1">
      <w:start w:val="1"/>
      <w:numFmt w:val="decimal"/>
      <w:lvlText w:val="%7."/>
      <w:lvlJc w:val="left"/>
      <w:pPr>
        <w:ind w:left="5550" w:hanging="360"/>
      </w:pPr>
    </w:lvl>
    <w:lvl w:ilvl="7" w:tplc="04100019" w:tentative="1">
      <w:start w:val="1"/>
      <w:numFmt w:val="lowerLetter"/>
      <w:lvlText w:val="%8."/>
      <w:lvlJc w:val="left"/>
      <w:pPr>
        <w:ind w:left="6270" w:hanging="360"/>
      </w:pPr>
    </w:lvl>
    <w:lvl w:ilvl="8" w:tplc="0410001B" w:tentative="1">
      <w:start w:val="1"/>
      <w:numFmt w:val="lowerRoman"/>
      <w:lvlText w:val="%9."/>
      <w:lvlJc w:val="right"/>
      <w:pPr>
        <w:ind w:left="6990" w:hanging="180"/>
      </w:pPr>
    </w:lvl>
  </w:abstractNum>
  <w:abstractNum w:abstractNumId="64" w15:restartNumberingAfterBreak="0">
    <w:nsid w:val="2E2C10DD"/>
    <w:multiLevelType w:val="hybridMultilevel"/>
    <w:tmpl w:val="C132450C"/>
    <w:lvl w:ilvl="0" w:tplc="0410000F">
      <w:start w:val="1"/>
      <w:numFmt w:val="decimal"/>
      <w:lvlText w:val="%1."/>
      <w:lvlJc w:val="left"/>
      <w:pPr>
        <w:ind w:left="360" w:hanging="360"/>
      </w:pPr>
      <w:rPr>
        <w:rFonts w:hint="default"/>
      </w:rPr>
    </w:lvl>
    <w:lvl w:ilvl="1" w:tplc="04100001">
      <w:start w:val="1"/>
      <w:numFmt w:val="bullet"/>
      <w:lvlText w:val=""/>
      <w:lvlJc w:val="left"/>
      <w:pPr>
        <w:ind w:left="360" w:hanging="360"/>
      </w:pPr>
      <w:rPr>
        <w:rFonts w:ascii="Symbol" w:hAnsi="Symbol" w:hint="default"/>
      </w:rPr>
    </w:lvl>
    <w:lvl w:ilvl="2" w:tplc="04100001">
      <w:start w:val="1"/>
      <w:numFmt w:val="bullet"/>
      <w:lvlText w:val=""/>
      <w:lvlJc w:val="left"/>
      <w:pPr>
        <w:ind w:left="360" w:hanging="360"/>
      </w:pPr>
      <w:rPr>
        <w:rFonts w:ascii="Symbol" w:hAnsi="Symbol" w:hint="default"/>
      </w:rPr>
    </w:lvl>
    <w:lvl w:ilvl="3" w:tplc="16A2A53A">
      <w:start w:val="1"/>
      <w:numFmt w:val="bullet"/>
      <w:lvlText w:val=""/>
      <w:lvlJc w:val="left"/>
      <w:pPr>
        <w:ind w:left="2520" w:hanging="360"/>
      </w:pPr>
      <w:rPr>
        <w:rFonts w:ascii="Symbol" w:hAnsi="Symbol" w:hint="default"/>
        <w:color w:val="auto"/>
      </w:r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5" w15:restartNumberingAfterBreak="0">
    <w:nsid w:val="2EDA14A8"/>
    <w:multiLevelType w:val="hybridMultilevel"/>
    <w:tmpl w:val="9F38B776"/>
    <w:lvl w:ilvl="0" w:tplc="FD262BF4">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6" w15:restartNumberingAfterBreak="0">
    <w:nsid w:val="301B328D"/>
    <w:multiLevelType w:val="hybridMultilevel"/>
    <w:tmpl w:val="2812A696"/>
    <w:lvl w:ilvl="0" w:tplc="04100001">
      <w:start w:val="1"/>
      <w:numFmt w:val="bullet"/>
      <w:lvlText w:val=""/>
      <w:lvlJc w:val="left"/>
      <w:pPr>
        <w:ind w:left="2138" w:hanging="360"/>
      </w:pPr>
      <w:rPr>
        <w:rFonts w:ascii="Symbol" w:hAnsi="Symbol" w:hint="default"/>
      </w:rPr>
    </w:lvl>
    <w:lvl w:ilvl="1" w:tplc="04100019" w:tentative="1">
      <w:start w:val="1"/>
      <w:numFmt w:val="lowerLetter"/>
      <w:lvlText w:val="%2."/>
      <w:lvlJc w:val="left"/>
      <w:pPr>
        <w:ind w:left="2858" w:hanging="360"/>
      </w:pPr>
    </w:lvl>
    <w:lvl w:ilvl="2" w:tplc="0410001B" w:tentative="1">
      <w:start w:val="1"/>
      <w:numFmt w:val="lowerRoman"/>
      <w:lvlText w:val="%3."/>
      <w:lvlJc w:val="right"/>
      <w:pPr>
        <w:ind w:left="3578" w:hanging="180"/>
      </w:pPr>
    </w:lvl>
    <w:lvl w:ilvl="3" w:tplc="0410000F" w:tentative="1">
      <w:start w:val="1"/>
      <w:numFmt w:val="decimal"/>
      <w:lvlText w:val="%4."/>
      <w:lvlJc w:val="left"/>
      <w:pPr>
        <w:ind w:left="4298" w:hanging="360"/>
      </w:pPr>
    </w:lvl>
    <w:lvl w:ilvl="4" w:tplc="04100019" w:tentative="1">
      <w:start w:val="1"/>
      <w:numFmt w:val="lowerLetter"/>
      <w:lvlText w:val="%5."/>
      <w:lvlJc w:val="left"/>
      <w:pPr>
        <w:ind w:left="5018" w:hanging="360"/>
      </w:pPr>
    </w:lvl>
    <w:lvl w:ilvl="5" w:tplc="0410001B" w:tentative="1">
      <w:start w:val="1"/>
      <w:numFmt w:val="lowerRoman"/>
      <w:lvlText w:val="%6."/>
      <w:lvlJc w:val="right"/>
      <w:pPr>
        <w:ind w:left="5738" w:hanging="180"/>
      </w:pPr>
    </w:lvl>
    <w:lvl w:ilvl="6" w:tplc="0410000F" w:tentative="1">
      <w:start w:val="1"/>
      <w:numFmt w:val="decimal"/>
      <w:lvlText w:val="%7."/>
      <w:lvlJc w:val="left"/>
      <w:pPr>
        <w:ind w:left="6458" w:hanging="360"/>
      </w:pPr>
    </w:lvl>
    <w:lvl w:ilvl="7" w:tplc="04100019" w:tentative="1">
      <w:start w:val="1"/>
      <w:numFmt w:val="lowerLetter"/>
      <w:lvlText w:val="%8."/>
      <w:lvlJc w:val="left"/>
      <w:pPr>
        <w:ind w:left="7178" w:hanging="360"/>
      </w:pPr>
    </w:lvl>
    <w:lvl w:ilvl="8" w:tplc="0410001B" w:tentative="1">
      <w:start w:val="1"/>
      <w:numFmt w:val="lowerRoman"/>
      <w:lvlText w:val="%9."/>
      <w:lvlJc w:val="right"/>
      <w:pPr>
        <w:ind w:left="7898" w:hanging="180"/>
      </w:pPr>
    </w:lvl>
  </w:abstractNum>
  <w:abstractNum w:abstractNumId="67" w15:restartNumberingAfterBreak="0">
    <w:nsid w:val="30A614F2"/>
    <w:multiLevelType w:val="hybridMultilevel"/>
    <w:tmpl w:val="72D0202A"/>
    <w:lvl w:ilvl="0" w:tplc="0410000F">
      <w:start w:val="1"/>
      <w:numFmt w:val="decimal"/>
      <w:lvlText w:val="%1."/>
      <w:lvlJc w:val="left"/>
      <w:pPr>
        <w:ind w:left="360" w:hanging="360"/>
      </w:pPr>
      <w:rPr>
        <w:rFonts w:hint="default"/>
      </w:rPr>
    </w:lvl>
    <w:lvl w:ilvl="1" w:tplc="5DC6D878">
      <w:start w:val="1"/>
      <w:numFmt w:val="lowerLetter"/>
      <w:lvlText w:val="%2)"/>
      <w:lvlJc w:val="left"/>
      <w:pPr>
        <w:ind w:left="1080" w:hanging="360"/>
      </w:pPr>
      <w:rPr>
        <w:rFonts w:hint="default"/>
      </w:r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8" w15:restartNumberingAfterBreak="0">
    <w:nsid w:val="3105424C"/>
    <w:multiLevelType w:val="hybridMultilevel"/>
    <w:tmpl w:val="446092CC"/>
    <w:lvl w:ilvl="0" w:tplc="04100005">
      <w:start w:val="1"/>
      <w:numFmt w:val="bullet"/>
      <w:lvlText w:val=""/>
      <w:lvlJc w:val="left"/>
      <w:pPr>
        <w:tabs>
          <w:tab w:val="num" w:pos="720"/>
        </w:tabs>
        <w:ind w:left="720" w:hanging="360"/>
      </w:pPr>
      <w:rPr>
        <w:rFonts w:ascii="Wingdings" w:hAnsi="Wingdings" w:hint="default"/>
        <w:b/>
        <w:sz w:val="20"/>
        <w:szCs w:val="2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1682D13"/>
    <w:multiLevelType w:val="hybridMultilevel"/>
    <w:tmpl w:val="34E6BB3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0" w15:restartNumberingAfterBreak="0">
    <w:nsid w:val="31E02D3B"/>
    <w:multiLevelType w:val="hybridMultilevel"/>
    <w:tmpl w:val="F6D296FC"/>
    <w:lvl w:ilvl="0" w:tplc="E1C850EC">
      <w:start w:val="1"/>
      <w:numFmt w:val="decimal"/>
      <w:lvlText w:val="%1)"/>
      <w:lvlJc w:val="left"/>
      <w:pPr>
        <w:ind w:left="1320" w:hanging="360"/>
      </w:pPr>
    </w:lvl>
    <w:lvl w:ilvl="1" w:tplc="C5A4BF7A">
      <w:start w:val="1"/>
      <w:numFmt w:val="decimal"/>
      <w:lvlText w:val="%2)"/>
      <w:lvlJc w:val="left"/>
      <w:pPr>
        <w:ind w:left="1320" w:hanging="360"/>
      </w:pPr>
    </w:lvl>
    <w:lvl w:ilvl="2" w:tplc="51B4BCBE">
      <w:start w:val="1"/>
      <w:numFmt w:val="decimal"/>
      <w:lvlText w:val="%3)"/>
      <w:lvlJc w:val="left"/>
      <w:pPr>
        <w:ind w:left="1320" w:hanging="360"/>
      </w:pPr>
    </w:lvl>
    <w:lvl w:ilvl="3" w:tplc="5204C976">
      <w:start w:val="1"/>
      <w:numFmt w:val="decimal"/>
      <w:lvlText w:val="%4)"/>
      <w:lvlJc w:val="left"/>
      <w:pPr>
        <w:ind w:left="1320" w:hanging="360"/>
      </w:pPr>
    </w:lvl>
    <w:lvl w:ilvl="4" w:tplc="37DA10A8">
      <w:start w:val="1"/>
      <w:numFmt w:val="decimal"/>
      <w:lvlText w:val="%5)"/>
      <w:lvlJc w:val="left"/>
      <w:pPr>
        <w:ind w:left="1320" w:hanging="360"/>
      </w:pPr>
    </w:lvl>
    <w:lvl w:ilvl="5" w:tplc="6BB8FBE2">
      <w:start w:val="1"/>
      <w:numFmt w:val="decimal"/>
      <w:lvlText w:val="%6)"/>
      <w:lvlJc w:val="left"/>
      <w:pPr>
        <w:ind w:left="1320" w:hanging="360"/>
      </w:pPr>
    </w:lvl>
    <w:lvl w:ilvl="6" w:tplc="D064330C">
      <w:start w:val="1"/>
      <w:numFmt w:val="decimal"/>
      <w:lvlText w:val="%7)"/>
      <w:lvlJc w:val="left"/>
      <w:pPr>
        <w:ind w:left="1320" w:hanging="360"/>
      </w:pPr>
    </w:lvl>
    <w:lvl w:ilvl="7" w:tplc="E118E57E">
      <w:start w:val="1"/>
      <w:numFmt w:val="decimal"/>
      <w:lvlText w:val="%8)"/>
      <w:lvlJc w:val="left"/>
      <w:pPr>
        <w:ind w:left="1320" w:hanging="360"/>
      </w:pPr>
    </w:lvl>
    <w:lvl w:ilvl="8" w:tplc="BA7E2350">
      <w:start w:val="1"/>
      <w:numFmt w:val="decimal"/>
      <w:lvlText w:val="%9)"/>
      <w:lvlJc w:val="left"/>
      <w:pPr>
        <w:ind w:left="1320" w:hanging="360"/>
      </w:pPr>
    </w:lvl>
  </w:abstractNum>
  <w:abstractNum w:abstractNumId="71" w15:restartNumberingAfterBreak="0">
    <w:nsid w:val="321A4619"/>
    <w:multiLevelType w:val="hybridMultilevel"/>
    <w:tmpl w:val="67AE0938"/>
    <w:lvl w:ilvl="0" w:tplc="88B28FA6">
      <w:start w:val="1"/>
      <w:numFmt w:val="lowerLetter"/>
      <w:lvlText w:val="%1)"/>
      <w:lvlJc w:val="left"/>
      <w:pPr>
        <w:ind w:left="1080" w:hanging="360"/>
      </w:pPr>
      <w:rPr>
        <w:rFonts w:hint="default"/>
      </w:rPr>
    </w:lvl>
    <w:lvl w:ilvl="1" w:tplc="04100019">
      <w:start w:val="1"/>
      <w:numFmt w:val="lowerLetter"/>
      <w:lvlText w:val="%2."/>
      <w:lvlJc w:val="left"/>
      <w:pPr>
        <w:ind w:left="1440" w:hanging="360"/>
      </w:pPr>
    </w:lvl>
    <w:lvl w:ilvl="2" w:tplc="13B80204">
      <w:start w:val="3"/>
      <w:numFmt w:val="lowerRoman"/>
      <w:lvlText w:val="%3)"/>
      <w:lvlJc w:val="left"/>
      <w:pPr>
        <w:ind w:left="1145" w:hanging="72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2" w15:restartNumberingAfterBreak="0">
    <w:nsid w:val="322021E2"/>
    <w:multiLevelType w:val="hybridMultilevel"/>
    <w:tmpl w:val="3166A63A"/>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73" w15:restartNumberingAfterBreak="0">
    <w:nsid w:val="328A2520"/>
    <w:multiLevelType w:val="hybridMultilevel"/>
    <w:tmpl w:val="F874209C"/>
    <w:lvl w:ilvl="0" w:tplc="18FCFD7A">
      <w:start w:val="1"/>
      <w:numFmt w:val="lowerLetter"/>
      <w:lvlText w:val="%1."/>
      <w:lvlJc w:val="left"/>
      <w:pPr>
        <w:ind w:left="720" w:hanging="360"/>
      </w:pPr>
      <w:rPr>
        <w:rFonts w:ascii="Calibri" w:hAnsi="Calibri" w:hint="default"/>
        <w:caps w:val="0"/>
        <w:strike w:val="0"/>
        <w:dstrike w:val="0"/>
        <w:vanish w:val="0"/>
        <w:color w:val="auto"/>
        <w:sz w:val="24"/>
        <w:szCs w:val="1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4" w15:restartNumberingAfterBreak="0">
    <w:nsid w:val="3296560F"/>
    <w:multiLevelType w:val="hybridMultilevel"/>
    <w:tmpl w:val="8BE8AD9C"/>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5" w15:restartNumberingAfterBreak="0">
    <w:nsid w:val="331A193A"/>
    <w:multiLevelType w:val="hybridMultilevel"/>
    <w:tmpl w:val="897036C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15:restartNumberingAfterBreak="0">
    <w:nsid w:val="339C1C95"/>
    <w:multiLevelType w:val="hybridMultilevel"/>
    <w:tmpl w:val="7E8646D6"/>
    <w:lvl w:ilvl="0" w:tplc="FD6005B4">
      <w:start w:val="1"/>
      <w:numFmt w:val="upperLetter"/>
      <w:pStyle w:val="Numerato1"/>
      <w:lvlText w:val="%1."/>
      <w:lvlJc w:val="left"/>
      <w:pPr>
        <w:ind w:left="1080" w:hanging="360"/>
      </w:pPr>
      <w:rPr>
        <w:rFonts w:ascii="Garamond" w:hAnsi="Garamond" w:hint="default"/>
        <w:b/>
        <w:i w:val="0"/>
        <w:caps w:val="0"/>
        <w:strike w:val="0"/>
        <w:dstrike w:val="0"/>
        <w:vanish w:val="0"/>
        <w:color w:val="auto"/>
        <w:sz w:val="20"/>
        <w:vertAlign w:val="baseline"/>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7" w15:restartNumberingAfterBreak="0">
    <w:nsid w:val="33AA38A7"/>
    <w:multiLevelType w:val="hybridMultilevel"/>
    <w:tmpl w:val="31B8DFC4"/>
    <w:lvl w:ilvl="0" w:tplc="B734B610">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8" w15:restartNumberingAfterBreak="0">
    <w:nsid w:val="33C415B4"/>
    <w:multiLevelType w:val="hybridMultilevel"/>
    <w:tmpl w:val="7AF44BD2"/>
    <w:lvl w:ilvl="0" w:tplc="FFFFFFFF">
      <w:numFmt w:val="bullet"/>
      <w:lvlText w:val="-"/>
      <w:lvlJc w:val="left"/>
      <w:pPr>
        <w:tabs>
          <w:tab w:val="num" w:pos="567"/>
        </w:tabs>
        <w:ind w:left="567" w:hanging="567"/>
      </w:pPr>
      <w:rPr>
        <w:rFonts w:ascii="Verdana" w:hAnsi="Verdana" w:cs="Verdan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79" w15:restartNumberingAfterBreak="0">
    <w:nsid w:val="33EA651F"/>
    <w:multiLevelType w:val="hybridMultilevel"/>
    <w:tmpl w:val="656C54D2"/>
    <w:lvl w:ilvl="0" w:tplc="04100001">
      <w:start w:val="1"/>
      <w:numFmt w:val="bullet"/>
      <w:lvlText w:val=""/>
      <w:lvlJc w:val="left"/>
      <w:pPr>
        <w:ind w:left="1287" w:hanging="360"/>
      </w:pPr>
      <w:rPr>
        <w:rFonts w:ascii="Symbol" w:hAnsi="Symbol" w:hint="default"/>
      </w:rPr>
    </w:lvl>
    <w:lvl w:ilvl="1" w:tplc="04100003">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80" w15:restartNumberingAfterBreak="0">
    <w:nsid w:val="345559E7"/>
    <w:multiLevelType w:val="hybridMultilevel"/>
    <w:tmpl w:val="8A9ABD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1" w15:restartNumberingAfterBreak="0">
    <w:nsid w:val="362901DB"/>
    <w:multiLevelType w:val="hybridMultilevel"/>
    <w:tmpl w:val="B4A4A1A4"/>
    <w:lvl w:ilvl="0" w:tplc="0410000F">
      <w:start w:val="1"/>
      <w:numFmt w:val="decimal"/>
      <w:lvlText w:val="%1."/>
      <w:lvlJc w:val="left"/>
      <w:pPr>
        <w:ind w:left="360" w:hanging="360"/>
      </w:pPr>
      <w:rPr>
        <w:rFonts w:hint="default"/>
      </w:rPr>
    </w:lvl>
    <w:lvl w:ilvl="1" w:tplc="5DC6D878">
      <w:start w:val="1"/>
      <w:numFmt w:val="lowerLetter"/>
      <w:lvlText w:val="%2)"/>
      <w:lvlJc w:val="left"/>
      <w:pPr>
        <w:ind w:left="1080" w:hanging="360"/>
      </w:pPr>
      <w:rPr>
        <w:rFonts w:hint="default"/>
      </w:r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2" w15:restartNumberingAfterBreak="0">
    <w:nsid w:val="366A4625"/>
    <w:multiLevelType w:val="hybridMultilevel"/>
    <w:tmpl w:val="8FB0D5DE"/>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3" w15:restartNumberingAfterBreak="0">
    <w:nsid w:val="367B43C8"/>
    <w:multiLevelType w:val="hybridMultilevel"/>
    <w:tmpl w:val="27FC70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4" w15:restartNumberingAfterBreak="0">
    <w:nsid w:val="377A0695"/>
    <w:multiLevelType w:val="multilevel"/>
    <w:tmpl w:val="18DC342A"/>
    <w:lvl w:ilvl="0">
      <w:start w:val="1"/>
      <w:numFmt w:val="decimal"/>
      <w:lvlText w:val="%1."/>
      <w:lvlJc w:val="left"/>
      <w:pPr>
        <w:ind w:left="360" w:hanging="360"/>
      </w:pPr>
    </w:lvl>
    <w:lvl w:ilvl="1">
      <w:start w:val="13"/>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5" w15:restartNumberingAfterBreak="0">
    <w:nsid w:val="37B13A27"/>
    <w:multiLevelType w:val="hybridMultilevel"/>
    <w:tmpl w:val="4A96A9B8"/>
    <w:lvl w:ilvl="0" w:tplc="882CA2DA">
      <w:start w:val="1"/>
      <w:numFmt w:val="bullet"/>
      <w:lvlText w:val=""/>
      <w:lvlJc w:val="left"/>
      <w:pPr>
        <w:ind w:left="360" w:hanging="360"/>
      </w:pPr>
      <w:rPr>
        <w:rFonts w:ascii="Wingdings" w:hAnsi="Wingdings" w:hint="default"/>
        <w:b w:val="0"/>
        <w:i w:val="0"/>
        <w:sz w:val="2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6" w15:restartNumberingAfterBreak="0">
    <w:nsid w:val="3AF931A3"/>
    <w:multiLevelType w:val="hybridMultilevel"/>
    <w:tmpl w:val="D8CE045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7" w15:restartNumberingAfterBreak="0">
    <w:nsid w:val="3B9B791E"/>
    <w:multiLevelType w:val="hybridMultilevel"/>
    <w:tmpl w:val="6406B9E6"/>
    <w:lvl w:ilvl="0" w:tplc="04100001">
      <w:start w:val="1"/>
      <w:numFmt w:val="bullet"/>
      <w:lvlText w:val=""/>
      <w:lvlJc w:val="left"/>
      <w:pPr>
        <w:ind w:left="2138" w:hanging="360"/>
      </w:pPr>
      <w:rPr>
        <w:rFonts w:ascii="Symbol" w:hAnsi="Symbol" w:hint="default"/>
      </w:rPr>
    </w:lvl>
    <w:lvl w:ilvl="1" w:tplc="04100019" w:tentative="1">
      <w:start w:val="1"/>
      <w:numFmt w:val="lowerLetter"/>
      <w:lvlText w:val="%2."/>
      <w:lvlJc w:val="left"/>
      <w:pPr>
        <w:ind w:left="2858" w:hanging="360"/>
      </w:pPr>
    </w:lvl>
    <w:lvl w:ilvl="2" w:tplc="0410001B" w:tentative="1">
      <w:start w:val="1"/>
      <w:numFmt w:val="lowerRoman"/>
      <w:lvlText w:val="%3."/>
      <w:lvlJc w:val="right"/>
      <w:pPr>
        <w:ind w:left="3578" w:hanging="180"/>
      </w:pPr>
    </w:lvl>
    <w:lvl w:ilvl="3" w:tplc="0410000F" w:tentative="1">
      <w:start w:val="1"/>
      <w:numFmt w:val="decimal"/>
      <w:lvlText w:val="%4."/>
      <w:lvlJc w:val="left"/>
      <w:pPr>
        <w:ind w:left="4298" w:hanging="360"/>
      </w:pPr>
    </w:lvl>
    <w:lvl w:ilvl="4" w:tplc="04100019" w:tentative="1">
      <w:start w:val="1"/>
      <w:numFmt w:val="lowerLetter"/>
      <w:lvlText w:val="%5."/>
      <w:lvlJc w:val="left"/>
      <w:pPr>
        <w:ind w:left="5018" w:hanging="360"/>
      </w:pPr>
    </w:lvl>
    <w:lvl w:ilvl="5" w:tplc="0410001B" w:tentative="1">
      <w:start w:val="1"/>
      <w:numFmt w:val="lowerRoman"/>
      <w:lvlText w:val="%6."/>
      <w:lvlJc w:val="right"/>
      <w:pPr>
        <w:ind w:left="5738" w:hanging="180"/>
      </w:pPr>
    </w:lvl>
    <w:lvl w:ilvl="6" w:tplc="0410000F" w:tentative="1">
      <w:start w:val="1"/>
      <w:numFmt w:val="decimal"/>
      <w:lvlText w:val="%7."/>
      <w:lvlJc w:val="left"/>
      <w:pPr>
        <w:ind w:left="6458" w:hanging="360"/>
      </w:pPr>
    </w:lvl>
    <w:lvl w:ilvl="7" w:tplc="04100019" w:tentative="1">
      <w:start w:val="1"/>
      <w:numFmt w:val="lowerLetter"/>
      <w:lvlText w:val="%8."/>
      <w:lvlJc w:val="left"/>
      <w:pPr>
        <w:ind w:left="7178" w:hanging="360"/>
      </w:pPr>
    </w:lvl>
    <w:lvl w:ilvl="8" w:tplc="0410001B" w:tentative="1">
      <w:start w:val="1"/>
      <w:numFmt w:val="lowerRoman"/>
      <w:lvlText w:val="%9."/>
      <w:lvlJc w:val="right"/>
      <w:pPr>
        <w:ind w:left="7898" w:hanging="180"/>
      </w:pPr>
    </w:lvl>
  </w:abstractNum>
  <w:abstractNum w:abstractNumId="88" w15:restartNumberingAfterBreak="0">
    <w:nsid w:val="3DBF04F9"/>
    <w:multiLevelType w:val="hybridMultilevel"/>
    <w:tmpl w:val="D9BEFE3C"/>
    <w:lvl w:ilvl="0" w:tplc="5DC6D878">
      <w:start w:val="1"/>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89" w15:restartNumberingAfterBreak="0">
    <w:nsid w:val="3E3C465E"/>
    <w:multiLevelType w:val="hybridMultilevel"/>
    <w:tmpl w:val="6DD85F80"/>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0" w15:restartNumberingAfterBreak="0">
    <w:nsid w:val="407B01F1"/>
    <w:multiLevelType w:val="hybridMultilevel"/>
    <w:tmpl w:val="382AF42E"/>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91" w15:restartNumberingAfterBreak="0">
    <w:nsid w:val="43EB56C9"/>
    <w:multiLevelType w:val="hybridMultilevel"/>
    <w:tmpl w:val="40EE68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2" w15:restartNumberingAfterBreak="0">
    <w:nsid w:val="442220F8"/>
    <w:multiLevelType w:val="hybridMultilevel"/>
    <w:tmpl w:val="EB78FDC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3" w15:restartNumberingAfterBreak="0">
    <w:nsid w:val="47A66BB7"/>
    <w:multiLevelType w:val="hybridMultilevel"/>
    <w:tmpl w:val="224E5F3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4" w15:restartNumberingAfterBreak="0">
    <w:nsid w:val="482A3AC8"/>
    <w:multiLevelType w:val="multilevel"/>
    <w:tmpl w:val="8C589DC8"/>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5" w15:restartNumberingAfterBreak="0">
    <w:nsid w:val="48EA7640"/>
    <w:multiLevelType w:val="hybridMultilevel"/>
    <w:tmpl w:val="81BEB598"/>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6" w15:restartNumberingAfterBreak="0">
    <w:nsid w:val="49B27F49"/>
    <w:multiLevelType w:val="hybridMultilevel"/>
    <w:tmpl w:val="C40A61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7" w15:restartNumberingAfterBreak="0">
    <w:nsid w:val="4BAA0835"/>
    <w:multiLevelType w:val="hybridMultilevel"/>
    <w:tmpl w:val="1C066B30"/>
    <w:lvl w:ilvl="0" w:tplc="04100001">
      <w:start w:val="1"/>
      <w:numFmt w:val="bullet"/>
      <w:lvlText w:val=""/>
      <w:lvlJc w:val="left"/>
      <w:pPr>
        <w:ind w:left="360" w:hanging="360"/>
      </w:pPr>
      <w:rPr>
        <w:rFonts w:ascii="Symbol" w:hAnsi="Symbol"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8" w15:restartNumberingAfterBreak="0">
    <w:nsid w:val="4BEE23F2"/>
    <w:multiLevelType w:val="hybridMultilevel"/>
    <w:tmpl w:val="719A8404"/>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9" w15:restartNumberingAfterBreak="0">
    <w:nsid w:val="4D9938B2"/>
    <w:multiLevelType w:val="hybridMultilevel"/>
    <w:tmpl w:val="8E6E9160"/>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00" w15:restartNumberingAfterBreak="0">
    <w:nsid w:val="4E3D4D5C"/>
    <w:multiLevelType w:val="hybridMultilevel"/>
    <w:tmpl w:val="F376BC8E"/>
    <w:lvl w:ilvl="0" w:tplc="314A2A16">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1" w15:restartNumberingAfterBreak="0">
    <w:nsid w:val="4E6675B2"/>
    <w:multiLevelType w:val="hybridMultilevel"/>
    <w:tmpl w:val="E42ADDE8"/>
    <w:lvl w:ilvl="0" w:tplc="5DC6D878">
      <w:start w:val="1"/>
      <w:numFmt w:val="lowerLetter"/>
      <w:lvlText w:val="%1)"/>
      <w:lvlJc w:val="left"/>
      <w:pPr>
        <w:ind w:left="108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2" w15:restartNumberingAfterBreak="0">
    <w:nsid w:val="4ED034CF"/>
    <w:multiLevelType w:val="multilevel"/>
    <w:tmpl w:val="7DC6BD28"/>
    <w:lvl w:ilvl="0">
      <w:start w:val="1"/>
      <w:numFmt w:val="bullet"/>
      <w:lvlText w:val=""/>
      <w:lvlJc w:val="left"/>
      <w:pPr>
        <w:ind w:left="360" w:hanging="360"/>
      </w:pPr>
      <w:rPr>
        <w:rFonts w:ascii="Wingdings" w:hAnsi="Wingdings" w:hint="default"/>
        <w:b w:val="0"/>
        <w:i w:val="0"/>
        <w:sz w:val="28"/>
      </w:rPr>
    </w:lvl>
    <w:lvl w:ilvl="1">
      <w:start w:val="1"/>
      <w:numFmt w:val="upperLetter"/>
      <w:lvlText w:val="%2."/>
      <w:lvlJc w:val="left"/>
      <w:pPr>
        <w:ind w:left="360" w:hanging="360"/>
      </w:pPr>
      <w:rPr>
        <w:rFonts w:hint="default"/>
        <w:b/>
        <w:i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3" w15:restartNumberingAfterBreak="0">
    <w:nsid w:val="4ED916A0"/>
    <w:multiLevelType w:val="hybridMultilevel"/>
    <w:tmpl w:val="BC78D7D8"/>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4" w15:restartNumberingAfterBreak="0">
    <w:nsid w:val="4FDD1E45"/>
    <w:multiLevelType w:val="hybridMultilevel"/>
    <w:tmpl w:val="84B6C7D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5" w15:restartNumberingAfterBreak="0">
    <w:nsid w:val="51062C25"/>
    <w:multiLevelType w:val="hybridMultilevel"/>
    <w:tmpl w:val="4B682D2A"/>
    <w:lvl w:ilvl="0" w:tplc="FFFFFFFF">
      <w:start w:val="1"/>
      <w:numFmt w:val="decimal"/>
      <w:lvlText w:val="%1."/>
      <w:lvlJc w:val="left"/>
      <w:pPr>
        <w:ind w:left="360" w:hanging="360"/>
      </w:pPr>
      <w:rPr>
        <w:rFonts w:hint="default"/>
      </w:rPr>
    </w:lvl>
    <w:lvl w:ilvl="1" w:tplc="FFFFFFFF">
      <w:start w:val="3"/>
      <w:numFmt w:val="bullet"/>
      <w:lvlText w:val="-"/>
      <w:lvlJc w:val="left"/>
      <w:pPr>
        <w:ind w:left="1080" w:hanging="360"/>
      </w:pPr>
      <w:rPr>
        <w:rFonts w:ascii="Calibri" w:eastAsia="Calibri" w:hAnsi="Calibri" w:cs="Arial" w:hint="default"/>
      </w:rPr>
    </w:lvl>
    <w:lvl w:ilvl="2" w:tplc="FFFFFFFF">
      <w:start w:val="1"/>
      <w:numFmt w:val="decimal"/>
      <w:lvlText w:val="%3."/>
      <w:lvlJc w:val="left"/>
      <w:pPr>
        <w:ind w:left="360" w:hanging="360"/>
      </w:pPr>
      <w:rPr>
        <w:rFonts w:hint="default"/>
      </w:r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6" w15:restartNumberingAfterBreak="0">
    <w:nsid w:val="517C37D1"/>
    <w:multiLevelType w:val="hybridMultilevel"/>
    <w:tmpl w:val="216ED344"/>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07" w15:restartNumberingAfterBreak="0">
    <w:nsid w:val="53595278"/>
    <w:multiLevelType w:val="multilevel"/>
    <w:tmpl w:val="805CED7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8" w15:restartNumberingAfterBreak="0">
    <w:nsid w:val="548C562B"/>
    <w:multiLevelType w:val="hybridMultilevel"/>
    <w:tmpl w:val="0B2AB0F8"/>
    <w:lvl w:ilvl="0" w:tplc="04100017">
      <w:start w:val="1"/>
      <w:numFmt w:val="lowerLetter"/>
      <w:lvlText w:val="%1)"/>
      <w:lvlJc w:val="left"/>
      <w:pPr>
        <w:ind w:left="1287" w:hanging="360"/>
      </w:pPr>
      <w:rPr>
        <w:rFonts w:hint="default"/>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09" w15:restartNumberingAfterBreak="0">
    <w:nsid w:val="54D6672B"/>
    <w:multiLevelType w:val="hybridMultilevel"/>
    <w:tmpl w:val="F1FE31CC"/>
    <w:lvl w:ilvl="0" w:tplc="0410001B">
      <w:start w:val="1"/>
      <w:numFmt w:val="lowerRoman"/>
      <w:lvlText w:val="%1."/>
      <w:lvlJc w:val="right"/>
      <w:pPr>
        <w:ind w:left="1440" w:hanging="360"/>
      </w:pPr>
      <w:rPr>
        <w:rFonts w:hint="default"/>
      </w:rPr>
    </w:lvl>
    <w:lvl w:ilvl="1" w:tplc="04100003">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10" w15:restartNumberingAfterBreak="0">
    <w:nsid w:val="54DA7A00"/>
    <w:multiLevelType w:val="hybridMultilevel"/>
    <w:tmpl w:val="51F80B6E"/>
    <w:lvl w:ilvl="0" w:tplc="882CA2DA">
      <w:start w:val="1"/>
      <w:numFmt w:val="bullet"/>
      <w:lvlText w:val=""/>
      <w:lvlJc w:val="left"/>
      <w:pPr>
        <w:ind w:left="720" w:hanging="360"/>
      </w:pPr>
      <w:rPr>
        <w:rFonts w:ascii="Wingdings" w:hAnsi="Wingdings" w:hint="default"/>
        <w:b w:val="0"/>
        <w:i w:val="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1" w15:restartNumberingAfterBreak="0">
    <w:nsid w:val="55777229"/>
    <w:multiLevelType w:val="hybridMultilevel"/>
    <w:tmpl w:val="C17081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2" w15:restartNumberingAfterBreak="0">
    <w:nsid w:val="5714607D"/>
    <w:multiLevelType w:val="hybridMultilevel"/>
    <w:tmpl w:val="DB364A8A"/>
    <w:lvl w:ilvl="0" w:tplc="5EBEF2E2">
      <w:start w:val="1"/>
      <w:numFmt w:val="lowerLetter"/>
      <w:lvlText w:val="%1)"/>
      <w:lvlJc w:val="left"/>
      <w:pPr>
        <w:ind w:left="360" w:hanging="360"/>
      </w:pPr>
      <w:rPr>
        <w:rFonts w:ascii="Calibri" w:eastAsia="Calibri" w:hAnsi="Calibri" w:cs="Times New Roman"/>
      </w:rPr>
    </w:lvl>
    <w:lvl w:ilvl="1" w:tplc="5DC6D878">
      <w:start w:val="1"/>
      <w:numFmt w:val="lowerLetter"/>
      <w:lvlText w:val="%2)"/>
      <w:lvlJc w:val="left"/>
      <w:pPr>
        <w:ind w:left="1080" w:hanging="360"/>
      </w:pPr>
      <w:rPr>
        <w:rFonts w:hint="default"/>
      </w:rPr>
    </w:lvl>
    <w:lvl w:ilvl="2" w:tplc="DC30D262">
      <w:start w:val="1"/>
      <w:numFmt w:val="lowerRoman"/>
      <w:lvlText w:val="%3)"/>
      <w:lvlJc w:val="left"/>
      <w:pPr>
        <w:ind w:left="1980" w:hanging="360"/>
      </w:pPr>
      <w:rPr>
        <w:rFonts w:ascii="Calibri" w:hAnsi="Calibri" w:hint="default"/>
        <w:sz w:val="24"/>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3" w15:restartNumberingAfterBreak="0">
    <w:nsid w:val="57DA0F5F"/>
    <w:multiLevelType w:val="hybridMultilevel"/>
    <w:tmpl w:val="BD54BE22"/>
    <w:lvl w:ilvl="0" w:tplc="0410000F">
      <w:start w:val="1"/>
      <w:numFmt w:val="decimal"/>
      <w:lvlText w:val="%1."/>
      <w:lvlJc w:val="left"/>
      <w:pPr>
        <w:tabs>
          <w:tab w:val="num" w:pos="720"/>
        </w:tabs>
        <w:ind w:left="72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4" w15:restartNumberingAfterBreak="0">
    <w:nsid w:val="57FA5D05"/>
    <w:multiLevelType w:val="hybridMultilevel"/>
    <w:tmpl w:val="AFBE9120"/>
    <w:lvl w:ilvl="0" w:tplc="5EBEF2E2">
      <w:start w:val="1"/>
      <w:numFmt w:val="lowerLetter"/>
      <w:lvlText w:val="%1)"/>
      <w:lvlJc w:val="left"/>
      <w:pPr>
        <w:ind w:left="360" w:hanging="360"/>
      </w:pPr>
      <w:rPr>
        <w:rFonts w:ascii="Calibri" w:eastAsia="Calibri" w:hAnsi="Calibri" w:cs="Times New Roman"/>
      </w:rPr>
    </w:lvl>
    <w:lvl w:ilvl="1" w:tplc="5DC6D878">
      <w:start w:val="1"/>
      <w:numFmt w:val="lowerLetter"/>
      <w:lvlText w:val="%2)"/>
      <w:lvlJc w:val="left"/>
      <w:pPr>
        <w:ind w:left="1080" w:hanging="360"/>
      </w:pPr>
      <w:rPr>
        <w:rFonts w:hint="default"/>
      </w:rPr>
    </w:lvl>
    <w:lvl w:ilvl="2" w:tplc="DC30D262">
      <w:start w:val="1"/>
      <w:numFmt w:val="lowerRoman"/>
      <w:lvlText w:val="%3)"/>
      <w:lvlJc w:val="left"/>
      <w:pPr>
        <w:ind w:left="1980" w:hanging="360"/>
      </w:pPr>
      <w:rPr>
        <w:rFonts w:ascii="Calibri" w:hAnsi="Calibri" w:hint="default"/>
        <w:sz w:val="24"/>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5" w15:restartNumberingAfterBreak="0">
    <w:nsid w:val="5823086B"/>
    <w:multiLevelType w:val="hybridMultilevel"/>
    <w:tmpl w:val="4CAA6A7A"/>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16" w15:restartNumberingAfterBreak="0">
    <w:nsid w:val="58A02F5C"/>
    <w:multiLevelType w:val="hybridMultilevel"/>
    <w:tmpl w:val="27A44D16"/>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17" w15:restartNumberingAfterBreak="0">
    <w:nsid w:val="58E76304"/>
    <w:multiLevelType w:val="hybridMultilevel"/>
    <w:tmpl w:val="FA982FD4"/>
    <w:lvl w:ilvl="0" w:tplc="04100017">
      <w:start w:val="1"/>
      <w:numFmt w:val="lowerLetter"/>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18" w15:restartNumberingAfterBreak="0">
    <w:nsid w:val="59C40847"/>
    <w:multiLevelType w:val="hybridMultilevel"/>
    <w:tmpl w:val="849AAB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9" w15:restartNumberingAfterBreak="0">
    <w:nsid w:val="59CF2598"/>
    <w:multiLevelType w:val="hybridMultilevel"/>
    <w:tmpl w:val="D894543E"/>
    <w:lvl w:ilvl="0" w:tplc="04100017">
      <w:start w:val="1"/>
      <w:numFmt w:val="lowerLetter"/>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120" w15:restartNumberingAfterBreak="0">
    <w:nsid w:val="5A220EE5"/>
    <w:multiLevelType w:val="multilevel"/>
    <w:tmpl w:val="6F7C5A4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1" w15:restartNumberingAfterBreak="0">
    <w:nsid w:val="5A995C2C"/>
    <w:multiLevelType w:val="hybridMultilevel"/>
    <w:tmpl w:val="8558F952"/>
    <w:lvl w:ilvl="0" w:tplc="7A8A8FB0">
      <w:start w:val="1"/>
      <w:numFmt w:val="decimal"/>
      <w:lvlText w:val="%1)"/>
      <w:lvlJc w:val="left"/>
      <w:pPr>
        <w:ind w:left="1020" w:hanging="360"/>
      </w:pPr>
    </w:lvl>
    <w:lvl w:ilvl="1" w:tplc="B8ECD668">
      <w:start w:val="1"/>
      <w:numFmt w:val="decimal"/>
      <w:lvlText w:val="%2)"/>
      <w:lvlJc w:val="left"/>
      <w:pPr>
        <w:ind w:left="1020" w:hanging="360"/>
      </w:pPr>
    </w:lvl>
    <w:lvl w:ilvl="2" w:tplc="0D76CC0E">
      <w:start w:val="1"/>
      <w:numFmt w:val="decimal"/>
      <w:lvlText w:val="%3)"/>
      <w:lvlJc w:val="left"/>
      <w:pPr>
        <w:ind w:left="1020" w:hanging="360"/>
      </w:pPr>
    </w:lvl>
    <w:lvl w:ilvl="3" w:tplc="CA28D64E">
      <w:start w:val="1"/>
      <w:numFmt w:val="decimal"/>
      <w:lvlText w:val="%4)"/>
      <w:lvlJc w:val="left"/>
      <w:pPr>
        <w:ind w:left="1020" w:hanging="360"/>
      </w:pPr>
    </w:lvl>
    <w:lvl w:ilvl="4" w:tplc="1FAC777E">
      <w:start w:val="1"/>
      <w:numFmt w:val="decimal"/>
      <w:lvlText w:val="%5)"/>
      <w:lvlJc w:val="left"/>
      <w:pPr>
        <w:ind w:left="1020" w:hanging="360"/>
      </w:pPr>
    </w:lvl>
    <w:lvl w:ilvl="5" w:tplc="9662CCEE">
      <w:start w:val="1"/>
      <w:numFmt w:val="decimal"/>
      <w:lvlText w:val="%6)"/>
      <w:lvlJc w:val="left"/>
      <w:pPr>
        <w:ind w:left="1020" w:hanging="360"/>
      </w:pPr>
    </w:lvl>
    <w:lvl w:ilvl="6" w:tplc="4CBE7B52">
      <w:start w:val="1"/>
      <w:numFmt w:val="decimal"/>
      <w:lvlText w:val="%7)"/>
      <w:lvlJc w:val="left"/>
      <w:pPr>
        <w:ind w:left="1020" w:hanging="360"/>
      </w:pPr>
    </w:lvl>
    <w:lvl w:ilvl="7" w:tplc="564C2920">
      <w:start w:val="1"/>
      <w:numFmt w:val="decimal"/>
      <w:lvlText w:val="%8)"/>
      <w:lvlJc w:val="left"/>
      <w:pPr>
        <w:ind w:left="1020" w:hanging="360"/>
      </w:pPr>
    </w:lvl>
    <w:lvl w:ilvl="8" w:tplc="0C0225F0">
      <w:start w:val="1"/>
      <w:numFmt w:val="decimal"/>
      <w:lvlText w:val="%9)"/>
      <w:lvlJc w:val="left"/>
      <w:pPr>
        <w:ind w:left="1020" w:hanging="360"/>
      </w:pPr>
    </w:lvl>
  </w:abstractNum>
  <w:abstractNum w:abstractNumId="122" w15:restartNumberingAfterBreak="0">
    <w:nsid w:val="5AE13E2B"/>
    <w:multiLevelType w:val="hybridMultilevel"/>
    <w:tmpl w:val="912EF80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3" w15:restartNumberingAfterBreak="0">
    <w:nsid w:val="5CC94AE2"/>
    <w:multiLevelType w:val="multilevel"/>
    <w:tmpl w:val="4906E822"/>
    <w:lvl w:ilvl="0">
      <w:start w:val="1"/>
      <w:numFmt w:val="decimal"/>
      <w:lvlText w:val="%1."/>
      <w:lvlJc w:val="left"/>
      <w:pPr>
        <w:ind w:left="360" w:hanging="360"/>
      </w:pPr>
      <w:rPr>
        <w:rFonts w:hint="default"/>
        <w:b w:val="0"/>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4" w15:restartNumberingAfterBreak="0">
    <w:nsid w:val="5DA711E1"/>
    <w:multiLevelType w:val="hybridMultilevel"/>
    <w:tmpl w:val="F8E4FF9E"/>
    <w:lvl w:ilvl="0" w:tplc="04100019">
      <w:start w:val="1"/>
      <w:numFmt w:val="lowerLetter"/>
      <w:lvlText w:val="%1."/>
      <w:lvlJc w:val="left"/>
      <w:pPr>
        <w:ind w:left="720" w:hanging="360"/>
      </w:pPr>
      <w:rPr>
        <w:rFonts w:cs="Times New Roman"/>
      </w:rPr>
    </w:lvl>
    <w:lvl w:ilvl="1" w:tplc="5DC6D878">
      <w:start w:val="1"/>
      <w:numFmt w:val="lowerLetter"/>
      <w:lvlText w:val="%2)"/>
      <w:lvlJc w:val="left"/>
      <w:pPr>
        <w:ind w:left="1440" w:hanging="360"/>
      </w:pPr>
      <w:rPr>
        <w:rFonts w:hint="default"/>
      </w:rPr>
    </w:lvl>
    <w:lvl w:ilvl="2" w:tplc="E9A4F896">
      <w:start w:val="1"/>
      <w:numFmt w:val="decimal"/>
      <w:lvlText w:val="%3)"/>
      <w:lvlJc w:val="left"/>
      <w:pPr>
        <w:ind w:left="2340" w:hanging="360"/>
      </w:pPr>
      <w:rPr>
        <w:rFonts w:cs="Times New Roman" w:hint="default"/>
      </w:rPr>
    </w:lvl>
    <w:lvl w:ilvl="3" w:tplc="0D386258">
      <w:start w:val="1"/>
      <w:numFmt w:val="decimal"/>
      <w:lvlText w:val="%4."/>
      <w:lvlJc w:val="left"/>
      <w:pPr>
        <w:ind w:left="2880" w:hanging="360"/>
      </w:pPr>
      <w:rPr>
        <w:rFonts w:hint="default"/>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5" w15:restartNumberingAfterBreak="0">
    <w:nsid w:val="5E1A4FFC"/>
    <w:multiLevelType w:val="hybridMultilevel"/>
    <w:tmpl w:val="C7DA95A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6" w15:restartNumberingAfterBreak="0">
    <w:nsid w:val="5F0B73D6"/>
    <w:multiLevelType w:val="hybridMultilevel"/>
    <w:tmpl w:val="6448A9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7" w15:restartNumberingAfterBreak="0">
    <w:nsid w:val="61A24D48"/>
    <w:multiLevelType w:val="multilevel"/>
    <w:tmpl w:val="578E4168"/>
    <w:styleLink w:val="Elencocorrente2"/>
    <w:lvl w:ilvl="0">
      <w:start w:val="1"/>
      <w:numFmt w:val="lowerLetter"/>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28" w15:restartNumberingAfterBreak="0">
    <w:nsid w:val="63630FD0"/>
    <w:multiLevelType w:val="hybridMultilevel"/>
    <w:tmpl w:val="D9E47942"/>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29" w15:restartNumberingAfterBreak="0">
    <w:nsid w:val="640F6E60"/>
    <w:multiLevelType w:val="hybridMultilevel"/>
    <w:tmpl w:val="FCB0A58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0" w15:restartNumberingAfterBreak="0">
    <w:nsid w:val="64990FF3"/>
    <w:multiLevelType w:val="hybridMultilevel"/>
    <w:tmpl w:val="043003AA"/>
    <w:lvl w:ilvl="0" w:tplc="04100019">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31" w15:restartNumberingAfterBreak="0">
    <w:nsid w:val="64EF67F5"/>
    <w:multiLevelType w:val="hybridMultilevel"/>
    <w:tmpl w:val="A34AEB92"/>
    <w:lvl w:ilvl="0" w:tplc="FFFFFFFF">
      <w:start w:val="1"/>
      <w:numFmt w:val="decimal"/>
      <w:lvlText w:val="%1."/>
      <w:lvlJc w:val="left"/>
      <w:pPr>
        <w:ind w:left="360" w:hanging="360"/>
      </w:pPr>
      <w:rPr>
        <w:rFonts w:hint="default"/>
      </w:rPr>
    </w:lvl>
    <w:lvl w:ilvl="1" w:tplc="FFFFFFFF">
      <w:start w:val="3"/>
      <w:numFmt w:val="bullet"/>
      <w:lvlText w:val="-"/>
      <w:lvlJc w:val="left"/>
      <w:pPr>
        <w:ind w:left="1080" w:hanging="360"/>
      </w:pPr>
      <w:rPr>
        <w:rFonts w:ascii="Calibri" w:eastAsia="Calibri" w:hAnsi="Calibri" w:cs="Arial" w:hint="default"/>
      </w:rPr>
    </w:lvl>
    <w:lvl w:ilvl="2" w:tplc="BCDCFA84">
      <w:start w:val="1"/>
      <w:numFmt w:val="decimal"/>
      <w:lvlText w:val="%3."/>
      <w:lvlJc w:val="left"/>
      <w:pPr>
        <w:ind w:left="501" w:hanging="360"/>
      </w:pPr>
      <w:rPr>
        <w:rFonts w:hint="default"/>
        <w:b/>
        <w:bCs/>
      </w:r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2" w15:restartNumberingAfterBreak="0">
    <w:nsid w:val="65CF7F3F"/>
    <w:multiLevelType w:val="hybridMultilevel"/>
    <w:tmpl w:val="C65ADD9A"/>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3" w15:restartNumberingAfterBreak="0">
    <w:nsid w:val="67F33524"/>
    <w:multiLevelType w:val="multilevel"/>
    <w:tmpl w:val="C93EC74C"/>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4" w15:restartNumberingAfterBreak="0">
    <w:nsid w:val="68222537"/>
    <w:multiLevelType w:val="hybridMultilevel"/>
    <w:tmpl w:val="DB68E7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5" w15:restartNumberingAfterBreak="0">
    <w:nsid w:val="6A034902"/>
    <w:multiLevelType w:val="hybridMultilevel"/>
    <w:tmpl w:val="CB76F73A"/>
    <w:lvl w:ilvl="0" w:tplc="0410000F">
      <w:start w:val="1"/>
      <w:numFmt w:val="decimal"/>
      <w:lvlText w:val="%1."/>
      <w:lvlJc w:val="left"/>
      <w:pPr>
        <w:ind w:left="360" w:hanging="360"/>
      </w:pPr>
    </w:lvl>
    <w:lvl w:ilvl="1" w:tplc="5DC6D878">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6" w15:restartNumberingAfterBreak="0">
    <w:nsid w:val="6A754A79"/>
    <w:multiLevelType w:val="hybridMultilevel"/>
    <w:tmpl w:val="8E9449F0"/>
    <w:lvl w:ilvl="0" w:tplc="422AD004">
      <w:start w:val="1"/>
      <w:numFmt w:val="lowerLetter"/>
      <w:lvlText w:val="%1)"/>
      <w:lvlJc w:val="left"/>
      <w:pPr>
        <w:ind w:left="1068" w:hanging="360"/>
      </w:pPr>
      <w:rPr>
        <w:rFonts w:ascii="Calibri" w:eastAsia="Calibri" w:hAnsi="Calibri" w:cs="Times New Roman"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37" w15:restartNumberingAfterBreak="0">
    <w:nsid w:val="6B0B4848"/>
    <w:multiLevelType w:val="multilevel"/>
    <w:tmpl w:val="07A0028C"/>
    <w:styleLink w:val="Elencocorrente1"/>
    <w:lvl w:ilvl="0">
      <w:start w:val="1"/>
      <w:numFmt w:val="decimal"/>
      <w:lvlText w:val="%1."/>
      <w:lvlJc w:val="left"/>
      <w:pPr>
        <w:ind w:left="360" w:hanging="360"/>
      </w:pPr>
      <w:rPr>
        <w:rFonts w:hint="default"/>
      </w:rPr>
    </w:lvl>
    <w:lvl w:ilvl="1">
      <w:start w:val="3"/>
      <w:numFmt w:val="bullet"/>
      <w:lvlText w:val="-"/>
      <w:lvlJc w:val="left"/>
      <w:pPr>
        <w:ind w:left="1080" w:hanging="360"/>
      </w:pPr>
      <w:rPr>
        <w:rFonts w:ascii="Calibri" w:eastAsia="Calibri" w:hAnsi="Calibri" w:cs="Arial" w:hint="default"/>
      </w:rPr>
    </w:lvl>
    <w:lvl w:ilvl="2">
      <w:start w:val="1"/>
      <w:numFmt w:val="bullet"/>
      <w:lvlText w:val=""/>
      <w:lvlJc w:val="left"/>
      <w:pPr>
        <w:ind w:left="1068"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rPr>
        <w:rFonts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8" w15:restartNumberingAfterBreak="0">
    <w:nsid w:val="6B5570C9"/>
    <w:multiLevelType w:val="hybridMultilevel"/>
    <w:tmpl w:val="313E71D4"/>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39" w15:restartNumberingAfterBreak="0">
    <w:nsid w:val="6BD928A5"/>
    <w:multiLevelType w:val="hybridMultilevel"/>
    <w:tmpl w:val="D916B1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0" w15:restartNumberingAfterBreak="0">
    <w:nsid w:val="6E6A337F"/>
    <w:multiLevelType w:val="hybridMultilevel"/>
    <w:tmpl w:val="77D0C112"/>
    <w:lvl w:ilvl="0" w:tplc="C1520B62">
      <w:start w:val="45"/>
      <w:numFmt w:val="bullet"/>
      <w:lvlText w:val="-"/>
      <w:lvlJc w:val="left"/>
      <w:pPr>
        <w:ind w:left="720" w:hanging="360"/>
      </w:pPr>
      <w:rPr>
        <w:rFonts w:ascii="Tunga" w:eastAsia="Times New Roman" w:hAnsi="Tunga" w:hint="default"/>
      </w:rPr>
    </w:lvl>
    <w:lvl w:ilvl="1" w:tplc="FD08CB9C">
      <w:start w:val="3"/>
      <w:numFmt w:val="bullet"/>
      <w:lvlText w:val="-"/>
      <w:lvlJc w:val="left"/>
      <w:pPr>
        <w:ind w:left="1440" w:hanging="360"/>
      </w:pPr>
      <w:rPr>
        <w:rFonts w:ascii="Calibri" w:eastAsia="Calibri" w:hAnsi="Calibri" w:cs="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1" w15:restartNumberingAfterBreak="0">
    <w:nsid w:val="6EE05FC6"/>
    <w:multiLevelType w:val="hybridMultilevel"/>
    <w:tmpl w:val="E180808C"/>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2" w15:restartNumberingAfterBreak="0">
    <w:nsid w:val="6EE170D3"/>
    <w:multiLevelType w:val="hybridMultilevel"/>
    <w:tmpl w:val="520276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3" w15:restartNumberingAfterBreak="0">
    <w:nsid w:val="6EE5055D"/>
    <w:multiLevelType w:val="hybridMultilevel"/>
    <w:tmpl w:val="D6005488"/>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4" w15:restartNumberingAfterBreak="0">
    <w:nsid w:val="6F915833"/>
    <w:multiLevelType w:val="hybridMultilevel"/>
    <w:tmpl w:val="C2D4D4B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5" w15:restartNumberingAfterBreak="0">
    <w:nsid w:val="712B4BED"/>
    <w:multiLevelType w:val="hybridMultilevel"/>
    <w:tmpl w:val="1F54628A"/>
    <w:lvl w:ilvl="0" w:tplc="882CA2DA">
      <w:start w:val="1"/>
      <w:numFmt w:val="bullet"/>
      <w:lvlText w:val=""/>
      <w:lvlJc w:val="left"/>
      <w:pPr>
        <w:ind w:left="1080" w:hanging="360"/>
      </w:pPr>
      <w:rPr>
        <w:rFonts w:ascii="Wingdings" w:hAnsi="Wingdings" w:hint="default"/>
        <w:b w:val="0"/>
        <w:i w:val="0"/>
        <w:sz w:val="28"/>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6" w15:restartNumberingAfterBreak="0">
    <w:nsid w:val="71897735"/>
    <w:multiLevelType w:val="hybridMultilevel"/>
    <w:tmpl w:val="E95ADE9C"/>
    <w:lvl w:ilvl="0" w:tplc="0410000F">
      <w:start w:val="1"/>
      <w:numFmt w:val="decimal"/>
      <w:lvlText w:val="%1."/>
      <w:lvlJc w:val="left"/>
      <w:pPr>
        <w:ind w:left="360" w:hanging="360"/>
      </w:pPr>
      <w:rPr>
        <w:rFonts w:hint="default"/>
      </w:rPr>
    </w:lvl>
    <w:lvl w:ilvl="1" w:tplc="FD08CB9C">
      <w:start w:val="3"/>
      <w:numFmt w:val="bullet"/>
      <w:lvlText w:val="-"/>
      <w:lvlJc w:val="left"/>
      <w:pPr>
        <w:ind w:left="1080" w:hanging="360"/>
      </w:pPr>
      <w:rPr>
        <w:rFonts w:ascii="Calibri" w:eastAsia="Calibri" w:hAnsi="Calibri" w:cs="Arial" w:hint="default"/>
      </w:rPr>
    </w:lvl>
    <w:lvl w:ilvl="2" w:tplc="284A0040">
      <w:start w:val="1"/>
      <w:numFmt w:val="decimal"/>
      <w:lvlText w:val="%3."/>
      <w:lvlJc w:val="left"/>
      <w:pPr>
        <w:ind w:left="1980" w:hanging="360"/>
      </w:pPr>
      <w:rPr>
        <w:rFonts w:hint="default"/>
      </w:rPr>
    </w:lvl>
    <w:lvl w:ilvl="3" w:tplc="0410000F">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7" w15:restartNumberingAfterBreak="0">
    <w:nsid w:val="73530B92"/>
    <w:multiLevelType w:val="hybridMultilevel"/>
    <w:tmpl w:val="72C6A760"/>
    <w:lvl w:ilvl="0" w:tplc="4A3EA9C4">
      <w:start w:val="1"/>
      <w:numFmt w:val="bullet"/>
      <w:lvlText w:val=""/>
      <w:lvlJc w:val="left"/>
      <w:pPr>
        <w:ind w:left="1070" w:hanging="360"/>
      </w:pPr>
      <w:rPr>
        <w:rFonts w:ascii="Times New Roman" w:eastAsia="Times New Roman" w:hAnsi="Times New Roman" w:cs="Times New Roman" w:hint="default"/>
        <w:b w:val="0"/>
        <w:i w:val="0"/>
        <w:strike w:val="0"/>
        <w:dstrike w:val="0"/>
        <w:color w:val="297FD5"/>
        <w:sz w:val="20"/>
        <w:szCs w:val="20"/>
        <w:u w:val="none" w:color="000000"/>
        <w:bdr w:val="none" w:sz="0" w:space="0" w:color="auto"/>
        <w:shd w:val="clear" w:color="auto" w:fill="auto"/>
        <w:vertAlign w:val="baseline"/>
        <w:lang w:eastAsia="en-US"/>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148" w15:restartNumberingAfterBreak="0">
    <w:nsid w:val="7385115E"/>
    <w:multiLevelType w:val="hybridMultilevel"/>
    <w:tmpl w:val="CA8E516C"/>
    <w:lvl w:ilvl="0" w:tplc="6786DEF8">
      <w:start w:val="2"/>
      <w:numFmt w:val="decimal"/>
      <w:lvlText w:val="%1."/>
      <w:lvlJc w:val="left"/>
      <w:pPr>
        <w:ind w:left="360" w:hanging="360"/>
      </w:pPr>
      <w:rPr>
        <w:rFonts w:hint="default"/>
      </w:rPr>
    </w:lvl>
    <w:lvl w:ilvl="1" w:tplc="5DC6D878">
      <w:start w:val="1"/>
      <w:numFmt w:val="lowerLetter"/>
      <w:lvlText w:val="%2)"/>
      <w:lvlJc w:val="left"/>
      <w:pPr>
        <w:ind w:left="720" w:hanging="360"/>
      </w:pPr>
      <w:rPr>
        <w:rFonts w:hint="default"/>
      </w:rPr>
    </w:lvl>
    <w:lvl w:ilvl="2" w:tplc="0410001B" w:tentative="1">
      <w:start w:val="1"/>
      <w:numFmt w:val="lowerRoman"/>
      <w:lvlText w:val="%3."/>
      <w:lvlJc w:val="right"/>
      <w:pPr>
        <w:ind w:left="1440" w:hanging="180"/>
      </w:pPr>
    </w:lvl>
    <w:lvl w:ilvl="3" w:tplc="0410000F" w:tentative="1">
      <w:start w:val="1"/>
      <w:numFmt w:val="decimal"/>
      <w:lvlText w:val="%4."/>
      <w:lvlJc w:val="left"/>
      <w:pPr>
        <w:ind w:left="2160" w:hanging="360"/>
      </w:pPr>
    </w:lvl>
    <w:lvl w:ilvl="4" w:tplc="04100019" w:tentative="1">
      <w:start w:val="1"/>
      <w:numFmt w:val="lowerLetter"/>
      <w:lvlText w:val="%5."/>
      <w:lvlJc w:val="left"/>
      <w:pPr>
        <w:ind w:left="2880" w:hanging="360"/>
      </w:pPr>
    </w:lvl>
    <w:lvl w:ilvl="5" w:tplc="0410001B" w:tentative="1">
      <w:start w:val="1"/>
      <w:numFmt w:val="lowerRoman"/>
      <w:lvlText w:val="%6."/>
      <w:lvlJc w:val="right"/>
      <w:pPr>
        <w:ind w:left="3600" w:hanging="180"/>
      </w:pPr>
    </w:lvl>
    <w:lvl w:ilvl="6" w:tplc="0410000F" w:tentative="1">
      <w:start w:val="1"/>
      <w:numFmt w:val="decimal"/>
      <w:lvlText w:val="%7."/>
      <w:lvlJc w:val="left"/>
      <w:pPr>
        <w:ind w:left="4320" w:hanging="360"/>
      </w:pPr>
    </w:lvl>
    <w:lvl w:ilvl="7" w:tplc="04100019" w:tentative="1">
      <w:start w:val="1"/>
      <w:numFmt w:val="lowerLetter"/>
      <w:lvlText w:val="%8."/>
      <w:lvlJc w:val="left"/>
      <w:pPr>
        <w:ind w:left="5040" w:hanging="360"/>
      </w:pPr>
    </w:lvl>
    <w:lvl w:ilvl="8" w:tplc="0410001B" w:tentative="1">
      <w:start w:val="1"/>
      <w:numFmt w:val="lowerRoman"/>
      <w:lvlText w:val="%9."/>
      <w:lvlJc w:val="right"/>
      <w:pPr>
        <w:ind w:left="5760" w:hanging="180"/>
      </w:pPr>
    </w:lvl>
  </w:abstractNum>
  <w:abstractNum w:abstractNumId="149" w15:restartNumberingAfterBreak="0">
    <w:nsid w:val="73A3136B"/>
    <w:multiLevelType w:val="hybridMultilevel"/>
    <w:tmpl w:val="41AA64D2"/>
    <w:lvl w:ilvl="0" w:tplc="0410000F">
      <w:start w:val="1"/>
      <w:numFmt w:val="decimal"/>
      <w:lvlText w:val="%1."/>
      <w:lvlJc w:val="left"/>
      <w:pPr>
        <w:ind w:left="22" w:hanging="360"/>
      </w:pPr>
    </w:lvl>
    <w:lvl w:ilvl="1" w:tplc="04100019" w:tentative="1">
      <w:start w:val="1"/>
      <w:numFmt w:val="lowerLetter"/>
      <w:lvlText w:val="%2."/>
      <w:lvlJc w:val="left"/>
      <w:pPr>
        <w:ind w:left="742" w:hanging="360"/>
      </w:pPr>
    </w:lvl>
    <w:lvl w:ilvl="2" w:tplc="0410001B" w:tentative="1">
      <w:start w:val="1"/>
      <w:numFmt w:val="lowerRoman"/>
      <w:lvlText w:val="%3."/>
      <w:lvlJc w:val="right"/>
      <w:pPr>
        <w:ind w:left="1462" w:hanging="180"/>
      </w:pPr>
    </w:lvl>
    <w:lvl w:ilvl="3" w:tplc="0410000F" w:tentative="1">
      <w:start w:val="1"/>
      <w:numFmt w:val="decimal"/>
      <w:lvlText w:val="%4."/>
      <w:lvlJc w:val="left"/>
      <w:pPr>
        <w:ind w:left="2182" w:hanging="360"/>
      </w:pPr>
    </w:lvl>
    <w:lvl w:ilvl="4" w:tplc="04100019" w:tentative="1">
      <w:start w:val="1"/>
      <w:numFmt w:val="lowerLetter"/>
      <w:lvlText w:val="%5."/>
      <w:lvlJc w:val="left"/>
      <w:pPr>
        <w:ind w:left="2902" w:hanging="360"/>
      </w:pPr>
    </w:lvl>
    <w:lvl w:ilvl="5" w:tplc="0410001B" w:tentative="1">
      <w:start w:val="1"/>
      <w:numFmt w:val="lowerRoman"/>
      <w:lvlText w:val="%6."/>
      <w:lvlJc w:val="right"/>
      <w:pPr>
        <w:ind w:left="3622" w:hanging="180"/>
      </w:pPr>
    </w:lvl>
    <w:lvl w:ilvl="6" w:tplc="0410000F" w:tentative="1">
      <w:start w:val="1"/>
      <w:numFmt w:val="decimal"/>
      <w:lvlText w:val="%7."/>
      <w:lvlJc w:val="left"/>
      <w:pPr>
        <w:ind w:left="4342" w:hanging="360"/>
      </w:pPr>
    </w:lvl>
    <w:lvl w:ilvl="7" w:tplc="04100019" w:tentative="1">
      <w:start w:val="1"/>
      <w:numFmt w:val="lowerLetter"/>
      <w:lvlText w:val="%8."/>
      <w:lvlJc w:val="left"/>
      <w:pPr>
        <w:ind w:left="5062" w:hanging="360"/>
      </w:pPr>
    </w:lvl>
    <w:lvl w:ilvl="8" w:tplc="0410001B" w:tentative="1">
      <w:start w:val="1"/>
      <w:numFmt w:val="lowerRoman"/>
      <w:lvlText w:val="%9."/>
      <w:lvlJc w:val="right"/>
      <w:pPr>
        <w:ind w:left="5782" w:hanging="180"/>
      </w:pPr>
    </w:lvl>
  </w:abstractNum>
  <w:abstractNum w:abstractNumId="150" w15:restartNumberingAfterBreak="0">
    <w:nsid w:val="75407B4D"/>
    <w:multiLevelType w:val="hybridMultilevel"/>
    <w:tmpl w:val="050AAB36"/>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51" w15:restartNumberingAfterBreak="0">
    <w:nsid w:val="756A4567"/>
    <w:multiLevelType w:val="hybridMultilevel"/>
    <w:tmpl w:val="71065B8E"/>
    <w:lvl w:ilvl="0" w:tplc="04100001">
      <w:start w:val="1"/>
      <w:numFmt w:val="bullet"/>
      <w:lvlText w:val=""/>
      <w:lvlJc w:val="left"/>
      <w:pPr>
        <w:ind w:left="1776" w:hanging="360"/>
      </w:pPr>
      <w:rPr>
        <w:rFonts w:ascii="Symbol" w:hAnsi="Symbol" w:hint="default"/>
      </w:rPr>
    </w:lvl>
    <w:lvl w:ilvl="1" w:tplc="04100003">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52" w15:restartNumberingAfterBreak="0">
    <w:nsid w:val="75A76C19"/>
    <w:multiLevelType w:val="hybridMultilevel"/>
    <w:tmpl w:val="7EE8EB16"/>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53" w15:restartNumberingAfterBreak="0">
    <w:nsid w:val="76044061"/>
    <w:multiLevelType w:val="hybridMultilevel"/>
    <w:tmpl w:val="CB76F73A"/>
    <w:lvl w:ilvl="0" w:tplc="0410000F">
      <w:start w:val="1"/>
      <w:numFmt w:val="decimal"/>
      <w:lvlText w:val="%1."/>
      <w:lvlJc w:val="left"/>
      <w:pPr>
        <w:ind w:left="360" w:hanging="360"/>
      </w:pPr>
    </w:lvl>
    <w:lvl w:ilvl="1" w:tplc="5DC6D878">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4" w15:restartNumberingAfterBreak="0">
    <w:nsid w:val="76DC27B7"/>
    <w:multiLevelType w:val="hybridMultilevel"/>
    <w:tmpl w:val="B82C24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5" w15:restartNumberingAfterBreak="0">
    <w:nsid w:val="772D466C"/>
    <w:multiLevelType w:val="hybridMultilevel"/>
    <w:tmpl w:val="D5466160"/>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56" w15:restartNumberingAfterBreak="0">
    <w:nsid w:val="77E67B3C"/>
    <w:multiLevelType w:val="hybridMultilevel"/>
    <w:tmpl w:val="B7D62F7A"/>
    <w:lvl w:ilvl="0" w:tplc="FFFFFFFF">
      <w:start w:val="1"/>
      <w:numFmt w:val="lowerRoman"/>
      <w:lvlText w:val="%1)"/>
      <w:lvlJc w:val="left"/>
      <w:pPr>
        <w:ind w:left="1080" w:hanging="360"/>
      </w:pPr>
      <w:rPr>
        <w:rFonts w:ascii="Calibri" w:hAnsi="Calibri" w:hint="default"/>
        <w:sz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7" w15:restartNumberingAfterBreak="0">
    <w:nsid w:val="79701C49"/>
    <w:multiLevelType w:val="hybridMultilevel"/>
    <w:tmpl w:val="94DAE9F0"/>
    <w:lvl w:ilvl="0" w:tplc="FFFFFFFF">
      <w:start w:val="1"/>
      <w:numFmt w:val="decimal"/>
      <w:lvlText w:val="%1."/>
      <w:lvlJc w:val="left"/>
      <w:pPr>
        <w:ind w:left="360" w:hanging="360"/>
      </w:pPr>
      <w:rPr>
        <w:rFonts w:hint="default"/>
      </w:rPr>
    </w:lvl>
    <w:lvl w:ilvl="1" w:tplc="FFFFFFFF">
      <w:start w:val="3"/>
      <w:numFmt w:val="bullet"/>
      <w:lvlText w:val="-"/>
      <w:lvlJc w:val="left"/>
      <w:pPr>
        <w:ind w:left="1080" w:hanging="360"/>
      </w:pPr>
      <w:rPr>
        <w:rFonts w:ascii="Calibri" w:eastAsia="Calibri" w:hAnsi="Calibri" w:cs="Arial" w:hint="default"/>
      </w:rPr>
    </w:lvl>
    <w:lvl w:ilvl="2" w:tplc="04100001">
      <w:start w:val="1"/>
      <w:numFmt w:val="bullet"/>
      <w:lvlText w:val=""/>
      <w:lvlJc w:val="left"/>
      <w:pPr>
        <w:ind w:left="1068" w:hanging="360"/>
      </w:pPr>
      <w:rPr>
        <w:rFonts w:ascii="Symbol" w:hAnsi="Symbol" w:hint="default"/>
      </w:rPr>
    </w:lvl>
    <w:lvl w:ilvl="3" w:tplc="04100001">
      <w:start w:val="1"/>
      <w:numFmt w:val="bullet"/>
      <w:lvlText w:val=""/>
      <w:lvlJc w:val="left"/>
      <w:pPr>
        <w:ind w:left="1068" w:hanging="360"/>
      </w:pPr>
      <w:rPr>
        <w:rFonts w:ascii="Symbol" w:hAnsi="Symbol" w:hint="default"/>
      </w:rPr>
    </w:lvl>
    <w:lvl w:ilvl="4" w:tplc="04100001">
      <w:start w:val="1"/>
      <w:numFmt w:val="bullet"/>
      <w:lvlText w:val=""/>
      <w:lvlJc w:val="left"/>
      <w:pPr>
        <w:ind w:left="1068" w:hanging="360"/>
      </w:pPr>
      <w:rPr>
        <w:rFonts w:ascii="Symbol" w:hAnsi="Symbo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8" w15:restartNumberingAfterBreak="0">
    <w:nsid w:val="798E214D"/>
    <w:multiLevelType w:val="hybridMultilevel"/>
    <w:tmpl w:val="8278DE92"/>
    <w:lvl w:ilvl="0" w:tplc="04100017">
      <w:start w:val="1"/>
      <w:numFmt w:val="lowerLetter"/>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59" w15:restartNumberingAfterBreak="0">
    <w:nsid w:val="7B856106"/>
    <w:multiLevelType w:val="hybridMultilevel"/>
    <w:tmpl w:val="EA86AB82"/>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0" w15:restartNumberingAfterBreak="0">
    <w:nsid w:val="7D0B72AD"/>
    <w:multiLevelType w:val="hybridMultilevel"/>
    <w:tmpl w:val="3BB29B04"/>
    <w:lvl w:ilvl="0" w:tplc="882CA2DA">
      <w:start w:val="1"/>
      <w:numFmt w:val="bullet"/>
      <w:lvlText w:val=""/>
      <w:lvlJc w:val="left"/>
      <w:pPr>
        <w:ind w:left="360" w:hanging="360"/>
      </w:pPr>
      <w:rPr>
        <w:rFonts w:ascii="Wingdings" w:hAnsi="Wingdings" w:hint="default"/>
        <w:b w:val="0"/>
        <w:i w:val="0"/>
        <w:sz w:val="2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1" w15:restartNumberingAfterBreak="0">
    <w:nsid w:val="7D4054C6"/>
    <w:multiLevelType w:val="multilevel"/>
    <w:tmpl w:val="58F87310"/>
    <w:lvl w:ilvl="0">
      <w:start w:val="1"/>
      <w:numFmt w:val="decimal"/>
      <w:pStyle w:val="Titolo1"/>
      <w:lvlText w:val="%1"/>
      <w:lvlJc w:val="left"/>
      <w:pPr>
        <w:ind w:left="432" w:hanging="432"/>
      </w:pPr>
    </w:lvl>
    <w:lvl w:ilvl="1">
      <w:start w:val="1"/>
      <w:numFmt w:val="decimal"/>
      <w:pStyle w:val="Titolo2"/>
      <w:lvlText w:val="%1.%2"/>
      <w:lvlJc w:val="left"/>
      <w:pPr>
        <w:ind w:left="576" w:hanging="576"/>
      </w:pPr>
      <w:rPr>
        <w:color w:val="548DD4"/>
      </w:r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62" w15:restartNumberingAfterBreak="0">
    <w:nsid w:val="7DC703F6"/>
    <w:multiLevelType w:val="hybridMultilevel"/>
    <w:tmpl w:val="B7D62F7A"/>
    <w:lvl w:ilvl="0" w:tplc="DC30D262">
      <w:start w:val="1"/>
      <w:numFmt w:val="lowerRoman"/>
      <w:lvlText w:val="%1)"/>
      <w:lvlJc w:val="left"/>
      <w:pPr>
        <w:ind w:left="1080" w:hanging="360"/>
      </w:pPr>
      <w:rPr>
        <w:rFonts w:ascii="Calibri" w:hAnsi="Calibri" w:hint="default"/>
        <w:sz w:val="24"/>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3" w15:restartNumberingAfterBreak="0">
    <w:nsid w:val="7FA41386"/>
    <w:multiLevelType w:val="hybridMultilevel"/>
    <w:tmpl w:val="DD8CD7AA"/>
    <w:lvl w:ilvl="0" w:tplc="6F8CCFA0">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458571244">
    <w:abstractNumId w:val="42"/>
  </w:num>
  <w:num w:numId="2" w16cid:durableId="571888071">
    <w:abstractNumId w:val="58"/>
  </w:num>
  <w:num w:numId="3" w16cid:durableId="1411341934">
    <w:abstractNumId w:val="162"/>
  </w:num>
  <w:num w:numId="4" w16cid:durableId="2099710747">
    <w:abstractNumId w:val="107"/>
  </w:num>
  <w:num w:numId="5" w16cid:durableId="1140465164">
    <w:abstractNumId w:val="35"/>
  </w:num>
  <w:num w:numId="6" w16cid:durableId="1650399904">
    <w:abstractNumId w:val="45"/>
  </w:num>
  <w:num w:numId="7" w16cid:durableId="1659262124">
    <w:abstractNumId w:val="123"/>
  </w:num>
  <w:num w:numId="8" w16cid:durableId="200947262">
    <w:abstractNumId w:val="86"/>
  </w:num>
  <w:num w:numId="9" w16cid:durableId="807472089">
    <w:abstractNumId w:val="38"/>
  </w:num>
  <w:num w:numId="10" w16cid:durableId="1591307686">
    <w:abstractNumId w:val="82"/>
  </w:num>
  <w:num w:numId="11" w16cid:durableId="1531649416">
    <w:abstractNumId w:val="133"/>
  </w:num>
  <w:num w:numId="12" w16cid:durableId="2129933855">
    <w:abstractNumId w:val="33"/>
  </w:num>
  <w:num w:numId="13" w16cid:durableId="20280598">
    <w:abstractNumId w:val="104"/>
  </w:num>
  <w:num w:numId="14" w16cid:durableId="624586399">
    <w:abstractNumId w:val="163"/>
  </w:num>
  <w:num w:numId="15" w16cid:durableId="598636378">
    <w:abstractNumId w:val="65"/>
  </w:num>
  <w:num w:numId="16" w16cid:durableId="370764606">
    <w:abstractNumId w:val="103"/>
  </w:num>
  <w:num w:numId="17" w16cid:durableId="140389410">
    <w:abstractNumId w:val="64"/>
  </w:num>
  <w:num w:numId="18" w16cid:durableId="1591817548">
    <w:abstractNumId w:val="125"/>
  </w:num>
  <w:num w:numId="19" w16cid:durableId="1562521837">
    <w:abstractNumId w:val="159"/>
  </w:num>
  <w:num w:numId="20" w16cid:durableId="489911266">
    <w:abstractNumId w:val="29"/>
  </w:num>
  <w:num w:numId="21" w16cid:durableId="79103450">
    <w:abstractNumId w:val="67"/>
  </w:num>
  <w:num w:numId="22" w16cid:durableId="859126433">
    <w:abstractNumId w:val="88"/>
  </w:num>
  <w:num w:numId="23" w16cid:durableId="1650984807">
    <w:abstractNumId w:val="124"/>
  </w:num>
  <w:num w:numId="24" w16cid:durableId="840050988">
    <w:abstractNumId w:val="153"/>
  </w:num>
  <w:num w:numId="25" w16cid:durableId="737479243">
    <w:abstractNumId w:val="148"/>
  </w:num>
  <w:num w:numId="26" w16cid:durableId="1604801988">
    <w:abstractNumId w:val="135"/>
  </w:num>
  <w:num w:numId="27" w16cid:durableId="1987314472">
    <w:abstractNumId w:val="101"/>
  </w:num>
  <w:num w:numId="28" w16cid:durableId="1191142398">
    <w:abstractNumId w:val="63"/>
  </w:num>
  <w:num w:numId="29" w16cid:durableId="1096747755">
    <w:abstractNumId w:val="140"/>
  </w:num>
  <w:num w:numId="30" w16cid:durableId="319042330">
    <w:abstractNumId w:val="146"/>
  </w:num>
  <w:num w:numId="31" w16cid:durableId="1363895456">
    <w:abstractNumId w:val="48"/>
  </w:num>
  <w:num w:numId="32" w16cid:durableId="2131242269">
    <w:abstractNumId w:val="84"/>
  </w:num>
  <w:num w:numId="33" w16cid:durableId="1536194397">
    <w:abstractNumId w:val="141"/>
  </w:num>
  <w:num w:numId="34" w16cid:durableId="42413606">
    <w:abstractNumId w:val="89"/>
  </w:num>
  <w:num w:numId="35" w16cid:durableId="834107606">
    <w:abstractNumId w:val="46"/>
  </w:num>
  <w:num w:numId="36" w16cid:durableId="510220300">
    <w:abstractNumId w:val="129"/>
  </w:num>
  <w:num w:numId="37" w16cid:durableId="505898152">
    <w:abstractNumId w:val="120"/>
  </w:num>
  <w:num w:numId="38" w16cid:durableId="977227641">
    <w:abstractNumId w:val="47"/>
  </w:num>
  <w:num w:numId="39" w16cid:durableId="132872167">
    <w:abstractNumId w:val="114"/>
  </w:num>
  <w:num w:numId="40" w16cid:durableId="910820346">
    <w:abstractNumId w:val="136"/>
  </w:num>
  <w:num w:numId="41" w16cid:durableId="813062649">
    <w:abstractNumId w:val="112"/>
  </w:num>
  <w:num w:numId="42" w16cid:durableId="1845902381">
    <w:abstractNumId w:val="71"/>
  </w:num>
  <w:num w:numId="43" w16cid:durableId="549807719">
    <w:abstractNumId w:val="97"/>
  </w:num>
  <w:num w:numId="44" w16cid:durableId="1311787403">
    <w:abstractNumId w:val="77"/>
  </w:num>
  <w:num w:numId="45" w16cid:durableId="752626161">
    <w:abstractNumId w:val="113"/>
  </w:num>
  <w:num w:numId="46" w16cid:durableId="947737873">
    <w:abstractNumId w:val="22"/>
  </w:num>
  <w:num w:numId="47" w16cid:durableId="685134311">
    <w:abstractNumId w:val="4"/>
  </w:num>
  <w:num w:numId="48" w16cid:durableId="1566378166">
    <w:abstractNumId w:val="24"/>
  </w:num>
  <w:num w:numId="49" w16cid:durableId="1481340433">
    <w:abstractNumId w:val="49"/>
  </w:num>
  <w:num w:numId="50" w16cid:durableId="801773282">
    <w:abstractNumId w:val="68"/>
  </w:num>
  <w:num w:numId="51" w16cid:durableId="220484760">
    <w:abstractNumId w:val="75"/>
  </w:num>
  <w:num w:numId="52" w16cid:durableId="131101539">
    <w:abstractNumId w:val="132"/>
  </w:num>
  <w:num w:numId="53" w16cid:durableId="2128040339">
    <w:abstractNumId w:val="76"/>
  </w:num>
  <w:num w:numId="54" w16cid:durableId="696270219">
    <w:abstractNumId w:val="36"/>
  </w:num>
  <w:num w:numId="55" w16cid:durableId="1056320032">
    <w:abstractNumId w:val="73"/>
  </w:num>
  <w:num w:numId="56" w16cid:durableId="506479236">
    <w:abstractNumId w:val="160"/>
  </w:num>
  <w:num w:numId="57" w16cid:durableId="149487876">
    <w:abstractNumId w:val="144"/>
  </w:num>
  <w:num w:numId="58" w16cid:durableId="490755490">
    <w:abstractNumId w:val="69"/>
  </w:num>
  <w:num w:numId="59" w16cid:durableId="1675958159">
    <w:abstractNumId w:val="85"/>
  </w:num>
  <w:num w:numId="60" w16cid:durableId="1589465724">
    <w:abstractNumId w:val="78"/>
  </w:num>
  <w:num w:numId="61" w16cid:durableId="385491173">
    <w:abstractNumId w:val="23"/>
  </w:num>
  <w:num w:numId="62" w16cid:durableId="568073845">
    <w:abstractNumId w:val="149"/>
  </w:num>
  <w:num w:numId="63" w16cid:durableId="401608449">
    <w:abstractNumId w:val="100"/>
  </w:num>
  <w:num w:numId="64" w16cid:durableId="1579365330">
    <w:abstractNumId w:val="53"/>
  </w:num>
  <w:num w:numId="65" w16cid:durableId="1191528194">
    <w:abstractNumId w:val="161"/>
  </w:num>
  <w:num w:numId="66" w16cid:durableId="1577399964">
    <w:abstractNumId w:val="130"/>
  </w:num>
  <w:num w:numId="67" w16cid:durableId="853114417">
    <w:abstractNumId w:val="18"/>
  </w:num>
  <w:num w:numId="68" w16cid:durableId="33891310">
    <w:abstractNumId w:val="66"/>
  </w:num>
  <w:num w:numId="69" w16cid:durableId="145627942">
    <w:abstractNumId w:val="55"/>
  </w:num>
  <w:num w:numId="70" w16cid:durableId="1196044113">
    <w:abstractNumId w:val="87"/>
  </w:num>
  <w:num w:numId="71" w16cid:durableId="2013101568">
    <w:abstractNumId w:val="96"/>
  </w:num>
  <w:num w:numId="72" w16cid:durableId="757336898">
    <w:abstractNumId w:val="41"/>
  </w:num>
  <w:num w:numId="73" w16cid:durableId="92437877">
    <w:abstractNumId w:val="25"/>
  </w:num>
  <w:num w:numId="74" w16cid:durableId="677082613">
    <w:abstractNumId w:val="81"/>
  </w:num>
  <w:num w:numId="75" w16cid:durableId="299188165">
    <w:abstractNumId w:val="91"/>
  </w:num>
  <w:num w:numId="76" w16cid:durableId="1001466389">
    <w:abstractNumId w:val="92"/>
  </w:num>
  <w:num w:numId="77" w16cid:durableId="313605878">
    <w:abstractNumId w:val="32"/>
  </w:num>
  <w:num w:numId="78" w16cid:durableId="778372430">
    <w:abstractNumId w:val="142"/>
  </w:num>
  <w:num w:numId="79" w16cid:durableId="652098005">
    <w:abstractNumId w:val="154"/>
  </w:num>
  <w:num w:numId="80" w16cid:durableId="1702634840">
    <w:abstractNumId w:val="54"/>
  </w:num>
  <w:num w:numId="81" w16cid:durableId="1715931678">
    <w:abstractNumId w:val="83"/>
  </w:num>
  <w:num w:numId="82" w16cid:durableId="1272013586">
    <w:abstractNumId w:val="39"/>
  </w:num>
  <w:num w:numId="83" w16cid:durableId="1965499336">
    <w:abstractNumId w:val="111"/>
  </w:num>
  <w:num w:numId="84" w16cid:durableId="1751541728">
    <w:abstractNumId w:val="126"/>
  </w:num>
  <w:num w:numId="85" w16cid:durableId="1122310444">
    <w:abstractNumId w:val="139"/>
  </w:num>
  <w:num w:numId="86" w16cid:durableId="1656110772">
    <w:abstractNumId w:val="134"/>
  </w:num>
  <w:num w:numId="87" w16cid:durableId="927737841">
    <w:abstractNumId w:val="26"/>
  </w:num>
  <w:num w:numId="88" w16cid:durableId="1485929130">
    <w:abstractNumId w:val="51"/>
  </w:num>
  <w:num w:numId="89" w16cid:durableId="317270094">
    <w:abstractNumId w:val="21"/>
  </w:num>
  <w:num w:numId="90" w16cid:durableId="2072654616">
    <w:abstractNumId w:val="34"/>
  </w:num>
  <w:num w:numId="91" w16cid:durableId="1360202771">
    <w:abstractNumId w:val="108"/>
  </w:num>
  <w:num w:numId="92" w16cid:durableId="1978140513">
    <w:abstractNumId w:val="79"/>
  </w:num>
  <w:num w:numId="93" w16cid:durableId="1170213845">
    <w:abstractNumId w:val="150"/>
  </w:num>
  <w:num w:numId="94" w16cid:durableId="714425764">
    <w:abstractNumId w:val="74"/>
  </w:num>
  <w:num w:numId="95" w16cid:durableId="2033264268">
    <w:abstractNumId w:val="98"/>
  </w:num>
  <w:num w:numId="96" w16cid:durableId="188419595">
    <w:abstractNumId w:val="152"/>
  </w:num>
  <w:num w:numId="97" w16cid:durableId="1755785906">
    <w:abstractNumId w:val="115"/>
  </w:num>
  <w:num w:numId="98" w16cid:durableId="406617121">
    <w:abstractNumId w:val="95"/>
  </w:num>
  <w:num w:numId="99" w16cid:durableId="1476097256">
    <w:abstractNumId w:val="158"/>
  </w:num>
  <w:num w:numId="100" w16cid:durableId="947586035">
    <w:abstractNumId w:val="151"/>
  </w:num>
  <w:num w:numId="101" w16cid:durableId="1289359374">
    <w:abstractNumId w:val="155"/>
  </w:num>
  <w:num w:numId="102" w16cid:durableId="1743671935">
    <w:abstractNumId w:val="60"/>
  </w:num>
  <w:num w:numId="103" w16cid:durableId="1406997068">
    <w:abstractNumId w:val="117"/>
  </w:num>
  <w:num w:numId="104" w16cid:durableId="834606934">
    <w:abstractNumId w:val="157"/>
  </w:num>
  <w:num w:numId="105" w16cid:durableId="1626349812">
    <w:abstractNumId w:val="105"/>
  </w:num>
  <w:num w:numId="106" w16cid:durableId="1986272323">
    <w:abstractNumId w:val="131"/>
  </w:num>
  <w:num w:numId="107" w16cid:durableId="2095007187">
    <w:abstractNumId w:val="128"/>
  </w:num>
  <w:num w:numId="108" w16cid:durableId="1884051993">
    <w:abstractNumId w:val="99"/>
  </w:num>
  <w:num w:numId="109" w16cid:durableId="962687395">
    <w:abstractNumId w:val="116"/>
  </w:num>
  <w:num w:numId="110" w16cid:durableId="1202130181">
    <w:abstractNumId w:val="62"/>
  </w:num>
  <w:num w:numId="111" w16cid:durableId="523984776">
    <w:abstractNumId w:val="72"/>
  </w:num>
  <w:num w:numId="112" w16cid:durableId="1069231735">
    <w:abstractNumId w:val="119"/>
  </w:num>
  <w:num w:numId="113" w16cid:durableId="1156873665">
    <w:abstractNumId w:val="109"/>
  </w:num>
  <w:num w:numId="114" w16cid:durableId="455104758">
    <w:abstractNumId w:val="106"/>
  </w:num>
  <w:num w:numId="115" w16cid:durableId="803233722">
    <w:abstractNumId w:val="80"/>
  </w:num>
  <w:num w:numId="116" w16cid:durableId="1415278983">
    <w:abstractNumId w:val="44"/>
  </w:num>
  <w:num w:numId="117" w16cid:durableId="369692083">
    <w:abstractNumId w:val="90"/>
  </w:num>
  <w:num w:numId="118" w16cid:durableId="1255044654">
    <w:abstractNumId w:val="59"/>
  </w:num>
  <w:num w:numId="119" w16cid:durableId="623199884">
    <w:abstractNumId w:val="138"/>
  </w:num>
  <w:num w:numId="120" w16cid:durableId="1312559461">
    <w:abstractNumId w:val="28"/>
  </w:num>
  <w:num w:numId="121" w16cid:durableId="1779447277">
    <w:abstractNumId w:val="40"/>
  </w:num>
  <w:num w:numId="122" w16cid:durableId="1227304854">
    <w:abstractNumId w:val="27"/>
  </w:num>
  <w:num w:numId="123" w16cid:durableId="1340693883">
    <w:abstractNumId w:val="50"/>
  </w:num>
  <w:num w:numId="124" w16cid:durableId="1952396830">
    <w:abstractNumId w:val="37"/>
  </w:num>
  <w:num w:numId="125" w16cid:durableId="1377975374">
    <w:abstractNumId w:val="122"/>
  </w:num>
  <w:num w:numId="126" w16cid:durableId="1316567948">
    <w:abstractNumId w:val="56"/>
  </w:num>
  <w:num w:numId="127" w16cid:durableId="438258535">
    <w:abstractNumId w:val="30"/>
  </w:num>
  <w:num w:numId="128" w16cid:durableId="287517781">
    <w:abstractNumId w:val="70"/>
  </w:num>
  <w:num w:numId="129" w16cid:durableId="458961743">
    <w:abstractNumId w:val="57"/>
  </w:num>
  <w:num w:numId="130" w16cid:durableId="1931739149">
    <w:abstractNumId w:val="121"/>
  </w:num>
  <w:num w:numId="131" w16cid:durableId="649598568">
    <w:abstractNumId w:val="61"/>
  </w:num>
  <w:num w:numId="132" w16cid:durableId="883907954">
    <w:abstractNumId w:val="137"/>
  </w:num>
  <w:num w:numId="133" w16cid:durableId="216599091">
    <w:abstractNumId w:val="43"/>
  </w:num>
  <w:num w:numId="134" w16cid:durableId="1104575728">
    <w:abstractNumId w:val="145"/>
  </w:num>
  <w:num w:numId="135" w16cid:durableId="101581613">
    <w:abstractNumId w:val="31"/>
  </w:num>
  <w:num w:numId="136" w16cid:durableId="1258903377">
    <w:abstractNumId w:val="102"/>
  </w:num>
  <w:num w:numId="137" w16cid:durableId="1943029874">
    <w:abstractNumId w:val="156"/>
  </w:num>
  <w:num w:numId="138" w16cid:durableId="1173183553">
    <w:abstractNumId w:val="94"/>
  </w:num>
  <w:num w:numId="139" w16cid:durableId="408231135">
    <w:abstractNumId w:val="110"/>
  </w:num>
  <w:num w:numId="140" w16cid:durableId="2002460288">
    <w:abstractNumId w:val="118"/>
  </w:num>
  <w:num w:numId="141" w16cid:durableId="49230726">
    <w:abstractNumId w:val="93"/>
  </w:num>
  <w:num w:numId="142" w16cid:durableId="1970629401">
    <w:abstractNumId w:val="147"/>
  </w:num>
  <w:num w:numId="143" w16cid:durableId="378480765">
    <w:abstractNumId w:val="143"/>
  </w:num>
  <w:num w:numId="144" w16cid:durableId="589122869">
    <w:abstractNumId w:val="0"/>
  </w:num>
  <w:num w:numId="145" w16cid:durableId="876046230">
    <w:abstractNumId w:val="52"/>
  </w:num>
  <w:num w:numId="146" w16cid:durableId="2135366571">
    <w:abstractNumId w:val="127"/>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attachedTemplate r:id="rId1"/>
  <w:defaultTabStop w:val="708"/>
  <w:hyphenationZone w:val="283"/>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26F"/>
    <w:rsid w:val="00004628"/>
    <w:rsid w:val="000054A7"/>
    <w:rsid w:val="0001469B"/>
    <w:rsid w:val="00025CBB"/>
    <w:rsid w:val="00026129"/>
    <w:rsid w:val="0002614E"/>
    <w:rsid w:val="00026EB1"/>
    <w:rsid w:val="0003014A"/>
    <w:rsid w:val="00040870"/>
    <w:rsid w:val="00043445"/>
    <w:rsid w:val="00045DB5"/>
    <w:rsid w:val="0005662D"/>
    <w:rsid w:val="00063C96"/>
    <w:rsid w:val="00064462"/>
    <w:rsid w:val="0006742D"/>
    <w:rsid w:val="00067659"/>
    <w:rsid w:val="0007124E"/>
    <w:rsid w:val="000733AB"/>
    <w:rsid w:val="000739B7"/>
    <w:rsid w:val="00075511"/>
    <w:rsid w:val="00075A1C"/>
    <w:rsid w:val="000810D9"/>
    <w:rsid w:val="0008477E"/>
    <w:rsid w:val="000944BF"/>
    <w:rsid w:val="00097540"/>
    <w:rsid w:val="000A0009"/>
    <w:rsid w:val="000A1522"/>
    <w:rsid w:val="000A4F33"/>
    <w:rsid w:val="000A5D3C"/>
    <w:rsid w:val="000A6398"/>
    <w:rsid w:val="000A7A30"/>
    <w:rsid w:val="000B3CDB"/>
    <w:rsid w:val="000C0B3C"/>
    <w:rsid w:val="000C0D22"/>
    <w:rsid w:val="000C4FD1"/>
    <w:rsid w:val="000D5C32"/>
    <w:rsid w:val="000D5CB4"/>
    <w:rsid w:val="000E0C54"/>
    <w:rsid w:val="000E11A0"/>
    <w:rsid w:val="000E406F"/>
    <w:rsid w:val="000E72F1"/>
    <w:rsid w:val="000F1D8C"/>
    <w:rsid w:val="000F1F9E"/>
    <w:rsid w:val="000F5276"/>
    <w:rsid w:val="000F7286"/>
    <w:rsid w:val="00106FCD"/>
    <w:rsid w:val="00112793"/>
    <w:rsid w:val="00116966"/>
    <w:rsid w:val="00116E02"/>
    <w:rsid w:val="00117CE4"/>
    <w:rsid w:val="001222DB"/>
    <w:rsid w:val="00122596"/>
    <w:rsid w:val="001234E2"/>
    <w:rsid w:val="00132236"/>
    <w:rsid w:val="00133605"/>
    <w:rsid w:val="001353A4"/>
    <w:rsid w:val="00135691"/>
    <w:rsid w:val="00147BEE"/>
    <w:rsid w:val="0015205C"/>
    <w:rsid w:val="0015380F"/>
    <w:rsid w:val="00155994"/>
    <w:rsid w:val="00162D0B"/>
    <w:rsid w:val="001645F9"/>
    <w:rsid w:val="00164837"/>
    <w:rsid w:val="0016657F"/>
    <w:rsid w:val="00170243"/>
    <w:rsid w:val="0017030E"/>
    <w:rsid w:val="00170DEC"/>
    <w:rsid w:val="0017114A"/>
    <w:rsid w:val="00171600"/>
    <w:rsid w:val="00172E72"/>
    <w:rsid w:val="0017329C"/>
    <w:rsid w:val="00174843"/>
    <w:rsid w:val="00181BC8"/>
    <w:rsid w:val="001822AD"/>
    <w:rsid w:val="00182FE4"/>
    <w:rsid w:val="00187D83"/>
    <w:rsid w:val="00197FB7"/>
    <w:rsid w:val="001A198E"/>
    <w:rsid w:val="001A37C3"/>
    <w:rsid w:val="001A3827"/>
    <w:rsid w:val="001B10ED"/>
    <w:rsid w:val="001B12C5"/>
    <w:rsid w:val="001B19EC"/>
    <w:rsid w:val="001B67EA"/>
    <w:rsid w:val="001B6B08"/>
    <w:rsid w:val="001B70B9"/>
    <w:rsid w:val="001B7628"/>
    <w:rsid w:val="001B7CC5"/>
    <w:rsid w:val="001C11A3"/>
    <w:rsid w:val="001C1984"/>
    <w:rsid w:val="001C1BB7"/>
    <w:rsid w:val="001C2FE0"/>
    <w:rsid w:val="001C7B73"/>
    <w:rsid w:val="001D5038"/>
    <w:rsid w:val="001D53EA"/>
    <w:rsid w:val="001D5C7D"/>
    <w:rsid w:val="001E0134"/>
    <w:rsid w:val="001E2865"/>
    <w:rsid w:val="001E29D4"/>
    <w:rsid w:val="001E309D"/>
    <w:rsid w:val="001E4099"/>
    <w:rsid w:val="001E54E2"/>
    <w:rsid w:val="001E7E49"/>
    <w:rsid w:val="001F2F76"/>
    <w:rsid w:val="001F32F8"/>
    <w:rsid w:val="001F63ED"/>
    <w:rsid w:val="00202990"/>
    <w:rsid w:val="002039FC"/>
    <w:rsid w:val="00203D1D"/>
    <w:rsid w:val="00217137"/>
    <w:rsid w:val="00220929"/>
    <w:rsid w:val="0022094D"/>
    <w:rsid w:val="00224C97"/>
    <w:rsid w:val="00225224"/>
    <w:rsid w:val="0022751A"/>
    <w:rsid w:val="00227D4E"/>
    <w:rsid w:val="00230CC7"/>
    <w:rsid w:val="00230F83"/>
    <w:rsid w:val="00232F2C"/>
    <w:rsid w:val="00233181"/>
    <w:rsid w:val="00236FD2"/>
    <w:rsid w:val="0024190A"/>
    <w:rsid w:val="00245E38"/>
    <w:rsid w:val="00252771"/>
    <w:rsid w:val="0025347C"/>
    <w:rsid w:val="002535A9"/>
    <w:rsid w:val="0025574E"/>
    <w:rsid w:val="0026237C"/>
    <w:rsid w:val="00267100"/>
    <w:rsid w:val="00274BBF"/>
    <w:rsid w:val="00281033"/>
    <w:rsid w:val="002825A5"/>
    <w:rsid w:val="00287744"/>
    <w:rsid w:val="00287998"/>
    <w:rsid w:val="002907A9"/>
    <w:rsid w:val="002907AC"/>
    <w:rsid w:val="00291811"/>
    <w:rsid w:val="00292E68"/>
    <w:rsid w:val="002930D9"/>
    <w:rsid w:val="00293BBA"/>
    <w:rsid w:val="00295576"/>
    <w:rsid w:val="00297C59"/>
    <w:rsid w:val="002A40AC"/>
    <w:rsid w:val="002A42D1"/>
    <w:rsid w:val="002A6AAB"/>
    <w:rsid w:val="002A76E6"/>
    <w:rsid w:val="002A7DA1"/>
    <w:rsid w:val="002B0B11"/>
    <w:rsid w:val="002B3DE7"/>
    <w:rsid w:val="002B3F0A"/>
    <w:rsid w:val="002B6864"/>
    <w:rsid w:val="002C270F"/>
    <w:rsid w:val="002C29E4"/>
    <w:rsid w:val="002C6BF6"/>
    <w:rsid w:val="002D10E1"/>
    <w:rsid w:val="002D4C5C"/>
    <w:rsid w:val="002D6105"/>
    <w:rsid w:val="002D6188"/>
    <w:rsid w:val="002D65E2"/>
    <w:rsid w:val="002E01DF"/>
    <w:rsid w:val="002E111F"/>
    <w:rsid w:val="002E5536"/>
    <w:rsid w:val="002F232C"/>
    <w:rsid w:val="002F2867"/>
    <w:rsid w:val="002F60EE"/>
    <w:rsid w:val="003016DC"/>
    <w:rsid w:val="00303510"/>
    <w:rsid w:val="00307F6F"/>
    <w:rsid w:val="00312987"/>
    <w:rsid w:val="00312FF7"/>
    <w:rsid w:val="003144BE"/>
    <w:rsid w:val="003145B8"/>
    <w:rsid w:val="003206D9"/>
    <w:rsid w:val="00324912"/>
    <w:rsid w:val="003249EC"/>
    <w:rsid w:val="00333812"/>
    <w:rsid w:val="00333CD1"/>
    <w:rsid w:val="003375EC"/>
    <w:rsid w:val="00340023"/>
    <w:rsid w:val="00341154"/>
    <w:rsid w:val="00341A04"/>
    <w:rsid w:val="00341AAF"/>
    <w:rsid w:val="003519FF"/>
    <w:rsid w:val="003559AC"/>
    <w:rsid w:val="003616AD"/>
    <w:rsid w:val="003637C0"/>
    <w:rsid w:val="00372FD7"/>
    <w:rsid w:val="00376A99"/>
    <w:rsid w:val="00376DDF"/>
    <w:rsid w:val="00377228"/>
    <w:rsid w:val="00380E54"/>
    <w:rsid w:val="003817B8"/>
    <w:rsid w:val="00383C67"/>
    <w:rsid w:val="00385180"/>
    <w:rsid w:val="00386D69"/>
    <w:rsid w:val="00387B00"/>
    <w:rsid w:val="0039019E"/>
    <w:rsid w:val="00390E4A"/>
    <w:rsid w:val="00391E41"/>
    <w:rsid w:val="003928AA"/>
    <w:rsid w:val="00394019"/>
    <w:rsid w:val="00395CCC"/>
    <w:rsid w:val="00397327"/>
    <w:rsid w:val="003A52B3"/>
    <w:rsid w:val="003B4914"/>
    <w:rsid w:val="003C1EE5"/>
    <w:rsid w:val="003D5086"/>
    <w:rsid w:val="003D70F5"/>
    <w:rsid w:val="003E3314"/>
    <w:rsid w:val="003E702A"/>
    <w:rsid w:val="003F4E10"/>
    <w:rsid w:val="003F7311"/>
    <w:rsid w:val="00400E6D"/>
    <w:rsid w:val="00402BAF"/>
    <w:rsid w:val="00403698"/>
    <w:rsid w:val="004068D8"/>
    <w:rsid w:val="00410610"/>
    <w:rsid w:val="00412BAB"/>
    <w:rsid w:val="00416048"/>
    <w:rsid w:val="004170FB"/>
    <w:rsid w:val="004213DA"/>
    <w:rsid w:val="00421EBF"/>
    <w:rsid w:val="0042445C"/>
    <w:rsid w:val="00432746"/>
    <w:rsid w:val="00432D24"/>
    <w:rsid w:val="00434386"/>
    <w:rsid w:val="00434AD4"/>
    <w:rsid w:val="00440C18"/>
    <w:rsid w:val="00441094"/>
    <w:rsid w:val="004415F6"/>
    <w:rsid w:val="00441BCE"/>
    <w:rsid w:val="00442652"/>
    <w:rsid w:val="00446DBC"/>
    <w:rsid w:val="00453286"/>
    <w:rsid w:val="004566CB"/>
    <w:rsid w:val="00461571"/>
    <w:rsid w:val="004638F2"/>
    <w:rsid w:val="0046617E"/>
    <w:rsid w:val="0047223D"/>
    <w:rsid w:val="00472E67"/>
    <w:rsid w:val="00473A9B"/>
    <w:rsid w:val="00474A59"/>
    <w:rsid w:val="004767C4"/>
    <w:rsid w:val="00480C82"/>
    <w:rsid w:val="00480E8E"/>
    <w:rsid w:val="00482D75"/>
    <w:rsid w:val="00484932"/>
    <w:rsid w:val="00485BF3"/>
    <w:rsid w:val="00486C21"/>
    <w:rsid w:val="00490110"/>
    <w:rsid w:val="00490602"/>
    <w:rsid w:val="00490AED"/>
    <w:rsid w:val="00493AFC"/>
    <w:rsid w:val="00493EE0"/>
    <w:rsid w:val="004964EB"/>
    <w:rsid w:val="004975F8"/>
    <w:rsid w:val="004A2E6F"/>
    <w:rsid w:val="004A4801"/>
    <w:rsid w:val="004A4EA4"/>
    <w:rsid w:val="004A6348"/>
    <w:rsid w:val="004A7653"/>
    <w:rsid w:val="004B0B25"/>
    <w:rsid w:val="004B4AA0"/>
    <w:rsid w:val="004B7A60"/>
    <w:rsid w:val="004C0E30"/>
    <w:rsid w:val="004C140E"/>
    <w:rsid w:val="004C43AE"/>
    <w:rsid w:val="004D074C"/>
    <w:rsid w:val="004D0963"/>
    <w:rsid w:val="004D1B70"/>
    <w:rsid w:val="004D2347"/>
    <w:rsid w:val="004D2F61"/>
    <w:rsid w:val="004D4333"/>
    <w:rsid w:val="004D4DAD"/>
    <w:rsid w:val="004D5BA7"/>
    <w:rsid w:val="004D618E"/>
    <w:rsid w:val="004D63B5"/>
    <w:rsid w:val="004D6F6F"/>
    <w:rsid w:val="004D7713"/>
    <w:rsid w:val="004E50CC"/>
    <w:rsid w:val="004E6E6B"/>
    <w:rsid w:val="004F3981"/>
    <w:rsid w:val="004F6423"/>
    <w:rsid w:val="00500A45"/>
    <w:rsid w:val="00500ADB"/>
    <w:rsid w:val="00501870"/>
    <w:rsid w:val="00501EFB"/>
    <w:rsid w:val="00520689"/>
    <w:rsid w:val="00520904"/>
    <w:rsid w:val="00523D8C"/>
    <w:rsid w:val="00525DFD"/>
    <w:rsid w:val="005375A4"/>
    <w:rsid w:val="00540ED2"/>
    <w:rsid w:val="00542554"/>
    <w:rsid w:val="00542709"/>
    <w:rsid w:val="00544B6F"/>
    <w:rsid w:val="005513BD"/>
    <w:rsid w:val="00555C8A"/>
    <w:rsid w:val="00560822"/>
    <w:rsid w:val="00563976"/>
    <w:rsid w:val="00567FE5"/>
    <w:rsid w:val="00571BAB"/>
    <w:rsid w:val="005753A9"/>
    <w:rsid w:val="00577D75"/>
    <w:rsid w:val="005821B6"/>
    <w:rsid w:val="00587049"/>
    <w:rsid w:val="00590324"/>
    <w:rsid w:val="00590C8A"/>
    <w:rsid w:val="00590EC8"/>
    <w:rsid w:val="0059411B"/>
    <w:rsid w:val="00597954"/>
    <w:rsid w:val="005A075B"/>
    <w:rsid w:val="005A11E0"/>
    <w:rsid w:val="005A2D93"/>
    <w:rsid w:val="005A42BB"/>
    <w:rsid w:val="005B0379"/>
    <w:rsid w:val="005B0C8E"/>
    <w:rsid w:val="005B468F"/>
    <w:rsid w:val="005B473D"/>
    <w:rsid w:val="005B4A4C"/>
    <w:rsid w:val="005B6648"/>
    <w:rsid w:val="005C0439"/>
    <w:rsid w:val="005C126F"/>
    <w:rsid w:val="005C2A6D"/>
    <w:rsid w:val="005C5601"/>
    <w:rsid w:val="005C70C9"/>
    <w:rsid w:val="005D3421"/>
    <w:rsid w:val="005D387D"/>
    <w:rsid w:val="005D3F54"/>
    <w:rsid w:val="005D5048"/>
    <w:rsid w:val="005E280A"/>
    <w:rsid w:val="005E323A"/>
    <w:rsid w:val="005E33BA"/>
    <w:rsid w:val="005E389B"/>
    <w:rsid w:val="005E3D6B"/>
    <w:rsid w:val="005E5AD8"/>
    <w:rsid w:val="005E64AC"/>
    <w:rsid w:val="005F0387"/>
    <w:rsid w:val="005F0DFD"/>
    <w:rsid w:val="005F3D83"/>
    <w:rsid w:val="005F425C"/>
    <w:rsid w:val="005F49C1"/>
    <w:rsid w:val="005F4D96"/>
    <w:rsid w:val="005F5F10"/>
    <w:rsid w:val="005F6EAF"/>
    <w:rsid w:val="00601642"/>
    <w:rsid w:val="00601C97"/>
    <w:rsid w:val="006026CB"/>
    <w:rsid w:val="00603634"/>
    <w:rsid w:val="006114A9"/>
    <w:rsid w:val="006150AF"/>
    <w:rsid w:val="006150B5"/>
    <w:rsid w:val="00616C1E"/>
    <w:rsid w:val="0062092B"/>
    <w:rsid w:val="00624B2C"/>
    <w:rsid w:val="00624B55"/>
    <w:rsid w:val="00627CDF"/>
    <w:rsid w:val="00630486"/>
    <w:rsid w:val="006304C4"/>
    <w:rsid w:val="006307EE"/>
    <w:rsid w:val="006308C5"/>
    <w:rsid w:val="00634D78"/>
    <w:rsid w:val="00637990"/>
    <w:rsid w:val="00640D53"/>
    <w:rsid w:val="0064124A"/>
    <w:rsid w:val="00644711"/>
    <w:rsid w:val="00647642"/>
    <w:rsid w:val="006522EF"/>
    <w:rsid w:val="00653BB7"/>
    <w:rsid w:val="00654395"/>
    <w:rsid w:val="00654DC8"/>
    <w:rsid w:val="0065737A"/>
    <w:rsid w:val="00657DA7"/>
    <w:rsid w:val="0066222C"/>
    <w:rsid w:val="00666EF0"/>
    <w:rsid w:val="00667088"/>
    <w:rsid w:val="0067034F"/>
    <w:rsid w:val="00671EB3"/>
    <w:rsid w:val="0067320D"/>
    <w:rsid w:val="00675EFE"/>
    <w:rsid w:val="00684E6F"/>
    <w:rsid w:val="006861EE"/>
    <w:rsid w:val="006874D7"/>
    <w:rsid w:val="0069165B"/>
    <w:rsid w:val="00692560"/>
    <w:rsid w:val="00692D43"/>
    <w:rsid w:val="00693572"/>
    <w:rsid w:val="006937B7"/>
    <w:rsid w:val="006948EF"/>
    <w:rsid w:val="00695A5B"/>
    <w:rsid w:val="006A2EB6"/>
    <w:rsid w:val="006A373F"/>
    <w:rsid w:val="006A3B5F"/>
    <w:rsid w:val="006A63CB"/>
    <w:rsid w:val="006B13BE"/>
    <w:rsid w:val="006B53C2"/>
    <w:rsid w:val="006C0642"/>
    <w:rsid w:val="006D718D"/>
    <w:rsid w:val="006D7321"/>
    <w:rsid w:val="006E108A"/>
    <w:rsid w:val="006E3372"/>
    <w:rsid w:val="006E3571"/>
    <w:rsid w:val="006E35F7"/>
    <w:rsid w:val="006F00D1"/>
    <w:rsid w:val="006F0C1F"/>
    <w:rsid w:val="006F7D64"/>
    <w:rsid w:val="00702E8A"/>
    <w:rsid w:val="00703973"/>
    <w:rsid w:val="00711300"/>
    <w:rsid w:val="00711E58"/>
    <w:rsid w:val="00712137"/>
    <w:rsid w:val="00713DAD"/>
    <w:rsid w:val="0071489A"/>
    <w:rsid w:val="00714A4E"/>
    <w:rsid w:val="00717704"/>
    <w:rsid w:val="00722D6A"/>
    <w:rsid w:val="00723B25"/>
    <w:rsid w:val="0072540B"/>
    <w:rsid w:val="0072681C"/>
    <w:rsid w:val="00726FF3"/>
    <w:rsid w:val="0073010B"/>
    <w:rsid w:val="00732A49"/>
    <w:rsid w:val="00732D2B"/>
    <w:rsid w:val="007351F7"/>
    <w:rsid w:val="007374D3"/>
    <w:rsid w:val="00741968"/>
    <w:rsid w:val="00746B9A"/>
    <w:rsid w:val="00751974"/>
    <w:rsid w:val="007548F8"/>
    <w:rsid w:val="0076035F"/>
    <w:rsid w:val="0076083C"/>
    <w:rsid w:val="00765A7B"/>
    <w:rsid w:val="007677E6"/>
    <w:rsid w:val="00767971"/>
    <w:rsid w:val="00771282"/>
    <w:rsid w:val="007712BC"/>
    <w:rsid w:val="007736F1"/>
    <w:rsid w:val="007739BB"/>
    <w:rsid w:val="00774DF4"/>
    <w:rsid w:val="00776196"/>
    <w:rsid w:val="0078480D"/>
    <w:rsid w:val="00784811"/>
    <w:rsid w:val="0079052C"/>
    <w:rsid w:val="007906CC"/>
    <w:rsid w:val="0079162C"/>
    <w:rsid w:val="007939C0"/>
    <w:rsid w:val="00793A6E"/>
    <w:rsid w:val="00793F3F"/>
    <w:rsid w:val="00795CA0"/>
    <w:rsid w:val="00795F59"/>
    <w:rsid w:val="007A18F7"/>
    <w:rsid w:val="007A2226"/>
    <w:rsid w:val="007A241B"/>
    <w:rsid w:val="007A7228"/>
    <w:rsid w:val="007B1B54"/>
    <w:rsid w:val="007B2040"/>
    <w:rsid w:val="007B4119"/>
    <w:rsid w:val="007B44C6"/>
    <w:rsid w:val="007B5D85"/>
    <w:rsid w:val="007B6EB4"/>
    <w:rsid w:val="007B7DB4"/>
    <w:rsid w:val="007C09C2"/>
    <w:rsid w:val="007C1A0E"/>
    <w:rsid w:val="007C21B5"/>
    <w:rsid w:val="007C34A4"/>
    <w:rsid w:val="007C57F6"/>
    <w:rsid w:val="007C5B13"/>
    <w:rsid w:val="007D175D"/>
    <w:rsid w:val="007D47CD"/>
    <w:rsid w:val="007D52AC"/>
    <w:rsid w:val="007D546F"/>
    <w:rsid w:val="007E04E1"/>
    <w:rsid w:val="007E0B14"/>
    <w:rsid w:val="007E6967"/>
    <w:rsid w:val="007E79B6"/>
    <w:rsid w:val="007F21F6"/>
    <w:rsid w:val="007F4644"/>
    <w:rsid w:val="007F5BEC"/>
    <w:rsid w:val="00800084"/>
    <w:rsid w:val="00800A52"/>
    <w:rsid w:val="0080181E"/>
    <w:rsid w:val="00802262"/>
    <w:rsid w:val="00804182"/>
    <w:rsid w:val="0081608C"/>
    <w:rsid w:val="00816878"/>
    <w:rsid w:val="00820197"/>
    <w:rsid w:val="00821761"/>
    <w:rsid w:val="00824E1D"/>
    <w:rsid w:val="00827B8D"/>
    <w:rsid w:val="00830D0D"/>
    <w:rsid w:val="00832A54"/>
    <w:rsid w:val="0083456A"/>
    <w:rsid w:val="00841FB6"/>
    <w:rsid w:val="00844DD4"/>
    <w:rsid w:val="0085157E"/>
    <w:rsid w:val="008520D8"/>
    <w:rsid w:val="00853F5B"/>
    <w:rsid w:val="00856136"/>
    <w:rsid w:val="00857DDE"/>
    <w:rsid w:val="00862F9C"/>
    <w:rsid w:val="0086443D"/>
    <w:rsid w:val="00865EA2"/>
    <w:rsid w:val="0086632C"/>
    <w:rsid w:val="008701C5"/>
    <w:rsid w:val="00872B86"/>
    <w:rsid w:val="00873909"/>
    <w:rsid w:val="00874DCA"/>
    <w:rsid w:val="00881020"/>
    <w:rsid w:val="00892F7F"/>
    <w:rsid w:val="00894F36"/>
    <w:rsid w:val="0089581E"/>
    <w:rsid w:val="0089658F"/>
    <w:rsid w:val="00897E61"/>
    <w:rsid w:val="008A0223"/>
    <w:rsid w:val="008A2781"/>
    <w:rsid w:val="008A3641"/>
    <w:rsid w:val="008A3BD0"/>
    <w:rsid w:val="008A4E9C"/>
    <w:rsid w:val="008B1E70"/>
    <w:rsid w:val="008B63A6"/>
    <w:rsid w:val="008B7EFF"/>
    <w:rsid w:val="008C1DC2"/>
    <w:rsid w:val="008C3FD0"/>
    <w:rsid w:val="008C661D"/>
    <w:rsid w:val="008D1553"/>
    <w:rsid w:val="008E63FC"/>
    <w:rsid w:val="008E7779"/>
    <w:rsid w:val="008F0D38"/>
    <w:rsid w:val="008F1E2A"/>
    <w:rsid w:val="008F353F"/>
    <w:rsid w:val="008F3FF6"/>
    <w:rsid w:val="008F4CF2"/>
    <w:rsid w:val="008F5EDF"/>
    <w:rsid w:val="008F7A6F"/>
    <w:rsid w:val="00901B65"/>
    <w:rsid w:val="00904065"/>
    <w:rsid w:val="00904965"/>
    <w:rsid w:val="0090586E"/>
    <w:rsid w:val="00905ECC"/>
    <w:rsid w:val="009067D8"/>
    <w:rsid w:val="00910384"/>
    <w:rsid w:val="0091164D"/>
    <w:rsid w:val="00915997"/>
    <w:rsid w:val="00916229"/>
    <w:rsid w:val="00921A89"/>
    <w:rsid w:val="00921C56"/>
    <w:rsid w:val="00927971"/>
    <w:rsid w:val="00930D2B"/>
    <w:rsid w:val="00932162"/>
    <w:rsid w:val="009330A7"/>
    <w:rsid w:val="00933CB3"/>
    <w:rsid w:val="00934EF7"/>
    <w:rsid w:val="00941CE6"/>
    <w:rsid w:val="009472A0"/>
    <w:rsid w:val="00950AFC"/>
    <w:rsid w:val="0095330B"/>
    <w:rsid w:val="00954278"/>
    <w:rsid w:val="009607D6"/>
    <w:rsid w:val="00960B8B"/>
    <w:rsid w:val="00960E29"/>
    <w:rsid w:val="00961D9D"/>
    <w:rsid w:val="00963495"/>
    <w:rsid w:val="00967593"/>
    <w:rsid w:val="009719DD"/>
    <w:rsid w:val="0097201E"/>
    <w:rsid w:val="0097211A"/>
    <w:rsid w:val="00972244"/>
    <w:rsid w:val="009729B5"/>
    <w:rsid w:val="00973E0C"/>
    <w:rsid w:val="00974B1A"/>
    <w:rsid w:val="00975AD3"/>
    <w:rsid w:val="00976FA1"/>
    <w:rsid w:val="0098152D"/>
    <w:rsid w:val="0098187B"/>
    <w:rsid w:val="00990307"/>
    <w:rsid w:val="00990B1E"/>
    <w:rsid w:val="00991339"/>
    <w:rsid w:val="00993937"/>
    <w:rsid w:val="0099408D"/>
    <w:rsid w:val="00996124"/>
    <w:rsid w:val="00996BD0"/>
    <w:rsid w:val="00997243"/>
    <w:rsid w:val="009A0C3B"/>
    <w:rsid w:val="009A0DE1"/>
    <w:rsid w:val="009A3935"/>
    <w:rsid w:val="009A5CCB"/>
    <w:rsid w:val="009A60D0"/>
    <w:rsid w:val="009A6D03"/>
    <w:rsid w:val="009B0C50"/>
    <w:rsid w:val="009B144E"/>
    <w:rsid w:val="009B46AD"/>
    <w:rsid w:val="009B537C"/>
    <w:rsid w:val="009B58C4"/>
    <w:rsid w:val="009B5D8B"/>
    <w:rsid w:val="009B5F2F"/>
    <w:rsid w:val="009B66D7"/>
    <w:rsid w:val="009B7EE6"/>
    <w:rsid w:val="009D0BFD"/>
    <w:rsid w:val="009D1007"/>
    <w:rsid w:val="009D2CFC"/>
    <w:rsid w:val="009D3670"/>
    <w:rsid w:val="009D3EC2"/>
    <w:rsid w:val="009E0B24"/>
    <w:rsid w:val="009E167E"/>
    <w:rsid w:val="009E1D3D"/>
    <w:rsid w:val="009E206C"/>
    <w:rsid w:val="009E417C"/>
    <w:rsid w:val="009E4B08"/>
    <w:rsid w:val="009E5010"/>
    <w:rsid w:val="009F48BC"/>
    <w:rsid w:val="009F66C9"/>
    <w:rsid w:val="009F7647"/>
    <w:rsid w:val="00A02969"/>
    <w:rsid w:val="00A16599"/>
    <w:rsid w:val="00A16CD8"/>
    <w:rsid w:val="00A20178"/>
    <w:rsid w:val="00A21D91"/>
    <w:rsid w:val="00A234DC"/>
    <w:rsid w:val="00A260DA"/>
    <w:rsid w:val="00A27489"/>
    <w:rsid w:val="00A300CC"/>
    <w:rsid w:val="00A3673E"/>
    <w:rsid w:val="00A37286"/>
    <w:rsid w:val="00A42C9B"/>
    <w:rsid w:val="00A43C0C"/>
    <w:rsid w:val="00A440A1"/>
    <w:rsid w:val="00A47913"/>
    <w:rsid w:val="00A52888"/>
    <w:rsid w:val="00A529CA"/>
    <w:rsid w:val="00A57303"/>
    <w:rsid w:val="00A60D2B"/>
    <w:rsid w:val="00A62BF8"/>
    <w:rsid w:val="00A63E2F"/>
    <w:rsid w:val="00A65CF0"/>
    <w:rsid w:val="00A66499"/>
    <w:rsid w:val="00A67D34"/>
    <w:rsid w:val="00A7570D"/>
    <w:rsid w:val="00A7600C"/>
    <w:rsid w:val="00A83070"/>
    <w:rsid w:val="00A8562D"/>
    <w:rsid w:val="00A944FD"/>
    <w:rsid w:val="00AA0488"/>
    <w:rsid w:val="00AB28F2"/>
    <w:rsid w:val="00AB49D2"/>
    <w:rsid w:val="00AB55D9"/>
    <w:rsid w:val="00AC0525"/>
    <w:rsid w:val="00AC08E4"/>
    <w:rsid w:val="00AC1DDB"/>
    <w:rsid w:val="00AC7E6D"/>
    <w:rsid w:val="00AD11ED"/>
    <w:rsid w:val="00AD5122"/>
    <w:rsid w:val="00AD600D"/>
    <w:rsid w:val="00AD6515"/>
    <w:rsid w:val="00AD69C3"/>
    <w:rsid w:val="00AE068B"/>
    <w:rsid w:val="00AE2C4D"/>
    <w:rsid w:val="00AE3F34"/>
    <w:rsid w:val="00AE4707"/>
    <w:rsid w:val="00AE4C2B"/>
    <w:rsid w:val="00AE5BBD"/>
    <w:rsid w:val="00AE61DF"/>
    <w:rsid w:val="00AF55AB"/>
    <w:rsid w:val="00AF6158"/>
    <w:rsid w:val="00B00BD9"/>
    <w:rsid w:val="00B01407"/>
    <w:rsid w:val="00B024F3"/>
    <w:rsid w:val="00B031C1"/>
    <w:rsid w:val="00B03805"/>
    <w:rsid w:val="00B03D3E"/>
    <w:rsid w:val="00B071C3"/>
    <w:rsid w:val="00B12F9F"/>
    <w:rsid w:val="00B23783"/>
    <w:rsid w:val="00B23D4C"/>
    <w:rsid w:val="00B24CE7"/>
    <w:rsid w:val="00B27336"/>
    <w:rsid w:val="00B30F4D"/>
    <w:rsid w:val="00B32234"/>
    <w:rsid w:val="00B34274"/>
    <w:rsid w:val="00B34869"/>
    <w:rsid w:val="00B37B66"/>
    <w:rsid w:val="00B4269F"/>
    <w:rsid w:val="00B42B89"/>
    <w:rsid w:val="00B453A9"/>
    <w:rsid w:val="00B53BA6"/>
    <w:rsid w:val="00B54F65"/>
    <w:rsid w:val="00B55117"/>
    <w:rsid w:val="00B563D8"/>
    <w:rsid w:val="00B575C0"/>
    <w:rsid w:val="00B60E8C"/>
    <w:rsid w:val="00B65102"/>
    <w:rsid w:val="00B65FF6"/>
    <w:rsid w:val="00B6619A"/>
    <w:rsid w:val="00B661D4"/>
    <w:rsid w:val="00B6791B"/>
    <w:rsid w:val="00B739D7"/>
    <w:rsid w:val="00B75B49"/>
    <w:rsid w:val="00B75BCB"/>
    <w:rsid w:val="00B8676C"/>
    <w:rsid w:val="00B926A1"/>
    <w:rsid w:val="00B92D25"/>
    <w:rsid w:val="00B95496"/>
    <w:rsid w:val="00BA072D"/>
    <w:rsid w:val="00BA6B62"/>
    <w:rsid w:val="00BB30FC"/>
    <w:rsid w:val="00BB3897"/>
    <w:rsid w:val="00BB5E61"/>
    <w:rsid w:val="00BC1987"/>
    <w:rsid w:val="00BD0A4B"/>
    <w:rsid w:val="00BD6CF4"/>
    <w:rsid w:val="00BE40D6"/>
    <w:rsid w:val="00BE4D8A"/>
    <w:rsid w:val="00BE5765"/>
    <w:rsid w:val="00BE6E23"/>
    <w:rsid w:val="00BE7709"/>
    <w:rsid w:val="00BF0D1F"/>
    <w:rsid w:val="00BF2138"/>
    <w:rsid w:val="00BF418D"/>
    <w:rsid w:val="00C00392"/>
    <w:rsid w:val="00C0333E"/>
    <w:rsid w:val="00C05E6C"/>
    <w:rsid w:val="00C07A60"/>
    <w:rsid w:val="00C115D6"/>
    <w:rsid w:val="00C12823"/>
    <w:rsid w:val="00C14626"/>
    <w:rsid w:val="00C163DA"/>
    <w:rsid w:val="00C170DD"/>
    <w:rsid w:val="00C17951"/>
    <w:rsid w:val="00C219A8"/>
    <w:rsid w:val="00C252E8"/>
    <w:rsid w:val="00C2531A"/>
    <w:rsid w:val="00C26360"/>
    <w:rsid w:val="00C26762"/>
    <w:rsid w:val="00C31589"/>
    <w:rsid w:val="00C33A2D"/>
    <w:rsid w:val="00C33DAE"/>
    <w:rsid w:val="00C34C8B"/>
    <w:rsid w:val="00C37976"/>
    <w:rsid w:val="00C4021A"/>
    <w:rsid w:val="00C41FB0"/>
    <w:rsid w:val="00C42513"/>
    <w:rsid w:val="00C42517"/>
    <w:rsid w:val="00C42DAE"/>
    <w:rsid w:val="00C43EB3"/>
    <w:rsid w:val="00C44C90"/>
    <w:rsid w:val="00C5232B"/>
    <w:rsid w:val="00C53DC3"/>
    <w:rsid w:val="00C549CB"/>
    <w:rsid w:val="00C56BE6"/>
    <w:rsid w:val="00C57D7A"/>
    <w:rsid w:val="00C60B6B"/>
    <w:rsid w:val="00C64ED2"/>
    <w:rsid w:val="00C67B42"/>
    <w:rsid w:val="00C67BDB"/>
    <w:rsid w:val="00C73509"/>
    <w:rsid w:val="00C76980"/>
    <w:rsid w:val="00C84738"/>
    <w:rsid w:val="00C85484"/>
    <w:rsid w:val="00C91546"/>
    <w:rsid w:val="00C9234A"/>
    <w:rsid w:val="00C94B17"/>
    <w:rsid w:val="00C979C1"/>
    <w:rsid w:val="00CA0871"/>
    <w:rsid w:val="00CA0B27"/>
    <w:rsid w:val="00CA1957"/>
    <w:rsid w:val="00CA285B"/>
    <w:rsid w:val="00CA56D2"/>
    <w:rsid w:val="00CB17DD"/>
    <w:rsid w:val="00CB2D17"/>
    <w:rsid w:val="00CB35E9"/>
    <w:rsid w:val="00CB71B1"/>
    <w:rsid w:val="00CB7261"/>
    <w:rsid w:val="00CB74A4"/>
    <w:rsid w:val="00CC1D1B"/>
    <w:rsid w:val="00CC3AEC"/>
    <w:rsid w:val="00CC4105"/>
    <w:rsid w:val="00CC4376"/>
    <w:rsid w:val="00CC4740"/>
    <w:rsid w:val="00CC60DF"/>
    <w:rsid w:val="00CC6157"/>
    <w:rsid w:val="00CD0657"/>
    <w:rsid w:val="00CD0FBE"/>
    <w:rsid w:val="00CE0DC6"/>
    <w:rsid w:val="00CE504A"/>
    <w:rsid w:val="00CE663B"/>
    <w:rsid w:val="00CF1332"/>
    <w:rsid w:val="00CF226D"/>
    <w:rsid w:val="00CF387F"/>
    <w:rsid w:val="00CF6DB0"/>
    <w:rsid w:val="00D022F9"/>
    <w:rsid w:val="00D0238F"/>
    <w:rsid w:val="00D04A73"/>
    <w:rsid w:val="00D04F29"/>
    <w:rsid w:val="00D12DA3"/>
    <w:rsid w:val="00D14CFD"/>
    <w:rsid w:val="00D17DF4"/>
    <w:rsid w:val="00D235A8"/>
    <w:rsid w:val="00D23A99"/>
    <w:rsid w:val="00D2518B"/>
    <w:rsid w:val="00D26ED0"/>
    <w:rsid w:val="00D33814"/>
    <w:rsid w:val="00D348AD"/>
    <w:rsid w:val="00D41821"/>
    <w:rsid w:val="00D475A5"/>
    <w:rsid w:val="00D47A08"/>
    <w:rsid w:val="00D47C8A"/>
    <w:rsid w:val="00D514A7"/>
    <w:rsid w:val="00D51B27"/>
    <w:rsid w:val="00D52F9C"/>
    <w:rsid w:val="00D54883"/>
    <w:rsid w:val="00D552A7"/>
    <w:rsid w:val="00D57580"/>
    <w:rsid w:val="00D575D2"/>
    <w:rsid w:val="00D63858"/>
    <w:rsid w:val="00D65BB7"/>
    <w:rsid w:val="00D675E9"/>
    <w:rsid w:val="00D72AAA"/>
    <w:rsid w:val="00D72B84"/>
    <w:rsid w:val="00D810C7"/>
    <w:rsid w:val="00D841F8"/>
    <w:rsid w:val="00D863C1"/>
    <w:rsid w:val="00D9003E"/>
    <w:rsid w:val="00D9259F"/>
    <w:rsid w:val="00D93067"/>
    <w:rsid w:val="00D94A16"/>
    <w:rsid w:val="00D976BB"/>
    <w:rsid w:val="00DA1E9B"/>
    <w:rsid w:val="00DA456B"/>
    <w:rsid w:val="00DA6B89"/>
    <w:rsid w:val="00DB09A7"/>
    <w:rsid w:val="00DB1588"/>
    <w:rsid w:val="00DB1CBB"/>
    <w:rsid w:val="00DB2563"/>
    <w:rsid w:val="00DB2AE4"/>
    <w:rsid w:val="00DB4409"/>
    <w:rsid w:val="00DB4C9B"/>
    <w:rsid w:val="00DB5C61"/>
    <w:rsid w:val="00DB6427"/>
    <w:rsid w:val="00DC74CF"/>
    <w:rsid w:val="00DC7685"/>
    <w:rsid w:val="00DD0AD4"/>
    <w:rsid w:val="00DD2962"/>
    <w:rsid w:val="00DD3C3F"/>
    <w:rsid w:val="00DD7B0D"/>
    <w:rsid w:val="00DE1023"/>
    <w:rsid w:val="00DE6DC6"/>
    <w:rsid w:val="00DF2886"/>
    <w:rsid w:val="00DF455B"/>
    <w:rsid w:val="00E0106A"/>
    <w:rsid w:val="00E0270B"/>
    <w:rsid w:val="00E06D40"/>
    <w:rsid w:val="00E079C8"/>
    <w:rsid w:val="00E14561"/>
    <w:rsid w:val="00E14D81"/>
    <w:rsid w:val="00E1612E"/>
    <w:rsid w:val="00E201B0"/>
    <w:rsid w:val="00E20DE9"/>
    <w:rsid w:val="00E23926"/>
    <w:rsid w:val="00E240A7"/>
    <w:rsid w:val="00E2472E"/>
    <w:rsid w:val="00E253E0"/>
    <w:rsid w:val="00E30E2E"/>
    <w:rsid w:val="00E31FA3"/>
    <w:rsid w:val="00E321FD"/>
    <w:rsid w:val="00E33858"/>
    <w:rsid w:val="00E33A46"/>
    <w:rsid w:val="00E3490B"/>
    <w:rsid w:val="00E354B0"/>
    <w:rsid w:val="00E367CB"/>
    <w:rsid w:val="00E371CD"/>
    <w:rsid w:val="00E4130A"/>
    <w:rsid w:val="00E4556C"/>
    <w:rsid w:val="00E56E46"/>
    <w:rsid w:val="00E6094A"/>
    <w:rsid w:val="00E609CE"/>
    <w:rsid w:val="00E6227E"/>
    <w:rsid w:val="00E63A15"/>
    <w:rsid w:val="00E64E7B"/>
    <w:rsid w:val="00E6598F"/>
    <w:rsid w:val="00E70973"/>
    <w:rsid w:val="00E71F3C"/>
    <w:rsid w:val="00E71F6B"/>
    <w:rsid w:val="00E7382A"/>
    <w:rsid w:val="00E73979"/>
    <w:rsid w:val="00E80E92"/>
    <w:rsid w:val="00E819B4"/>
    <w:rsid w:val="00E8225D"/>
    <w:rsid w:val="00E836D2"/>
    <w:rsid w:val="00E8547F"/>
    <w:rsid w:val="00E86750"/>
    <w:rsid w:val="00E92E25"/>
    <w:rsid w:val="00EA2767"/>
    <w:rsid w:val="00EA5916"/>
    <w:rsid w:val="00EB09FA"/>
    <w:rsid w:val="00EB1100"/>
    <w:rsid w:val="00EB1993"/>
    <w:rsid w:val="00EB5E56"/>
    <w:rsid w:val="00EB7080"/>
    <w:rsid w:val="00EC2E98"/>
    <w:rsid w:val="00EC3C0E"/>
    <w:rsid w:val="00EC4C1E"/>
    <w:rsid w:val="00EC74A6"/>
    <w:rsid w:val="00ED1A78"/>
    <w:rsid w:val="00ED54BF"/>
    <w:rsid w:val="00ED6FCE"/>
    <w:rsid w:val="00EE18A7"/>
    <w:rsid w:val="00EE3BD6"/>
    <w:rsid w:val="00EE6B5D"/>
    <w:rsid w:val="00EE6B9F"/>
    <w:rsid w:val="00EE7047"/>
    <w:rsid w:val="00EF1838"/>
    <w:rsid w:val="00EF1855"/>
    <w:rsid w:val="00EF4123"/>
    <w:rsid w:val="00EF5514"/>
    <w:rsid w:val="00F03005"/>
    <w:rsid w:val="00F05AE9"/>
    <w:rsid w:val="00F06C9F"/>
    <w:rsid w:val="00F07261"/>
    <w:rsid w:val="00F072A5"/>
    <w:rsid w:val="00F07C41"/>
    <w:rsid w:val="00F146E6"/>
    <w:rsid w:val="00F2075A"/>
    <w:rsid w:val="00F30034"/>
    <w:rsid w:val="00F32C43"/>
    <w:rsid w:val="00F32CFC"/>
    <w:rsid w:val="00F33688"/>
    <w:rsid w:val="00F33696"/>
    <w:rsid w:val="00F34335"/>
    <w:rsid w:val="00F34CC9"/>
    <w:rsid w:val="00F35F04"/>
    <w:rsid w:val="00F362D9"/>
    <w:rsid w:val="00F37586"/>
    <w:rsid w:val="00F4329E"/>
    <w:rsid w:val="00F4692B"/>
    <w:rsid w:val="00F514DD"/>
    <w:rsid w:val="00F63551"/>
    <w:rsid w:val="00F76063"/>
    <w:rsid w:val="00F81A10"/>
    <w:rsid w:val="00F81AB6"/>
    <w:rsid w:val="00F85BBA"/>
    <w:rsid w:val="00F8658F"/>
    <w:rsid w:val="00F873E6"/>
    <w:rsid w:val="00F90884"/>
    <w:rsid w:val="00F90EB2"/>
    <w:rsid w:val="00F94611"/>
    <w:rsid w:val="00FA3C48"/>
    <w:rsid w:val="00FA4BD7"/>
    <w:rsid w:val="00FA7443"/>
    <w:rsid w:val="00FA7F23"/>
    <w:rsid w:val="00FB3E31"/>
    <w:rsid w:val="00FB4EA9"/>
    <w:rsid w:val="00FB68B9"/>
    <w:rsid w:val="00FC321D"/>
    <w:rsid w:val="00FC6931"/>
    <w:rsid w:val="00FC7463"/>
    <w:rsid w:val="00FC74C6"/>
    <w:rsid w:val="00FD4D14"/>
    <w:rsid w:val="00FD52DC"/>
    <w:rsid w:val="00FD5F06"/>
    <w:rsid w:val="00FD6207"/>
    <w:rsid w:val="00FD7A3F"/>
    <w:rsid w:val="00FE0B4B"/>
    <w:rsid w:val="00FE1B69"/>
    <w:rsid w:val="00FE24C9"/>
    <w:rsid w:val="00FE3EFF"/>
    <w:rsid w:val="00FE4FFA"/>
    <w:rsid w:val="00FF475E"/>
    <w:rsid w:val="00FF7E21"/>
    <w:rsid w:val="0591A031"/>
    <w:rsid w:val="1FBC9860"/>
    <w:rsid w:val="3ACDB5FB"/>
    <w:rsid w:val="3C5D9F01"/>
    <w:rsid w:val="6463CE79"/>
    <w:rsid w:val="74D424A6"/>
    <w:rsid w:val="79CFF97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FA68A"/>
  <w15:chartTrackingRefBased/>
  <w15:docId w15:val="{2836BD35-EEB4-4007-81E9-69CA1E408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187B"/>
    <w:pPr>
      <w:jc w:val="both"/>
    </w:pPr>
    <w:rPr>
      <w:sz w:val="24"/>
      <w:szCs w:val="24"/>
      <w:lang w:val="it-IT" w:eastAsia="en-US"/>
    </w:rPr>
  </w:style>
  <w:style w:type="paragraph" w:styleId="Titolo1">
    <w:name w:val="heading 1"/>
    <w:basedOn w:val="Normale"/>
    <w:next w:val="Normale"/>
    <w:link w:val="Titolo1Carattere"/>
    <w:uiPriority w:val="9"/>
    <w:qFormat/>
    <w:rsid w:val="1FBC9860"/>
    <w:pPr>
      <w:keepNext/>
      <w:keepLines/>
      <w:numPr>
        <w:numId w:val="65"/>
      </w:numPr>
      <w:spacing w:before="240"/>
      <w:outlineLvl w:val="0"/>
    </w:pPr>
    <w:rPr>
      <w:rFonts w:eastAsia="Times New Roman"/>
      <w:b/>
      <w:bCs/>
      <w:color w:val="2E74B5"/>
      <w:sz w:val="32"/>
      <w:szCs w:val="32"/>
      <w:lang w:val="en-US"/>
    </w:rPr>
  </w:style>
  <w:style w:type="paragraph" w:styleId="Titolo2">
    <w:name w:val="heading 2"/>
    <w:basedOn w:val="Normale"/>
    <w:next w:val="Normale"/>
    <w:link w:val="Titolo2Carattere"/>
    <w:uiPriority w:val="9"/>
    <w:unhideWhenUsed/>
    <w:qFormat/>
    <w:rsid w:val="00040870"/>
    <w:pPr>
      <w:keepNext/>
      <w:keepLines/>
      <w:numPr>
        <w:ilvl w:val="1"/>
        <w:numId w:val="65"/>
      </w:numPr>
      <w:spacing w:before="40"/>
      <w:outlineLvl w:val="1"/>
    </w:pPr>
    <w:rPr>
      <w:rFonts w:eastAsia="Times New Roman"/>
      <w:b/>
      <w:color w:val="2E74B5"/>
      <w:sz w:val="26"/>
      <w:szCs w:val="26"/>
      <w:lang w:val="x-none" w:eastAsia="x-none"/>
    </w:rPr>
  </w:style>
  <w:style w:type="paragraph" w:styleId="Titolo3">
    <w:name w:val="heading 3"/>
    <w:basedOn w:val="Normale"/>
    <w:next w:val="Normale"/>
    <w:link w:val="Titolo3Carattere"/>
    <w:uiPriority w:val="9"/>
    <w:unhideWhenUsed/>
    <w:qFormat/>
    <w:rsid w:val="1FBC9860"/>
    <w:pPr>
      <w:keepNext/>
      <w:keepLines/>
      <w:numPr>
        <w:ilvl w:val="2"/>
        <w:numId w:val="65"/>
      </w:numPr>
      <w:spacing w:before="40"/>
      <w:outlineLvl w:val="2"/>
    </w:pPr>
    <w:rPr>
      <w:rFonts w:eastAsia="Times New Roman"/>
      <w:b/>
      <w:bCs/>
      <w:color w:val="2E74B5"/>
      <w:lang w:val="en-US"/>
    </w:rPr>
  </w:style>
  <w:style w:type="paragraph" w:styleId="Titolo4">
    <w:name w:val="heading 4"/>
    <w:basedOn w:val="Normale"/>
    <w:next w:val="Normale"/>
    <w:link w:val="Titolo4Carattere"/>
    <w:uiPriority w:val="9"/>
    <w:unhideWhenUsed/>
    <w:qFormat/>
    <w:rsid w:val="1FBC9860"/>
    <w:pPr>
      <w:keepNext/>
      <w:keepLines/>
      <w:numPr>
        <w:ilvl w:val="3"/>
        <w:numId w:val="65"/>
      </w:numPr>
      <w:spacing w:before="40"/>
      <w:outlineLvl w:val="3"/>
    </w:pPr>
    <w:rPr>
      <w:rFonts w:ascii="Calibri Light" w:eastAsia="Times New Roman" w:hAnsi="Calibri Light"/>
      <w:i/>
      <w:iCs/>
      <w:color w:val="2E74B5"/>
      <w:lang w:val="en-US"/>
    </w:rPr>
  </w:style>
  <w:style w:type="paragraph" w:styleId="Titolo5">
    <w:name w:val="heading 5"/>
    <w:basedOn w:val="Normale"/>
    <w:next w:val="Normale"/>
    <w:link w:val="Titolo5Carattere"/>
    <w:uiPriority w:val="9"/>
    <w:semiHidden/>
    <w:unhideWhenUsed/>
    <w:qFormat/>
    <w:rsid w:val="1FBC9860"/>
    <w:pPr>
      <w:keepNext/>
      <w:keepLines/>
      <w:numPr>
        <w:ilvl w:val="4"/>
        <w:numId w:val="65"/>
      </w:numPr>
      <w:spacing w:before="40"/>
      <w:outlineLvl w:val="4"/>
    </w:pPr>
    <w:rPr>
      <w:rFonts w:ascii="Calibri Light" w:eastAsia="Times New Roman" w:hAnsi="Calibri Light"/>
      <w:color w:val="2E74B5"/>
      <w:lang w:val="en-US"/>
    </w:rPr>
  </w:style>
  <w:style w:type="paragraph" w:styleId="Titolo6">
    <w:name w:val="heading 6"/>
    <w:basedOn w:val="Normale"/>
    <w:next w:val="Normale"/>
    <w:link w:val="Titolo6Carattere"/>
    <w:uiPriority w:val="9"/>
    <w:semiHidden/>
    <w:unhideWhenUsed/>
    <w:qFormat/>
    <w:rsid w:val="1FBC9860"/>
    <w:pPr>
      <w:keepNext/>
      <w:keepLines/>
      <w:numPr>
        <w:ilvl w:val="5"/>
        <w:numId w:val="65"/>
      </w:numPr>
      <w:spacing w:before="40"/>
      <w:outlineLvl w:val="5"/>
    </w:pPr>
    <w:rPr>
      <w:rFonts w:ascii="Calibri Light" w:eastAsia="Times New Roman" w:hAnsi="Calibri Light"/>
      <w:color w:val="1F4D78"/>
      <w:lang w:val="en-US"/>
    </w:rPr>
  </w:style>
  <w:style w:type="paragraph" w:styleId="Titolo7">
    <w:name w:val="heading 7"/>
    <w:basedOn w:val="Normale"/>
    <w:next w:val="Normale"/>
    <w:link w:val="Titolo7Carattere"/>
    <w:uiPriority w:val="9"/>
    <w:semiHidden/>
    <w:unhideWhenUsed/>
    <w:qFormat/>
    <w:rsid w:val="1FBC9860"/>
    <w:pPr>
      <w:keepNext/>
      <w:keepLines/>
      <w:numPr>
        <w:ilvl w:val="6"/>
        <w:numId w:val="65"/>
      </w:numPr>
      <w:spacing w:before="40"/>
      <w:outlineLvl w:val="6"/>
    </w:pPr>
    <w:rPr>
      <w:rFonts w:ascii="Calibri Light" w:eastAsia="Times New Roman" w:hAnsi="Calibri Light"/>
      <w:i/>
      <w:iCs/>
      <w:color w:val="1F4D78"/>
      <w:lang w:val="en-US"/>
    </w:rPr>
  </w:style>
  <w:style w:type="paragraph" w:styleId="Titolo8">
    <w:name w:val="heading 8"/>
    <w:basedOn w:val="Normale"/>
    <w:next w:val="Normale"/>
    <w:link w:val="Titolo8Carattere"/>
    <w:uiPriority w:val="9"/>
    <w:semiHidden/>
    <w:unhideWhenUsed/>
    <w:qFormat/>
    <w:rsid w:val="00040870"/>
    <w:pPr>
      <w:keepNext/>
      <w:keepLines/>
      <w:numPr>
        <w:ilvl w:val="7"/>
        <w:numId w:val="65"/>
      </w:numPr>
      <w:spacing w:before="40"/>
      <w:outlineLvl w:val="7"/>
    </w:pPr>
    <w:rPr>
      <w:rFonts w:ascii="Calibri Light" w:eastAsia="Times New Roman" w:hAnsi="Calibri Light"/>
      <w:color w:val="272727"/>
      <w:sz w:val="21"/>
      <w:szCs w:val="21"/>
      <w:lang w:val="x-none" w:eastAsia="x-none"/>
    </w:rPr>
  </w:style>
  <w:style w:type="paragraph" w:styleId="Titolo9">
    <w:name w:val="heading 9"/>
    <w:basedOn w:val="Normale"/>
    <w:next w:val="Normale"/>
    <w:link w:val="Titolo9Carattere"/>
    <w:uiPriority w:val="9"/>
    <w:semiHidden/>
    <w:unhideWhenUsed/>
    <w:qFormat/>
    <w:rsid w:val="00040870"/>
    <w:pPr>
      <w:keepNext/>
      <w:keepLines/>
      <w:numPr>
        <w:ilvl w:val="8"/>
        <w:numId w:val="65"/>
      </w:numPr>
      <w:spacing w:before="40"/>
      <w:outlineLvl w:val="8"/>
    </w:pPr>
    <w:rPr>
      <w:rFonts w:ascii="Calibri Light" w:eastAsia="Times New Roman" w:hAnsi="Calibri Light"/>
      <w:i/>
      <w:iCs/>
      <w:color w:val="272727"/>
      <w:sz w:val="21"/>
      <w:szCs w:val="21"/>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Numbered List,1st level - Bullet List Paragraph,Lettre d'introduction,Paragraph,Bullet EY,Bullet point 1,DE_HEADING3,Bullets,Medium Grid 1 - Accent 21,List Paragraph compact,Normal bullet 2,Paragraphe de liste 2,Reference list,Elenco_2"/>
    <w:basedOn w:val="Normale"/>
    <w:link w:val="ParagrafoelencoCarattere"/>
    <w:uiPriority w:val="1"/>
    <w:qFormat/>
    <w:rsid w:val="1FBC9860"/>
    <w:pPr>
      <w:ind w:left="720"/>
      <w:contextualSpacing/>
    </w:pPr>
    <w:rPr>
      <w:lang w:val="en-US"/>
    </w:rPr>
  </w:style>
  <w:style w:type="character" w:customStyle="1" w:styleId="Titolo2Carattere">
    <w:name w:val="Titolo 2 Carattere"/>
    <w:link w:val="Titolo2"/>
    <w:uiPriority w:val="9"/>
    <w:rsid w:val="00040870"/>
    <w:rPr>
      <w:rFonts w:eastAsia="Times New Roman"/>
      <w:b/>
      <w:color w:val="2E74B5"/>
      <w:sz w:val="26"/>
      <w:szCs w:val="26"/>
      <w:lang w:val="x-none" w:eastAsia="x-none"/>
    </w:rPr>
  </w:style>
  <w:style w:type="character" w:customStyle="1" w:styleId="Titolo3Carattere">
    <w:name w:val="Titolo 3 Carattere"/>
    <w:link w:val="Titolo3"/>
    <w:uiPriority w:val="9"/>
    <w:rsid w:val="00040870"/>
    <w:rPr>
      <w:rFonts w:eastAsia="Times New Roman"/>
      <w:b/>
      <w:bCs/>
      <w:color w:val="2E74B5"/>
      <w:sz w:val="24"/>
      <w:szCs w:val="24"/>
      <w:lang w:val="en-US" w:eastAsia="en-US"/>
    </w:rPr>
  </w:style>
  <w:style w:type="paragraph" w:styleId="Intestazione">
    <w:name w:val="header"/>
    <w:basedOn w:val="Normale"/>
    <w:link w:val="IntestazioneCarattere"/>
    <w:uiPriority w:val="99"/>
    <w:unhideWhenUsed/>
    <w:rsid w:val="00040870"/>
    <w:pPr>
      <w:tabs>
        <w:tab w:val="center" w:pos="4819"/>
        <w:tab w:val="right" w:pos="9638"/>
      </w:tabs>
    </w:pPr>
  </w:style>
  <w:style w:type="character" w:customStyle="1" w:styleId="IntestazioneCarattere">
    <w:name w:val="Intestazione Carattere"/>
    <w:basedOn w:val="Carpredefinitoparagrafo"/>
    <w:link w:val="Intestazione"/>
    <w:uiPriority w:val="99"/>
    <w:rsid w:val="00040870"/>
  </w:style>
  <w:style w:type="paragraph" w:styleId="Pidipagina">
    <w:name w:val="footer"/>
    <w:basedOn w:val="Normale"/>
    <w:link w:val="PidipaginaCarattere"/>
    <w:uiPriority w:val="99"/>
    <w:unhideWhenUsed/>
    <w:rsid w:val="00040870"/>
    <w:pPr>
      <w:tabs>
        <w:tab w:val="center" w:pos="4819"/>
        <w:tab w:val="right" w:pos="9638"/>
      </w:tabs>
    </w:pPr>
  </w:style>
  <w:style w:type="character" w:customStyle="1" w:styleId="PidipaginaCarattere">
    <w:name w:val="Piè di pagina Carattere"/>
    <w:basedOn w:val="Carpredefinitoparagrafo"/>
    <w:link w:val="Pidipagina"/>
    <w:uiPriority w:val="99"/>
    <w:rsid w:val="00040870"/>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note,stil"/>
    <w:basedOn w:val="Normale"/>
    <w:link w:val="TestonotaapidipaginaCarattere"/>
    <w:uiPriority w:val="99"/>
    <w:unhideWhenUsed/>
    <w:qFormat/>
    <w:rsid w:val="1FBC9860"/>
    <w:pPr>
      <w:tabs>
        <w:tab w:val="left" w:pos="284"/>
      </w:tabs>
      <w:ind w:left="284" w:right="284" w:hanging="284"/>
    </w:pPr>
    <w:rPr>
      <w:sz w:val="16"/>
      <w:szCs w:val="16"/>
      <w:lang w:val="en-US"/>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uiPriority w:val="99"/>
    <w:rsid w:val="00040870"/>
    <w:rPr>
      <w:sz w:val="16"/>
      <w:szCs w:val="16"/>
      <w:lang w:val="en-US" w:eastAsia="en-US"/>
    </w:rPr>
  </w:style>
  <w:style w:type="character" w:styleId="Rimandonotaapidipagina">
    <w:name w:val="footnote reference"/>
    <w:aliases w:val="Footnote symbol"/>
    <w:uiPriority w:val="99"/>
    <w:unhideWhenUsed/>
    <w:rsid w:val="00040870"/>
    <w:rPr>
      <w:vertAlign w:val="superscript"/>
    </w:rPr>
  </w:style>
  <w:style w:type="character" w:customStyle="1" w:styleId="Titolo1Carattere">
    <w:name w:val="Titolo 1 Carattere"/>
    <w:link w:val="Titolo1"/>
    <w:uiPriority w:val="9"/>
    <w:qFormat/>
    <w:rsid w:val="00040870"/>
    <w:rPr>
      <w:rFonts w:eastAsia="Times New Roman"/>
      <w:b/>
      <w:bCs/>
      <w:color w:val="2E74B5"/>
      <w:sz w:val="32"/>
      <w:szCs w:val="32"/>
      <w:lang w:val="en-US" w:eastAsia="en-US"/>
    </w:rPr>
  </w:style>
  <w:style w:type="character" w:customStyle="1" w:styleId="Titolo4Carattere">
    <w:name w:val="Titolo 4 Carattere"/>
    <w:link w:val="Titolo4"/>
    <w:uiPriority w:val="9"/>
    <w:rsid w:val="00040870"/>
    <w:rPr>
      <w:rFonts w:ascii="Calibri Light" w:eastAsia="Times New Roman" w:hAnsi="Calibri Light"/>
      <w:i/>
      <w:iCs/>
      <w:color w:val="2E74B5"/>
      <w:sz w:val="24"/>
      <w:szCs w:val="24"/>
      <w:lang w:val="en-US" w:eastAsia="en-US"/>
    </w:rPr>
  </w:style>
  <w:style w:type="character" w:customStyle="1" w:styleId="Titolo5Carattere">
    <w:name w:val="Titolo 5 Carattere"/>
    <w:link w:val="Titolo5"/>
    <w:uiPriority w:val="9"/>
    <w:semiHidden/>
    <w:rsid w:val="00040870"/>
    <w:rPr>
      <w:rFonts w:ascii="Calibri Light" w:eastAsia="Times New Roman" w:hAnsi="Calibri Light"/>
      <w:color w:val="2E74B5"/>
      <w:sz w:val="24"/>
      <w:szCs w:val="24"/>
      <w:lang w:val="en-US" w:eastAsia="en-US"/>
    </w:rPr>
  </w:style>
  <w:style w:type="character" w:customStyle="1" w:styleId="Titolo6Carattere">
    <w:name w:val="Titolo 6 Carattere"/>
    <w:link w:val="Titolo6"/>
    <w:uiPriority w:val="9"/>
    <w:semiHidden/>
    <w:rsid w:val="00040870"/>
    <w:rPr>
      <w:rFonts w:ascii="Calibri Light" w:eastAsia="Times New Roman" w:hAnsi="Calibri Light"/>
      <w:color w:val="1F4D78"/>
      <w:sz w:val="24"/>
      <w:szCs w:val="24"/>
      <w:lang w:val="en-US" w:eastAsia="en-US"/>
    </w:rPr>
  </w:style>
  <w:style w:type="character" w:customStyle="1" w:styleId="Titolo7Carattere">
    <w:name w:val="Titolo 7 Carattere"/>
    <w:link w:val="Titolo7"/>
    <w:uiPriority w:val="9"/>
    <w:semiHidden/>
    <w:rsid w:val="00040870"/>
    <w:rPr>
      <w:rFonts w:ascii="Calibri Light" w:eastAsia="Times New Roman" w:hAnsi="Calibri Light"/>
      <w:i/>
      <w:iCs/>
      <w:color w:val="1F4D78"/>
      <w:sz w:val="24"/>
      <w:szCs w:val="24"/>
      <w:lang w:val="en-US" w:eastAsia="en-US"/>
    </w:rPr>
  </w:style>
  <w:style w:type="character" w:customStyle="1" w:styleId="Titolo8Carattere">
    <w:name w:val="Titolo 8 Carattere"/>
    <w:link w:val="Titolo8"/>
    <w:uiPriority w:val="9"/>
    <w:semiHidden/>
    <w:rsid w:val="00040870"/>
    <w:rPr>
      <w:rFonts w:ascii="Calibri Light" w:eastAsia="Times New Roman" w:hAnsi="Calibri Light"/>
      <w:color w:val="272727"/>
      <w:sz w:val="21"/>
      <w:szCs w:val="21"/>
      <w:lang w:val="x-none" w:eastAsia="x-none"/>
    </w:rPr>
  </w:style>
  <w:style w:type="character" w:customStyle="1" w:styleId="Titolo9Carattere">
    <w:name w:val="Titolo 9 Carattere"/>
    <w:link w:val="Titolo9"/>
    <w:uiPriority w:val="9"/>
    <w:semiHidden/>
    <w:rsid w:val="00040870"/>
    <w:rPr>
      <w:rFonts w:ascii="Calibri Light" w:eastAsia="Times New Roman" w:hAnsi="Calibri Light"/>
      <w:i/>
      <w:iCs/>
      <w:color w:val="272727"/>
      <w:sz w:val="21"/>
      <w:szCs w:val="21"/>
      <w:lang w:val="x-none" w:eastAsia="x-none"/>
    </w:rPr>
  </w:style>
  <w:style w:type="paragraph" w:styleId="Mappadocumento">
    <w:name w:val="Document Map"/>
    <w:basedOn w:val="Normale"/>
    <w:link w:val="MappadocumentoCarattere"/>
    <w:uiPriority w:val="99"/>
    <w:semiHidden/>
    <w:unhideWhenUsed/>
    <w:rsid w:val="1FBC9860"/>
    <w:rPr>
      <w:rFonts w:ascii="Times New Roman" w:hAnsi="Times New Roman"/>
      <w:lang w:val="en-US"/>
    </w:rPr>
  </w:style>
  <w:style w:type="character" w:customStyle="1" w:styleId="MappadocumentoCarattere">
    <w:name w:val="Mappa documento Carattere"/>
    <w:link w:val="Mappadocumento"/>
    <w:uiPriority w:val="99"/>
    <w:semiHidden/>
    <w:rsid w:val="00040870"/>
    <w:rPr>
      <w:rFonts w:ascii="Times New Roman" w:hAnsi="Times New Roman"/>
      <w:sz w:val="24"/>
      <w:szCs w:val="24"/>
      <w:lang w:val="en-US" w:eastAsia="en-US"/>
    </w:rPr>
  </w:style>
  <w:style w:type="character" w:styleId="Numeropagina">
    <w:name w:val="page number"/>
    <w:basedOn w:val="Carpredefinitoparagrafo"/>
    <w:uiPriority w:val="99"/>
    <w:semiHidden/>
    <w:unhideWhenUsed/>
    <w:rsid w:val="00040870"/>
  </w:style>
  <w:style w:type="paragraph" w:styleId="Testofumetto">
    <w:name w:val="Balloon Text"/>
    <w:basedOn w:val="Normale"/>
    <w:link w:val="TestofumettoCarattere"/>
    <w:uiPriority w:val="99"/>
    <w:semiHidden/>
    <w:unhideWhenUsed/>
    <w:rsid w:val="00040870"/>
    <w:rPr>
      <w:rFonts w:ascii="Segoe UI" w:hAnsi="Segoe UI"/>
      <w:sz w:val="18"/>
      <w:szCs w:val="18"/>
      <w:lang w:val="x-none" w:eastAsia="x-none"/>
    </w:rPr>
  </w:style>
  <w:style w:type="character" w:customStyle="1" w:styleId="TestofumettoCarattere">
    <w:name w:val="Testo fumetto Carattere"/>
    <w:link w:val="Testofumetto"/>
    <w:uiPriority w:val="99"/>
    <w:semiHidden/>
    <w:rsid w:val="00040870"/>
    <w:rPr>
      <w:rFonts w:ascii="Segoe UI" w:hAnsi="Segoe UI" w:cs="Segoe UI"/>
      <w:sz w:val="18"/>
      <w:szCs w:val="18"/>
    </w:rPr>
  </w:style>
  <w:style w:type="character" w:styleId="Rimandocommento">
    <w:name w:val="annotation reference"/>
    <w:unhideWhenUsed/>
    <w:qFormat/>
    <w:rsid w:val="00040870"/>
    <w:rPr>
      <w:sz w:val="16"/>
      <w:szCs w:val="16"/>
    </w:rPr>
  </w:style>
  <w:style w:type="paragraph" w:styleId="Testocommento">
    <w:name w:val="annotation text"/>
    <w:basedOn w:val="Normale"/>
    <w:link w:val="TestocommentoCarattere"/>
    <w:uiPriority w:val="99"/>
    <w:unhideWhenUsed/>
    <w:qFormat/>
    <w:rsid w:val="00040870"/>
    <w:rPr>
      <w:sz w:val="20"/>
      <w:szCs w:val="20"/>
      <w:lang w:val="x-none" w:eastAsia="x-none"/>
    </w:rPr>
  </w:style>
  <w:style w:type="character" w:customStyle="1" w:styleId="TestocommentoCarattere">
    <w:name w:val="Testo commento Carattere"/>
    <w:link w:val="Testocommento"/>
    <w:uiPriority w:val="99"/>
    <w:semiHidden/>
    <w:rsid w:val="00040870"/>
    <w:rPr>
      <w:sz w:val="20"/>
      <w:szCs w:val="20"/>
    </w:rPr>
  </w:style>
  <w:style w:type="paragraph" w:styleId="Soggettocommento">
    <w:name w:val="annotation subject"/>
    <w:basedOn w:val="Testocommento"/>
    <w:next w:val="Testocommento"/>
    <w:link w:val="SoggettocommentoCarattere"/>
    <w:uiPriority w:val="99"/>
    <w:semiHidden/>
    <w:unhideWhenUsed/>
    <w:rsid w:val="00040870"/>
    <w:rPr>
      <w:b/>
      <w:bCs/>
    </w:rPr>
  </w:style>
  <w:style w:type="character" w:customStyle="1" w:styleId="SoggettocommentoCarattere">
    <w:name w:val="Soggetto commento Carattere"/>
    <w:link w:val="Soggettocommento"/>
    <w:uiPriority w:val="99"/>
    <w:semiHidden/>
    <w:rsid w:val="00040870"/>
    <w:rPr>
      <w:b/>
      <w:bCs/>
      <w:sz w:val="20"/>
      <w:szCs w:val="20"/>
    </w:rPr>
  </w:style>
  <w:style w:type="paragraph" w:styleId="Revisione">
    <w:name w:val="Revision"/>
    <w:hidden/>
    <w:uiPriority w:val="99"/>
    <w:semiHidden/>
    <w:rsid w:val="00040870"/>
    <w:rPr>
      <w:sz w:val="22"/>
      <w:szCs w:val="22"/>
      <w:lang w:val="it-IT" w:eastAsia="en-US"/>
    </w:rPr>
  </w:style>
  <w:style w:type="character" w:styleId="Collegamentoipertestuale">
    <w:name w:val="Hyperlink"/>
    <w:uiPriority w:val="99"/>
    <w:unhideWhenUsed/>
    <w:rsid w:val="00040870"/>
    <w:rPr>
      <w:color w:val="0563C1"/>
      <w:u w:val="single"/>
    </w:rPr>
  </w:style>
  <w:style w:type="paragraph" w:styleId="Sommario1">
    <w:name w:val="toc 1"/>
    <w:basedOn w:val="Normale"/>
    <w:next w:val="Normale"/>
    <w:uiPriority w:val="39"/>
    <w:unhideWhenUsed/>
    <w:rsid w:val="1FBC9860"/>
    <w:pPr>
      <w:spacing w:before="120"/>
      <w:jc w:val="left"/>
    </w:pPr>
    <w:rPr>
      <w:b/>
      <w:bCs/>
    </w:rPr>
  </w:style>
  <w:style w:type="paragraph" w:styleId="Sommario2">
    <w:name w:val="toc 2"/>
    <w:basedOn w:val="Normale"/>
    <w:next w:val="Normale"/>
    <w:uiPriority w:val="39"/>
    <w:unhideWhenUsed/>
    <w:rsid w:val="1FBC9860"/>
    <w:pPr>
      <w:tabs>
        <w:tab w:val="left" w:pos="960"/>
        <w:tab w:val="right" w:leader="dot" w:pos="9628"/>
      </w:tabs>
      <w:ind w:left="240"/>
      <w:jc w:val="left"/>
    </w:pPr>
    <w:rPr>
      <w:b/>
      <w:bCs/>
      <w:noProof/>
      <w:sz w:val="22"/>
      <w:szCs w:val="22"/>
    </w:rPr>
  </w:style>
  <w:style w:type="table" w:styleId="Grigliatabella">
    <w:name w:val="Table Grid"/>
    <w:basedOn w:val="Tabellanormale"/>
    <w:uiPriority w:val="39"/>
    <w:rsid w:val="000408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Numbered List Carattere,1st level - Bullet List Paragraph Carattere,Lettre d'introduction Carattere,Paragraph Carattere,Bullet EY Carattere,Bullet point 1 Carattere,DE_HEADING3 Carattere,Bullets Carattere,Elenco_2 Carattere"/>
    <w:link w:val="Paragrafoelenco"/>
    <w:uiPriority w:val="1"/>
    <w:qFormat/>
    <w:rsid w:val="00040870"/>
    <w:rPr>
      <w:sz w:val="24"/>
      <w:szCs w:val="24"/>
      <w:lang w:val="en-US" w:eastAsia="en-US"/>
    </w:rPr>
  </w:style>
  <w:style w:type="paragraph" w:customStyle="1" w:styleId="Blockquote">
    <w:name w:val="Blockquote"/>
    <w:basedOn w:val="Normale"/>
    <w:uiPriority w:val="1"/>
    <w:rsid w:val="1FBC9860"/>
    <w:pPr>
      <w:spacing w:before="100" w:after="100"/>
      <w:ind w:left="360" w:right="360"/>
      <w:jc w:val="left"/>
    </w:pPr>
    <w:rPr>
      <w:rFonts w:ascii="Times New Roman" w:eastAsia="Times New Roman" w:hAnsi="Times New Roman"/>
      <w:lang w:eastAsia="it-IT"/>
    </w:rPr>
  </w:style>
  <w:style w:type="character" w:customStyle="1" w:styleId="Enfasigrassetto1">
    <w:name w:val="Enfasi (grassetto)1"/>
    <w:rsid w:val="00040870"/>
    <w:rPr>
      <w:b/>
    </w:rPr>
  </w:style>
  <w:style w:type="paragraph" w:customStyle="1" w:styleId="Numerato1">
    <w:name w:val="Numerato 1"/>
    <w:basedOn w:val="Normale"/>
    <w:link w:val="Numerato1Carattere"/>
    <w:uiPriority w:val="1"/>
    <w:rsid w:val="1FBC9860"/>
    <w:pPr>
      <w:widowControl w:val="0"/>
      <w:numPr>
        <w:numId w:val="53"/>
      </w:numPr>
      <w:tabs>
        <w:tab w:val="left" w:pos="567"/>
      </w:tabs>
      <w:spacing w:before="60" w:after="60"/>
    </w:pPr>
    <w:rPr>
      <w:rFonts w:ascii="Arial" w:eastAsia="Times New Roman" w:hAnsi="Arial"/>
      <w:sz w:val="20"/>
      <w:szCs w:val="20"/>
      <w:lang w:val="en-US"/>
    </w:rPr>
  </w:style>
  <w:style w:type="character" w:customStyle="1" w:styleId="Numerato1Carattere">
    <w:name w:val="Numerato 1 Carattere"/>
    <w:link w:val="Numerato1"/>
    <w:uiPriority w:val="1"/>
    <w:rsid w:val="00040870"/>
    <w:rPr>
      <w:rFonts w:ascii="Arial" w:eastAsia="Times New Roman" w:hAnsi="Arial"/>
      <w:lang w:val="en-US" w:eastAsia="en-US"/>
    </w:rPr>
  </w:style>
  <w:style w:type="paragraph" w:styleId="Sommario3">
    <w:name w:val="toc 3"/>
    <w:basedOn w:val="Normale"/>
    <w:next w:val="Normale"/>
    <w:uiPriority w:val="39"/>
    <w:unhideWhenUsed/>
    <w:rsid w:val="1FBC9860"/>
    <w:pPr>
      <w:ind w:left="480"/>
      <w:jc w:val="left"/>
    </w:pPr>
    <w:rPr>
      <w:sz w:val="22"/>
      <w:szCs w:val="22"/>
    </w:rPr>
  </w:style>
  <w:style w:type="paragraph" w:customStyle="1" w:styleId="Corpodeltesto21">
    <w:name w:val="Corpo del testo 21"/>
    <w:basedOn w:val="Normale"/>
    <w:uiPriority w:val="1"/>
    <w:rsid w:val="1FBC9860"/>
    <w:pPr>
      <w:spacing w:after="120" w:line="480" w:lineRule="auto"/>
      <w:jc w:val="left"/>
    </w:pPr>
    <w:rPr>
      <w:rFonts w:ascii="Times New Roman" w:eastAsia="Times New Roman" w:hAnsi="Times New Roman"/>
      <w:sz w:val="20"/>
      <w:szCs w:val="20"/>
      <w:lang w:eastAsia="ar-SA"/>
    </w:rPr>
  </w:style>
  <w:style w:type="paragraph" w:customStyle="1" w:styleId="Default">
    <w:name w:val="Default"/>
    <w:rsid w:val="00040870"/>
    <w:pPr>
      <w:widowControl w:val="0"/>
      <w:autoSpaceDE w:val="0"/>
      <w:autoSpaceDN w:val="0"/>
      <w:adjustRightInd w:val="0"/>
    </w:pPr>
    <w:rPr>
      <w:rFonts w:ascii="Arial" w:eastAsia="Times New Roman" w:hAnsi="Arial" w:cs="Arial"/>
      <w:color w:val="000000"/>
      <w:sz w:val="24"/>
      <w:szCs w:val="24"/>
      <w:lang w:val="it-IT" w:eastAsia="it-IT"/>
    </w:rPr>
  </w:style>
  <w:style w:type="paragraph" w:styleId="Sommario4">
    <w:name w:val="toc 4"/>
    <w:basedOn w:val="Normale"/>
    <w:next w:val="Normale"/>
    <w:uiPriority w:val="39"/>
    <w:unhideWhenUsed/>
    <w:rsid w:val="1FBC9860"/>
    <w:pPr>
      <w:ind w:left="720"/>
      <w:jc w:val="left"/>
    </w:pPr>
    <w:rPr>
      <w:sz w:val="20"/>
      <w:szCs w:val="20"/>
    </w:rPr>
  </w:style>
  <w:style w:type="paragraph" w:styleId="Sommario5">
    <w:name w:val="toc 5"/>
    <w:basedOn w:val="Normale"/>
    <w:next w:val="Normale"/>
    <w:uiPriority w:val="39"/>
    <w:unhideWhenUsed/>
    <w:rsid w:val="1FBC9860"/>
    <w:pPr>
      <w:ind w:left="960"/>
      <w:jc w:val="left"/>
    </w:pPr>
    <w:rPr>
      <w:sz w:val="20"/>
      <w:szCs w:val="20"/>
    </w:rPr>
  </w:style>
  <w:style w:type="paragraph" w:styleId="Sommario6">
    <w:name w:val="toc 6"/>
    <w:basedOn w:val="Normale"/>
    <w:next w:val="Normale"/>
    <w:uiPriority w:val="39"/>
    <w:unhideWhenUsed/>
    <w:rsid w:val="1FBC9860"/>
    <w:pPr>
      <w:ind w:left="1200"/>
      <w:jc w:val="left"/>
    </w:pPr>
    <w:rPr>
      <w:sz w:val="20"/>
      <w:szCs w:val="20"/>
    </w:rPr>
  </w:style>
  <w:style w:type="paragraph" w:styleId="Sommario7">
    <w:name w:val="toc 7"/>
    <w:basedOn w:val="Normale"/>
    <w:next w:val="Normale"/>
    <w:uiPriority w:val="39"/>
    <w:unhideWhenUsed/>
    <w:rsid w:val="1FBC9860"/>
    <w:pPr>
      <w:ind w:left="1440"/>
      <w:jc w:val="left"/>
    </w:pPr>
    <w:rPr>
      <w:sz w:val="20"/>
      <w:szCs w:val="20"/>
    </w:rPr>
  </w:style>
  <w:style w:type="paragraph" w:styleId="Sommario8">
    <w:name w:val="toc 8"/>
    <w:basedOn w:val="Normale"/>
    <w:next w:val="Normale"/>
    <w:uiPriority w:val="39"/>
    <w:unhideWhenUsed/>
    <w:rsid w:val="1FBC9860"/>
    <w:pPr>
      <w:ind w:left="1680"/>
      <w:jc w:val="left"/>
    </w:pPr>
    <w:rPr>
      <w:sz w:val="20"/>
      <w:szCs w:val="20"/>
    </w:rPr>
  </w:style>
  <w:style w:type="paragraph" w:styleId="Sommario9">
    <w:name w:val="toc 9"/>
    <w:basedOn w:val="Normale"/>
    <w:next w:val="Normale"/>
    <w:uiPriority w:val="39"/>
    <w:unhideWhenUsed/>
    <w:rsid w:val="1FBC9860"/>
    <w:pPr>
      <w:ind w:left="1920"/>
      <w:jc w:val="left"/>
    </w:pPr>
    <w:rPr>
      <w:sz w:val="20"/>
      <w:szCs w:val="20"/>
    </w:rPr>
  </w:style>
  <w:style w:type="character" w:customStyle="1" w:styleId="Caratteredellanota">
    <w:name w:val="Carattere della nota"/>
    <w:rsid w:val="00A62BF8"/>
    <w:rPr>
      <w:vertAlign w:val="superscript"/>
    </w:rPr>
  </w:style>
  <w:style w:type="paragraph" w:customStyle="1" w:styleId="Testonotaapidipagina1">
    <w:name w:val="Testo nota a piè di pagina1"/>
    <w:basedOn w:val="Normale"/>
    <w:uiPriority w:val="1"/>
    <w:rsid w:val="1FBC9860"/>
    <w:pPr>
      <w:tabs>
        <w:tab w:val="left" w:pos="568"/>
      </w:tabs>
      <w:ind w:left="284" w:right="284" w:hanging="284"/>
      <w:jc w:val="left"/>
    </w:pPr>
    <w:rPr>
      <w:rFonts w:ascii="Liberation Serif" w:eastAsia="SimSun" w:hAnsi="Liberation Serif" w:cs="Mangal"/>
      <w:sz w:val="16"/>
      <w:szCs w:val="16"/>
      <w:lang w:eastAsia="zh-CN" w:bidi="hi-IN"/>
    </w:rPr>
  </w:style>
  <w:style w:type="paragraph" w:customStyle="1" w:styleId="Textbody">
    <w:name w:val="Text body"/>
    <w:basedOn w:val="Normale"/>
    <w:uiPriority w:val="1"/>
    <w:rsid w:val="1FBC9860"/>
    <w:pPr>
      <w:widowControl w:val="0"/>
      <w:spacing w:after="120"/>
      <w:jc w:val="left"/>
    </w:pPr>
    <w:rPr>
      <w:rFonts w:ascii="Times New Roman" w:eastAsia="SimSun" w:hAnsi="Times New Roman" w:cs="Mangal"/>
      <w:lang w:eastAsia="zh-CN" w:bidi="hi-IN"/>
    </w:rPr>
  </w:style>
  <w:style w:type="paragraph" w:customStyle="1" w:styleId="Normale1">
    <w:name w:val="Normale1"/>
    <w:rsid w:val="00693572"/>
    <w:rPr>
      <w:rFonts w:cs="Calibri"/>
      <w:lang w:val="it-IT" w:eastAsia="it-IT"/>
    </w:rPr>
  </w:style>
  <w:style w:type="character" w:customStyle="1" w:styleId="dossier-scheda-title-it">
    <w:name w:val="dossier-scheda-title-it"/>
    <w:basedOn w:val="Carpredefinitoparagrafo"/>
    <w:rsid w:val="004A2E6F"/>
  </w:style>
  <w:style w:type="paragraph" w:customStyle="1" w:styleId="paragraph">
    <w:name w:val="paragraph"/>
    <w:basedOn w:val="Normale"/>
    <w:uiPriority w:val="1"/>
    <w:rsid w:val="1FBC9860"/>
    <w:pPr>
      <w:spacing w:beforeAutospacing="1" w:afterAutospacing="1"/>
      <w:jc w:val="left"/>
    </w:pPr>
    <w:rPr>
      <w:rFonts w:ascii="Times New Roman" w:eastAsia="Times New Roman" w:hAnsi="Times New Roman"/>
      <w:lang w:eastAsia="it-IT"/>
    </w:rPr>
  </w:style>
  <w:style w:type="character" w:customStyle="1" w:styleId="normaltextrun">
    <w:name w:val="normaltextrun"/>
    <w:basedOn w:val="Carpredefinitoparagrafo"/>
    <w:rsid w:val="00624B55"/>
  </w:style>
  <w:style w:type="character" w:customStyle="1" w:styleId="UnresolvedMention1">
    <w:name w:val="Unresolved Mention1"/>
    <w:uiPriority w:val="99"/>
    <w:semiHidden/>
    <w:unhideWhenUsed/>
    <w:rsid w:val="007D175D"/>
    <w:rPr>
      <w:color w:val="605E5C"/>
      <w:shd w:val="clear" w:color="auto" w:fill="E1DFDD"/>
    </w:rPr>
  </w:style>
  <w:style w:type="paragraph" w:styleId="NormaleWeb">
    <w:name w:val="Normal (Web)"/>
    <w:basedOn w:val="Normale"/>
    <w:uiPriority w:val="99"/>
    <w:rsid w:val="1FBC9860"/>
    <w:pPr>
      <w:spacing w:beforeAutospacing="1" w:afterAutospacing="1"/>
      <w:jc w:val="left"/>
    </w:pPr>
    <w:rPr>
      <w:rFonts w:ascii="Times New Roman" w:eastAsia="Times New Roman" w:hAnsi="Times New Roman"/>
      <w:lang w:eastAsia="it-IT"/>
    </w:rPr>
  </w:style>
  <w:style w:type="paragraph" w:styleId="Corpotesto">
    <w:name w:val="Body Text"/>
    <w:basedOn w:val="Normale"/>
    <w:link w:val="CorpotestoCarattere"/>
    <w:uiPriority w:val="1"/>
    <w:qFormat/>
    <w:rsid w:val="1FBC9860"/>
    <w:pPr>
      <w:widowControl w:val="0"/>
      <w:jc w:val="left"/>
    </w:pPr>
    <w:rPr>
      <w:rFonts w:ascii="Times New Roman" w:eastAsia="Times New Roman" w:hAnsi="Times New Roman"/>
    </w:rPr>
  </w:style>
  <w:style w:type="character" w:customStyle="1" w:styleId="CorpotestoCarattere">
    <w:name w:val="Corpo testo Carattere"/>
    <w:link w:val="Corpotesto"/>
    <w:uiPriority w:val="1"/>
    <w:rsid w:val="00AD69C3"/>
    <w:rPr>
      <w:rFonts w:ascii="Times New Roman" w:eastAsia="Times New Roman" w:hAnsi="Times New Roman"/>
      <w:sz w:val="24"/>
      <w:szCs w:val="24"/>
      <w:lang w:val="it-IT" w:eastAsia="en-US"/>
    </w:rPr>
  </w:style>
  <w:style w:type="paragraph" w:styleId="Titolo">
    <w:name w:val="Title"/>
    <w:basedOn w:val="Normale"/>
    <w:link w:val="TitoloCarattere"/>
    <w:uiPriority w:val="10"/>
    <w:qFormat/>
    <w:rsid w:val="1FBC9860"/>
    <w:pPr>
      <w:widowControl w:val="0"/>
      <w:spacing w:before="1" w:line="552" w:lineRule="exact"/>
      <w:ind w:left="276" w:right="276"/>
      <w:jc w:val="center"/>
    </w:pPr>
    <w:rPr>
      <w:rFonts w:ascii="Times New Roman" w:eastAsia="Times New Roman" w:hAnsi="Times New Roman"/>
      <w:b/>
      <w:bCs/>
      <w:sz w:val="48"/>
      <w:szCs w:val="48"/>
    </w:rPr>
  </w:style>
  <w:style w:type="character" w:customStyle="1" w:styleId="TitoloCarattere">
    <w:name w:val="Titolo Carattere"/>
    <w:link w:val="Titolo"/>
    <w:uiPriority w:val="10"/>
    <w:rsid w:val="00AD69C3"/>
    <w:rPr>
      <w:rFonts w:ascii="Times New Roman" w:eastAsia="Times New Roman" w:hAnsi="Times New Roman"/>
      <w:b/>
      <w:bCs/>
      <w:sz w:val="48"/>
      <w:szCs w:val="48"/>
      <w:lang w:val="it-IT" w:eastAsia="en-US"/>
    </w:rPr>
  </w:style>
  <w:style w:type="character" w:styleId="Menzionenonrisolta">
    <w:name w:val="Unresolved Mention"/>
    <w:uiPriority w:val="99"/>
    <w:semiHidden/>
    <w:unhideWhenUsed/>
    <w:rsid w:val="00B563D8"/>
    <w:rPr>
      <w:color w:val="605E5C"/>
      <w:shd w:val="clear" w:color="auto" w:fill="E1DFDD"/>
    </w:rPr>
  </w:style>
  <w:style w:type="character" w:styleId="Menzione">
    <w:name w:val="Mention"/>
    <w:basedOn w:val="Carpredefinitoparagrafo"/>
    <w:uiPriority w:val="99"/>
    <w:unhideWhenUsed/>
    <w:rsid w:val="0086632C"/>
    <w:rPr>
      <w:color w:val="2B579A"/>
      <w:shd w:val="clear" w:color="auto" w:fill="E1DFDD"/>
    </w:rPr>
  </w:style>
  <w:style w:type="numbering" w:customStyle="1" w:styleId="Elencocorrente1">
    <w:name w:val="Elenco corrente1"/>
    <w:uiPriority w:val="99"/>
    <w:rsid w:val="00BD6CF4"/>
    <w:pPr>
      <w:numPr>
        <w:numId w:val="132"/>
      </w:numPr>
    </w:pPr>
  </w:style>
  <w:style w:type="table" w:customStyle="1" w:styleId="Grigliatabella1">
    <w:name w:val="Griglia tabella1"/>
    <w:basedOn w:val="Tabellanormale"/>
    <w:next w:val="Grigliatabella"/>
    <w:uiPriority w:val="39"/>
    <w:rsid w:val="005F3D83"/>
    <w:pPr>
      <w:suppressAutoHyphens/>
    </w:pPr>
    <w:rPr>
      <w:rFonts w:asciiTheme="minorHAnsi" w:eastAsiaTheme="minorEastAsia" w:hAnsiTheme="minorHAnsi" w:cstheme="minorBidi"/>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nutotabella">
    <w:name w:val="Contenuto tabella"/>
    <w:basedOn w:val="Normale"/>
    <w:qFormat/>
    <w:rsid w:val="00490110"/>
    <w:pPr>
      <w:widowControl w:val="0"/>
      <w:suppressLineNumbers/>
      <w:suppressAutoHyphens/>
      <w:spacing w:after="160" w:line="247" w:lineRule="auto"/>
      <w:jc w:val="left"/>
    </w:pPr>
    <w:rPr>
      <w:rFonts w:ascii="Aptos" w:eastAsia="Times New Roman" w:hAnsi="Aptos"/>
      <w:sz w:val="22"/>
      <w:szCs w:val="22"/>
      <w:lang w:eastAsia="it-IT"/>
    </w:rPr>
  </w:style>
  <w:style w:type="table" w:styleId="Grigliatabellachiara">
    <w:name w:val="Grid Table Light"/>
    <w:basedOn w:val="Tabellanormale"/>
    <w:uiPriority w:val="40"/>
    <w:rsid w:val="00490110"/>
    <w:pPr>
      <w:suppressAutoHyphens/>
    </w:pPr>
    <w:rPr>
      <w:rFonts w:ascii="Aptos" w:eastAsia="Times New Roman" w:hAnsi="Aptos"/>
      <w:sz w:val="22"/>
      <w:szCs w:val="22"/>
      <w:lang w:val="it-IT" w:eastAsia="it-IT"/>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paragraph" w:customStyle="1" w:styleId="Paragrafoelenco1">
    <w:name w:val="Paragrafo elenco1"/>
    <w:basedOn w:val="Normale"/>
    <w:rsid w:val="007712BC"/>
    <w:pPr>
      <w:widowControl w:val="0"/>
      <w:suppressAutoHyphens/>
      <w:overflowPunct w:val="0"/>
      <w:ind w:left="720"/>
      <w:jc w:val="left"/>
    </w:pPr>
    <w:rPr>
      <w:rFonts w:ascii="Times New Roman" w:eastAsia="SimSun" w:hAnsi="Times New Roman" w:cs="Lucida Sans"/>
      <w:color w:val="00000A"/>
      <w:kern w:val="1"/>
      <w:lang w:eastAsia="hi-IN" w:bidi="hi-IN"/>
    </w:rPr>
  </w:style>
  <w:style w:type="numbering" w:customStyle="1" w:styleId="Elencocorrente2">
    <w:name w:val="Elenco corrente2"/>
    <w:uiPriority w:val="99"/>
    <w:rsid w:val="00976FA1"/>
    <w:pPr>
      <w:numPr>
        <w:numId w:val="1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348287">
      <w:bodyDiv w:val="1"/>
      <w:marLeft w:val="0"/>
      <w:marRight w:val="0"/>
      <w:marTop w:val="0"/>
      <w:marBottom w:val="0"/>
      <w:divBdr>
        <w:top w:val="none" w:sz="0" w:space="0" w:color="auto"/>
        <w:left w:val="none" w:sz="0" w:space="0" w:color="auto"/>
        <w:bottom w:val="none" w:sz="0" w:space="0" w:color="auto"/>
        <w:right w:val="none" w:sz="0" w:space="0" w:color="auto"/>
      </w:divBdr>
      <w:divsChild>
        <w:div w:id="983583226">
          <w:marLeft w:val="0"/>
          <w:marRight w:val="0"/>
          <w:marTop w:val="0"/>
          <w:marBottom w:val="0"/>
          <w:divBdr>
            <w:top w:val="none" w:sz="0" w:space="0" w:color="auto"/>
            <w:left w:val="none" w:sz="0" w:space="0" w:color="auto"/>
            <w:bottom w:val="none" w:sz="0" w:space="0" w:color="auto"/>
            <w:right w:val="none" w:sz="0" w:space="0" w:color="auto"/>
          </w:divBdr>
        </w:div>
        <w:div w:id="1493908596">
          <w:marLeft w:val="0"/>
          <w:marRight w:val="0"/>
          <w:marTop w:val="0"/>
          <w:marBottom w:val="0"/>
          <w:divBdr>
            <w:top w:val="none" w:sz="0" w:space="0" w:color="auto"/>
            <w:left w:val="none" w:sz="0" w:space="0" w:color="auto"/>
            <w:bottom w:val="none" w:sz="0" w:space="0" w:color="auto"/>
            <w:right w:val="none" w:sz="0" w:space="0" w:color="auto"/>
          </w:divBdr>
        </w:div>
        <w:div w:id="1704592446">
          <w:marLeft w:val="0"/>
          <w:marRight w:val="0"/>
          <w:marTop w:val="0"/>
          <w:marBottom w:val="0"/>
          <w:divBdr>
            <w:top w:val="none" w:sz="0" w:space="0" w:color="auto"/>
            <w:left w:val="none" w:sz="0" w:space="0" w:color="auto"/>
            <w:bottom w:val="none" w:sz="0" w:space="0" w:color="auto"/>
            <w:right w:val="none" w:sz="0" w:space="0" w:color="auto"/>
          </w:divBdr>
        </w:div>
      </w:divsChild>
    </w:div>
    <w:div w:id="581262080">
      <w:bodyDiv w:val="1"/>
      <w:marLeft w:val="0"/>
      <w:marRight w:val="0"/>
      <w:marTop w:val="0"/>
      <w:marBottom w:val="0"/>
      <w:divBdr>
        <w:top w:val="none" w:sz="0" w:space="0" w:color="auto"/>
        <w:left w:val="none" w:sz="0" w:space="0" w:color="auto"/>
        <w:bottom w:val="none" w:sz="0" w:space="0" w:color="auto"/>
        <w:right w:val="none" w:sz="0" w:space="0" w:color="auto"/>
      </w:divBdr>
    </w:div>
    <w:div w:id="961108796">
      <w:bodyDiv w:val="1"/>
      <w:marLeft w:val="0"/>
      <w:marRight w:val="0"/>
      <w:marTop w:val="0"/>
      <w:marBottom w:val="0"/>
      <w:divBdr>
        <w:top w:val="none" w:sz="0" w:space="0" w:color="auto"/>
        <w:left w:val="none" w:sz="0" w:space="0" w:color="auto"/>
        <w:bottom w:val="none" w:sz="0" w:space="0" w:color="auto"/>
        <w:right w:val="none" w:sz="0" w:space="0" w:color="auto"/>
      </w:divBdr>
    </w:div>
    <w:div w:id="1877959245">
      <w:bodyDiv w:val="1"/>
      <w:marLeft w:val="0"/>
      <w:marRight w:val="0"/>
      <w:marTop w:val="0"/>
      <w:marBottom w:val="0"/>
      <w:divBdr>
        <w:top w:val="none" w:sz="0" w:space="0" w:color="auto"/>
        <w:left w:val="none" w:sz="0" w:space="0" w:color="auto"/>
        <w:bottom w:val="none" w:sz="0" w:space="0" w:color="auto"/>
        <w:right w:val="none" w:sz="0" w:space="0" w:color="auto"/>
      </w:divBdr>
      <w:divsChild>
        <w:div w:id="356007897">
          <w:marLeft w:val="0"/>
          <w:marRight w:val="0"/>
          <w:marTop w:val="0"/>
          <w:marBottom w:val="0"/>
          <w:divBdr>
            <w:top w:val="none" w:sz="0" w:space="0" w:color="auto"/>
            <w:left w:val="none" w:sz="0" w:space="0" w:color="auto"/>
            <w:bottom w:val="none" w:sz="0" w:space="0" w:color="auto"/>
            <w:right w:val="none" w:sz="0" w:space="0" w:color="auto"/>
          </w:divBdr>
        </w:div>
        <w:div w:id="1952472907">
          <w:marLeft w:val="0"/>
          <w:marRight w:val="0"/>
          <w:marTop w:val="0"/>
          <w:marBottom w:val="0"/>
          <w:divBdr>
            <w:top w:val="none" w:sz="0" w:space="0" w:color="auto"/>
            <w:left w:val="none" w:sz="0" w:space="0" w:color="auto"/>
            <w:bottom w:val="none" w:sz="0" w:space="0" w:color="auto"/>
            <w:right w:val="none" w:sz="0" w:space="0" w:color="auto"/>
          </w:divBdr>
        </w:div>
        <w:div w:id="20088250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rantino\AppData\Roaming\Microsoft\Templates\RS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65D97EFA813146836669513F38A7F5" ma:contentTypeVersion="3" ma:contentTypeDescription="Create a new document." ma:contentTypeScope="" ma:versionID="871c815aa4035e402d8ef1716d52f6f0">
  <xsd:schema xmlns:xsd="http://www.w3.org/2001/XMLSchema" xmlns:xs="http://www.w3.org/2001/XMLSchema" xmlns:p="http://schemas.microsoft.com/office/2006/metadata/properties" xmlns:ns2="19f01ddd-5f31-4798-af0f-daf34ffa3b16" targetNamespace="http://schemas.microsoft.com/office/2006/metadata/properties" ma:root="true" ma:fieldsID="0317bdd6820bd3e2492fa2df4ae4a153" ns2:_="">
    <xsd:import namespace="19f01ddd-5f31-4798-af0f-daf34ffa3b1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01ddd-5f31-4798-af0f-daf34ffa3b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DBD7B6-9720-4198-9889-CFE1E2A7B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01ddd-5f31-4798-af0f-daf34ffa3b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33B243-0423-4E84-BD4C-1EEC6B54889F}">
  <ds:schemaRefs>
    <ds:schemaRef ds:uri="http://schemas.openxmlformats.org/officeDocument/2006/bibliography"/>
  </ds:schemaRefs>
</ds:datastoreItem>
</file>

<file path=customXml/itemProps3.xml><?xml version="1.0" encoding="utf-8"?>
<ds:datastoreItem xmlns:ds="http://schemas.openxmlformats.org/officeDocument/2006/customXml" ds:itemID="{961A9528-EE84-4FC9-8F60-3CAFC79D8980}">
  <ds:schemaRefs>
    <ds:schemaRef ds:uri="http://schemas.microsoft.com/sharepoint/v3/contenttype/forms"/>
  </ds:schemaRefs>
</ds:datastoreItem>
</file>

<file path=customXml/itemProps4.xml><?xml version="1.0" encoding="utf-8"?>
<ds:datastoreItem xmlns:ds="http://schemas.openxmlformats.org/officeDocument/2006/customXml" ds:itemID="{E22DAB24-0582-422C-BBAB-E4C398421B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C:\Users\Tarantino\AppData\Roaming\Microsoft\Templates\RS2016.dotx</Template>
  <TotalTime>75</TotalTime>
  <Pages>23</Pages>
  <Words>8787</Words>
  <Characters>52549</Characters>
  <Application>Microsoft Office Word</Application>
  <DocSecurity>0</DocSecurity>
  <Lines>1420</Lines>
  <Paragraphs>528</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60808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 FOCUS Energia</dc:creator>
  <cp:keywords/>
  <dc:description/>
  <cp:lastModifiedBy>Sergio amato</cp:lastModifiedBy>
  <cp:revision>24</cp:revision>
  <cp:lastPrinted>2026-05-25T18:08:00Z</cp:lastPrinted>
  <dcterms:created xsi:type="dcterms:W3CDTF">2026-05-29T06:43:00Z</dcterms:created>
  <dcterms:modified xsi:type="dcterms:W3CDTF">2026-06-12T11:45:00Z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519f1cb,162a07aa,372608fc</vt:lpwstr>
  </property>
  <property fmtid="{D5CDD505-2E9C-101B-9397-08002B2CF9AE}" pid="3" name="ClassificationContentMarkingHeaderFontProps">
    <vt:lpwstr>#808080,10,Aptos</vt:lpwstr>
  </property>
  <property fmtid="{D5CDD505-2E9C-101B-9397-08002B2CF9AE}" pid="4" name="ClassificationContentMarkingHeaderText">
    <vt:lpwstr>Corporate Use</vt:lpwstr>
  </property>
  <property fmtid="{D5CDD505-2E9C-101B-9397-08002B2CF9AE}" pid="5" name="MSIP_Label_9b5154d6-21c1-415b-b061-7427a4708b37_Enabled">
    <vt:lpwstr>true</vt:lpwstr>
  </property>
  <property fmtid="{D5CDD505-2E9C-101B-9397-08002B2CF9AE}" pid="6" name="MSIP_Label_9b5154d6-21c1-415b-b061-7427a4708b37_SetDate">
    <vt:lpwstr>2026-04-20T08:45:16Z</vt:lpwstr>
  </property>
  <property fmtid="{D5CDD505-2E9C-101B-9397-08002B2CF9AE}" pid="7" name="MSIP_Label_9b5154d6-21c1-415b-b061-7427a4708b37_Method">
    <vt:lpwstr>Privileged</vt:lpwstr>
  </property>
  <property fmtid="{D5CDD505-2E9C-101B-9397-08002B2CF9AE}" pid="8" name="MSIP_Label_9b5154d6-21c1-415b-b061-7427a4708b37_Name">
    <vt:lpwstr>Default Corporate Use</vt:lpwstr>
  </property>
  <property fmtid="{D5CDD505-2E9C-101B-9397-08002B2CF9AE}" pid="9" name="MSIP_Label_9b5154d6-21c1-415b-b061-7427a4708b37_SiteId">
    <vt:lpwstr>0b96d5d2-d153-4370-a2c7-8a926f24c8a1</vt:lpwstr>
  </property>
  <property fmtid="{D5CDD505-2E9C-101B-9397-08002B2CF9AE}" pid="10" name="MSIP_Label_9b5154d6-21c1-415b-b061-7427a4708b37_ActionId">
    <vt:lpwstr>9a530e05-8d44-4c0c-9169-3c490e29c867</vt:lpwstr>
  </property>
  <property fmtid="{D5CDD505-2E9C-101B-9397-08002B2CF9AE}" pid="11" name="MSIP_Label_9b5154d6-21c1-415b-b061-7427a4708b37_ContentBits">
    <vt:lpwstr>1</vt:lpwstr>
  </property>
  <property fmtid="{D5CDD505-2E9C-101B-9397-08002B2CF9AE}" pid="12" name="MSIP_Label_9b5154d6-21c1-415b-b061-7427a4708b37_Tag">
    <vt:lpwstr>10, 0, 1, 1</vt:lpwstr>
  </property>
  <property fmtid="{D5CDD505-2E9C-101B-9397-08002B2CF9AE}" pid="13" name="ContentTypeId">
    <vt:lpwstr>0x0101004065D97EFA813146836669513F38A7F5</vt:lpwstr>
  </property>
  <property fmtid="{D5CDD505-2E9C-101B-9397-08002B2CF9AE}" pid="14" name="docLang">
    <vt:lpwstr>it</vt:lpwstr>
  </property>
</Properties>
</file>