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496B7" w14:textId="6A1BF424" w:rsidR="005C126F" w:rsidRPr="00EC4C1E" w:rsidRDefault="00F94611">
      <w:pPr>
        <w:pStyle w:val="Titolo4"/>
        <w:numPr>
          <w:ilvl w:val="0"/>
          <w:numId w:val="0"/>
        </w:numPr>
        <w:ind w:left="864"/>
        <w:jc w:val="left"/>
        <w:rPr>
          <w:sz w:val="22"/>
          <w:szCs w:val="22"/>
          <w:lang w:val="it-IT"/>
        </w:rPr>
      </w:pPr>
      <w:bookmarkStart w:id="0" w:name="_Toc464148353"/>
      <w:r w:rsidRPr="00EC4C1E">
        <w:rPr>
          <w:sz w:val="22"/>
          <w:szCs w:val="22"/>
          <w:lang w:val="it-IT"/>
        </w:rPr>
        <w:t xml:space="preserve">Allegato </w:t>
      </w:r>
      <w:r w:rsidR="003249EC">
        <w:rPr>
          <w:sz w:val="22"/>
          <w:szCs w:val="22"/>
          <w:lang w:val="it-IT"/>
        </w:rPr>
        <w:t>b)</w:t>
      </w:r>
      <w:r w:rsidRPr="00EC4C1E">
        <w:rPr>
          <w:sz w:val="22"/>
          <w:szCs w:val="22"/>
          <w:lang w:val="it-IT"/>
        </w:rPr>
        <w:t xml:space="preserve"> al modulo di domanda di ammissione a finanziamento</w:t>
      </w:r>
      <w:bookmarkEnd w:id="0"/>
    </w:p>
    <w:p w14:paraId="3B86CFE6" w14:textId="77777777" w:rsidR="005C126F" w:rsidRPr="00CC4105" w:rsidRDefault="005C126F">
      <w:pPr>
        <w:jc w:val="center"/>
        <w:rPr>
          <w:b/>
          <w:sz w:val="22"/>
        </w:rPr>
      </w:pPr>
    </w:p>
    <w:p w14:paraId="247AFF4B" w14:textId="2262AF59" w:rsidR="000A5D3C" w:rsidRPr="00474A59" w:rsidRDefault="00F94611" w:rsidP="000A5D3C">
      <w:pPr>
        <w:jc w:val="center"/>
        <w:rPr>
          <w:rFonts w:eastAsia="Times New Roman" w:cs="Calibri"/>
          <w:i/>
          <w:lang w:eastAsia="it-IT"/>
        </w:rPr>
      </w:pPr>
      <w:r w:rsidRPr="00474A59">
        <w:rPr>
          <w:rFonts w:cs="Calibri"/>
          <w:b/>
          <w:sz w:val="22"/>
        </w:rPr>
        <w:t xml:space="preserve">Dichiarazione di intenti </w:t>
      </w:r>
      <w:r w:rsidRPr="00474A59">
        <w:rPr>
          <w:rFonts w:cs="Calibri"/>
          <w:b/>
          <w:sz w:val="22"/>
        </w:rPr>
        <w:br/>
      </w:r>
      <w:r w:rsidR="000A5D3C" w:rsidRPr="00474A59">
        <w:rPr>
          <w:rFonts w:eastAsia="Times New Roman" w:cs="Calibri"/>
          <w:color w:val="EE0000"/>
          <w:lang w:eastAsia="it-IT"/>
        </w:rPr>
        <w:t>[in caso di presentazione in forma aggregata</w:t>
      </w:r>
      <w:r w:rsidR="003A52B3">
        <w:rPr>
          <w:rFonts w:eastAsia="Times New Roman" w:cs="Calibri"/>
          <w:color w:val="EE0000"/>
          <w:lang w:eastAsia="it-IT"/>
        </w:rPr>
        <w:t xml:space="preserve"> senza personalità giuridica. N.B. le aggregazioni con personalità giuridica dovranno essere costituite alla data di presentazione della domanda</w:t>
      </w:r>
      <w:r w:rsidR="000A5D3C" w:rsidRPr="00474A59">
        <w:rPr>
          <w:rFonts w:eastAsia="Times New Roman" w:cs="Calibri"/>
          <w:lang w:eastAsia="it-IT"/>
        </w:rPr>
        <w:t>]</w:t>
      </w:r>
    </w:p>
    <w:p w14:paraId="1DA0ABB4" w14:textId="04C0A26A" w:rsidR="000A5D3C" w:rsidRPr="00474A59" w:rsidRDefault="000A5D3C" w:rsidP="000A5D3C">
      <w:pPr>
        <w:jc w:val="center"/>
        <w:rPr>
          <w:rFonts w:eastAsia="Times New Roman" w:cs="Calibri"/>
          <w:color w:val="EE0000"/>
          <w:lang w:eastAsia="it-IT"/>
        </w:rPr>
      </w:pPr>
      <w:r w:rsidRPr="00474A59">
        <w:rPr>
          <w:rFonts w:eastAsia="Times New Roman" w:cs="Calibri"/>
          <w:color w:val="EE0000"/>
          <w:lang w:eastAsia="it-IT"/>
        </w:rPr>
        <w:t>(</w:t>
      </w:r>
      <w:r w:rsidR="00DB4C9B" w:rsidRPr="00DB4C9B">
        <w:rPr>
          <w:rFonts w:eastAsia="Times New Roman" w:cs="Calibri"/>
          <w:b/>
          <w:bCs/>
          <w:i/>
          <w:iCs/>
          <w:color w:val="EE0000"/>
          <w:lang w:eastAsia="it-IT"/>
        </w:rPr>
        <w:t xml:space="preserve">allegato </w:t>
      </w:r>
      <w:r w:rsidRPr="00474A59">
        <w:rPr>
          <w:rFonts w:eastAsia="Times New Roman" w:cs="Calibri"/>
          <w:b/>
          <w:i/>
          <w:color w:val="EE0000"/>
          <w:lang w:eastAsia="it-IT"/>
        </w:rPr>
        <w:t>da utilizzare solo in caso di progetto presentato da raggruppamento non ancora costituito alla data di presentazione della domanda</w:t>
      </w:r>
      <w:r w:rsidRPr="00474A59">
        <w:rPr>
          <w:rFonts w:eastAsia="Times New Roman" w:cs="Calibri"/>
          <w:color w:val="EE0000"/>
          <w:lang w:eastAsia="it-IT"/>
        </w:rPr>
        <w:t>)</w:t>
      </w:r>
      <w:r w:rsidR="003A52B3">
        <w:rPr>
          <w:rFonts w:eastAsia="Times New Roman" w:cs="Calibri"/>
          <w:color w:val="EE0000"/>
          <w:lang w:eastAsia="it-IT"/>
        </w:rPr>
        <w:t xml:space="preserve"> </w:t>
      </w:r>
    </w:p>
    <w:p w14:paraId="3240B36E" w14:textId="37E7C87F" w:rsidR="005C126F" w:rsidRPr="00CC4105" w:rsidRDefault="005C126F" w:rsidP="000A5D3C">
      <w:pPr>
        <w:jc w:val="center"/>
        <w:rPr>
          <w:sz w:val="22"/>
        </w:rPr>
      </w:pPr>
    </w:p>
    <w:p w14:paraId="1403660E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616EE25A" w14:textId="36116619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 xml:space="preserve">Ai fini dell'ammissibilità alla concessione del contributo previsto dall’Avviso </w:t>
      </w:r>
      <w:r w:rsidR="00416048" w:rsidRPr="000A5D3C">
        <w:rPr>
          <w:rFonts w:cs="Calibri"/>
          <w:b/>
          <w:bCs/>
          <w:sz w:val="22"/>
        </w:rPr>
        <w:t>H2 Sicilia – Idrogeno, decarbonizzazione, sviluppo</w:t>
      </w:r>
      <w:r w:rsidR="00416048">
        <w:rPr>
          <w:rFonts w:cs="Calibri"/>
          <w:sz w:val="22"/>
        </w:rPr>
        <w:t xml:space="preserve"> ai sensi dell’Azione 2.2.4 del PR FESR Sicilia 2021-2027</w:t>
      </w:r>
      <w:r w:rsidRPr="00CC4105">
        <w:rPr>
          <w:rFonts w:cs="Calibri"/>
          <w:sz w:val="22"/>
        </w:rPr>
        <w:t xml:space="preserve"> presentato dalla costituenda </w:t>
      </w:r>
      <w:r w:rsidR="000A5D3C">
        <w:rPr>
          <w:rFonts w:cs="Calibri"/>
          <w:sz w:val="22"/>
        </w:rPr>
        <w:t>aggregazione di imprese</w:t>
      </w:r>
      <w:r w:rsidRPr="00CC4105">
        <w:rPr>
          <w:rFonts w:cs="Calibri"/>
          <w:sz w:val="22"/>
        </w:rPr>
        <w:t>_____________________ rappresentata dalla mandataria (</w:t>
      </w:r>
      <w:r w:rsidRPr="003D5086">
        <w:rPr>
          <w:rFonts w:cs="Calibri"/>
          <w:i/>
          <w:iCs/>
          <w:sz w:val="22"/>
        </w:rPr>
        <w:t>indicare la ragione sociale della mandataria dell'</w:t>
      </w:r>
      <w:r w:rsidR="00416048" w:rsidRPr="003D5086">
        <w:rPr>
          <w:rFonts w:cs="Calibri"/>
          <w:i/>
          <w:iCs/>
          <w:sz w:val="22"/>
        </w:rPr>
        <w:t>Aggregazione</w:t>
      </w:r>
      <w:r w:rsidRPr="003D5086">
        <w:rPr>
          <w:rFonts w:cs="Calibri"/>
          <w:i/>
          <w:iCs/>
          <w:sz w:val="22"/>
        </w:rPr>
        <w:t xml:space="preserve"> in fase di costituzione</w:t>
      </w:r>
      <w:r w:rsidRPr="00CC4105">
        <w:rPr>
          <w:rFonts w:cs="Calibri"/>
          <w:sz w:val="22"/>
        </w:rPr>
        <w:t>) ………………………………………………….……………………………………………………………………………………………………………………</w:t>
      </w:r>
    </w:p>
    <w:p w14:paraId="75EE8A88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5B457C90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i sottoscritti:</w:t>
      </w:r>
    </w:p>
    <w:p w14:paraId="13C89594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111F0C82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1)</w:t>
      </w:r>
      <w:r w:rsidRPr="00CC4105">
        <w:rPr>
          <w:rFonts w:cs="Calibri"/>
          <w:sz w:val="22"/>
        </w:rPr>
        <w:tab/>
        <w:t>Cognome e nome …………………………………………………………………… nato a 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 in data ……………………. in qualità di legale rappresentante di (</w:t>
      </w:r>
      <w:r w:rsidRPr="003D5086">
        <w:rPr>
          <w:rFonts w:cs="Calibri"/>
          <w:i/>
          <w:iCs/>
          <w:sz w:val="22"/>
        </w:rPr>
        <w:t>denominazione società/</w:t>
      </w:r>
      <w:proofErr w:type="gramStart"/>
      <w:r w:rsidRPr="003D5086">
        <w:rPr>
          <w:rFonts w:cs="Calibri"/>
          <w:i/>
          <w:iCs/>
          <w:sz w:val="22"/>
        </w:rPr>
        <w:t>impresa</w:t>
      </w:r>
      <w:r w:rsidRPr="00CC4105">
        <w:rPr>
          <w:rFonts w:cs="Calibri"/>
          <w:sz w:val="22"/>
        </w:rPr>
        <w:t xml:space="preserve"> )</w:t>
      </w:r>
      <w:proofErr w:type="gramEnd"/>
      <w:r w:rsidRPr="00CC4105">
        <w:rPr>
          <w:rFonts w:cs="Calibri"/>
          <w:sz w:val="22"/>
        </w:rPr>
        <w:t xml:space="preserve"> ………………………………………………………………………………………</w:t>
      </w:r>
    </w:p>
    <w:p w14:paraId="6F2FA47A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Partecipante quale……………………………………al progetto in attuazione e per una percentuale di spesa pari al………………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11C5C094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6A79A2BD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2)</w:t>
      </w:r>
      <w:r w:rsidRPr="00CC4105">
        <w:rPr>
          <w:rFonts w:cs="Calibri"/>
          <w:sz w:val="22"/>
        </w:rPr>
        <w:tab/>
        <w:t>Cognome e nome ……………………………………………………………………… nato a 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 in data ……………………. in qualità di legale rappresentante di (</w:t>
      </w:r>
      <w:r w:rsidRPr="00587049">
        <w:rPr>
          <w:rFonts w:cs="Calibri"/>
          <w:i/>
          <w:iCs/>
          <w:sz w:val="22"/>
        </w:rPr>
        <w:t>denominazione società/</w:t>
      </w:r>
      <w:proofErr w:type="gramStart"/>
      <w:r w:rsidRPr="00587049">
        <w:rPr>
          <w:rFonts w:cs="Calibri"/>
          <w:i/>
          <w:iCs/>
          <w:sz w:val="22"/>
        </w:rPr>
        <w:t>impresa</w:t>
      </w:r>
      <w:r w:rsidRPr="00CC4105">
        <w:rPr>
          <w:rFonts w:cs="Calibri"/>
          <w:sz w:val="22"/>
        </w:rPr>
        <w:t xml:space="preserve"> )</w:t>
      </w:r>
      <w:proofErr w:type="gramEnd"/>
      <w:r w:rsidRPr="00CC4105">
        <w:rPr>
          <w:rFonts w:cs="Calibri"/>
          <w:sz w:val="22"/>
        </w:rPr>
        <w:t xml:space="preserve"> 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……………………………………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5765169C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Partecipante quale……………………………………al progetto in attuazione e per una percentuale di spesa pari al………………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5C21325E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009615DF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3)</w:t>
      </w:r>
      <w:r w:rsidRPr="00CC4105">
        <w:rPr>
          <w:rFonts w:cs="Calibri"/>
          <w:sz w:val="22"/>
        </w:rPr>
        <w:tab/>
        <w:t>Cognome e nome ……………………………………………………………………… nato a 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 in data ……………………. in qualità di legale rappresentante di (</w:t>
      </w:r>
      <w:r w:rsidRPr="00587049">
        <w:rPr>
          <w:rFonts w:cs="Calibri"/>
          <w:i/>
          <w:iCs/>
          <w:sz w:val="22"/>
        </w:rPr>
        <w:t>denominazione società/</w:t>
      </w:r>
      <w:proofErr w:type="gramStart"/>
      <w:r w:rsidRPr="00587049">
        <w:rPr>
          <w:rFonts w:cs="Calibri"/>
          <w:i/>
          <w:iCs/>
          <w:sz w:val="22"/>
        </w:rPr>
        <w:t>impresa</w:t>
      </w:r>
      <w:r w:rsidRPr="00CC4105">
        <w:rPr>
          <w:rFonts w:cs="Calibri"/>
          <w:sz w:val="22"/>
        </w:rPr>
        <w:t>)…….</w:t>
      </w:r>
      <w:proofErr w:type="gramEnd"/>
      <w:r w:rsidRPr="00CC4105">
        <w:rPr>
          <w:rFonts w:cs="Calibri"/>
          <w:sz w:val="22"/>
        </w:rPr>
        <w:t>………………. …………………………………………………….……</w:t>
      </w:r>
    </w:p>
    <w:p w14:paraId="18D1B7B3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Partecipante quale……………………………………al progetto in attuazione e per una percentuale di spesa pari al………………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4080FD89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2F8B35E4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4)</w:t>
      </w:r>
      <w:r w:rsidRPr="00CC4105">
        <w:rPr>
          <w:rFonts w:cs="Calibri"/>
          <w:sz w:val="22"/>
        </w:rPr>
        <w:tab/>
        <w:t>Cognome e nome ……………………………………………………………………… nato a………………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 in data ……………………. in qualità di legale rappresentante di (</w:t>
      </w:r>
      <w:r w:rsidRPr="00587049">
        <w:rPr>
          <w:rFonts w:cs="Calibri"/>
          <w:i/>
          <w:iCs/>
          <w:sz w:val="22"/>
        </w:rPr>
        <w:t>denominazione società/</w:t>
      </w:r>
      <w:proofErr w:type="gramStart"/>
      <w:r w:rsidRPr="00587049">
        <w:rPr>
          <w:rFonts w:cs="Calibri"/>
          <w:i/>
          <w:iCs/>
          <w:sz w:val="22"/>
        </w:rPr>
        <w:t>impresa</w:t>
      </w:r>
      <w:r w:rsidRPr="00CC4105">
        <w:rPr>
          <w:rFonts w:cs="Calibri"/>
          <w:sz w:val="22"/>
        </w:rPr>
        <w:t xml:space="preserve"> )</w:t>
      </w:r>
      <w:proofErr w:type="gramEnd"/>
      <w:r w:rsidRPr="00CC4105">
        <w:rPr>
          <w:rFonts w:cs="Calibri"/>
          <w:sz w:val="22"/>
        </w:rPr>
        <w:t xml:space="preserve"> 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………………………………………</w:t>
      </w:r>
    </w:p>
    <w:p w14:paraId="0A9F4825" w14:textId="77777777" w:rsidR="005C126F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Partecipante quale……………………………………al progetto in attuazione e per una percentuale di spesa pari al………………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2F1507C8" w14:textId="77777777" w:rsidR="00587049" w:rsidRDefault="00587049">
      <w:pPr>
        <w:tabs>
          <w:tab w:val="left" w:pos="709"/>
        </w:tabs>
        <w:rPr>
          <w:rFonts w:cs="Calibri"/>
          <w:sz w:val="22"/>
        </w:rPr>
      </w:pPr>
    </w:p>
    <w:p w14:paraId="78820D83" w14:textId="77777777" w:rsidR="00587049" w:rsidRPr="00CC4105" w:rsidRDefault="00587049" w:rsidP="00587049">
      <w:pPr>
        <w:tabs>
          <w:tab w:val="left" w:pos="709"/>
        </w:tabs>
        <w:rPr>
          <w:rFonts w:cs="Calibri"/>
          <w:sz w:val="22"/>
        </w:rPr>
      </w:pPr>
      <w:r>
        <w:rPr>
          <w:rFonts w:cs="Calibri"/>
          <w:sz w:val="22"/>
        </w:rPr>
        <w:t xml:space="preserve">5) </w:t>
      </w:r>
      <w:r w:rsidRPr="00CC4105">
        <w:rPr>
          <w:rFonts w:cs="Calibri"/>
          <w:sz w:val="22"/>
        </w:rPr>
        <w:t>Cognome e nome ……………………………………………………………………… nato a………………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.……… in data ……………………. in qualità di legale rappresentante di (</w:t>
      </w:r>
      <w:r w:rsidRPr="00587049">
        <w:rPr>
          <w:rFonts w:cs="Calibri"/>
          <w:i/>
          <w:iCs/>
          <w:sz w:val="22"/>
        </w:rPr>
        <w:t>denominazione società/</w:t>
      </w:r>
      <w:proofErr w:type="gramStart"/>
      <w:r w:rsidRPr="00587049">
        <w:rPr>
          <w:rFonts w:cs="Calibri"/>
          <w:i/>
          <w:iCs/>
          <w:sz w:val="22"/>
        </w:rPr>
        <w:t>impresa</w:t>
      </w:r>
      <w:r w:rsidRPr="00CC4105">
        <w:rPr>
          <w:rFonts w:cs="Calibri"/>
          <w:sz w:val="22"/>
        </w:rPr>
        <w:t xml:space="preserve"> )</w:t>
      </w:r>
      <w:proofErr w:type="gramEnd"/>
      <w:r w:rsidRPr="00CC4105">
        <w:rPr>
          <w:rFonts w:cs="Calibri"/>
          <w:sz w:val="22"/>
        </w:rPr>
        <w:t xml:space="preserve"> 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………………………………………</w:t>
      </w:r>
    </w:p>
    <w:p w14:paraId="304D4C68" w14:textId="77777777" w:rsidR="00587049" w:rsidRDefault="00587049" w:rsidP="00587049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Partecipante quale……………………………………al progetto in attuazione e per una percentuale di spesa pari al………………</w:t>
      </w:r>
      <w:proofErr w:type="gramStart"/>
      <w:r w:rsidRPr="00CC4105">
        <w:rPr>
          <w:rFonts w:cs="Calibri"/>
          <w:sz w:val="22"/>
        </w:rPr>
        <w:t>…….</w:t>
      </w:r>
      <w:proofErr w:type="gramEnd"/>
      <w:r w:rsidRPr="00CC4105">
        <w:rPr>
          <w:rFonts w:cs="Calibri"/>
          <w:sz w:val="22"/>
        </w:rPr>
        <w:t>.</w:t>
      </w:r>
    </w:p>
    <w:p w14:paraId="567E86A1" w14:textId="77777777" w:rsidR="0081608C" w:rsidRPr="00CC4105" w:rsidRDefault="0081608C">
      <w:pPr>
        <w:tabs>
          <w:tab w:val="left" w:pos="709"/>
        </w:tabs>
        <w:rPr>
          <w:rFonts w:cs="Calibri"/>
          <w:sz w:val="22"/>
        </w:rPr>
      </w:pPr>
    </w:p>
    <w:p w14:paraId="4EFFBF7B" w14:textId="77777777" w:rsidR="005C126F" w:rsidRPr="00CC4105" w:rsidRDefault="00F94611">
      <w:pPr>
        <w:tabs>
          <w:tab w:val="left" w:pos="709"/>
        </w:tabs>
        <w:jc w:val="center"/>
        <w:rPr>
          <w:rFonts w:cs="Calibri"/>
          <w:b/>
          <w:sz w:val="22"/>
        </w:rPr>
      </w:pPr>
      <w:r w:rsidRPr="00CC4105">
        <w:rPr>
          <w:rFonts w:cs="Calibri"/>
          <w:b/>
          <w:sz w:val="22"/>
        </w:rPr>
        <w:t>SI IMPEGNANO</w:t>
      </w:r>
    </w:p>
    <w:p w14:paraId="4461A83A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0B887D49" w14:textId="0DA67608" w:rsidR="00063C96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 xml:space="preserve">in caso di approvazione del progetto, a costituire </w:t>
      </w:r>
      <w:r w:rsidR="00063C96">
        <w:rPr>
          <w:rFonts w:cs="Calibri"/>
          <w:sz w:val="22"/>
        </w:rPr>
        <w:t>l’aggregazione denominata</w:t>
      </w:r>
      <w:r w:rsidRPr="00CC4105">
        <w:rPr>
          <w:rFonts w:cs="Calibri"/>
          <w:sz w:val="22"/>
        </w:rPr>
        <w:t>________________,</w:t>
      </w:r>
      <w:r w:rsidR="00063C96">
        <w:rPr>
          <w:rFonts w:cs="Calibri"/>
          <w:sz w:val="22"/>
        </w:rPr>
        <w:t xml:space="preserve"> in una delle seguenti forme giuridiche</w:t>
      </w:r>
      <w:r w:rsidR="00CC6157">
        <w:rPr>
          <w:rFonts w:cs="Calibri"/>
          <w:sz w:val="22"/>
        </w:rPr>
        <w:t xml:space="preserve"> consentite dall’Avviso</w:t>
      </w:r>
    </w:p>
    <w:p w14:paraId="0A126873" w14:textId="77777777" w:rsidR="00063C96" w:rsidRDefault="00063C96">
      <w:pPr>
        <w:tabs>
          <w:tab w:val="left" w:pos="709"/>
        </w:tabs>
        <w:rPr>
          <w:rFonts w:cs="Calibri"/>
          <w:sz w:val="22"/>
        </w:rPr>
      </w:pPr>
    </w:p>
    <w:p w14:paraId="7E153C4B" w14:textId="1C43EBED" w:rsidR="00063C96" w:rsidRPr="00DB4C9B" w:rsidRDefault="00063C96" w:rsidP="003A52B3">
      <w:pPr>
        <w:pStyle w:val="Paragrafoelenco"/>
        <w:numPr>
          <w:ilvl w:val="0"/>
          <w:numId w:val="139"/>
        </w:numPr>
        <w:rPr>
          <w:sz w:val="22"/>
        </w:rPr>
      </w:pPr>
      <w:r w:rsidRPr="00DB4C9B">
        <w:rPr>
          <w:sz w:val="22"/>
        </w:rPr>
        <w:t>ATI/ATS/RTI;</w:t>
      </w:r>
    </w:p>
    <w:p w14:paraId="7B03BD2E" w14:textId="77777777" w:rsidR="00063C96" w:rsidRPr="00DB4C9B" w:rsidRDefault="00063C96">
      <w:pPr>
        <w:pStyle w:val="Paragrafoelenco"/>
        <w:numPr>
          <w:ilvl w:val="0"/>
          <w:numId w:val="139"/>
        </w:numPr>
        <w:rPr>
          <w:sz w:val="22"/>
        </w:rPr>
      </w:pPr>
      <w:r w:rsidRPr="00DB4C9B">
        <w:rPr>
          <w:sz w:val="22"/>
        </w:rPr>
        <w:t>Rete Contratto.</w:t>
      </w:r>
    </w:p>
    <w:p w14:paraId="2DB8D89F" w14:textId="77777777" w:rsidR="00F8658F" w:rsidRDefault="00F8658F">
      <w:pPr>
        <w:tabs>
          <w:tab w:val="left" w:pos="709"/>
        </w:tabs>
        <w:rPr>
          <w:rFonts w:cs="Calibri"/>
          <w:sz w:val="22"/>
          <w:lang w:val="en-US"/>
        </w:rPr>
      </w:pPr>
    </w:p>
    <w:p w14:paraId="717F8B0A" w14:textId="2D6F9BCD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 xml:space="preserve">tramite atto pubblico o scrittura privata autenticata, entro il termine perentorio di </w:t>
      </w:r>
      <w:r w:rsidR="00416048">
        <w:rPr>
          <w:rFonts w:cs="Calibri"/>
          <w:sz w:val="22"/>
        </w:rPr>
        <w:t>60</w:t>
      </w:r>
      <w:r w:rsidRPr="00CC4105">
        <w:rPr>
          <w:rFonts w:cs="Calibri"/>
          <w:sz w:val="22"/>
        </w:rPr>
        <w:t xml:space="preserve"> giorni decorrenti dalla data di ricevimento della comunicazione di ammissione a contributo dell'intervento. Entro lo stesso termine si impegnano altresì a trasmettere copia autenticata dell'atto stesso.</w:t>
      </w:r>
    </w:p>
    <w:p w14:paraId="6D1D895E" w14:textId="77777777" w:rsidR="00F8658F" w:rsidRDefault="00F8658F">
      <w:pPr>
        <w:tabs>
          <w:tab w:val="left" w:pos="709"/>
        </w:tabs>
        <w:rPr>
          <w:rFonts w:cs="Calibri"/>
          <w:sz w:val="22"/>
        </w:rPr>
      </w:pPr>
    </w:p>
    <w:p w14:paraId="60321CBB" w14:textId="49755A2B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A tal fine, i firmatari della presente scrittura si impegnano, in nome e per conto delle imprese di cui sono rappresentanti legali, a farsi rappresentare dall</w:t>
      </w:r>
      <w:r w:rsidR="003B4914">
        <w:rPr>
          <w:rFonts w:cs="Calibri"/>
          <w:sz w:val="22"/>
        </w:rPr>
        <w:t>’</w:t>
      </w:r>
      <w:r w:rsidRPr="00CC4105">
        <w:rPr>
          <w:rFonts w:cs="Calibri"/>
          <w:sz w:val="22"/>
        </w:rPr>
        <w:t xml:space="preserve"> impresa</w:t>
      </w:r>
      <w:r w:rsidR="003B4914">
        <w:rPr>
          <w:rFonts w:cs="Calibri"/>
          <w:sz w:val="22"/>
        </w:rPr>
        <w:t xml:space="preserve"> capofila</w:t>
      </w:r>
      <w:r w:rsidRPr="00CC4105">
        <w:rPr>
          <w:rFonts w:cs="Calibri"/>
          <w:sz w:val="22"/>
        </w:rPr>
        <w:t xml:space="preserve"> </w:t>
      </w:r>
      <w:r w:rsidR="00F8658F" w:rsidRPr="003B4914">
        <w:rPr>
          <w:rFonts w:cs="Calibri"/>
          <w:i/>
          <w:iCs/>
          <w:sz w:val="22"/>
        </w:rPr>
        <w:t>( indicare ragione sociale e codice fiscale</w:t>
      </w:r>
      <w:r w:rsidR="00F8658F">
        <w:rPr>
          <w:rFonts w:cs="Calibri"/>
          <w:sz w:val="22"/>
        </w:rPr>
        <w:t xml:space="preserve">) </w:t>
      </w:r>
      <w:r w:rsidRPr="00CC4105">
        <w:rPr>
          <w:rFonts w:cs="Calibri"/>
          <w:sz w:val="22"/>
        </w:rPr>
        <w:t>……………………………………………………………………………………………………………………………………………………………………</w:t>
      </w:r>
      <w:r w:rsidR="0076035F">
        <w:rPr>
          <w:rFonts w:cs="Calibri"/>
          <w:sz w:val="22"/>
        </w:rPr>
        <w:t xml:space="preserve">, </w:t>
      </w:r>
      <w:r w:rsidRPr="00CC4105">
        <w:rPr>
          <w:rFonts w:cs="Calibri"/>
          <w:sz w:val="22"/>
        </w:rPr>
        <w:t xml:space="preserve">in tutti i rapporti che </w:t>
      </w:r>
      <w:r w:rsidR="003B4914">
        <w:rPr>
          <w:rFonts w:cs="Calibri"/>
          <w:sz w:val="22"/>
        </w:rPr>
        <w:t>l’aggregazione</w:t>
      </w:r>
      <w:r w:rsidRPr="00CC4105">
        <w:rPr>
          <w:rFonts w:cs="Calibri"/>
          <w:sz w:val="22"/>
        </w:rPr>
        <w:t xml:space="preserve"> costituenda dovrà tenere con altre parti, in primo luogo la Regione Sicilia; esonerano la stessa Regione Sicilia da qualsivoglia responsabilità giuridica nel caso possano insorgere controversie tra le imprese stesse in ordine alla ripartizione del contributo regionale.</w:t>
      </w:r>
    </w:p>
    <w:p w14:paraId="7D851210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72D0B84C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___________________________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  <w:t>_________________</w:t>
      </w:r>
    </w:p>
    <w:p w14:paraId="4C3B3751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(luogo)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  <w:t>(data)</w:t>
      </w:r>
    </w:p>
    <w:p w14:paraId="16C5F412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4EE38463" w14:textId="77777777" w:rsidR="005C126F" w:rsidRPr="00CC4105" w:rsidRDefault="00F94611">
      <w:pPr>
        <w:tabs>
          <w:tab w:val="left" w:pos="284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Cognome e nome</w:t>
      </w:r>
    </w:p>
    <w:p w14:paraId="095AA994" w14:textId="77777777" w:rsidR="005C126F" w:rsidRPr="00CC4105" w:rsidRDefault="00F94611">
      <w:pPr>
        <w:tabs>
          <w:tab w:val="left" w:pos="709"/>
          <w:tab w:val="left" w:pos="4536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(in stampatello)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  <w:r w:rsidR="0081608C" w:rsidRPr="00CC4105">
        <w:rPr>
          <w:rFonts w:cs="Calibri"/>
          <w:sz w:val="22"/>
        </w:rPr>
        <w:tab/>
      </w:r>
      <w:r w:rsidR="0081608C" w:rsidRPr="00CC4105">
        <w:rPr>
          <w:rFonts w:cs="Calibri"/>
          <w:sz w:val="22"/>
        </w:rPr>
        <w:tab/>
      </w:r>
      <w:r w:rsidRPr="00CC4105">
        <w:rPr>
          <w:rFonts w:cs="Calibri"/>
          <w:i/>
          <w:sz w:val="22"/>
          <w:u w:val="single"/>
        </w:rPr>
        <w:t>Firma digitale</w:t>
      </w:r>
    </w:p>
    <w:p w14:paraId="76283D8C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1</w:t>
      </w:r>
      <w:r w:rsidRPr="00CC4105">
        <w:rPr>
          <w:rFonts w:cs="Calibri"/>
          <w:sz w:val="22"/>
        </w:rPr>
        <w:tab/>
      </w:r>
    </w:p>
    <w:p w14:paraId="00CE1934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</w:p>
    <w:p w14:paraId="7DA97E62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</w:p>
    <w:p w14:paraId="6A627308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5DE3E1D5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2</w:t>
      </w:r>
      <w:r w:rsidRPr="00CC4105">
        <w:rPr>
          <w:rFonts w:cs="Calibri"/>
          <w:sz w:val="22"/>
        </w:rPr>
        <w:tab/>
      </w:r>
    </w:p>
    <w:p w14:paraId="0A5B7FC0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</w:p>
    <w:p w14:paraId="73409448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</w:p>
    <w:p w14:paraId="0F857C74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0F043002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3</w:t>
      </w:r>
      <w:r w:rsidRPr="00CC4105">
        <w:rPr>
          <w:rFonts w:cs="Calibri"/>
          <w:sz w:val="22"/>
        </w:rPr>
        <w:tab/>
      </w:r>
    </w:p>
    <w:p w14:paraId="2EB2633E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</w:p>
    <w:p w14:paraId="0C9602F0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</w:p>
    <w:p w14:paraId="71FB7A9D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579BD989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4</w:t>
      </w:r>
      <w:r w:rsidRPr="00CC4105">
        <w:rPr>
          <w:rFonts w:cs="Calibri"/>
          <w:sz w:val="22"/>
        </w:rPr>
        <w:tab/>
      </w:r>
    </w:p>
    <w:p w14:paraId="10F54A65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</w:p>
    <w:p w14:paraId="2D33AE34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………………………………………</w:t>
      </w:r>
    </w:p>
    <w:p w14:paraId="32AECC7F" w14:textId="77777777" w:rsidR="005C126F" w:rsidRPr="00CC4105" w:rsidRDefault="005C126F">
      <w:pPr>
        <w:tabs>
          <w:tab w:val="left" w:pos="709"/>
        </w:tabs>
        <w:rPr>
          <w:rFonts w:cs="Calibri"/>
          <w:sz w:val="22"/>
        </w:rPr>
      </w:pPr>
    </w:p>
    <w:p w14:paraId="76E7E22D" w14:textId="77777777" w:rsidR="005C126F" w:rsidRPr="00CC4105" w:rsidRDefault="00F94611">
      <w:pPr>
        <w:tabs>
          <w:tab w:val="left" w:pos="709"/>
        </w:tabs>
        <w:rPr>
          <w:rFonts w:cs="Calibri"/>
          <w:sz w:val="22"/>
        </w:rPr>
      </w:pPr>
      <w:r w:rsidRPr="00CC4105">
        <w:rPr>
          <w:rFonts w:cs="Calibri"/>
          <w:sz w:val="22"/>
        </w:rPr>
        <w:t>5</w:t>
      </w:r>
      <w:r w:rsidRPr="00CC4105">
        <w:rPr>
          <w:rFonts w:cs="Calibri"/>
          <w:sz w:val="22"/>
        </w:rPr>
        <w:tab/>
      </w:r>
    </w:p>
    <w:p w14:paraId="3A06D15A" w14:textId="15A37AC3" w:rsidR="005C126F" w:rsidRPr="00CC4105" w:rsidRDefault="00F94611" w:rsidP="007A2226">
      <w:pPr>
        <w:tabs>
          <w:tab w:val="left" w:pos="709"/>
        </w:tabs>
        <w:rPr>
          <w:sz w:val="22"/>
        </w:rPr>
      </w:pPr>
      <w:r w:rsidRPr="00CC4105">
        <w:rPr>
          <w:rFonts w:cs="Calibri"/>
          <w:sz w:val="22"/>
        </w:rPr>
        <w:t>………………………………………</w:t>
      </w:r>
      <w:r w:rsidRPr="00CC4105">
        <w:rPr>
          <w:rFonts w:cs="Calibri"/>
          <w:sz w:val="22"/>
        </w:rPr>
        <w:tab/>
      </w:r>
      <w:r w:rsidRPr="00CC4105">
        <w:rPr>
          <w:rFonts w:cs="Calibri"/>
          <w:sz w:val="22"/>
        </w:rPr>
        <w:tab/>
      </w:r>
    </w:p>
    <w:sectPr w:rsidR="005C126F" w:rsidRPr="00CC4105" w:rsidSect="009040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41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D637" w14:textId="77777777" w:rsidR="00145D7D" w:rsidRDefault="00145D7D">
      <w:r>
        <w:separator/>
      </w:r>
    </w:p>
  </w:endnote>
  <w:endnote w:type="continuationSeparator" w:id="0">
    <w:p w14:paraId="17050516" w14:textId="77777777" w:rsidR="00145D7D" w:rsidRDefault="0014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45">
    <w:panose1 w:val="020B0604020202020204"/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Calibri"/>
    <w:panose1 w:val="020B0604020202020204"/>
    <w:charset w:val="00"/>
    <w:family w:val="auto"/>
    <w:pitch w:val="default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BE63" w14:textId="5FC4A2B9" w:rsidR="008F6C05" w:rsidRPr="008F6C05" w:rsidRDefault="008F6C05" w:rsidP="008F6C05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8B2B" w14:textId="1BF8D9D0" w:rsidR="008F6C05" w:rsidRPr="008F6C05" w:rsidRDefault="008F6C05" w:rsidP="008F6C05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1811" w14:textId="77777777" w:rsidR="00145D7D" w:rsidRDefault="00145D7D">
      <w:r>
        <w:separator/>
      </w:r>
    </w:p>
  </w:footnote>
  <w:footnote w:type="continuationSeparator" w:id="0">
    <w:p w14:paraId="403DE56A" w14:textId="77777777" w:rsidR="00145D7D" w:rsidRDefault="00145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3ED7" w14:textId="472307B9" w:rsidR="008F6C05" w:rsidRDefault="008F6C05">
    <w:pPr>
      <w:pStyle w:val="Intestazione"/>
    </w:pPr>
    <w:r>
      <w:rPr>
        <w:noProof/>
      </w:rPr>
      <w:drawing>
        <wp:anchor distT="0" distB="0" distL="0" distR="0" simplePos="0" relativeHeight="251661312" behindDoc="1" locked="0" layoutInCell="1" allowOverlap="1" wp14:anchorId="25EC294A" wp14:editId="6FF8B0A1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146457552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3B92" w14:textId="6BEA9045" w:rsidR="008F6C05" w:rsidRDefault="008F6C05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20AD90DE" wp14:editId="3D9B5A68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11553929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</w:lvl>
    <w:lvl w:ilvl="1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>
      <w:start w:val="1"/>
      <w:numFmt w:val="decimal"/>
      <w:lvlText w:val="%5."/>
      <w:lvlJc w:val="left"/>
      <w:pPr>
        <w:tabs>
          <w:tab w:val="num" w:pos="2745"/>
        </w:tabs>
        <w:ind w:left="2745" w:hanging="360"/>
      </w:pPr>
    </w:lvl>
    <w:lvl w:ilvl="5">
      <w:start w:val="1"/>
      <w:numFmt w:val="decimal"/>
      <w:lvlText w:val="%6."/>
      <w:lvlJc w:val="left"/>
      <w:pPr>
        <w:tabs>
          <w:tab w:val="num" w:pos="3105"/>
        </w:tabs>
        <w:ind w:left="3105" w:hanging="36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36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360"/>
      </w:pPr>
    </w:lvl>
    <w:lvl w:ilvl="8">
      <w:start w:val="1"/>
      <w:numFmt w:val="decimal"/>
      <w:lvlText w:val="%9."/>
      <w:lvlJc w:val="left"/>
      <w:pPr>
        <w:tabs>
          <w:tab w:val="num" w:pos="4185"/>
        </w:tabs>
        <w:ind w:left="4185" w:hanging="360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1271" w:hanging="360"/>
      </w:pPr>
      <w:rPr>
        <w:rFonts w:ascii="Cambria" w:hAnsi="Cambria" w:cs="font4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F"/>
    <w:multiLevelType w:val="multilevel"/>
    <w:tmpl w:val="0000001F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0"/>
    <w:multiLevelType w:val="multi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21" w15:restartNumberingAfterBreak="0">
    <w:nsid w:val="00863113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2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582F0B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622CB6"/>
    <w:multiLevelType w:val="hybridMultilevel"/>
    <w:tmpl w:val="01FEB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6E0EE2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63D7919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7E810BB"/>
    <w:multiLevelType w:val="hybridMultilevel"/>
    <w:tmpl w:val="FBCA0668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6C009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8EB51E9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975012E"/>
    <w:multiLevelType w:val="multilevel"/>
    <w:tmpl w:val="7046B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bCs/>
        <w:color w:val="0F4761" w:themeColor="accent1" w:themeShade="B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D5A5821"/>
    <w:multiLevelType w:val="hybridMultilevel"/>
    <w:tmpl w:val="5CC2F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C4065F"/>
    <w:multiLevelType w:val="hybridMultilevel"/>
    <w:tmpl w:val="8FB8182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218C41C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0E2917"/>
    <w:multiLevelType w:val="hybridMultilevel"/>
    <w:tmpl w:val="E95ADE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0D30EDD"/>
    <w:multiLevelType w:val="hybridMultilevel"/>
    <w:tmpl w:val="C3203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DB73B2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4F9481E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7F6562"/>
    <w:multiLevelType w:val="hybridMultilevel"/>
    <w:tmpl w:val="6AFE1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2F036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A2408B"/>
    <w:multiLevelType w:val="hybridMultilevel"/>
    <w:tmpl w:val="C36CA0D8"/>
    <w:lvl w:ilvl="0" w:tplc="0410001B">
      <w:start w:val="1"/>
      <w:numFmt w:val="lowerRoman"/>
      <w:lvlText w:val="%1."/>
      <w:lvlJc w:val="righ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1AF13E66"/>
    <w:multiLevelType w:val="multilevel"/>
    <w:tmpl w:val="650E4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1C8A1987"/>
    <w:multiLevelType w:val="hybridMultilevel"/>
    <w:tmpl w:val="7EE8EB16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20D02A8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3BF218A"/>
    <w:multiLevelType w:val="hybridMultilevel"/>
    <w:tmpl w:val="929017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C03155"/>
    <w:multiLevelType w:val="hybridMultilevel"/>
    <w:tmpl w:val="806627DC"/>
    <w:lvl w:ilvl="0" w:tplc="5EBEF2E2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6376F5"/>
    <w:multiLevelType w:val="hybridMultilevel"/>
    <w:tmpl w:val="156425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E611E3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1E6F29"/>
    <w:multiLevelType w:val="multilevel"/>
    <w:tmpl w:val="DBC018D4"/>
    <w:lvl w:ilvl="0"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27494506"/>
    <w:multiLevelType w:val="hybridMultilevel"/>
    <w:tmpl w:val="72022C38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A90415"/>
    <w:multiLevelType w:val="hybridMultilevel"/>
    <w:tmpl w:val="9294A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C5732D"/>
    <w:multiLevelType w:val="hybridMultilevel"/>
    <w:tmpl w:val="7D1E4F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B0E6858"/>
    <w:multiLevelType w:val="hybridMultilevel"/>
    <w:tmpl w:val="91EC97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180121"/>
    <w:multiLevelType w:val="hybridMultilevel"/>
    <w:tmpl w:val="F7D6682E"/>
    <w:lvl w:ilvl="0" w:tplc="3F121DE6">
      <w:start w:val="1"/>
      <w:numFmt w:val="decimal"/>
      <w:lvlText w:val="%1)"/>
      <w:lvlJc w:val="left"/>
      <w:pPr>
        <w:ind w:left="1320" w:hanging="360"/>
      </w:pPr>
    </w:lvl>
    <w:lvl w:ilvl="1" w:tplc="6EF080A6">
      <w:start w:val="1"/>
      <w:numFmt w:val="decimal"/>
      <w:lvlText w:val="%2)"/>
      <w:lvlJc w:val="left"/>
      <w:pPr>
        <w:ind w:left="1320" w:hanging="360"/>
      </w:pPr>
    </w:lvl>
    <w:lvl w:ilvl="2" w:tplc="051074EE">
      <w:start w:val="1"/>
      <w:numFmt w:val="decimal"/>
      <w:lvlText w:val="%3)"/>
      <w:lvlJc w:val="left"/>
      <w:pPr>
        <w:ind w:left="1320" w:hanging="360"/>
      </w:pPr>
    </w:lvl>
    <w:lvl w:ilvl="3" w:tplc="5F746D7A">
      <w:start w:val="1"/>
      <w:numFmt w:val="decimal"/>
      <w:lvlText w:val="%4)"/>
      <w:lvlJc w:val="left"/>
      <w:pPr>
        <w:ind w:left="1320" w:hanging="360"/>
      </w:pPr>
    </w:lvl>
    <w:lvl w:ilvl="4" w:tplc="6D98C42A">
      <w:start w:val="1"/>
      <w:numFmt w:val="decimal"/>
      <w:lvlText w:val="%5)"/>
      <w:lvlJc w:val="left"/>
      <w:pPr>
        <w:ind w:left="1320" w:hanging="360"/>
      </w:pPr>
    </w:lvl>
    <w:lvl w:ilvl="5" w:tplc="13948C4A">
      <w:start w:val="1"/>
      <w:numFmt w:val="decimal"/>
      <w:lvlText w:val="%6)"/>
      <w:lvlJc w:val="left"/>
      <w:pPr>
        <w:ind w:left="1320" w:hanging="360"/>
      </w:pPr>
    </w:lvl>
    <w:lvl w:ilvl="6" w:tplc="637C13A0">
      <w:start w:val="1"/>
      <w:numFmt w:val="decimal"/>
      <w:lvlText w:val="%7)"/>
      <w:lvlJc w:val="left"/>
      <w:pPr>
        <w:ind w:left="1320" w:hanging="360"/>
      </w:pPr>
    </w:lvl>
    <w:lvl w:ilvl="7" w:tplc="3612AE0E">
      <w:start w:val="1"/>
      <w:numFmt w:val="decimal"/>
      <w:lvlText w:val="%8)"/>
      <w:lvlJc w:val="left"/>
      <w:pPr>
        <w:ind w:left="1320" w:hanging="360"/>
      </w:pPr>
    </w:lvl>
    <w:lvl w:ilvl="8" w:tplc="DB3AFECA">
      <w:start w:val="1"/>
      <w:numFmt w:val="decimal"/>
      <w:lvlText w:val="%9)"/>
      <w:lvlJc w:val="left"/>
      <w:pPr>
        <w:ind w:left="1320" w:hanging="360"/>
      </w:pPr>
    </w:lvl>
  </w:abstractNum>
  <w:abstractNum w:abstractNumId="58" w15:restartNumberingAfterBreak="0">
    <w:nsid w:val="2B7A25A2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59" w15:restartNumberingAfterBreak="0">
    <w:nsid w:val="2BD24327"/>
    <w:multiLevelType w:val="hybridMultilevel"/>
    <w:tmpl w:val="D9FE8DA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2C3952FC"/>
    <w:multiLevelType w:val="hybridMultilevel"/>
    <w:tmpl w:val="A784E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4164F0"/>
    <w:multiLevelType w:val="hybridMultilevel"/>
    <w:tmpl w:val="2EA4D884"/>
    <w:lvl w:ilvl="0" w:tplc="DE40BE3C">
      <w:start w:val="1"/>
      <w:numFmt w:val="decimal"/>
      <w:lvlText w:val="%1)"/>
      <w:lvlJc w:val="left"/>
      <w:pPr>
        <w:ind w:left="720" w:hanging="360"/>
      </w:pPr>
    </w:lvl>
    <w:lvl w:ilvl="1" w:tplc="831C3CBA">
      <w:start w:val="1"/>
      <w:numFmt w:val="decimal"/>
      <w:lvlText w:val="%2)"/>
      <w:lvlJc w:val="left"/>
      <w:pPr>
        <w:ind w:left="720" w:hanging="360"/>
      </w:pPr>
    </w:lvl>
    <w:lvl w:ilvl="2" w:tplc="28E2E598">
      <w:start w:val="1"/>
      <w:numFmt w:val="decimal"/>
      <w:lvlText w:val="%3)"/>
      <w:lvlJc w:val="left"/>
      <w:pPr>
        <w:ind w:left="720" w:hanging="360"/>
      </w:pPr>
    </w:lvl>
    <w:lvl w:ilvl="3" w:tplc="8F54FD6A">
      <w:start w:val="1"/>
      <w:numFmt w:val="decimal"/>
      <w:lvlText w:val="%4)"/>
      <w:lvlJc w:val="left"/>
      <w:pPr>
        <w:ind w:left="720" w:hanging="360"/>
      </w:pPr>
    </w:lvl>
    <w:lvl w:ilvl="4" w:tplc="515248B2">
      <w:start w:val="1"/>
      <w:numFmt w:val="decimal"/>
      <w:lvlText w:val="%5)"/>
      <w:lvlJc w:val="left"/>
      <w:pPr>
        <w:ind w:left="720" w:hanging="360"/>
      </w:pPr>
    </w:lvl>
    <w:lvl w:ilvl="5" w:tplc="4B706326">
      <w:start w:val="1"/>
      <w:numFmt w:val="decimal"/>
      <w:lvlText w:val="%6)"/>
      <w:lvlJc w:val="left"/>
      <w:pPr>
        <w:ind w:left="720" w:hanging="360"/>
      </w:pPr>
    </w:lvl>
    <w:lvl w:ilvl="6" w:tplc="33EC2D4E">
      <w:start w:val="1"/>
      <w:numFmt w:val="decimal"/>
      <w:lvlText w:val="%7)"/>
      <w:lvlJc w:val="left"/>
      <w:pPr>
        <w:ind w:left="720" w:hanging="360"/>
      </w:pPr>
    </w:lvl>
    <w:lvl w:ilvl="7" w:tplc="7C24F374">
      <w:start w:val="1"/>
      <w:numFmt w:val="decimal"/>
      <w:lvlText w:val="%8)"/>
      <w:lvlJc w:val="left"/>
      <w:pPr>
        <w:ind w:left="720" w:hanging="360"/>
      </w:pPr>
    </w:lvl>
    <w:lvl w:ilvl="8" w:tplc="554239A8">
      <w:start w:val="1"/>
      <w:numFmt w:val="decimal"/>
      <w:lvlText w:val="%9)"/>
      <w:lvlJc w:val="left"/>
      <w:pPr>
        <w:ind w:left="720" w:hanging="360"/>
      </w:pPr>
    </w:lvl>
  </w:abstractNum>
  <w:abstractNum w:abstractNumId="62" w15:restartNumberingAfterBreak="0">
    <w:nsid w:val="2DC52560"/>
    <w:multiLevelType w:val="hybridMultilevel"/>
    <w:tmpl w:val="211EEB8A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2E232994"/>
    <w:multiLevelType w:val="hybridMultilevel"/>
    <w:tmpl w:val="DF020290"/>
    <w:lvl w:ilvl="0" w:tplc="5DC6D878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0" w:hanging="360"/>
      </w:pPr>
    </w:lvl>
    <w:lvl w:ilvl="2" w:tplc="0410001B" w:tentative="1">
      <w:start w:val="1"/>
      <w:numFmt w:val="lowerRoman"/>
      <w:lvlText w:val="%3."/>
      <w:lvlJc w:val="right"/>
      <w:pPr>
        <w:ind w:left="2670" w:hanging="180"/>
      </w:pPr>
    </w:lvl>
    <w:lvl w:ilvl="3" w:tplc="0410000F" w:tentative="1">
      <w:start w:val="1"/>
      <w:numFmt w:val="decimal"/>
      <w:lvlText w:val="%4."/>
      <w:lvlJc w:val="left"/>
      <w:pPr>
        <w:ind w:left="3390" w:hanging="360"/>
      </w:pPr>
    </w:lvl>
    <w:lvl w:ilvl="4" w:tplc="04100019" w:tentative="1">
      <w:start w:val="1"/>
      <w:numFmt w:val="lowerLetter"/>
      <w:lvlText w:val="%5."/>
      <w:lvlJc w:val="left"/>
      <w:pPr>
        <w:ind w:left="4110" w:hanging="360"/>
      </w:pPr>
    </w:lvl>
    <w:lvl w:ilvl="5" w:tplc="0410001B" w:tentative="1">
      <w:start w:val="1"/>
      <w:numFmt w:val="lowerRoman"/>
      <w:lvlText w:val="%6."/>
      <w:lvlJc w:val="right"/>
      <w:pPr>
        <w:ind w:left="4830" w:hanging="180"/>
      </w:pPr>
    </w:lvl>
    <w:lvl w:ilvl="6" w:tplc="0410000F" w:tentative="1">
      <w:start w:val="1"/>
      <w:numFmt w:val="decimal"/>
      <w:lvlText w:val="%7."/>
      <w:lvlJc w:val="left"/>
      <w:pPr>
        <w:ind w:left="5550" w:hanging="360"/>
      </w:pPr>
    </w:lvl>
    <w:lvl w:ilvl="7" w:tplc="04100019" w:tentative="1">
      <w:start w:val="1"/>
      <w:numFmt w:val="lowerLetter"/>
      <w:lvlText w:val="%8."/>
      <w:lvlJc w:val="left"/>
      <w:pPr>
        <w:ind w:left="6270" w:hanging="360"/>
      </w:pPr>
    </w:lvl>
    <w:lvl w:ilvl="8" w:tplc="0410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4" w15:restartNumberingAfterBreak="0">
    <w:nsid w:val="2E2C10DD"/>
    <w:multiLevelType w:val="hybridMultilevel"/>
    <w:tmpl w:val="C13245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6A2A5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1B328D"/>
    <w:multiLevelType w:val="hybridMultilevel"/>
    <w:tmpl w:val="2812A6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7" w15:restartNumberingAfterBreak="0">
    <w:nsid w:val="30A614F2"/>
    <w:multiLevelType w:val="hybridMultilevel"/>
    <w:tmpl w:val="72D020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682D13"/>
    <w:multiLevelType w:val="hybridMultilevel"/>
    <w:tmpl w:val="34E6BB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E02D3B"/>
    <w:multiLevelType w:val="hybridMultilevel"/>
    <w:tmpl w:val="F6D296FC"/>
    <w:lvl w:ilvl="0" w:tplc="E1C850EC">
      <w:start w:val="1"/>
      <w:numFmt w:val="decimal"/>
      <w:lvlText w:val="%1)"/>
      <w:lvlJc w:val="left"/>
      <w:pPr>
        <w:ind w:left="1320" w:hanging="360"/>
      </w:pPr>
    </w:lvl>
    <w:lvl w:ilvl="1" w:tplc="C5A4BF7A">
      <w:start w:val="1"/>
      <w:numFmt w:val="decimal"/>
      <w:lvlText w:val="%2)"/>
      <w:lvlJc w:val="left"/>
      <w:pPr>
        <w:ind w:left="1320" w:hanging="360"/>
      </w:pPr>
    </w:lvl>
    <w:lvl w:ilvl="2" w:tplc="51B4BCBE">
      <w:start w:val="1"/>
      <w:numFmt w:val="decimal"/>
      <w:lvlText w:val="%3)"/>
      <w:lvlJc w:val="left"/>
      <w:pPr>
        <w:ind w:left="1320" w:hanging="360"/>
      </w:pPr>
    </w:lvl>
    <w:lvl w:ilvl="3" w:tplc="5204C976">
      <w:start w:val="1"/>
      <w:numFmt w:val="decimal"/>
      <w:lvlText w:val="%4)"/>
      <w:lvlJc w:val="left"/>
      <w:pPr>
        <w:ind w:left="1320" w:hanging="360"/>
      </w:pPr>
    </w:lvl>
    <w:lvl w:ilvl="4" w:tplc="37DA10A8">
      <w:start w:val="1"/>
      <w:numFmt w:val="decimal"/>
      <w:lvlText w:val="%5)"/>
      <w:lvlJc w:val="left"/>
      <w:pPr>
        <w:ind w:left="1320" w:hanging="360"/>
      </w:pPr>
    </w:lvl>
    <w:lvl w:ilvl="5" w:tplc="6BB8FBE2">
      <w:start w:val="1"/>
      <w:numFmt w:val="decimal"/>
      <w:lvlText w:val="%6)"/>
      <w:lvlJc w:val="left"/>
      <w:pPr>
        <w:ind w:left="1320" w:hanging="360"/>
      </w:pPr>
    </w:lvl>
    <w:lvl w:ilvl="6" w:tplc="D064330C">
      <w:start w:val="1"/>
      <w:numFmt w:val="decimal"/>
      <w:lvlText w:val="%7)"/>
      <w:lvlJc w:val="left"/>
      <w:pPr>
        <w:ind w:left="1320" w:hanging="360"/>
      </w:pPr>
    </w:lvl>
    <w:lvl w:ilvl="7" w:tplc="E118E57E">
      <w:start w:val="1"/>
      <w:numFmt w:val="decimal"/>
      <w:lvlText w:val="%8)"/>
      <w:lvlJc w:val="left"/>
      <w:pPr>
        <w:ind w:left="1320" w:hanging="360"/>
      </w:pPr>
    </w:lvl>
    <w:lvl w:ilvl="8" w:tplc="BA7E2350">
      <w:start w:val="1"/>
      <w:numFmt w:val="decimal"/>
      <w:lvlText w:val="%9)"/>
      <w:lvlJc w:val="left"/>
      <w:pPr>
        <w:ind w:left="1320" w:hanging="360"/>
      </w:pPr>
    </w:lvl>
  </w:abstractNum>
  <w:abstractNum w:abstractNumId="71" w15:restartNumberingAfterBreak="0">
    <w:nsid w:val="321A4619"/>
    <w:multiLevelType w:val="hybridMultilevel"/>
    <w:tmpl w:val="67AE0938"/>
    <w:lvl w:ilvl="0" w:tplc="88B28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3B80204">
      <w:start w:val="3"/>
      <w:numFmt w:val="lowerRoman"/>
      <w:lvlText w:val="%3)"/>
      <w:lvlJc w:val="left"/>
      <w:pPr>
        <w:ind w:left="1145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2021E2"/>
    <w:multiLevelType w:val="hybridMultilevel"/>
    <w:tmpl w:val="3166A63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96560F"/>
    <w:multiLevelType w:val="hybridMultilevel"/>
    <w:tmpl w:val="8BE8AD9C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9C1C95"/>
    <w:multiLevelType w:val="hybridMultilevel"/>
    <w:tmpl w:val="7E8646D6"/>
    <w:lvl w:ilvl="0" w:tplc="FD6005B4">
      <w:start w:val="1"/>
      <w:numFmt w:val="upperLetter"/>
      <w:pStyle w:val="Numerato1"/>
      <w:lvlText w:val="%1."/>
      <w:lvlJc w:val="left"/>
      <w:pPr>
        <w:ind w:left="108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33EA651F"/>
    <w:multiLevelType w:val="hybridMultilevel"/>
    <w:tmpl w:val="656C54D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45559E7"/>
    <w:multiLevelType w:val="hybridMultilevel"/>
    <w:tmpl w:val="8A9AB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901DB"/>
    <w:multiLevelType w:val="hybridMultilevel"/>
    <w:tmpl w:val="B4A4A1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67B43C8"/>
    <w:multiLevelType w:val="hybridMultilevel"/>
    <w:tmpl w:val="27FC7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7A0695"/>
    <w:multiLevelType w:val="multilevel"/>
    <w:tmpl w:val="18DC3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3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B9B791E"/>
    <w:multiLevelType w:val="hybridMultilevel"/>
    <w:tmpl w:val="6406B9E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8" w15:restartNumberingAfterBreak="0">
    <w:nsid w:val="3DBF04F9"/>
    <w:multiLevelType w:val="hybridMultilevel"/>
    <w:tmpl w:val="D9BEFE3C"/>
    <w:lvl w:ilvl="0" w:tplc="5DC6D8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7B01F1"/>
    <w:multiLevelType w:val="hybridMultilevel"/>
    <w:tmpl w:val="382AF4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3EB56C9"/>
    <w:multiLevelType w:val="hybridMultilevel"/>
    <w:tmpl w:val="40EE6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2220F8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A66BB7"/>
    <w:multiLevelType w:val="hybridMultilevel"/>
    <w:tmpl w:val="224E5F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82A3AC8"/>
    <w:multiLevelType w:val="multilevel"/>
    <w:tmpl w:val="8C589D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48EA7640"/>
    <w:multiLevelType w:val="hybridMultilevel"/>
    <w:tmpl w:val="81BEB59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49B27F49"/>
    <w:multiLevelType w:val="hybridMultilevel"/>
    <w:tmpl w:val="C40A6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BAA0835"/>
    <w:multiLevelType w:val="hybridMultilevel"/>
    <w:tmpl w:val="1C066B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EE23F2"/>
    <w:multiLevelType w:val="hybridMultilevel"/>
    <w:tmpl w:val="719A840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D9938B2"/>
    <w:multiLevelType w:val="hybridMultilevel"/>
    <w:tmpl w:val="8E6E9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E6675B2"/>
    <w:multiLevelType w:val="hybridMultilevel"/>
    <w:tmpl w:val="E42ADDE8"/>
    <w:lvl w:ilvl="0" w:tplc="5DC6D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D034CF"/>
    <w:multiLevelType w:val="multilevel"/>
    <w:tmpl w:val="7DC6BD28"/>
    <w:lvl w:ilvl="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062C25"/>
    <w:multiLevelType w:val="hybridMultilevel"/>
    <w:tmpl w:val="4B682D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7C37D1"/>
    <w:multiLevelType w:val="hybridMultilevel"/>
    <w:tmpl w:val="216ED34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3595278"/>
    <w:multiLevelType w:val="multilevel"/>
    <w:tmpl w:val="805CE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48C562B"/>
    <w:multiLevelType w:val="hybridMultilevel"/>
    <w:tmpl w:val="0B2AB0F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4D6672B"/>
    <w:multiLevelType w:val="hybridMultilevel"/>
    <w:tmpl w:val="F1FE31CC"/>
    <w:lvl w:ilvl="0" w:tplc="041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54DA7A00"/>
    <w:multiLevelType w:val="hybridMultilevel"/>
    <w:tmpl w:val="51F80B6E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777229"/>
    <w:multiLevelType w:val="hybridMultilevel"/>
    <w:tmpl w:val="C1708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714607D"/>
    <w:multiLevelType w:val="hybridMultilevel"/>
    <w:tmpl w:val="DB364A8A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7FA5D05"/>
    <w:multiLevelType w:val="hybridMultilevel"/>
    <w:tmpl w:val="AFBE9120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823086B"/>
    <w:multiLevelType w:val="hybridMultilevel"/>
    <w:tmpl w:val="4CAA6A7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8A02F5C"/>
    <w:multiLevelType w:val="hybridMultilevel"/>
    <w:tmpl w:val="27A44D1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8E76304"/>
    <w:multiLevelType w:val="hybridMultilevel"/>
    <w:tmpl w:val="FA982FD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9C40847"/>
    <w:multiLevelType w:val="hybridMultilevel"/>
    <w:tmpl w:val="849AAB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CF2598"/>
    <w:multiLevelType w:val="hybridMultilevel"/>
    <w:tmpl w:val="D894543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 w15:restartNumberingAfterBreak="0">
    <w:nsid w:val="5A220EE5"/>
    <w:multiLevelType w:val="multilevel"/>
    <w:tmpl w:val="6F7C5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A995C2C"/>
    <w:multiLevelType w:val="hybridMultilevel"/>
    <w:tmpl w:val="8558F952"/>
    <w:lvl w:ilvl="0" w:tplc="7A8A8FB0">
      <w:start w:val="1"/>
      <w:numFmt w:val="decimal"/>
      <w:lvlText w:val="%1)"/>
      <w:lvlJc w:val="left"/>
      <w:pPr>
        <w:ind w:left="1020" w:hanging="360"/>
      </w:pPr>
    </w:lvl>
    <w:lvl w:ilvl="1" w:tplc="B8ECD668">
      <w:start w:val="1"/>
      <w:numFmt w:val="decimal"/>
      <w:lvlText w:val="%2)"/>
      <w:lvlJc w:val="left"/>
      <w:pPr>
        <w:ind w:left="1020" w:hanging="360"/>
      </w:pPr>
    </w:lvl>
    <w:lvl w:ilvl="2" w:tplc="0D76CC0E">
      <w:start w:val="1"/>
      <w:numFmt w:val="decimal"/>
      <w:lvlText w:val="%3)"/>
      <w:lvlJc w:val="left"/>
      <w:pPr>
        <w:ind w:left="1020" w:hanging="360"/>
      </w:pPr>
    </w:lvl>
    <w:lvl w:ilvl="3" w:tplc="CA28D64E">
      <w:start w:val="1"/>
      <w:numFmt w:val="decimal"/>
      <w:lvlText w:val="%4)"/>
      <w:lvlJc w:val="left"/>
      <w:pPr>
        <w:ind w:left="1020" w:hanging="360"/>
      </w:pPr>
    </w:lvl>
    <w:lvl w:ilvl="4" w:tplc="1FAC777E">
      <w:start w:val="1"/>
      <w:numFmt w:val="decimal"/>
      <w:lvlText w:val="%5)"/>
      <w:lvlJc w:val="left"/>
      <w:pPr>
        <w:ind w:left="1020" w:hanging="360"/>
      </w:pPr>
    </w:lvl>
    <w:lvl w:ilvl="5" w:tplc="9662CCEE">
      <w:start w:val="1"/>
      <w:numFmt w:val="decimal"/>
      <w:lvlText w:val="%6)"/>
      <w:lvlJc w:val="left"/>
      <w:pPr>
        <w:ind w:left="1020" w:hanging="360"/>
      </w:pPr>
    </w:lvl>
    <w:lvl w:ilvl="6" w:tplc="4CBE7B52">
      <w:start w:val="1"/>
      <w:numFmt w:val="decimal"/>
      <w:lvlText w:val="%7)"/>
      <w:lvlJc w:val="left"/>
      <w:pPr>
        <w:ind w:left="1020" w:hanging="360"/>
      </w:pPr>
    </w:lvl>
    <w:lvl w:ilvl="7" w:tplc="564C2920">
      <w:start w:val="1"/>
      <w:numFmt w:val="decimal"/>
      <w:lvlText w:val="%8)"/>
      <w:lvlJc w:val="left"/>
      <w:pPr>
        <w:ind w:left="1020" w:hanging="360"/>
      </w:pPr>
    </w:lvl>
    <w:lvl w:ilvl="8" w:tplc="0C0225F0">
      <w:start w:val="1"/>
      <w:numFmt w:val="decimal"/>
      <w:lvlText w:val="%9)"/>
      <w:lvlJc w:val="left"/>
      <w:pPr>
        <w:ind w:left="1020" w:hanging="360"/>
      </w:pPr>
    </w:lvl>
  </w:abstractNum>
  <w:abstractNum w:abstractNumId="122" w15:restartNumberingAfterBreak="0">
    <w:nsid w:val="5AE13E2B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CC94AE2"/>
    <w:multiLevelType w:val="multilevel"/>
    <w:tmpl w:val="4906E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DA711E1"/>
    <w:multiLevelType w:val="hybridMultilevel"/>
    <w:tmpl w:val="F8E4FF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A4F89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D3862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F0B73D6"/>
    <w:multiLevelType w:val="hybridMultilevel"/>
    <w:tmpl w:val="6448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A24D48"/>
    <w:multiLevelType w:val="multilevel"/>
    <w:tmpl w:val="578E4168"/>
    <w:styleLink w:val="Elencocorrente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63630FD0"/>
    <w:multiLevelType w:val="hybridMultilevel"/>
    <w:tmpl w:val="D9E479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40F6E60"/>
    <w:multiLevelType w:val="hybridMultilevel"/>
    <w:tmpl w:val="FCB0A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990FF3"/>
    <w:multiLevelType w:val="hybridMultilevel"/>
    <w:tmpl w:val="043003A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EF67F5"/>
    <w:multiLevelType w:val="hybridMultilevel"/>
    <w:tmpl w:val="A34AEB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BCDCFA84">
      <w:start w:val="1"/>
      <w:numFmt w:val="decimal"/>
      <w:lvlText w:val="%3."/>
      <w:lvlJc w:val="left"/>
      <w:pPr>
        <w:ind w:left="501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5CF7F3F"/>
    <w:multiLevelType w:val="hybridMultilevel"/>
    <w:tmpl w:val="C65ADD9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8222537"/>
    <w:multiLevelType w:val="hybridMultilevel"/>
    <w:tmpl w:val="DB68E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A754A79"/>
    <w:multiLevelType w:val="hybridMultilevel"/>
    <w:tmpl w:val="8E9449F0"/>
    <w:lvl w:ilvl="0" w:tplc="422AD00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6B0B4848"/>
    <w:multiLevelType w:val="multilevel"/>
    <w:tmpl w:val="07A0028C"/>
    <w:styleLink w:val="Elencocorren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B5570C9"/>
    <w:multiLevelType w:val="hybridMultilevel"/>
    <w:tmpl w:val="313E71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9" w15:restartNumberingAfterBreak="0">
    <w:nsid w:val="6BD928A5"/>
    <w:multiLevelType w:val="hybridMultilevel"/>
    <w:tmpl w:val="D916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E6A337F"/>
    <w:multiLevelType w:val="hybridMultilevel"/>
    <w:tmpl w:val="77D0C112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EE170D3"/>
    <w:multiLevelType w:val="hybridMultilevel"/>
    <w:tmpl w:val="52027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E5055D"/>
    <w:multiLevelType w:val="hybridMultilevel"/>
    <w:tmpl w:val="D60054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2B4BED"/>
    <w:multiLevelType w:val="hybridMultilevel"/>
    <w:tmpl w:val="1F54628A"/>
    <w:lvl w:ilvl="0" w:tplc="882CA2D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71897735"/>
    <w:multiLevelType w:val="hybridMultilevel"/>
    <w:tmpl w:val="E95AD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3530B92"/>
    <w:multiLevelType w:val="hybridMultilevel"/>
    <w:tmpl w:val="72C6A760"/>
    <w:lvl w:ilvl="0" w:tplc="4A3EA9C4">
      <w:start w:val="1"/>
      <w:numFmt w:val="bullet"/>
      <w:lvlText w:val="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297FD5"/>
        <w:sz w:val="20"/>
        <w:szCs w:val="20"/>
        <w:u w:val="none" w:color="000000"/>
        <w:bdr w:val="none" w:sz="0" w:space="0" w:color="auto"/>
        <w:shd w:val="clear" w:color="auto" w:fill="auto"/>
        <w:vertAlign w:val="baseline"/>
        <w:lang w:eastAsia="en-US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8" w15:restartNumberingAfterBreak="0">
    <w:nsid w:val="7385115E"/>
    <w:multiLevelType w:val="hybridMultilevel"/>
    <w:tmpl w:val="CA8E516C"/>
    <w:lvl w:ilvl="0" w:tplc="6786DE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9" w15:restartNumberingAfterBreak="0">
    <w:nsid w:val="73A3136B"/>
    <w:multiLevelType w:val="hybridMultilevel"/>
    <w:tmpl w:val="41AA64D2"/>
    <w:lvl w:ilvl="0" w:tplc="0410000F">
      <w:start w:val="1"/>
      <w:numFmt w:val="decimal"/>
      <w:lvlText w:val="%1."/>
      <w:lvlJc w:val="left"/>
      <w:pPr>
        <w:ind w:left="22" w:hanging="360"/>
      </w:pPr>
    </w:lvl>
    <w:lvl w:ilvl="1" w:tplc="04100019" w:tentative="1">
      <w:start w:val="1"/>
      <w:numFmt w:val="lowerLetter"/>
      <w:lvlText w:val="%2."/>
      <w:lvlJc w:val="left"/>
      <w:pPr>
        <w:ind w:left="742" w:hanging="360"/>
      </w:pPr>
    </w:lvl>
    <w:lvl w:ilvl="2" w:tplc="0410001B" w:tentative="1">
      <w:start w:val="1"/>
      <w:numFmt w:val="lowerRoman"/>
      <w:lvlText w:val="%3."/>
      <w:lvlJc w:val="right"/>
      <w:pPr>
        <w:ind w:left="1462" w:hanging="180"/>
      </w:pPr>
    </w:lvl>
    <w:lvl w:ilvl="3" w:tplc="0410000F" w:tentative="1">
      <w:start w:val="1"/>
      <w:numFmt w:val="decimal"/>
      <w:lvlText w:val="%4."/>
      <w:lvlJc w:val="left"/>
      <w:pPr>
        <w:ind w:left="2182" w:hanging="360"/>
      </w:pPr>
    </w:lvl>
    <w:lvl w:ilvl="4" w:tplc="04100019" w:tentative="1">
      <w:start w:val="1"/>
      <w:numFmt w:val="lowerLetter"/>
      <w:lvlText w:val="%5."/>
      <w:lvlJc w:val="left"/>
      <w:pPr>
        <w:ind w:left="2902" w:hanging="360"/>
      </w:pPr>
    </w:lvl>
    <w:lvl w:ilvl="5" w:tplc="0410001B" w:tentative="1">
      <w:start w:val="1"/>
      <w:numFmt w:val="lowerRoman"/>
      <w:lvlText w:val="%6."/>
      <w:lvlJc w:val="right"/>
      <w:pPr>
        <w:ind w:left="3622" w:hanging="180"/>
      </w:pPr>
    </w:lvl>
    <w:lvl w:ilvl="6" w:tplc="0410000F" w:tentative="1">
      <w:start w:val="1"/>
      <w:numFmt w:val="decimal"/>
      <w:lvlText w:val="%7."/>
      <w:lvlJc w:val="left"/>
      <w:pPr>
        <w:ind w:left="4342" w:hanging="360"/>
      </w:pPr>
    </w:lvl>
    <w:lvl w:ilvl="7" w:tplc="04100019" w:tentative="1">
      <w:start w:val="1"/>
      <w:numFmt w:val="lowerLetter"/>
      <w:lvlText w:val="%8."/>
      <w:lvlJc w:val="left"/>
      <w:pPr>
        <w:ind w:left="5062" w:hanging="360"/>
      </w:pPr>
    </w:lvl>
    <w:lvl w:ilvl="8" w:tplc="0410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150" w15:restartNumberingAfterBreak="0">
    <w:nsid w:val="75407B4D"/>
    <w:multiLevelType w:val="hybridMultilevel"/>
    <w:tmpl w:val="050AAB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56A4567"/>
    <w:multiLevelType w:val="hybridMultilevel"/>
    <w:tmpl w:val="71065B8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2" w15:restartNumberingAfterBreak="0">
    <w:nsid w:val="75A76C19"/>
    <w:multiLevelType w:val="hybridMultilevel"/>
    <w:tmpl w:val="7EE8EB1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6044061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6DC27B7"/>
    <w:multiLevelType w:val="hybridMultilevel"/>
    <w:tmpl w:val="B82C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72D466C"/>
    <w:multiLevelType w:val="hybridMultilevel"/>
    <w:tmpl w:val="D5466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E67B3C"/>
    <w:multiLevelType w:val="hybridMultilevel"/>
    <w:tmpl w:val="B7D62F7A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701C49"/>
    <w:multiLevelType w:val="hybridMultilevel"/>
    <w:tmpl w:val="94DAE9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98E214D"/>
    <w:multiLevelType w:val="hybridMultilevel"/>
    <w:tmpl w:val="8278DE9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856106"/>
    <w:multiLevelType w:val="hybridMultilevel"/>
    <w:tmpl w:val="EA86AB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D4054C6"/>
    <w:multiLevelType w:val="multilevel"/>
    <w:tmpl w:val="58F8731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548DD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62" w15:restartNumberingAfterBreak="0">
    <w:nsid w:val="7DC703F6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244">
    <w:abstractNumId w:val="42"/>
  </w:num>
  <w:num w:numId="2" w16cid:durableId="571888071">
    <w:abstractNumId w:val="58"/>
  </w:num>
  <w:num w:numId="3" w16cid:durableId="1411341934">
    <w:abstractNumId w:val="162"/>
  </w:num>
  <w:num w:numId="4" w16cid:durableId="2099710747">
    <w:abstractNumId w:val="107"/>
  </w:num>
  <w:num w:numId="5" w16cid:durableId="1140465164">
    <w:abstractNumId w:val="35"/>
  </w:num>
  <w:num w:numId="6" w16cid:durableId="1650399904">
    <w:abstractNumId w:val="45"/>
  </w:num>
  <w:num w:numId="7" w16cid:durableId="1659262124">
    <w:abstractNumId w:val="123"/>
  </w:num>
  <w:num w:numId="8" w16cid:durableId="200947262">
    <w:abstractNumId w:val="86"/>
  </w:num>
  <w:num w:numId="9" w16cid:durableId="807472089">
    <w:abstractNumId w:val="38"/>
  </w:num>
  <w:num w:numId="10" w16cid:durableId="1591307686">
    <w:abstractNumId w:val="82"/>
  </w:num>
  <w:num w:numId="11" w16cid:durableId="1531649416">
    <w:abstractNumId w:val="133"/>
  </w:num>
  <w:num w:numId="12" w16cid:durableId="2129933855">
    <w:abstractNumId w:val="33"/>
  </w:num>
  <w:num w:numId="13" w16cid:durableId="20280598">
    <w:abstractNumId w:val="104"/>
  </w:num>
  <w:num w:numId="14" w16cid:durableId="624586399">
    <w:abstractNumId w:val="163"/>
  </w:num>
  <w:num w:numId="15" w16cid:durableId="598636378">
    <w:abstractNumId w:val="65"/>
  </w:num>
  <w:num w:numId="16" w16cid:durableId="370764606">
    <w:abstractNumId w:val="103"/>
  </w:num>
  <w:num w:numId="17" w16cid:durableId="140389410">
    <w:abstractNumId w:val="64"/>
  </w:num>
  <w:num w:numId="18" w16cid:durableId="1591817548">
    <w:abstractNumId w:val="125"/>
  </w:num>
  <w:num w:numId="19" w16cid:durableId="1562521837">
    <w:abstractNumId w:val="159"/>
  </w:num>
  <w:num w:numId="20" w16cid:durableId="489911266">
    <w:abstractNumId w:val="29"/>
  </w:num>
  <w:num w:numId="21" w16cid:durableId="79103450">
    <w:abstractNumId w:val="67"/>
  </w:num>
  <w:num w:numId="22" w16cid:durableId="859126433">
    <w:abstractNumId w:val="88"/>
  </w:num>
  <w:num w:numId="23" w16cid:durableId="1650984807">
    <w:abstractNumId w:val="124"/>
  </w:num>
  <w:num w:numId="24" w16cid:durableId="840050988">
    <w:abstractNumId w:val="153"/>
  </w:num>
  <w:num w:numId="25" w16cid:durableId="737479243">
    <w:abstractNumId w:val="148"/>
  </w:num>
  <w:num w:numId="26" w16cid:durableId="1604801988">
    <w:abstractNumId w:val="135"/>
  </w:num>
  <w:num w:numId="27" w16cid:durableId="1987314472">
    <w:abstractNumId w:val="101"/>
  </w:num>
  <w:num w:numId="28" w16cid:durableId="1191142398">
    <w:abstractNumId w:val="63"/>
  </w:num>
  <w:num w:numId="29" w16cid:durableId="1096747755">
    <w:abstractNumId w:val="140"/>
  </w:num>
  <w:num w:numId="30" w16cid:durableId="319042330">
    <w:abstractNumId w:val="146"/>
  </w:num>
  <w:num w:numId="31" w16cid:durableId="1363895456">
    <w:abstractNumId w:val="48"/>
  </w:num>
  <w:num w:numId="32" w16cid:durableId="2131242269">
    <w:abstractNumId w:val="84"/>
  </w:num>
  <w:num w:numId="33" w16cid:durableId="1536194397">
    <w:abstractNumId w:val="141"/>
  </w:num>
  <w:num w:numId="34" w16cid:durableId="42413606">
    <w:abstractNumId w:val="89"/>
  </w:num>
  <w:num w:numId="35" w16cid:durableId="834107606">
    <w:abstractNumId w:val="46"/>
  </w:num>
  <w:num w:numId="36" w16cid:durableId="510220300">
    <w:abstractNumId w:val="129"/>
  </w:num>
  <w:num w:numId="37" w16cid:durableId="505898152">
    <w:abstractNumId w:val="120"/>
  </w:num>
  <w:num w:numId="38" w16cid:durableId="977227641">
    <w:abstractNumId w:val="47"/>
  </w:num>
  <w:num w:numId="39" w16cid:durableId="132872167">
    <w:abstractNumId w:val="114"/>
  </w:num>
  <w:num w:numId="40" w16cid:durableId="910820346">
    <w:abstractNumId w:val="136"/>
  </w:num>
  <w:num w:numId="41" w16cid:durableId="813062649">
    <w:abstractNumId w:val="112"/>
  </w:num>
  <w:num w:numId="42" w16cid:durableId="1845902381">
    <w:abstractNumId w:val="71"/>
  </w:num>
  <w:num w:numId="43" w16cid:durableId="549807719">
    <w:abstractNumId w:val="97"/>
  </w:num>
  <w:num w:numId="44" w16cid:durableId="1311787403">
    <w:abstractNumId w:val="77"/>
  </w:num>
  <w:num w:numId="45" w16cid:durableId="752626161">
    <w:abstractNumId w:val="113"/>
  </w:num>
  <w:num w:numId="46" w16cid:durableId="947737873">
    <w:abstractNumId w:val="22"/>
  </w:num>
  <w:num w:numId="47" w16cid:durableId="685134311">
    <w:abstractNumId w:val="4"/>
  </w:num>
  <w:num w:numId="48" w16cid:durableId="1566378166">
    <w:abstractNumId w:val="24"/>
  </w:num>
  <w:num w:numId="49" w16cid:durableId="1481340433">
    <w:abstractNumId w:val="49"/>
  </w:num>
  <w:num w:numId="50" w16cid:durableId="801773282">
    <w:abstractNumId w:val="68"/>
  </w:num>
  <w:num w:numId="51" w16cid:durableId="220484760">
    <w:abstractNumId w:val="75"/>
  </w:num>
  <w:num w:numId="52" w16cid:durableId="131101539">
    <w:abstractNumId w:val="132"/>
  </w:num>
  <w:num w:numId="53" w16cid:durableId="2128040339">
    <w:abstractNumId w:val="76"/>
  </w:num>
  <w:num w:numId="54" w16cid:durableId="696270219">
    <w:abstractNumId w:val="36"/>
  </w:num>
  <w:num w:numId="55" w16cid:durableId="1056320032">
    <w:abstractNumId w:val="73"/>
  </w:num>
  <w:num w:numId="56" w16cid:durableId="506479236">
    <w:abstractNumId w:val="160"/>
  </w:num>
  <w:num w:numId="57" w16cid:durableId="149487876">
    <w:abstractNumId w:val="144"/>
  </w:num>
  <w:num w:numId="58" w16cid:durableId="490755490">
    <w:abstractNumId w:val="69"/>
  </w:num>
  <w:num w:numId="59" w16cid:durableId="1675958159">
    <w:abstractNumId w:val="85"/>
  </w:num>
  <w:num w:numId="60" w16cid:durableId="1589465724">
    <w:abstractNumId w:val="78"/>
  </w:num>
  <w:num w:numId="61" w16cid:durableId="385491173">
    <w:abstractNumId w:val="23"/>
  </w:num>
  <w:num w:numId="62" w16cid:durableId="568073845">
    <w:abstractNumId w:val="149"/>
  </w:num>
  <w:num w:numId="63" w16cid:durableId="401608449">
    <w:abstractNumId w:val="100"/>
  </w:num>
  <w:num w:numId="64" w16cid:durableId="1579365330">
    <w:abstractNumId w:val="53"/>
  </w:num>
  <w:num w:numId="65" w16cid:durableId="1191528194">
    <w:abstractNumId w:val="161"/>
  </w:num>
  <w:num w:numId="66" w16cid:durableId="1577399964">
    <w:abstractNumId w:val="130"/>
  </w:num>
  <w:num w:numId="67" w16cid:durableId="853114417">
    <w:abstractNumId w:val="18"/>
  </w:num>
  <w:num w:numId="68" w16cid:durableId="33891310">
    <w:abstractNumId w:val="66"/>
  </w:num>
  <w:num w:numId="69" w16cid:durableId="145627942">
    <w:abstractNumId w:val="55"/>
  </w:num>
  <w:num w:numId="70" w16cid:durableId="1196044113">
    <w:abstractNumId w:val="87"/>
  </w:num>
  <w:num w:numId="71" w16cid:durableId="2013101568">
    <w:abstractNumId w:val="96"/>
  </w:num>
  <w:num w:numId="72" w16cid:durableId="757336898">
    <w:abstractNumId w:val="41"/>
  </w:num>
  <w:num w:numId="73" w16cid:durableId="92437877">
    <w:abstractNumId w:val="25"/>
  </w:num>
  <w:num w:numId="74" w16cid:durableId="677082613">
    <w:abstractNumId w:val="81"/>
  </w:num>
  <w:num w:numId="75" w16cid:durableId="299188165">
    <w:abstractNumId w:val="91"/>
  </w:num>
  <w:num w:numId="76" w16cid:durableId="1001466389">
    <w:abstractNumId w:val="92"/>
  </w:num>
  <w:num w:numId="77" w16cid:durableId="313605878">
    <w:abstractNumId w:val="32"/>
  </w:num>
  <w:num w:numId="78" w16cid:durableId="778372430">
    <w:abstractNumId w:val="142"/>
  </w:num>
  <w:num w:numId="79" w16cid:durableId="652098005">
    <w:abstractNumId w:val="154"/>
  </w:num>
  <w:num w:numId="80" w16cid:durableId="1702634840">
    <w:abstractNumId w:val="54"/>
  </w:num>
  <w:num w:numId="81" w16cid:durableId="1715931678">
    <w:abstractNumId w:val="83"/>
  </w:num>
  <w:num w:numId="82" w16cid:durableId="1272013586">
    <w:abstractNumId w:val="39"/>
  </w:num>
  <w:num w:numId="83" w16cid:durableId="1965499336">
    <w:abstractNumId w:val="111"/>
  </w:num>
  <w:num w:numId="84" w16cid:durableId="1751541728">
    <w:abstractNumId w:val="126"/>
  </w:num>
  <w:num w:numId="85" w16cid:durableId="1122310444">
    <w:abstractNumId w:val="139"/>
  </w:num>
  <w:num w:numId="86" w16cid:durableId="1656110772">
    <w:abstractNumId w:val="134"/>
  </w:num>
  <w:num w:numId="87" w16cid:durableId="927737841">
    <w:abstractNumId w:val="26"/>
  </w:num>
  <w:num w:numId="88" w16cid:durableId="1485929130">
    <w:abstractNumId w:val="51"/>
  </w:num>
  <w:num w:numId="89" w16cid:durableId="317270094">
    <w:abstractNumId w:val="21"/>
  </w:num>
  <w:num w:numId="90" w16cid:durableId="2072654616">
    <w:abstractNumId w:val="34"/>
  </w:num>
  <w:num w:numId="91" w16cid:durableId="1360202771">
    <w:abstractNumId w:val="108"/>
  </w:num>
  <w:num w:numId="92" w16cid:durableId="1978140513">
    <w:abstractNumId w:val="79"/>
  </w:num>
  <w:num w:numId="93" w16cid:durableId="1170213845">
    <w:abstractNumId w:val="150"/>
  </w:num>
  <w:num w:numId="94" w16cid:durableId="714425764">
    <w:abstractNumId w:val="74"/>
  </w:num>
  <w:num w:numId="95" w16cid:durableId="2033264268">
    <w:abstractNumId w:val="98"/>
  </w:num>
  <w:num w:numId="96" w16cid:durableId="188419595">
    <w:abstractNumId w:val="152"/>
  </w:num>
  <w:num w:numId="97" w16cid:durableId="1755785906">
    <w:abstractNumId w:val="115"/>
  </w:num>
  <w:num w:numId="98" w16cid:durableId="406617121">
    <w:abstractNumId w:val="95"/>
  </w:num>
  <w:num w:numId="99" w16cid:durableId="1476097256">
    <w:abstractNumId w:val="158"/>
  </w:num>
  <w:num w:numId="100" w16cid:durableId="947586035">
    <w:abstractNumId w:val="151"/>
  </w:num>
  <w:num w:numId="101" w16cid:durableId="1289359374">
    <w:abstractNumId w:val="155"/>
  </w:num>
  <w:num w:numId="102" w16cid:durableId="1743671935">
    <w:abstractNumId w:val="60"/>
  </w:num>
  <w:num w:numId="103" w16cid:durableId="1406997068">
    <w:abstractNumId w:val="117"/>
  </w:num>
  <w:num w:numId="104" w16cid:durableId="834606934">
    <w:abstractNumId w:val="157"/>
  </w:num>
  <w:num w:numId="105" w16cid:durableId="1626349812">
    <w:abstractNumId w:val="105"/>
  </w:num>
  <w:num w:numId="106" w16cid:durableId="1986272323">
    <w:abstractNumId w:val="131"/>
  </w:num>
  <w:num w:numId="107" w16cid:durableId="2095007187">
    <w:abstractNumId w:val="128"/>
  </w:num>
  <w:num w:numId="108" w16cid:durableId="1884051993">
    <w:abstractNumId w:val="99"/>
  </w:num>
  <w:num w:numId="109" w16cid:durableId="962687395">
    <w:abstractNumId w:val="116"/>
  </w:num>
  <w:num w:numId="110" w16cid:durableId="1202130181">
    <w:abstractNumId w:val="62"/>
  </w:num>
  <w:num w:numId="111" w16cid:durableId="523984776">
    <w:abstractNumId w:val="72"/>
  </w:num>
  <w:num w:numId="112" w16cid:durableId="1069231735">
    <w:abstractNumId w:val="119"/>
  </w:num>
  <w:num w:numId="113" w16cid:durableId="1156873665">
    <w:abstractNumId w:val="109"/>
  </w:num>
  <w:num w:numId="114" w16cid:durableId="455104758">
    <w:abstractNumId w:val="106"/>
  </w:num>
  <w:num w:numId="115" w16cid:durableId="803233722">
    <w:abstractNumId w:val="80"/>
  </w:num>
  <w:num w:numId="116" w16cid:durableId="1415278983">
    <w:abstractNumId w:val="44"/>
  </w:num>
  <w:num w:numId="117" w16cid:durableId="369692083">
    <w:abstractNumId w:val="90"/>
  </w:num>
  <w:num w:numId="118" w16cid:durableId="1255044654">
    <w:abstractNumId w:val="59"/>
  </w:num>
  <w:num w:numId="119" w16cid:durableId="623199884">
    <w:abstractNumId w:val="138"/>
  </w:num>
  <w:num w:numId="120" w16cid:durableId="1312559461">
    <w:abstractNumId w:val="28"/>
  </w:num>
  <w:num w:numId="121" w16cid:durableId="1779447277">
    <w:abstractNumId w:val="40"/>
  </w:num>
  <w:num w:numId="122" w16cid:durableId="1227304854">
    <w:abstractNumId w:val="27"/>
  </w:num>
  <w:num w:numId="123" w16cid:durableId="1340693883">
    <w:abstractNumId w:val="50"/>
  </w:num>
  <w:num w:numId="124" w16cid:durableId="1952396830">
    <w:abstractNumId w:val="37"/>
  </w:num>
  <w:num w:numId="125" w16cid:durableId="1377975374">
    <w:abstractNumId w:val="122"/>
  </w:num>
  <w:num w:numId="126" w16cid:durableId="1316567948">
    <w:abstractNumId w:val="56"/>
  </w:num>
  <w:num w:numId="127" w16cid:durableId="438258535">
    <w:abstractNumId w:val="30"/>
  </w:num>
  <w:num w:numId="128" w16cid:durableId="287517781">
    <w:abstractNumId w:val="70"/>
  </w:num>
  <w:num w:numId="129" w16cid:durableId="458961743">
    <w:abstractNumId w:val="57"/>
  </w:num>
  <w:num w:numId="130" w16cid:durableId="1931739149">
    <w:abstractNumId w:val="121"/>
  </w:num>
  <w:num w:numId="131" w16cid:durableId="649598568">
    <w:abstractNumId w:val="61"/>
  </w:num>
  <w:num w:numId="132" w16cid:durableId="883907954">
    <w:abstractNumId w:val="137"/>
  </w:num>
  <w:num w:numId="133" w16cid:durableId="216599091">
    <w:abstractNumId w:val="43"/>
  </w:num>
  <w:num w:numId="134" w16cid:durableId="1104575728">
    <w:abstractNumId w:val="145"/>
  </w:num>
  <w:num w:numId="135" w16cid:durableId="101581613">
    <w:abstractNumId w:val="31"/>
  </w:num>
  <w:num w:numId="136" w16cid:durableId="1258903377">
    <w:abstractNumId w:val="102"/>
  </w:num>
  <w:num w:numId="137" w16cid:durableId="1943029874">
    <w:abstractNumId w:val="156"/>
  </w:num>
  <w:num w:numId="138" w16cid:durableId="1173183553">
    <w:abstractNumId w:val="94"/>
  </w:num>
  <w:num w:numId="139" w16cid:durableId="408231135">
    <w:abstractNumId w:val="110"/>
  </w:num>
  <w:num w:numId="140" w16cid:durableId="2002460288">
    <w:abstractNumId w:val="118"/>
  </w:num>
  <w:num w:numId="141" w16cid:durableId="49230726">
    <w:abstractNumId w:val="93"/>
  </w:num>
  <w:num w:numId="142" w16cid:durableId="1970629401">
    <w:abstractNumId w:val="147"/>
  </w:num>
  <w:num w:numId="143" w16cid:durableId="378480765">
    <w:abstractNumId w:val="143"/>
  </w:num>
  <w:num w:numId="144" w16cid:durableId="589122869">
    <w:abstractNumId w:val="0"/>
  </w:num>
  <w:num w:numId="145" w16cid:durableId="876046230">
    <w:abstractNumId w:val="52"/>
  </w:num>
  <w:num w:numId="146" w16cid:durableId="2135366571">
    <w:abstractNumId w:val="127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6F"/>
    <w:rsid w:val="00004628"/>
    <w:rsid w:val="000054A7"/>
    <w:rsid w:val="0001469B"/>
    <w:rsid w:val="00025CBB"/>
    <w:rsid w:val="00026129"/>
    <w:rsid w:val="0002614E"/>
    <w:rsid w:val="00026EB1"/>
    <w:rsid w:val="0003014A"/>
    <w:rsid w:val="00040870"/>
    <w:rsid w:val="00043445"/>
    <w:rsid w:val="00045DB5"/>
    <w:rsid w:val="0005662D"/>
    <w:rsid w:val="00063C96"/>
    <w:rsid w:val="00064462"/>
    <w:rsid w:val="0006742D"/>
    <w:rsid w:val="00067659"/>
    <w:rsid w:val="0007124E"/>
    <w:rsid w:val="000733AB"/>
    <w:rsid w:val="000739B7"/>
    <w:rsid w:val="00075511"/>
    <w:rsid w:val="00075A1C"/>
    <w:rsid w:val="000810D9"/>
    <w:rsid w:val="0008477E"/>
    <w:rsid w:val="000944BF"/>
    <w:rsid w:val="00097540"/>
    <w:rsid w:val="000A0009"/>
    <w:rsid w:val="000A1522"/>
    <w:rsid w:val="000A4F33"/>
    <w:rsid w:val="000A5D3C"/>
    <w:rsid w:val="000A6398"/>
    <w:rsid w:val="000A7A30"/>
    <w:rsid w:val="000B3CDB"/>
    <w:rsid w:val="000C0B3C"/>
    <w:rsid w:val="000C0D22"/>
    <w:rsid w:val="000C4FD1"/>
    <w:rsid w:val="000D5C32"/>
    <w:rsid w:val="000D5CB4"/>
    <w:rsid w:val="000E0C54"/>
    <w:rsid w:val="000E11A0"/>
    <w:rsid w:val="000E406F"/>
    <w:rsid w:val="000E72F1"/>
    <w:rsid w:val="000F1D8C"/>
    <w:rsid w:val="000F1F9E"/>
    <w:rsid w:val="000F5276"/>
    <w:rsid w:val="000F7286"/>
    <w:rsid w:val="00106FCD"/>
    <w:rsid w:val="00112793"/>
    <w:rsid w:val="00116966"/>
    <w:rsid w:val="00116E02"/>
    <w:rsid w:val="00117CE4"/>
    <w:rsid w:val="001222DB"/>
    <w:rsid w:val="00122596"/>
    <w:rsid w:val="001234E2"/>
    <w:rsid w:val="00132236"/>
    <w:rsid w:val="00133605"/>
    <w:rsid w:val="001353A4"/>
    <w:rsid w:val="00135691"/>
    <w:rsid w:val="00145D7D"/>
    <w:rsid w:val="00147BEE"/>
    <w:rsid w:val="0015205C"/>
    <w:rsid w:val="0015380F"/>
    <w:rsid w:val="00155994"/>
    <w:rsid w:val="00162D0B"/>
    <w:rsid w:val="001645F9"/>
    <w:rsid w:val="00164837"/>
    <w:rsid w:val="0016657F"/>
    <w:rsid w:val="00170243"/>
    <w:rsid w:val="0017030E"/>
    <w:rsid w:val="00170DEC"/>
    <w:rsid w:val="0017114A"/>
    <w:rsid w:val="00171600"/>
    <w:rsid w:val="00172E72"/>
    <w:rsid w:val="0017329C"/>
    <w:rsid w:val="00174843"/>
    <w:rsid w:val="00181BC8"/>
    <w:rsid w:val="001822AD"/>
    <w:rsid w:val="00182FE4"/>
    <w:rsid w:val="00187D83"/>
    <w:rsid w:val="00197FB7"/>
    <w:rsid w:val="001A198E"/>
    <w:rsid w:val="001A37C3"/>
    <w:rsid w:val="001A3827"/>
    <w:rsid w:val="001B10ED"/>
    <w:rsid w:val="001B12C5"/>
    <w:rsid w:val="001B19EC"/>
    <w:rsid w:val="001B67EA"/>
    <w:rsid w:val="001B6B08"/>
    <w:rsid w:val="001B70B9"/>
    <w:rsid w:val="001B7628"/>
    <w:rsid w:val="001B7CC5"/>
    <w:rsid w:val="001C11A3"/>
    <w:rsid w:val="001C1984"/>
    <w:rsid w:val="001C1BB7"/>
    <w:rsid w:val="001C2FE0"/>
    <w:rsid w:val="001C7B73"/>
    <w:rsid w:val="001D5038"/>
    <w:rsid w:val="001D53EA"/>
    <w:rsid w:val="001D5C7D"/>
    <w:rsid w:val="001E0134"/>
    <w:rsid w:val="001E2865"/>
    <w:rsid w:val="001E29D4"/>
    <w:rsid w:val="001E309D"/>
    <w:rsid w:val="001E4099"/>
    <w:rsid w:val="001E54E2"/>
    <w:rsid w:val="001E7E49"/>
    <w:rsid w:val="001F2F76"/>
    <w:rsid w:val="001F32F8"/>
    <w:rsid w:val="001F63ED"/>
    <w:rsid w:val="00202990"/>
    <w:rsid w:val="002039FC"/>
    <w:rsid w:val="00203D1D"/>
    <w:rsid w:val="00217137"/>
    <w:rsid w:val="00220929"/>
    <w:rsid w:val="0022094D"/>
    <w:rsid w:val="00224C97"/>
    <w:rsid w:val="00225224"/>
    <w:rsid w:val="0022751A"/>
    <w:rsid w:val="00227D4E"/>
    <w:rsid w:val="00230CC7"/>
    <w:rsid w:val="00230F83"/>
    <w:rsid w:val="00232F2C"/>
    <w:rsid w:val="00233181"/>
    <w:rsid w:val="00236FD2"/>
    <w:rsid w:val="0024190A"/>
    <w:rsid w:val="00245E38"/>
    <w:rsid w:val="00252771"/>
    <w:rsid w:val="0025347C"/>
    <w:rsid w:val="002535A9"/>
    <w:rsid w:val="0025574E"/>
    <w:rsid w:val="0026237C"/>
    <w:rsid w:val="00267100"/>
    <w:rsid w:val="00274BBF"/>
    <w:rsid w:val="00281033"/>
    <w:rsid w:val="002825A5"/>
    <w:rsid w:val="00287744"/>
    <w:rsid w:val="00287998"/>
    <w:rsid w:val="002907A9"/>
    <w:rsid w:val="002907AC"/>
    <w:rsid w:val="00291811"/>
    <w:rsid w:val="00292E68"/>
    <w:rsid w:val="002930D9"/>
    <w:rsid w:val="00293BBA"/>
    <w:rsid w:val="00295576"/>
    <w:rsid w:val="00297C59"/>
    <w:rsid w:val="002A40AC"/>
    <w:rsid w:val="002A42D1"/>
    <w:rsid w:val="002A6AAB"/>
    <w:rsid w:val="002A76E6"/>
    <w:rsid w:val="002A7DA1"/>
    <w:rsid w:val="002B0B11"/>
    <w:rsid w:val="002B3DE7"/>
    <w:rsid w:val="002B3F0A"/>
    <w:rsid w:val="002B6864"/>
    <w:rsid w:val="002C270F"/>
    <w:rsid w:val="002C29E4"/>
    <w:rsid w:val="002C6BF6"/>
    <w:rsid w:val="002D4C5C"/>
    <w:rsid w:val="002D6105"/>
    <w:rsid w:val="002E01DF"/>
    <w:rsid w:val="002E111F"/>
    <w:rsid w:val="002E5536"/>
    <w:rsid w:val="002F232C"/>
    <w:rsid w:val="002F2867"/>
    <w:rsid w:val="002F60EE"/>
    <w:rsid w:val="003016DC"/>
    <w:rsid w:val="00303510"/>
    <w:rsid w:val="00307F6F"/>
    <w:rsid w:val="00312987"/>
    <w:rsid w:val="00312FF7"/>
    <w:rsid w:val="003144BE"/>
    <w:rsid w:val="003145B8"/>
    <w:rsid w:val="003206D9"/>
    <w:rsid w:val="00324912"/>
    <w:rsid w:val="003249EC"/>
    <w:rsid w:val="00333812"/>
    <w:rsid w:val="00333CD1"/>
    <w:rsid w:val="003375EC"/>
    <w:rsid w:val="00340023"/>
    <w:rsid w:val="00341154"/>
    <w:rsid w:val="00341A04"/>
    <w:rsid w:val="00341AAF"/>
    <w:rsid w:val="003519FF"/>
    <w:rsid w:val="003559AC"/>
    <w:rsid w:val="003616AD"/>
    <w:rsid w:val="003637C0"/>
    <w:rsid w:val="00372FD7"/>
    <w:rsid w:val="00376A99"/>
    <w:rsid w:val="00376DDF"/>
    <w:rsid w:val="00377228"/>
    <w:rsid w:val="00380E54"/>
    <w:rsid w:val="003817B8"/>
    <w:rsid w:val="00383C67"/>
    <w:rsid w:val="00385180"/>
    <w:rsid w:val="00386D69"/>
    <w:rsid w:val="00387B00"/>
    <w:rsid w:val="0039019E"/>
    <w:rsid w:val="00390E4A"/>
    <w:rsid w:val="00391E41"/>
    <w:rsid w:val="003928AA"/>
    <w:rsid w:val="00394019"/>
    <w:rsid w:val="00395CCC"/>
    <w:rsid w:val="00397327"/>
    <w:rsid w:val="003A52B3"/>
    <w:rsid w:val="003B4914"/>
    <w:rsid w:val="003C1EE5"/>
    <w:rsid w:val="003D5086"/>
    <w:rsid w:val="003D70F5"/>
    <w:rsid w:val="003E3314"/>
    <w:rsid w:val="003E702A"/>
    <w:rsid w:val="003F4E10"/>
    <w:rsid w:val="003F7311"/>
    <w:rsid w:val="00400E6D"/>
    <w:rsid w:val="00402BAF"/>
    <w:rsid w:val="00403698"/>
    <w:rsid w:val="004068D8"/>
    <w:rsid w:val="00410610"/>
    <w:rsid w:val="00412BAB"/>
    <w:rsid w:val="00416048"/>
    <w:rsid w:val="004213DA"/>
    <w:rsid w:val="00421EBF"/>
    <w:rsid w:val="0042445C"/>
    <w:rsid w:val="00432746"/>
    <w:rsid w:val="00432D24"/>
    <w:rsid w:val="00434386"/>
    <w:rsid w:val="00434AD4"/>
    <w:rsid w:val="00440C18"/>
    <w:rsid w:val="00441094"/>
    <w:rsid w:val="004415F6"/>
    <w:rsid w:val="00441BCE"/>
    <w:rsid w:val="00446DBC"/>
    <w:rsid w:val="00453286"/>
    <w:rsid w:val="004566CB"/>
    <w:rsid w:val="00461571"/>
    <w:rsid w:val="004638F2"/>
    <w:rsid w:val="0046617E"/>
    <w:rsid w:val="0047223D"/>
    <w:rsid w:val="00472E67"/>
    <w:rsid w:val="00473A9B"/>
    <w:rsid w:val="00474A59"/>
    <w:rsid w:val="004767C4"/>
    <w:rsid w:val="00480C82"/>
    <w:rsid w:val="00480E8E"/>
    <w:rsid w:val="00482D75"/>
    <w:rsid w:val="00484932"/>
    <w:rsid w:val="00485BF3"/>
    <w:rsid w:val="00486C21"/>
    <w:rsid w:val="00490110"/>
    <w:rsid w:val="00490602"/>
    <w:rsid w:val="00490AED"/>
    <w:rsid w:val="00493AFC"/>
    <w:rsid w:val="00493EE0"/>
    <w:rsid w:val="004964EB"/>
    <w:rsid w:val="004975F8"/>
    <w:rsid w:val="004A2E6F"/>
    <w:rsid w:val="004A4801"/>
    <w:rsid w:val="004A4EA4"/>
    <w:rsid w:val="004A6348"/>
    <w:rsid w:val="004A7653"/>
    <w:rsid w:val="004B0B25"/>
    <w:rsid w:val="004B4AA0"/>
    <w:rsid w:val="004B7A60"/>
    <w:rsid w:val="004C0E30"/>
    <w:rsid w:val="004C140E"/>
    <w:rsid w:val="004C43AE"/>
    <w:rsid w:val="004D074C"/>
    <w:rsid w:val="004D0963"/>
    <w:rsid w:val="004D1B70"/>
    <w:rsid w:val="004D2347"/>
    <w:rsid w:val="004D2F61"/>
    <w:rsid w:val="004D4333"/>
    <w:rsid w:val="004D4DAD"/>
    <w:rsid w:val="004D5BA7"/>
    <w:rsid w:val="004D618E"/>
    <w:rsid w:val="004D63B5"/>
    <w:rsid w:val="004D6F6F"/>
    <w:rsid w:val="004D7713"/>
    <w:rsid w:val="004E50CC"/>
    <w:rsid w:val="004E6E6B"/>
    <w:rsid w:val="004F3981"/>
    <w:rsid w:val="004F6423"/>
    <w:rsid w:val="00500A45"/>
    <w:rsid w:val="00500ADB"/>
    <w:rsid w:val="00501870"/>
    <w:rsid w:val="00501EFB"/>
    <w:rsid w:val="00520689"/>
    <w:rsid w:val="00520904"/>
    <w:rsid w:val="00523D8C"/>
    <w:rsid w:val="00525DFD"/>
    <w:rsid w:val="005375A4"/>
    <w:rsid w:val="00540ED2"/>
    <w:rsid w:val="00542554"/>
    <w:rsid w:val="00542709"/>
    <w:rsid w:val="00544B6F"/>
    <w:rsid w:val="005513BD"/>
    <w:rsid w:val="00555C8A"/>
    <w:rsid w:val="00560822"/>
    <w:rsid w:val="00563976"/>
    <w:rsid w:val="00567FE5"/>
    <w:rsid w:val="00571BAB"/>
    <w:rsid w:val="005753A9"/>
    <w:rsid w:val="00577D75"/>
    <w:rsid w:val="005821B6"/>
    <w:rsid w:val="00587049"/>
    <w:rsid w:val="00590324"/>
    <w:rsid w:val="00590C8A"/>
    <w:rsid w:val="00590EC8"/>
    <w:rsid w:val="0059411B"/>
    <w:rsid w:val="00597954"/>
    <w:rsid w:val="005A075B"/>
    <w:rsid w:val="005A11E0"/>
    <w:rsid w:val="005A2D93"/>
    <w:rsid w:val="005A42BB"/>
    <w:rsid w:val="005B0379"/>
    <w:rsid w:val="005B0C8E"/>
    <w:rsid w:val="005B468F"/>
    <w:rsid w:val="005B473D"/>
    <w:rsid w:val="005B4A4C"/>
    <w:rsid w:val="005B6648"/>
    <w:rsid w:val="005C0439"/>
    <w:rsid w:val="005C126F"/>
    <w:rsid w:val="005C2A6D"/>
    <w:rsid w:val="005C5601"/>
    <w:rsid w:val="005C70C9"/>
    <w:rsid w:val="005D3421"/>
    <w:rsid w:val="005D387D"/>
    <w:rsid w:val="005D3F54"/>
    <w:rsid w:val="005D5048"/>
    <w:rsid w:val="005E280A"/>
    <w:rsid w:val="005E323A"/>
    <w:rsid w:val="005E33BA"/>
    <w:rsid w:val="005E389B"/>
    <w:rsid w:val="005E3D6B"/>
    <w:rsid w:val="005E5AD8"/>
    <w:rsid w:val="005E64AC"/>
    <w:rsid w:val="005F0387"/>
    <w:rsid w:val="005F0DFD"/>
    <w:rsid w:val="005F3D83"/>
    <w:rsid w:val="005F425C"/>
    <w:rsid w:val="005F49C1"/>
    <w:rsid w:val="005F4D96"/>
    <w:rsid w:val="005F5F10"/>
    <w:rsid w:val="005F6EAF"/>
    <w:rsid w:val="00601642"/>
    <w:rsid w:val="00601C97"/>
    <w:rsid w:val="006026CB"/>
    <w:rsid w:val="00603634"/>
    <w:rsid w:val="006114A9"/>
    <w:rsid w:val="006150AF"/>
    <w:rsid w:val="006150B5"/>
    <w:rsid w:val="00616C1E"/>
    <w:rsid w:val="0062092B"/>
    <w:rsid w:val="00624B2C"/>
    <w:rsid w:val="00624B55"/>
    <w:rsid w:val="00627CDF"/>
    <w:rsid w:val="00630486"/>
    <w:rsid w:val="006304C4"/>
    <w:rsid w:val="006307EE"/>
    <w:rsid w:val="006308C5"/>
    <w:rsid w:val="00634D78"/>
    <w:rsid w:val="00637990"/>
    <w:rsid w:val="00640D53"/>
    <w:rsid w:val="0064124A"/>
    <w:rsid w:val="00644711"/>
    <w:rsid w:val="00647642"/>
    <w:rsid w:val="006522EF"/>
    <w:rsid w:val="00653BB7"/>
    <w:rsid w:val="00654395"/>
    <w:rsid w:val="00654DC8"/>
    <w:rsid w:val="0065737A"/>
    <w:rsid w:val="00657DA7"/>
    <w:rsid w:val="0066222C"/>
    <w:rsid w:val="00666EF0"/>
    <w:rsid w:val="00667088"/>
    <w:rsid w:val="0067034F"/>
    <w:rsid w:val="00671EB3"/>
    <w:rsid w:val="0067320D"/>
    <w:rsid w:val="00675EFE"/>
    <w:rsid w:val="00684E6F"/>
    <w:rsid w:val="006861EE"/>
    <w:rsid w:val="006874D7"/>
    <w:rsid w:val="0069165B"/>
    <w:rsid w:val="00692560"/>
    <w:rsid w:val="00692D43"/>
    <w:rsid w:val="00693572"/>
    <w:rsid w:val="006937B7"/>
    <w:rsid w:val="006948EF"/>
    <w:rsid w:val="00695A5B"/>
    <w:rsid w:val="006A2EB6"/>
    <w:rsid w:val="006A373F"/>
    <w:rsid w:val="006A3B5F"/>
    <w:rsid w:val="006A63CB"/>
    <w:rsid w:val="006B13BE"/>
    <w:rsid w:val="006B53C2"/>
    <w:rsid w:val="006C0642"/>
    <w:rsid w:val="006D718D"/>
    <w:rsid w:val="006D7321"/>
    <w:rsid w:val="006E108A"/>
    <w:rsid w:val="006E3372"/>
    <w:rsid w:val="006E3571"/>
    <w:rsid w:val="006E35F7"/>
    <w:rsid w:val="006F00D1"/>
    <w:rsid w:val="006F0C1F"/>
    <w:rsid w:val="006F7D64"/>
    <w:rsid w:val="00702E8A"/>
    <w:rsid w:val="00703973"/>
    <w:rsid w:val="00711300"/>
    <w:rsid w:val="00711E58"/>
    <w:rsid w:val="00712137"/>
    <w:rsid w:val="00713DAD"/>
    <w:rsid w:val="0071489A"/>
    <w:rsid w:val="00714A4E"/>
    <w:rsid w:val="00717704"/>
    <w:rsid w:val="00722D6A"/>
    <w:rsid w:val="00723B25"/>
    <w:rsid w:val="0072681C"/>
    <w:rsid w:val="00726FF3"/>
    <w:rsid w:val="0073010B"/>
    <w:rsid w:val="00732A49"/>
    <w:rsid w:val="00732D2B"/>
    <w:rsid w:val="007351F7"/>
    <w:rsid w:val="007374D3"/>
    <w:rsid w:val="00741968"/>
    <w:rsid w:val="00746B9A"/>
    <w:rsid w:val="00751974"/>
    <w:rsid w:val="007548F8"/>
    <w:rsid w:val="0076035F"/>
    <w:rsid w:val="0076083C"/>
    <w:rsid w:val="00765A7B"/>
    <w:rsid w:val="007677E6"/>
    <w:rsid w:val="00767971"/>
    <w:rsid w:val="00771282"/>
    <w:rsid w:val="007712BC"/>
    <w:rsid w:val="007736F1"/>
    <w:rsid w:val="007739BB"/>
    <w:rsid w:val="00774DF4"/>
    <w:rsid w:val="00776196"/>
    <w:rsid w:val="0078480D"/>
    <w:rsid w:val="00784811"/>
    <w:rsid w:val="0079052C"/>
    <w:rsid w:val="007906CC"/>
    <w:rsid w:val="0079162C"/>
    <w:rsid w:val="007939C0"/>
    <w:rsid w:val="00793A6E"/>
    <w:rsid w:val="00793F3F"/>
    <w:rsid w:val="00795CA0"/>
    <w:rsid w:val="00795F59"/>
    <w:rsid w:val="007A18F7"/>
    <w:rsid w:val="007A2226"/>
    <w:rsid w:val="007A241B"/>
    <w:rsid w:val="007A7228"/>
    <w:rsid w:val="007B1B54"/>
    <w:rsid w:val="007B2040"/>
    <w:rsid w:val="007B4119"/>
    <w:rsid w:val="007B44C6"/>
    <w:rsid w:val="007B5D85"/>
    <w:rsid w:val="007B6EB4"/>
    <w:rsid w:val="007B7DB4"/>
    <w:rsid w:val="007C09C2"/>
    <w:rsid w:val="007C1A0E"/>
    <w:rsid w:val="007C21B5"/>
    <w:rsid w:val="007C34A4"/>
    <w:rsid w:val="007C57F6"/>
    <w:rsid w:val="007C5B13"/>
    <w:rsid w:val="007D175D"/>
    <w:rsid w:val="007D47CD"/>
    <w:rsid w:val="007D52AC"/>
    <w:rsid w:val="007D546F"/>
    <w:rsid w:val="007E04E1"/>
    <w:rsid w:val="007E0B14"/>
    <w:rsid w:val="007E6967"/>
    <w:rsid w:val="007E79B6"/>
    <w:rsid w:val="007F21F6"/>
    <w:rsid w:val="007F4644"/>
    <w:rsid w:val="007F5BEC"/>
    <w:rsid w:val="00800084"/>
    <w:rsid w:val="00800A52"/>
    <w:rsid w:val="0080181E"/>
    <w:rsid w:val="00802262"/>
    <w:rsid w:val="00804182"/>
    <w:rsid w:val="0081608C"/>
    <w:rsid w:val="00816878"/>
    <w:rsid w:val="00820197"/>
    <w:rsid w:val="00821761"/>
    <w:rsid w:val="00824E1D"/>
    <w:rsid w:val="00827B8D"/>
    <w:rsid w:val="00830D0D"/>
    <w:rsid w:val="00832A54"/>
    <w:rsid w:val="0083456A"/>
    <w:rsid w:val="00841FB6"/>
    <w:rsid w:val="00844DD4"/>
    <w:rsid w:val="0085157E"/>
    <w:rsid w:val="008520D8"/>
    <w:rsid w:val="00853F5B"/>
    <w:rsid w:val="00856136"/>
    <w:rsid w:val="00857DDE"/>
    <w:rsid w:val="00862F9C"/>
    <w:rsid w:val="0086443D"/>
    <w:rsid w:val="00865EA2"/>
    <w:rsid w:val="0086632C"/>
    <w:rsid w:val="008701C5"/>
    <w:rsid w:val="00872B86"/>
    <w:rsid w:val="00873909"/>
    <w:rsid w:val="00874DCA"/>
    <w:rsid w:val="00881020"/>
    <w:rsid w:val="00892F7F"/>
    <w:rsid w:val="00894F36"/>
    <w:rsid w:val="0089581E"/>
    <w:rsid w:val="0089658F"/>
    <w:rsid w:val="00897E61"/>
    <w:rsid w:val="008A0223"/>
    <w:rsid w:val="008A2781"/>
    <w:rsid w:val="008A3641"/>
    <w:rsid w:val="008A3BD0"/>
    <w:rsid w:val="008A4E9C"/>
    <w:rsid w:val="008B1E70"/>
    <w:rsid w:val="008B63A6"/>
    <w:rsid w:val="008B7EFF"/>
    <w:rsid w:val="008C1DC2"/>
    <w:rsid w:val="008C3FD0"/>
    <w:rsid w:val="008C661D"/>
    <w:rsid w:val="008D1553"/>
    <w:rsid w:val="008E63FC"/>
    <w:rsid w:val="008E7779"/>
    <w:rsid w:val="008F0D38"/>
    <w:rsid w:val="008F1E2A"/>
    <w:rsid w:val="008F353F"/>
    <w:rsid w:val="008F3FF6"/>
    <w:rsid w:val="008F4CF2"/>
    <w:rsid w:val="008F5EDF"/>
    <w:rsid w:val="008F6C05"/>
    <w:rsid w:val="008F7A6F"/>
    <w:rsid w:val="00901B65"/>
    <w:rsid w:val="00904065"/>
    <w:rsid w:val="00904965"/>
    <w:rsid w:val="0090586E"/>
    <w:rsid w:val="00905ECC"/>
    <w:rsid w:val="009067D8"/>
    <w:rsid w:val="00910384"/>
    <w:rsid w:val="0091164D"/>
    <w:rsid w:val="00915997"/>
    <w:rsid w:val="00916229"/>
    <w:rsid w:val="00921A89"/>
    <w:rsid w:val="00921C56"/>
    <w:rsid w:val="00927971"/>
    <w:rsid w:val="00930D2B"/>
    <w:rsid w:val="00932162"/>
    <w:rsid w:val="009330A7"/>
    <w:rsid w:val="00933CB3"/>
    <w:rsid w:val="00934EF7"/>
    <w:rsid w:val="00941CE6"/>
    <w:rsid w:val="009472A0"/>
    <w:rsid w:val="00950AFC"/>
    <w:rsid w:val="0095330B"/>
    <w:rsid w:val="00954278"/>
    <w:rsid w:val="009607D6"/>
    <w:rsid w:val="00960B8B"/>
    <w:rsid w:val="00960E29"/>
    <w:rsid w:val="00961D9D"/>
    <w:rsid w:val="00963495"/>
    <w:rsid w:val="00967593"/>
    <w:rsid w:val="009719DD"/>
    <w:rsid w:val="0097201E"/>
    <w:rsid w:val="0097211A"/>
    <w:rsid w:val="00972244"/>
    <w:rsid w:val="009729B5"/>
    <w:rsid w:val="00973E0C"/>
    <w:rsid w:val="00974B1A"/>
    <w:rsid w:val="00975AD3"/>
    <w:rsid w:val="00976FA1"/>
    <w:rsid w:val="0098152D"/>
    <w:rsid w:val="0098187B"/>
    <w:rsid w:val="00990307"/>
    <w:rsid w:val="00990B1E"/>
    <w:rsid w:val="00991339"/>
    <w:rsid w:val="00993937"/>
    <w:rsid w:val="0099408D"/>
    <w:rsid w:val="00996124"/>
    <w:rsid w:val="00996BD0"/>
    <w:rsid w:val="00997243"/>
    <w:rsid w:val="009A0C3B"/>
    <w:rsid w:val="009A0DE1"/>
    <w:rsid w:val="009A3935"/>
    <w:rsid w:val="009A5CCB"/>
    <w:rsid w:val="009A60D0"/>
    <w:rsid w:val="009A6D03"/>
    <w:rsid w:val="009B0C50"/>
    <w:rsid w:val="009B144E"/>
    <w:rsid w:val="009B46AD"/>
    <w:rsid w:val="009B537C"/>
    <w:rsid w:val="009B58C4"/>
    <w:rsid w:val="009B5D8B"/>
    <w:rsid w:val="009B5F2F"/>
    <w:rsid w:val="009B66D7"/>
    <w:rsid w:val="009B7EE6"/>
    <w:rsid w:val="009D0BFD"/>
    <w:rsid w:val="009D1007"/>
    <w:rsid w:val="009D2CFC"/>
    <w:rsid w:val="009D3670"/>
    <w:rsid w:val="009D3EC2"/>
    <w:rsid w:val="009E0B24"/>
    <w:rsid w:val="009E167E"/>
    <w:rsid w:val="009E1D3D"/>
    <w:rsid w:val="009E206C"/>
    <w:rsid w:val="009E417C"/>
    <w:rsid w:val="009E4B08"/>
    <w:rsid w:val="009E5010"/>
    <w:rsid w:val="009F48BC"/>
    <w:rsid w:val="009F66C9"/>
    <w:rsid w:val="009F7647"/>
    <w:rsid w:val="00A02969"/>
    <w:rsid w:val="00A16599"/>
    <w:rsid w:val="00A16CD8"/>
    <w:rsid w:val="00A20178"/>
    <w:rsid w:val="00A21D91"/>
    <w:rsid w:val="00A234DC"/>
    <w:rsid w:val="00A260DA"/>
    <w:rsid w:val="00A27489"/>
    <w:rsid w:val="00A300CC"/>
    <w:rsid w:val="00A3673E"/>
    <w:rsid w:val="00A37286"/>
    <w:rsid w:val="00A42C9B"/>
    <w:rsid w:val="00A43C0C"/>
    <w:rsid w:val="00A440A1"/>
    <w:rsid w:val="00A47913"/>
    <w:rsid w:val="00A52888"/>
    <w:rsid w:val="00A529CA"/>
    <w:rsid w:val="00A57303"/>
    <w:rsid w:val="00A60D2B"/>
    <w:rsid w:val="00A62BF8"/>
    <w:rsid w:val="00A63E2F"/>
    <w:rsid w:val="00A65CF0"/>
    <w:rsid w:val="00A66499"/>
    <w:rsid w:val="00A67D34"/>
    <w:rsid w:val="00A7570D"/>
    <w:rsid w:val="00A7600C"/>
    <w:rsid w:val="00A83070"/>
    <w:rsid w:val="00A8562D"/>
    <w:rsid w:val="00A944FD"/>
    <w:rsid w:val="00AA0488"/>
    <w:rsid w:val="00AB28F2"/>
    <w:rsid w:val="00AB49D2"/>
    <w:rsid w:val="00AB55D9"/>
    <w:rsid w:val="00AC0525"/>
    <w:rsid w:val="00AC08E4"/>
    <w:rsid w:val="00AC1DDB"/>
    <w:rsid w:val="00AC7E6D"/>
    <w:rsid w:val="00AD11ED"/>
    <w:rsid w:val="00AD5122"/>
    <w:rsid w:val="00AD600D"/>
    <w:rsid w:val="00AD6515"/>
    <w:rsid w:val="00AD69C3"/>
    <w:rsid w:val="00AE068B"/>
    <w:rsid w:val="00AE2C4D"/>
    <w:rsid w:val="00AE3F34"/>
    <w:rsid w:val="00AE4707"/>
    <w:rsid w:val="00AE4C2B"/>
    <w:rsid w:val="00AE5BBD"/>
    <w:rsid w:val="00AE61DF"/>
    <w:rsid w:val="00AF55AB"/>
    <w:rsid w:val="00AF6158"/>
    <w:rsid w:val="00B00BD9"/>
    <w:rsid w:val="00B01407"/>
    <w:rsid w:val="00B024F3"/>
    <w:rsid w:val="00B031C1"/>
    <w:rsid w:val="00B03805"/>
    <w:rsid w:val="00B03D3E"/>
    <w:rsid w:val="00B071C3"/>
    <w:rsid w:val="00B12F9F"/>
    <w:rsid w:val="00B23783"/>
    <w:rsid w:val="00B23D4C"/>
    <w:rsid w:val="00B24CE7"/>
    <w:rsid w:val="00B27336"/>
    <w:rsid w:val="00B30F4D"/>
    <w:rsid w:val="00B32234"/>
    <w:rsid w:val="00B34274"/>
    <w:rsid w:val="00B34869"/>
    <w:rsid w:val="00B37B66"/>
    <w:rsid w:val="00B4269F"/>
    <w:rsid w:val="00B42B89"/>
    <w:rsid w:val="00B453A9"/>
    <w:rsid w:val="00B53BA6"/>
    <w:rsid w:val="00B54F65"/>
    <w:rsid w:val="00B55117"/>
    <w:rsid w:val="00B563D8"/>
    <w:rsid w:val="00B575C0"/>
    <w:rsid w:val="00B60E8C"/>
    <w:rsid w:val="00B65102"/>
    <w:rsid w:val="00B65FF6"/>
    <w:rsid w:val="00B6619A"/>
    <w:rsid w:val="00B661D4"/>
    <w:rsid w:val="00B6791B"/>
    <w:rsid w:val="00B739D7"/>
    <w:rsid w:val="00B75B49"/>
    <w:rsid w:val="00B75BCB"/>
    <w:rsid w:val="00B8676C"/>
    <w:rsid w:val="00B926A1"/>
    <w:rsid w:val="00B92D25"/>
    <w:rsid w:val="00B95496"/>
    <w:rsid w:val="00BA072D"/>
    <w:rsid w:val="00BA6B62"/>
    <w:rsid w:val="00BB30FC"/>
    <w:rsid w:val="00BB3897"/>
    <w:rsid w:val="00BB5E61"/>
    <w:rsid w:val="00BC1987"/>
    <w:rsid w:val="00BD0A4B"/>
    <w:rsid w:val="00BD6CF4"/>
    <w:rsid w:val="00BE40D6"/>
    <w:rsid w:val="00BE4D8A"/>
    <w:rsid w:val="00BE5765"/>
    <w:rsid w:val="00BE6E23"/>
    <w:rsid w:val="00BE7709"/>
    <w:rsid w:val="00BF0D1F"/>
    <w:rsid w:val="00BF2138"/>
    <w:rsid w:val="00BF418D"/>
    <w:rsid w:val="00C00392"/>
    <w:rsid w:val="00C0333E"/>
    <w:rsid w:val="00C05E6C"/>
    <w:rsid w:val="00C07A60"/>
    <w:rsid w:val="00C115D6"/>
    <w:rsid w:val="00C12823"/>
    <w:rsid w:val="00C14626"/>
    <w:rsid w:val="00C163DA"/>
    <w:rsid w:val="00C170DD"/>
    <w:rsid w:val="00C17951"/>
    <w:rsid w:val="00C219A8"/>
    <w:rsid w:val="00C252E8"/>
    <w:rsid w:val="00C2531A"/>
    <w:rsid w:val="00C26360"/>
    <w:rsid w:val="00C26762"/>
    <w:rsid w:val="00C31589"/>
    <w:rsid w:val="00C33A2D"/>
    <w:rsid w:val="00C33DAE"/>
    <w:rsid w:val="00C34C8B"/>
    <w:rsid w:val="00C37976"/>
    <w:rsid w:val="00C4021A"/>
    <w:rsid w:val="00C41FB0"/>
    <w:rsid w:val="00C42513"/>
    <w:rsid w:val="00C42517"/>
    <w:rsid w:val="00C42DAE"/>
    <w:rsid w:val="00C43EB3"/>
    <w:rsid w:val="00C44C90"/>
    <w:rsid w:val="00C5232B"/>
    <w:rsid w:val="00C53DC3"/>
    <w:rsid w:val="00C549CB"/>
    <w:rsid w:val="00C56BE6"/>
    <w:rsid w:val="00C57D7A"/>
    <w:rsid w:val="00C60B6B"/>
    <w:rsid w:val="00C64ED2"/>
    <w:rsid w:val="00C67B42"/>
    <w:rsid w:val="00C67BDB"/>
    <w:rsid w:val="00C73509"/>
    <w:rsid w:val="00C76980"/>
    <w:rsid w:val="00C84738"/>
    <w:rsid w:val="00C85484"/>
    <w:rsid w:val="00C91546"/>
    <w:rsid w:val="00C9234A"/>
    <w:rsid w:val="00C94B17"/>
    <w:rsid w:val="00C979C1"/>
    <w:rsid w:val="00CA0871"/>
    <w:rsid w:val="00CA0B27"/>
    <w:rsid w:val="00CA1957"/>
    <w:rsid w:val="00CA285B"/>
    <w:rsid w:val="00CA56D2"/>
    <w:rsid w:val="00CB17DD"/>
    <w:rsid w:val="00CB2D17"/>
    <w:rsid w:val="00CB35E9"/>
    <w:rsid w:val="00CB71B1"/>
    <w:rsid w:val="00CB7261"/>
    <w:rsid w:val="00CB74A4"/>
    <w:rsid w:val="00CC1D1B"/>
    <w:rsid w:val="00CC3AEC"/>
    <w:rsid w:val="00CC4105"/>
    <w:rsid w:val="00CC4376"/>
    <w:rsid w:val="00CC4740"/>
    <w:rsid w:val="00CC60DF"/>
    <w:rsid w:val="00CC6157"/>
    <w:rsid w:val="00CD0657"/>
    <w:rsid w:val="00CD0FBE"/>
    <w:rsid w:val="00CE0DC6"/>
    <w:rsid w:val="00CE504A"/>
    <w:rsid w:val="00CE663B"/>
    <w:rsid w:val="00CF1332"/>
    <w:rsid w:val="00CF226D"/>
    <w:rsid w:val="00CF387F"/>
    <w:rsid w:val="00CF6DB0"/>
    <w:rsid w:val="00D022F9"/>
    <w:rsid w:val="00D0238F"/>
    <w:rsid w:val="00D04A73"/>
    <w:rsid w:val="00D04F29"/>
    <w:rsid w:val="00D12DA3"/>
    <w:rsid w:val="00D14CFD"/>
    <w:rsid w:val="00D17DF4"/>
    <w:rsid w:val="00D235A8"/>
    <w:rsid w:val="00D23A99"/>
    <w:rsid w:val="00D2518B"/>
    <w:rsid w:val="00D26ED0"/>
    <w:rsid w:val="00D33814"/>
    <w:rsid w:val="00D348AD"/>
    <w:rsid w:val="00D41821"/>
    <w:rsid w:val="00D475A5"/>
    <w:rsid w:val="00D47A08"/>
    <w:rsid w:val="00D47C8A"/>
    <w:rsid w:val="00D514A7"/>
    <w:rsid w:val="00D51B27"/>
    <w:rsid w:val="00D52F9C"/>
    <w:rsid w:val="00D54883"/>
    <w:rsid w:val="00D552A7"/>
    <w:rsid w:val="00D57580"/>
    <w:rsid w:val="00D575D2"/>
    <w:rsid w:val="00D63858"/>
    <w:rsid w:val="00D65BB7"/>
    <w:rsid w:val="00D675E9"/>
    <w:rsid w:val="00D72AAA"/>
    <w:rsid w:val="00D72B84"/>
    <w:rsid w:val="00D810C7"/>
    <w:rsid w:val="00D841F8"/>
    <w:rsid w:val="00D863C1"/>
    <w:rsid w:val="00D9003E"/>
    <w:rsid w:val="00D9259F"/>
    <w:rsid w:val="00D93067"/>
    <w:rsid w:val="00D94A16"/>
    <w:rsid w:val="00D976BB"/>
    <w:rsid w:val="00DA1E9B"/>
    <w:rsid w:val="00DA456B"/>
    <w:rsid w:val="00DA6B89"/>
    <w:rsid w:val="00DB09A7"/>
    <w:rsid w:val="00DB1588"/>
    <w:rsid w:val="00DB1CBB"/>
    <w:rsid w:val="00DB2563"/>
    <w:rsid w:val="00DB2AE4"/>
    <w:rsid w:val="00DB4409"/>
    <w:rsid w:val="00DB4C9B"/>
    <w:rsid w:val="00DB5C61"/>
    <w:rsid w:val="00DB6427"/>
    <w:rsid w:val="00DC74CF"/>
    <w:rsid w:val="00DC7685"/>
    <w:rsid w:val="00DD0AD4"/>
    <w:rsid w:val="00DD2962"/>
    <w:rsid w:val="00DD3C3F"/>
    <w:rsid w:val="00DD7B0D"/>
    <w:rsid w:val="00DE1023"/>
    <w:rsid w:val="00DE6DC6"/>
    <w:rsid w:val="00DF2886"/>
    <w:rsid w:val="00DF455B"/>
    <w:rsid w:val="00E0106A"/>
    <w:rsid w:val="00E0270B"/>
    <w:rsid w:val="00E06D40"/>
    <w:rsid w:val="00E079C8"/>
    <w:rsid w:val="00E14561"/>
    <w:rsid w:val="00E14D81"/>
    <w:rsid w:val="00E1612E"/>
    <w:rsid w:val="00E201B0"/>
    <w:rsid w:val="00E20DE9"/>
    <w:rsid w:val="00E23926"/>
    <w:rsid w:val="00E240A7"/>
    <w:rsid w:val="00E2472E"/>
    <w:rsid w:val="00E253E0"/>
    <w:rsid w:val="00E30E2E"/>
    <w:rsid w:val="00E31FA3"/>
    <w:rsid w:val="00E321FD"/>
    <w:rsid w:val="00E33858"/>
    <w:rsid w:val="00E33A46"/>
    <w:rsid w:val="00E3490B"/>
    <w:rsid w:val="00E354B0"/>
    <w:rsid w:val="00E367CB"/>
    <w:rsid w:val="00E371CD"/>
    <w:rsid w:val="00E4130A"/>
    <w:rsid w:val="00E4556C"/>
    <w:rsid w:val="00E56E46"/>
    <w:rsid w:val="00E6094A"/>
    <w:rsid w:val="00E609CE"/>
    <w:rsid w:val="00E6227E"/>
    <w:rsid w:val="00E63A15"/>
    <w:rsid w:val="00E64E7B"/>
    <w:rsid w:val="00E6598F"/>
    <w:rsid w:val="00E70973"/>
    <w:rsid w:val="00E71F3C"/>
    <w:rsid w:val="00E71F6B"/>
    <w:rsid w:val="00E7382A"/>
    <w:rsid w:val="00E73979"/>
    <w:rsid w:val="00E80E92"/>
    <w:rsid w:val="00E819B4"/>
    <w:rsid w:val="00E8225D"/>
    <w:rsid w:val="00E836D2"/>
    <w:rsid w:val="00E8547F"/>
    <w:rsid w:val="00E86750"/>
    <w:rsid w:val="00E92E25"/>
    <w:rsid w:val="00EA2767"/>
    <w:rsid w:val="00EA5916"/>
    <w:rsid w:val="00EB09FA"/>
    <w:rsid w:val="00EB1100"/>
    <w:rsid w:val="00EB1993"/>
    <w:rsid w:val="00EB5E56"/>
    <w:rsid w:val="00EB7080"/>
    <w:rsid w:val="00EC2E98"/>
    <w:rsid w:val="00EC3C0E"/>
    <w:rsid w:val="00EC4C1E"/>
    <w:rsid w:val="00EC74A6"/>
    <w:rsid w:val="00ED1A78"/>
    <w:rsid w:val="00ED54BF"/>
    <w:rsid w:val="00ED6FCE"/>
    <w:rsid w:val="00EE18A7"/>
    <w:rsid w:val="00EE3BD6"/>
    <w:rsid w:val="00EE6B5D"/>
    <w:rsid w:val="00EE6B9F"/>
    <w:rsid w:val="00EE7047"/>
    <w:rsid w:val="00EF1838"/>
    <w:rsid w:val="00EF1855"/>
    <w:rsid w:val="00EF4123"/>
    <w:rsid w:val="00EF5514"/>
    <w:rsid w:val="00F03005"/>
    <w:rsid w:val="00F05AE9"/>
    <w:rsid w:val="00F06C9F"/>
    <w:rsid w:val="00F07261"/>
    <w:rsid w:val="00F072A5"/>
    <w:rsid w:val="00F07C41"/>
    <w:rsid w:val="00F146E6"/>
    <w:rsid w:val="00F2075A"/>
    <w:rsid w:val="00F30034"/>
    <w:rsid w:val="00F32C43"/>
    <w:rsid w:val="00F32CFC"/>
    <w:rsid w:val="00F33688"/>
    <w:rsid w:val="00F33696"/>
    <w:rsid w:val="00F34335"/>
    <w:rsid w:val="00F34CC9"/>
    <w:rsid w:val="00F35F04"/>
    <w:rsid w:val="00F362D9"/>
    <w:rsid w:val="00F37586"/>
    <w:rsid w:val="00F4329E"/>
    <w:rsid w:val="00F4692B"/>
    <w:rsid w:val="00F514DD"/>
    <w:rsid w:val="00F63551"/>
    <w:rsid w:val="00F76063"/>
    <w:rsid w:val="00F81A10"/>
    <w:rsid w:val="00F81AB6"/>
    <w:rsid w:val="00F85BBA"/>
    <w:rsid w:val="00F8658F"/>
    <w:rsid w:val="00F873E6"/>
    <w:rsid w:val="00F90884"/>
    <w:rsid w:val="00F90EB2"/>
    <w:rsid w:val="00F94611"/>
    <w:rsid w:val="00FA3C48"/>
    <w:rsid w:val="00FA4BD7"/>
    <w:rsid w:val="00FA7443"/>
    <w:rsid w:val="00FA7F23"/>
    <w:rsid w:val="00FB3E31"/>
    <w:rsid w:val="00FB4EA9"/>
    <w:rsid w:val="00FB68B9"/>
    <w:rsid w:val="00FC321D"/>
    <w:rsid w:val="00FC6931"/>
    <w:rsid w:val="00FC7463"/>
    <w:rsid w:val="00FC74C6"/>
    <w:rsid w:val="00FD4D14"/>
    <w:rsid w:val="00FD52DC"/>
    <w:rsid w:val="00FD5F06"/>
    <w:rsid w:val="00FD6207"/>
    <w:rsid w:val="00FD7A3F"/>
    <w:rsid w:val="00FE0B4B"/>
    <w:rsid w:val="00FE1B69"/>
    <w:rsid w:val="00FE24C9"/>
    <w:rsid w:val="00FE3EFF"/>
    <w:rsid w:val="00FE4FFA"/>
    <w:rsid w:val="00FF475E"/>
    <w:rsid w:val="00FF7E21"/>
    <w:rsid w:val="0591A031"/>
    <w:rsid w:val="1FBC9860"/>
    <w:rsid w:val="3ACDB5FB"/>
    <w:rsid w:val="3C5D9F01"/>
    <w:rsid w:val="6463CE79"/>
    <w:rsid w:val="74D424A6"/>
    <w:rsid w:val="79CFF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A68A"/>
  <w15:chartTrackingRefBased/>
  <w15:docId w15:val="{2836BD35-EEB4-4007-81E9-69CA1E40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187B"/>
    <w:pPr>
      <w:jc w:val="both"/>
    </w:pPr>
    <w:rPr>
      <w:sz w:val="24"/>
      <w:szCs w:val="24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1FBC9860"/>
    <w:pPr>
      <w:keepNext/>
      <w:keepLines/>
      <w:numPr>
        <w:numId w:val="65"/>
      </w:numPr>
      <w:spacing w:before="240"/>
      <w:outlineLvl w:val="0"/>
    </w:pPr>
    <w:rPr>
      <w:rFonts w:eastAsia="Times New Roman"/>
      <w:b/>
      <w:bCs/>
      <w:color w:val="2E74B5"/>
      <w:sz w:val="32"/>
      <w:szCs w:val="32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0870"/>
    <w:pPr>
      <w:keepNext/>
      <w:keepLines/>
      <w:numPr>
        <w:ilvl w:val="1"/>
        <w:numId w:val="65"/>
      </w:numPr>
      <w:spacing w:before="40"/>
      <w:outlineLvl w:val="1"/>
    </w:pPr>
    <w:rPr>
      <w:rFonts w:eastAsia="Times New Roman"/>
      <w:b/>
      <w:color w:val="2E74B5"/>
      <w:sz w:val="26"/>
      <w:szCs w:val="26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1FBC9860"/>
    <w:pPr>
      <w:keepNext/>
      <w:keepLines/>
      <w:numPr>
        <w:ilvl w:val="2"/>
        <w:numId w:val="65"/>
      </w:numPr>
      <w:spacing w:before="40"/>
      <w:outlineLvl w:val="2"/>
    </w:pPr>
    <w:rPr>
      <w:rFonts w:eastAsia="Times New Roman"/>
      <w:b/>
      <w:bCs/>
      <w:color w:val="2E74B5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1FBC9860"/>
    <w:pPr>
      <w:keepNext/>
      <w:keepLines/>
      <w:numPr>
        <w:ilvl w:val="3"/>
        <w:numId w:val="65"/>
      </w:numPr>
      <w:spacing w:before="40"/>
      <w:outlineLvl w:val="3"/>
    </w:pPr>
    <w:rPr>
      <w:rFonts w:ascii="Calibri Light" w:eastAsia="Times New Roman" w:hAnsi="Calibri Light"/>
      <w:i/>
      <w:iCs/>
      <w:color w:val="2E74B5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1FBC9860"/>
    <w:pPr>
      <w:keepNext/>
      <w:keepLines/>
      <w:numPr>
        <w:ilvl w:val="4"/>
        <w:numId w:val="65"/>
      </w:numPr>
      <w:spacing w:before="40"/>
      <w:outlineLvl w:val="4"/>
    </w:pPr>
    <w:rPr>
      <w:rFonts w:ascii="Calibri Light" w:eastAsia="Times New Roman" w:hAnsi="Calibri Light"/>
      <w:color w:val="2E74B5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1FBC9860"/>
    <w:pPr>
      <w:keepNext/>
      <w:keepLines/>
      <w:numPr>
        <w:ilvl w:val="5"/>
        <w:numId w:val="65"/>
      </w:numPr>
      <w:spacing w:before="40"/>
      <w:outlineLvl w:val="5"/>
    </w:pPr>
    <w:rPr>
      <w:rFonts w:ascii="Calibri Light" w:eastAsia="Times New Roman" w:hAnsi="Calibri Light"/>
      <w:color w:val="1F4D78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1FBC9860"/>
    <w:pPr>
      <w:keepNext/>
      <w:keepLines/>
      <w:numPr>
        <w:ilvl w:val="6"/>
        <w:numId w:val="65"/>
      </w:numPr>
      <w:spacing w:before="40"/>
      <w:outlineLvl w:val="6"/>
    </w:pPr>
    <w:rPr>
      <w:rFonts w:ascii="Calibri Light" w:eastAsia="Times New Roman" w:hAnsi="Calibri Light"/>
      <w:i/>
      <w:iCs/>
      <w:color w:val="1F4D78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40870"/>
    <w:pPr>
      <w:keepNext/>
      <w:keepLines/>
      <w:numPr>
        <w:ilvl w:val="7"/>
        <w:numId w:val="65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40870"/>
    <w:pPr>
      <w:keepNext/>
      <w:keepLines/>
      <w:numPr>
        <w:ilvl w:val="8"/>
        <w:numId w:val="65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basedOn w:val="Normale"/>
    <w:link w:val="ParagrafoelencoCarattere"/>
    <w:uiPriority w:val="1"/>
    <w:qFormat/>
    <w:rsid w:val="1FBC9860"/>
    <w:pPr>
      <w:ind w:left="720"/>
      <w:contextualSpacing/>
    </w:pPr>
    <w:rPr>
      <w:lang w:val="en-US"/>
    </w:rPr>
  </w:style>
  <w:style w:type="character" w:customStyle="1" w:styleId="Titolo2Carattere">
    <w:name w:val="Titolo 2 Carattere"/>
    <w:link w:val="Titolo2"/>
    <w:uiPriority w:val="9"/>
    <w:rsid w:val="00040870"/>
    <w:rPr>
      <w:rFonts w:eastAsia="Times New Roman"/>
      <w:b/>
      <w:color w:val="2E74B5"/>
      <w:sz w:val="26"/>
      <w:szCs w:val="26"/>
      <w:lang w:val="x-none" w:eastAsia="x-none"/>
    </w:rPr>
  </w:style>
  <w:style w:type="character" w:customStyle="1" w:styleId="Titolo3Carattere">
    <w:name w:val="Titolo 3 Carattere"/>
    <w:link w:val="Titolo3"/>
    <w:uiPriority w:val="9"/>
    <w:rsid w:val="00040870"/>
    <w:rPr>
      <w:rFonts w:eastAsia="Times New Roman"/>
      <w:b/>
      <w:bCs/>
      <w:color w:val="2E74B5"/>
      <w:sz w:val="24"/>
      <w:szCs w:val="24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870"/>
  </w:style>
  <w:style w:type="paragraph" w:styleId="Pidipagina">
    <w:name w:val="footer"/>
    <w:basedOn w:val="Normale"/>
    <w:link w:val="Pidipagina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870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1FBC9860"/>
    <w:pPr>
      <w:tabs>
        <w:tab w:val="left" w:pos="284"/>
      </w:tabs>
      <w:ind w:left="284" w:right="284" w:hanging="284"/>
    </w:pPr>
    <w:rPr>
      <w:sz w:val="16"/>
      <w:szCs w:val="16"/>
      <w:lang w:val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040870"/>
    <w:rPr>
      <w:sz w:val="16"/>
      <w:szCs w:val="16"/>
      <w:lang w:val="en-US" w:eastAsia="en-US"/>
    </w:rPr>
  </w:style>
  <w:style w:type="character" w:styleId="Rimandonotaapidipagina">
    <w:name w:val="footnote reference"/>
    <w:aliases w:val="Footnote symbol"/>
    <w:uiPriority w:val="99"/>
    <w:unhideWhenUsed/>
    <w:rsid w:val="00040870"/>
    <w:rPr>
      <w:vertAlign w:val="superscript"/>
    </w:rPr>
  </w:style>
  <w:style w:type="character" w:customStyle="1" w:styleId="Titolo1Carattere">
    <w:name w:val="Titolo 1 Carattere"/>
    <w:link w:val="Titolo1"/>
    <w:uiPriority w:val="9"/>
    <w:qFormat/>
    <w:rsid w:val="00040870"/>
    <w:rPr>
      <w:rFonts w:eastAsia="Times New Roman"/>
      <w:b/>
      <w:bCs/>
      <w:color w:val="2E74B5"/>
      <w:sz w:val="32"/>
      <w:szCs w:val="32"/>
      <w:lang w:val="en-US" w:eastAsia="en-US"/>
    </w:rPr>
  </w:style>
  <w:style w:type="character" w:customStyle="1" w:styleId="Titolo4Carattere">
    <w:name w:val="Titolo 4 Carattere"/>
    <w:link w:val="Titolo4"/>
    <w:uiPriority w:val="9"/>
    <w:rsid w:val="00040870"/>
    <w:rPr>
      <w:rFonts w:ascii="Calibri Light" w:eastAsia="Times New Roman" w:hAnsi="Calibri Light"/>
      <w:i/>
      <w:iCs/>
      <w:color w:val="2E74B5"/>
      <w:sz w:val="24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040870"/>
    <w:rPr>
      <w:rFonts w:ascii="Calibri Light" w:eastAsia="Times New Roman" w:hAnsi="Calibri Light"/>
      <w:color w:val="2E74B5"/>
      <w:sz w:val="24"/>
      <w:szCs w:val="24"/>
      <w:lang w:val="en-US" w:eastAsia="en-US"/>
    </w:rPr>
  </w:style>
  <w:style w:type="character" w:customStyle="1" w:styleId="Titolo6Carattere">
    <w:name w:val="Titolo 6 Carattere"/>
    <w:link w:val="Titolo6"/>
    <w:uiPriority w:val="9"/>
    <w:semiHidden/>
    <w:rsid w:val="00040870"/>
    <w:rPr>
      <w:rFonts w:ascii="Calibri Light" w:eastAsia="Times New Roman" w:hAnsi="Calibri Light"/>
      <w:color w:val="1F4D78"/>
      <w:sz w:val="24"/>
      <w:szCs w:val="24"/>
      <w:lang w:val="en-US" w:eastAsia="en-US"/>
    </w:rPr>
  </w:style>
  <w:style w:type="character" w:customStyle="1" w:styleId="Titolo7Carattere">
    <w:name w:val="Titolo 7 Carattere"/>
    <w:link w:val="Titolo7"/>
    <w:uiPriority w:val="9"/>
    <w:semiHidden/>
    <w:rsid w:val="00040870"/>
    <w:rPr>
      <w:rFonts w:ascii="Calibri Light" w:eastAsia="Times New Roman" w:hAnsi="Calibri Light"/>
      <w:i/>
      <w:iCs/>
      <w:color w:val="1F4D78"/>
      <w:sz w:val="24"/>
      <w:szCs w:val="24"/>
      <w:lang w:val="en-US" w:eastAsia="en-US"/>
    </w:rPr>
  </w:style>
  <w:style w:type="character" w:customStyle="1" w:styleId="Titolo8Carattere">
    <w:name w:val="Titolo 8 Carattere"/>
    <w:link w:val="Titolo8"/>
    <w:uiPriority w:val="9"/>
    <w:semiHidden/>
    <w:rsid w:val="00040870"/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rsid w:val="00040870"/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1FBC9860"/>
    <w:rPr>
      <w:rFonts w:ascii="Times New Roman" w:hAnsi="Times New Roman"/>
      <w:lang w:val="en-US"/>
    </w:rPr>
  </w:style>
  <w:style w:type="character" w:customStyle="1" w:styleId="MappadocumentoCarattere">
    <w:name w:val="Mappa documento Carattere"/>
    <w:link w:val="Mappadocumento"/>
    <w:uiPriority w:val="99"/>
    <w:semiHidden/>
    <w:rsid w:val="00040870"/>
    <w:rPr>
      <w:rFonts w:ascii="Times New Roman" w:hAnsi="Times New Roman"/>
      <w:sz w:val="24"/>
      <w:szCs w:val="24"/>
      <w:lang w:val="en-US"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40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0870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40870"/>
    <w:rPr>
      <w:rFonts w:ascii="Segoe UI" w:hAnsi="Segoe UI" w:cs="Segoe UI"/>
      <w:sz w:val="18"/>
      <w:szCs w:val="18"/>
    </w:rPr>
  </w:style>
  <w:style w:type="character" w:styleId="Rimandocommento">
    <w:name w:val="annotation reference"/>
    <w:unhideWhenUsed/>
    <w:qFormat/>
    <w:rsid w:val="000408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040870"/>
    <w:rPr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rsid w:val="0004087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87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4087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040870"/>
    <w:rPr>
      <w:sz w:val="22"/>
      <w:szCs w:val="22"/>
      <w:lang w:val="it-IT" w:eastAsia="en-US"/>
    </w:rPr>
  </w:style>
  <w:style w:type="character" w:styleId="Collegamentoipertestuale">
    <w:name w:val="Hyperlink"/>
    <w:uiPriority w:val="99"/>
    <w:unhideWhenUsed/>
    <w:rsid w:val="00040870"/>
    <w:rPr>
      <w:color w:val="0563C1"/>
      <w:u w:val="single"/>
    </w:rPr>
  </w:style>
  <w:style w:type="paragraph" w:styleId="Sommario1">
    <w:name w:val="toc 1"/>
    <w:basedOn w:val="Normale"/>
    <w:next w:val="Normale"/>
    <w:uiPriority w:val="39"/>
    <w:unhideWhenUsed/>
    <w:rsid w:val="1FBC9860"/>
    <w:pPr>
      <w:spacing w:before="120"/>
      <w:jc w:val="left"/>
    </w:pPr>
    <w:rPr>
      <w:b/>
      <w:bCs/>
    </w:rPr>
  </w:style>
  <w:style w:type="paragraph" w:styleId="Sommario2">
    <w:name w:val="toc 2"/>
    <w:basedOn w:val="Normale"/>
    <w:next w:val="Normale"/>
    <w:uiPriority w:val="39"/>
    <w:unhideWhenUsed/>
    <w:rsid w:val="1FBC9860"/>
    <w:pPr>
      <w:tabs>
        <w:tab w:val="left" w:pos="960"/>
        <w:tab w:val="right" w:leader="dot" w:pos="9628"/>
      </w:tabs>
      <w:ind w:left="240"/>
      <w:jc w:val="left"/>
    </w:pPr>
    <w:rPr>
      <w:b/>
      <w:bCs/>
      <w:noProof/>
      <w:sz w:val="22"/>
      <w:szCs w:val="22"/>
    </w:rPr>
  </w:style>
  <w:style w:type="table" w:styleId="Grigliatabella">
    <w:name w:val="Table Grid"/>
    <w:basedOn w:val="Tabellanormale"/>
    <w:uiPriority w:val="39"/>
    <w:rsid w:val="000408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umbered List Carattere,1st level - Bullet List Paragraph Carattere,Lettre d'introduction Carattere,Paragraph Carattere,Bullet EY Carattere,Bullet point 1 Carattere,DE_HEADING3 Carattere,Bullets Carattere,Elenco_2 Carattere"/>
    <w:link w:val="Paragrafoelenco"/>
    <w:uiPriority w:val="1"/>
    <w:qFormat/>
    <w:rsid w:val="00040870"/>
    <w:rPr>
      <w:sz w:val="24"/>
      <w:szCs w:val="24"/>
      <w:lang w:val="en-US" w:eastAsia="en-US"/>
    </w:rPr>
  </w:style>
  <w:style w:type="paragraph" w:customStyle="1" w:styleId="Blockquote">
    <w:name w:val="Blockquote"/>
    <w:basedOn w:val="Normale"/>
    <w:uiPriority w:val="1"/>
    <w:rsid w:val="1FBC9860"/>
    <w:pPr>
      <w:spacing w:before="100" w:after="100"/>
      <w:ind w:left="360" w:right="360"/>
      <w:jc w:val="left"/>
    </w:pPr>
    <w:rPr>
      <w:rFonts w:ascii="Times New Roman" w:eastAsia="Times New Roman" w:hAnsi="Times New Roman"/>
      <w:lang w:eastAsia="it-IT"/>
    </w:rPr>
  </w:style>
  <w:style w:type="character" w:customStyle="1" w:styleId="Enfasigrassetto1">
    <w:name w:val="Enfasi (grassetto)1"/>
    <w:rsid w:val="00040870"/>
    <w:rPr>
      <w:b/>
    </w:rPr>
  </w:style>
  <w:style w:type="paragraph" w:customStyle="1" w:styleId="Numerato1">
    <w:name w:val="Numerato 1"/>
    <w:basedOn w:val="Normale"/>
    <w:link w:val="Numerato1Carattere"/>
    <w:uiPriority w:val="1"/>
    <w:rsid w:val="1FBC9860"/>
    <w:pPr>
      <w:widowControl w:val="0"/>
      <w:numPr>
        <w:numId w:val="53"/>
      </w:numPr>
      <w:tabs>
        <w:tab w:val="left" w:pos="567"/>
      </w:tabs>
      <w:spacing w:before="60" w:after="60"/>
    </w:pPr>
    <w:rPr>
      <w:rFonts w:ascii="Arial" w:eastAsia="Times New Roman" w:hAnsi="Arial"/>
      <w:sz w:val="20"/>
      <w:szCs w:val="20"/>
      <w:lang w:val="en-US"/>
    </w:rPr>
  </w:style>
  <w:style w:type="character" w:customStyle="1" w:styleId="Numerato1Carattere">
    <w:name w:val="Numerato 1 Carattere"/>
    <w:link w:val="Numerato1"/>
    <w:uiPriority w:val="1"/>
    <w:rsid w:val="00040870"/>
    <w:rPr>
      <w:rFonts w:ascii="Arial" w:eastAsia="Times New Roman" w:hAnsi="Arial"/>
      <w:lang w:val="en-US" w:eastAsia="en-US"/>
    </w:rPr>
  </w:style>
  <w:style w:type="paragraph" w:styleId="Sommario3">
    <w:name w:val="toc 3"/>
    <w:basedOn w:val="Normale"/>
    <w:next w:val="Normale"/>
    <w:uiPriority w:val="39"/>
    <w:unhideWhenUsed/>
    <w:rsid w:val="1FBC9860"/>
    <w:pPr>
      <w:ind w:left="480"/>
      <w:jc w:val="left"/>
    </w:pPr>
    <w:rPr>
      <w:sz w:val="22"/>
      <w:szCs w:val="22"/>
    </w:rPr>
  </w:style>
  <w:style w:type="paragraph" w:customStyle="1" w:styleId="Corpodeltesto21">
    <w:name w:val="Corpo del testo 21"/>
    <w:basedOn w:val="Normale"/>
    <w:uiPriority w:val="1"/>
    <w:rsid w:val="1FBC9860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0408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Sommario4">
    <w:name w:val="toc 4"/>
    <w:basedOn w:val="Normale"/>
    <w:next w:val="Normale"/>
    <w:uiPriority w:val="39"/>
    <w:unhideWhenUsed/>
    <w:rsid w:val="1FBC9860"/>
    <w:pPr>
      <w:ind w:left="72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uiPriority w:val="39"/>
    <w:unhideWhenUsed/>
    <w:rsid w:val="1FBC9860"/>
    <w:pPr>
      <w:ind w:left="96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unhideWhenUsed/>
    <w:rsid w:val="1FBC9860"/>
    <w:pPr>
      <w:ind w:left="12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uiPriority w:val="39"/>
    <w:unhideWhenUsed/>
    <w:rsid w:val="1FBC9860"/>
    <w:pPr>
      <w:ind w:left="144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uiPriority w:val="39"/>
    <w:unhideWhenUsed/>
    <w:rsid w:val="1FBC9860"/>
    <w:pPr>
      <w:ind w:left="168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uiPriority w:val="39"/>
    <w:unhideWhenUsed/>
    <w:rsid w:val="1FBC9860"/>
    <w:pPr>
      <w:ind w:left="1920"/>
      <w:jc w:val="left"/>
    </w:pPr>
    <w:rPr>
      <w:sz w:val="20"/>
      <w:szCs w:val="20"/>
    </w:rPr>
  </w:style>
  <w:style w:type="character" w:customStyle="1" w:styleId="Caratteredellanota">
    <w:name w:val="Carattere della nota"/>
    <w:rsid w:val="00A62BF8"/>
    <w:rPr>
      <w:vertAlign w:val="superscript"/>
    </w:rPr>
  </w:style>
  <w:style w:type="paragraph" w:customStyle="1" w:styleId="Testonotaapidipagina1">
    <w:name w:val="Testo nota a piè di pagina1"/>
    <w:basedOn w:val="Normale"/>
    <w:uiPriority w:val="1"/>
    <w:rsid w:val="1FBC9860"/>
    <w:pPr>
      <w:tabs>
        <w:tab w:val="left" w:pos="568"/>
      </w:tabs>
      <w:ind w:left="284" w:right="284" w:hanging="284"/>
      <w:jc w:val="left"/>
    </w:pPr>
    <w:rPr>
      <w:rFonts w:ascii="Liberation Serif" w:eastAsia="SimSun" w:hAnsi="Liberation Serif" w:cs="Mangal"/>
      <w:sz w:val="16"/>
      <w:szCs w:val="16"/>
      <w:lang w:eastAsia="zh-CN" w:bidi="hi-IN"/>
    </w:rPr>
  </w:style>
  <w:style w:type="paragraph" w:customStyle="1" w:styleId="Textbody">
    <w:name w:val="Text body"/>
    <w:basedOn w:val="Normale"/>
    <w:uiPriority w:val="1"/>
    <w:rsid w:val="1FBC9860"/>
    <w:pPr>
      <w:widowControl w:val="0"/>
      <w:spacing w:after="120"/>
      <w:jc w:val="left"/>
    </w:pPr>
    <w:rPr>
      <w:rFonts w:ascii="Times New Roman" w:eastAsia="SimSun" w:hAnsi="Times New Roman" w:cs="Mangal"/>
      <w:lang w:eastAsia="zh-CN" w:bidi="hi-IN"/>
    </w:rPr>
  </w:style>
  <w:style w:type="paragraph" w:customStyle="1" w:styleId="Normale1">
    <w:name w:val="Normale1"/>
    <w:rsid w:val="00693572"/>
    <w:rPr>
      <w:rFonts w:cs="Calibri"/>
      <w:lang w:val="it-IT" w:eastAsia="it-IT"/>
    </w:rPr>
  </w:style>
  <w:style w:type="character" w:customStyle="1" w:styleId="dossier-scheda-title-it">
    <w:name w:val="dossier-scheda-title-it"/>
    <w:basedOn w:val="Carpredefinitoparagrafo"/>
    <w:rsid w:val="004A2E6F"/>
  </w:style>
  <w:style w:type="paragraph" w:customStyle="1" w:styleId="paragraph">
    <w:name w:val="paragraph"/>
    <w:basedOn w:val="Normale"/>
    <w:uiPriority w:val="1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character" w:customStyle="1" w:styleId="normaltextrun">
    <w:name w:val="normaltextrun"/>
    <w:basedOn w:val="Carpredefinitoparagrafo"/>
    <w:rsid w:val="00624B55"/>
  </w:style>
  <w:style w:type="character" w:customStyle="1" w:styleId="UnresolvedMention1">
    <w:name w:val="Unresolved Mention1"/>
    <w:uiPriority w:val="99"/>
    <w:semiHidden/>
    <w:unhideWhenUsed/>
    <w:rsid w:val="007D175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1FBC9860"/>
    <w:pPr>
      <w:widowControl w:val="0"/>
      <w:jc w:val="left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link w:val="Corpotesto"/>
    <w:uiPriority w:val="1"/>
    <w:rsid w:val="00AD69C3"/>
    <w:rPr>
      <w:rFonts w:ascii="Times New Roman" w:eastAsia="Times New Roman" w:hAnsi="Times New Roman"/>
      <w:sz w:val="24"/>
      <w:szCs w:val="24"/>
      <w:lang w:val="it-IT" w:eastAsia="en-US"/>
    </w:rPr>
  </w:style>
  <w:style w:type="paragraph" w:styleId="Titolo">
    <w:name w:val="Title"/>
    <w:basedOn w:val="Normale"/>
    <w:link w:val="TitoloCarattere"/>
    <w:uiPriority w:val="10"/>
    <w:qFormat/>
    <w:rsid w:val="1FBC9860"/>
    <w:pPr>
      <w:widowControl w:val="0"/>
      <w:spacing w:before="1" w:line="552" w:lineRule="exact"/>
      <w:ind w:left="276" w:right="276"/>
      <w:jc w:val="center"/>
    </w:pPr>
    <w:rPr>
      <w:rFonts w:ascii="Times New Roman" w:eastAsia="Times New Roman" w:hAnsi="Times New Roman"/>
      <w:b/>
      <w:bCs/>
      <w:sz w:val="48"/>
      <w:szCs w:val="48"/>
    </w:rPr>
  </w:style>
  <w:style w:type="character" w:customStyle="1" w:styleId="TitoloCarattere">
    <w:name w:val="Titolo Carattere"/>
    <w:link w:val="Titolo"/>
    <w:uiPriority w:val="10"/>
    <w:rsid w:val="00AD69C3"/>
    <w:rPr>
      <w:rFonts w:ascii="Times New Roman" w:eastAsia="Times New Roman" w:hAnsi="Times New Roman"/>
      <w:b/>
      <w:bCs/>
      <w:sz w:val="48"/>
      <w:szCs w:val="48"/>
      <w:lang w:val="it-IT" w:eastAsia="en-US"/>
    </w:rPr>
  </w:style>
  <w:style w:type="character" w:styleId="Menzionenonrisolta">
    <w:name w:val="Unresolved Mention"/>
    <w:uiPriority w:val="99"/>
    <w:semiHidden/>
    <w:unhideWhenUsed/>
    <w:rsid w:val="00B563D8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86632C"/>
    <w:rPr>
      <w:color w:val="2B579A"/>
      <w:shd w:val="clear" w:color="auto" w:fill="E1DFDD"/>
    </w:rPr>
  </w:style>
  <w:style w:type="numbering" w:customStyle="1" w:styleId="Elencocorrente1">
    <w:name w:val="Elenco corrente1"/>
    <w:uiPriority w:val="99"/>
    <w:rsid w:val="00BD6CF4"/>
    <w:pPr>
      <w:numPr>
        <w:numId w:val="132"/>
      </w:numPr>
    </w:pPr>
  </w:style>
  <w:style w:type="table" w:customStyle="1" w:styleId="Grigliatabella1">
    <w:name w:val="Griglia tabella1"/>
    <w:basedOn w:val="Tabellanormale"/>
    <w:next w:val="Grigliatabella"/>
    <w:uiPriority w:val="39"/>
    <w:rsid w:val="005F3D83"/>
    <w:pPr>
      <w:suppressAutoHyphens/>
    </w:pPr>
    <w:rPr>
      <w:rFonts w:asciiTheme="minorHAnsi" w:eastAsiaTheme="minorEastAsia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qFormat/>
    <w:rsid w:val="00490110"/>
    <w:pPr>
      <w:widowControl w:val="0"/>
      <w:suppressLineNumbers/>
      <w:suppressAutoHyphens/>
      <w:spacing w:after="160" w:line="247" w:lineRule="auto"/>
      <w:jc w:val="left"/>
    </w:pPr>
    <w:rPr>
      <w:rFonts w:ascii="Aptos" w:eastAsia="Times New Roman" w:hAnsi="Aptos"/>
      <w:sz w:val="22"/>
      <w:szCs w:val="22"/>
      <w:lang w:eastAsia="it-IT"/>
    </w:rPr>
  </w:style>
  <w:style w:type="table" w:styleId="Grigliatabellachiara">
    <w:name w:val="Grid Table Light"/>
    <w:basedOn w:val="Tabellanormale"/>
    <w:uiPriority w:val="40"/>
    <w:rsid w:val="00490110"/>
    <w:pPr>
      <w:suppressAutoHyphens/>
    </w:pPr>
    <w:rPr>
      <w:rFonts w:ascii="Aptos" w:eastAsia="Times New Roman" w:hAnsi="Aptos"/>
      <w:sz w:val="22"/>
      <w:szCs w:val="22"/>
      <w:lang w:val="it-IT" w:eastAsia="it-IT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Paragrafoelenco1">
    <w:name w:val="Paragrafo elenco1"/>
    <w:basedOn w:val="Normale"/>
    <w:rsid w:val="007712BC"/>
    <w:pPr>
      <w:widowControl w:val="0"/>
      <w:suppressAutoHyphens/>
      <w:overflowPunct w:val="0"/>
      <w:ind w:left="720"/>
      <w:jc w:val="left"/>
    </w:pPr>
    <w:rPr>
      <w:rFonts w:ascii="Times New Roman" w:eastAsia="SimSun" w:hAnsi="Times New Roman" w:cs="Lucida Sans"/>
      <w:color w:val="00000A"/>
      <w:kern w:val="1"/>
      <w:lang w:eastAsia="hi-IN" w:bidi="hi-IN"/>
    </w:rPr>
  </w:style>
  <w:style w:type="numbering" w:customStyle="1" w:styleId="Elencocorrente2">
    <w:name w:val="Elenco corrente2"/>
    <w:uiPriority w:val="99"/>
    <w:rsid w:val="00976FA1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ntino\AppData\Roaming\Microsoft\Templates\RS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DAB24-0582-422C-BBAB-E4C398421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DBD7B6-9720-4198-9889-CFE1E2A7B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33B243-0423-4E84-BD4C-1EEC6B5488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A9528-EE84-4FC9-8F60-3CAFC79D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C:\Users\Tarantino\AppData\Roaming\Microsoft\Templates\RS2016.dotx</Template>
  <TotalTime>72</TotalTime>
  <Pages>2</Pages>
  <Words>543</Words>
  <Characters>3249</Characters>
  <Application>Microsoft Office Word</Application>
  <DocSecurity>0</DocSecurity>
  <Lines>87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22</cp:revision>
  <cp:lastPrinted>2026-05-25T18:08:00Z</cp:lastPrinted>
  <dcterms:created xsi:type="dcterms:W3CDTF">2026-05-29T06:43:00Z</dcterms:created>
  <dcterms:modified xsi:type="dcterms:W3CDTF">2026-06-12T11:09:00Z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519f1cb,162a07aa,372608fc</vt:lpwstr>
  </property>
  <property fmtid="{D5CDD505-2E9C-101B-9397-08002B2CF9AE}" pid="3" name="ClassificationContentMarkingHeaderFontProps">
    <vt:lpwstr>#808080,10,Aptos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2026-04-20T08:45:16Z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9a530e05-8d44-4c0c-9169-3c490e29c867</vt:lpwstr>
  </property>
  <property fmtid="{D5CDD505-2E9C-101B-9397-08002B2CF9AE}" pid="11" name="MSIP_Label_9b5154d6-21c1-415b-b061-7427a4708b37_ContentBits">
    <vt:lpwstr>1</vt:lpwstr>
  </property>
  <property fmtid="{D5CDD505-2E9C-101B-9397-08002B2CF9AE}" pid="12" name="MSIP_Label_9b5154d6-21c1-415b-b061-7427a4708b37_Tag">
    <vt:lpwstr>10, 0, 1, 1</vt:lpwstr>
  </property>
  <property fmtid="{D5CDD505-2E9C-101B-9397-08002B2CF9AE}" pid="13" name="ContentTypeId">
    <vt:lpwstr>0x0101004065D97EFA813146836669513F38A7F5</vt:lpwstr>
  </property>
  <property fmtid="{D5CDD505-2E9C-101B-9397-08002B2CF9AE}" pid="14" name="docLang">
    <vt:lpwstr>it</vt:lpwstr>
  </property>
</Properties>
</file>