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A3ED1" w14:textId="544EAB3F" w:rsidR="005C126F" w:rsidRPr="00EC4C1E" w:rsidRDefault="00421EBF" w:rsidP="003249EC">
      <w:pPr>
        <w:pStyle w:val="Titolo4"/>
        <w:numPr>
          <w:ilvl w:val="0"/>
          <w:numId w:val="0"/>
        </w:numPr>
        <w:ind w:left="864" w:hanging="864"/>
        <w:jc w:val="left"/>
        <w:rPr>
          <w:sz w:val="22"/>
          <w:szCs w:val="22"/>
          <w:lang w:val="it-IT"/>
        </w:rPr>
      </w:pPr>
      <w:bookmarkStart w:id="0" w:name="_Toc464148354"/>
      <w:r w:rsidRPr="00EC4C1E">
        <w:rPr>
          <w:sz w:val="22"/>
          <w:szCs w:val="22"/>
          <w:lang w:val="it-IT"/>
        </w:rPr>
        <w:t xml:space="preserve">Allegato </w:t>
      </w:r>
      <w:r w:rsidRPr="00CC4105">
        <w:rPr>
          <w:sz w:val="22"/>
          <w:szCs w:val="22"/>
          <w:lang w:val="it-IT"/>
        </w:rPr>
        <w:t>c</w:t>
      </w:r>
      <w:r w:rsidR="00F94611" w:rsidRPr="00EC4C1E">
        <w:rPr>
          <w:sz w:val="22"/>
          <w:szCs w:val="22"/>
          <w:lang w:val="it-IT"/>
        </w:rPr>
        <w:t>) al modulo di domanda per l’ammissione al finanziamento</w:t>
      </w:r>
      <w:bookmarkEnd w:id="0"/>
      <w:r w:rsidR="00DA1E9B">
        <w:rPr>
          <w:sz w:val="22"/>
          <w:szCs w:val="22"/>
          <w:lang w:val="it-IT"/>
        </w:rPr>
        <w:t xml:space="preserve"> (MODELLO ISTITUTO DI CREDITO)</w:t>
      </w:r>
    </w:p>
    <w:p w14:paraId="62689896" w14:textId="77777777" w:rsidR="005C126F" w:rsidRPr="00CC4105" w:rsidRDefault="005C126F">
      <w:pPr>
        <w:pStyle w:val="Default"/>
        <w:spacing w:before="120"/>
        <w:jc w:val="center"/>
        <w:rPr>
          <w:rFonts w:ascii="Calibri" w:hAnsi="Calibri"/>
          <w:b/>
          <w:color w:val="auto"/>
          <w:sz w:val="22"/>
          <w:szCs w:val="22"/>
        </w:rPr>
      </w:pPr>
    </w:p>
    <w:p w14:paraId="61B2A954" w14:textId="77777777" w:rsidR="005C126F" w:rsidRPr="00CC4105" w:rsidRDefault="00F94611">
      <w:pPr>
        <w:pStyle w:val="Default"/>
        <w:spacing w:before="120"/>
        <w:jc w:val="center"/>
        <w:rPr>
          <w:rFonts w:ascii="Calibri" w:hAnsi="Calibri"/>
          <w:b/>
          <w:color w:val="auto"/>
          <w:sz w:val="22"/>
          <w:szCs w:val="22"/>
        </w:rPr>
      </w:pPr>
      <w:r w:rsidRPr="00CC4105">
        <w:rPr>
          <w:rFonts w:ascii="Calibri" w:hAnsi="Calibri"/>
          <w:b/>
          <w:color w:val="auto"/>
          <w:sz w:val="22"/>
          <w:szCs w:val="22"/>
        </w:rPr>
        <w:t>Capacità Finanziaria</w:t>
      </w:r>
    </w:p>
    <w:p w14:paraId="1E16D881" w14:textId="43010C71" w:rsidR="005C126F" w:rsidRPr="00CC4105" w:rsidRDefault="00F94611">
      <w:pPr>
        <w:pStyle w:val="Default"/>
        <w:spacing w:before="120"/>
        <w:jc w:val="center"/>
        <w:rPr>
          <w:rFonts w:ascii="Calibri" w:hAnsi="Calibri"/>
          <w:color w:val="auto"/>
          <w:sz w:val="22"/>
          <w:szCs w:val="22"/>
        </w:rPr>
      </w:pPr>
      <w:r w:rsidRPr="00CC4105">
        <w:rPr>
          <w:rFonts w:ascii="Calibri" w:hAnsi="Calibri"/>
          <w:color w:val="auto"/>
          <w:sz w:val="22"/>
          <w:szCs w:val="22"/>
        </w:rPr>
        <w:t>[</w:t>
      </w:r>
      <w:r w:rsidRPr="00CC4105">
        <w:rPr>
          <w:rFonts w:ascii="Calibri" w:hAnsi="Calibri"/>
          <w:i/>
          <w:color w:val="auto"/>
          <w:sz w:val="22"/>
          <w:szCs w:val="22"/>
        </w:rPr>
        <w:t>SU CARTA INTESTATA DELL’ISTITUTO DI CREDITO</w:t>
      </w:r>
      <w:r w:rsidRPr="00CC4105">
        <w:rPr>
          <w:rFonts w:ascii="Calibri" w:hAnsi="Calibri"/>
          <w:color w:val="auto"/>
          <w:sz w:val="22"/>
          <w:szCs w:val="22"/>
        </w:rPr>
        <w:t>]</w:t>
      </w:r>
    </w:p>
    <w:p w14:paraId="6D7C904C" w14:textId="77777777" w:rsidR="005C126F" w:rsidRPr="00CC4105" w:rsidRDefault="005C126F">
      <w:pPr>
        <w:rPr>
          <w:rFonts w:cs="Times"/>
          <w:b/>
          <w:bCs/>
          <w:sz w:val="22"/>
        </w:rPr>
      </w:pPr>
    </w:p>
    <w:p w14:paraId="512D19BC" w14:textId="77777777" w:rsidR="00416048" w:rsidRPr="00FD27D3" w:rsidRDefault="00416048" w:rsidP="00416048">
      <w:pPr>
        <w:numPr>
          <w:ilvl w:val="12"/>
          <w:numId w:val="0"/>
        </w:numPr>
        <w:spacing w:line="360" w:lineRule="atLeast"/>
        <w:rPr>
          <w:rFonts w:asciiTheme="minorHAnsi" w:hAnsiTheme="minorHAnsi" w:cstheme="minorHAnsi"/>
          <w:snapToGrid w:val="0"/>
          <w:sz w:val="22"/>
          <w:szCs w:val="22"/>
        </w:rPr>
      </w:pPr>
      <w:r w:rsidRPr="00FD27D3">
        <w:rPr>
          <w:rFonts w:asciiTheme="minorHAnsi" w:hAnsiTheme="minorHAnsi" w:cstheme="minorHAnsi"/>
          <w:snapToGrid w:val="0"/>
          <w:sz w:val="22"/>
          <w:szCs w:val="22"/>
        </w:rPr>
        <w:t>Il sottoscritto …………………………………… in qualità di responsabile dell’agenzia di …………</w:t>
      </w:r>
      <w:proofErr w:type="gramStart"/>
      <w:r w:rsidRPr="00FD27D3">
        <w:rPr>
          <w:rFonts w:asciiTheme="minorHAnsi" w:hAnsiTheme="minorHAnsi" w:cstheme="minorHAnsi"/>
          <w:snapToGrid w:val="0"/>
          <w:sz w:val="22"/>
          <w:szCs w:val="22"/>
        </w:rPr>
        <w:t>…….</w:t>
      </w:r>
      <w:proofErr w:type="gramEnd"/>
      <w:r w:rsidRPr="00FD27D3">
        <w:rPr>
          <w:rFonts w:asciiTheme="minorHAnsi" w:hAnsiTheme="minorHAnsi" w:cstheme="minorHAnsi"/>
          <w:snapToGrid w:val="0"/>
          <w:sz w:val="22"/>
          <w:szCs w:val="22"/>
        </w:rPr>
        <w:t>. (</w:t>
      </w:r>
      <w:r w:rsidRPr="00E14561">
        <w:rPr>
          <w:rFonts w:asciiTheme="minorHAnsi" w:hAnsiTheme="minorHAnsi" w:cstheme="minorHAnsi"/>
          <w:i/>
          <w:iCs/>
          <w:snapToGrid w:val="0"/>
          <w:sz w:val="22"/>
          <w:szCs w:val="22"/>
        </w:rPr>
        <w:t>città e via</w:t>
      </w:r>
      <w:r w:rsidRPr="00FD27D3">
        <w:rPr>
          <w:rFonts w:asciiTheme="minorHAnsi" w:hAnsiTheme="minorHAnsi" w:cstheme="minorHAnsi"/>
          <w:snapToGrid w:val="0"/>
          <w:sz w:val="22"/>
          <w:szCs w:val="22"/>
        </w:rPr>
        <w:t>) dell’Istituto di credito …………………………….</w:t>
      </w:r>
    </w:p>
    <w:p w14:paraId="39337708" w14:textId="77777777" w:rsidR="00E14561" w:rsidRDefault="00E14561" w:rsidP="00416048">
      <w:pPr>
        <w:spacing w:after="160" w:line="259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4A412061" w14:textId="6494BD6A" w:rsidR="00416048" w:rsidRPr="00FD27D3" w:rsidRDefault="00416048" w:rsidP="00416048">
      <w:pPr>
        <w:spacing w:after="160" w:line="259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D27D3">
        <w:rPr>
          <w:rFonts w:asciiTheme="minorHAnsi" w:hAnsiTheme="minorHAnsi" w:cstheme="minorHAnsi"/>
          <w:sz w:val="22"/>
          <w:szCs w:val="22"/>
        </w:rPr>
        <w:t>VISTA</w:t>
      </w:r>
    </w:p>
    <w:p w14:paraId="3F841656" w14:textId="42ED2778" w:rsidR="00416048" w:rsidRPr="00FD27D3" w:rsidRDefault="00416048" w:rsidP="00E14561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 w:rsidRPr="00FD27D3">
        <w:rPr>
          <w:rFonts w:asciiTheme="minorHAnsi" w:hAnsiTheme="minorHAnsi" w:cstheme="minorHAnsi"/>
          <w:sz w:val="22"/>
          <w:szCs w:val="22"/>
        </w:rPr>
        <w:t xml:space="preserve">la proposta progettuale con un programma di investimenti pari ad € __________ </w:t>
      </w:r>
      <w:r w:rsidR="00075511">
        <w:rPr>
          <w:rFonts w:asciiTheme="minorHAnsi" w:hAnsiTheme="minorHAnsi" w:cstheme="minorHAnsi"/>
          <w:sz w:val="22"/>
          <w:szCs w:val="22"/>
        </w:rPr>
        <w:t xml:space="preserve">( </w:t>
      </w:r>
      <w:r w:rsidRPr="00FD27D3">
        <w:rPr>
          <w:rFonts w:asciiTheme="minorHAnsi" w:hAnsiTheme="minorHAnsi" w:cstheme="minorHAnsi"/>
          <w:sz w:val="22"/>
          <w:szCs w:val="22"/>
        </w:rPr>
        <w:t>IVA inclusa per €_______</w:t>
      </w:r>
      <w:r w:rsidR="00075511">
        <w:rPr>
          <w:rFonts w:asciiTheme="minorHAnsi" w:hAnsiTheme="minorHAnsi" w:cstheme="minorHAnsi"/>
          <w:sz w:val="22"/>
          <w:szCs w:val="22"/>
        </w:rPr>
        <w:t>)</w:t>
      </w:r>
      <w:r w:rsidR="00DA1E9B">
        <w:rPr>
          <w:rFonts w:asciiTheme="minorHAnsi" w:hAnsiTheme="minorHAnsi" w:cstheme="minorHAnsi"/>
          <w:sz w:val="22"/>
          <w:szCs w:val="22"/>
        </w:rPr>
        <w:t xml:space="preserve"> </w:t>
      </w:r>
      <w:r w:rsidRPr="00FD27D3">
        <w:rPr>
          <w:rFonts w:asciiTheme="minorHAnsi" w:hAnsiTheme="minorHAnsi" w:cstheme="minorHAnsi"/>
          <w:sz w:val="22"/>
          <w:szCs w:val="22"/>
        </w:rPr>
        <w:t xml:space="preserve"> a fronte del quale è richiesto un contributo di € ___________, in corso di presentazione da parte </w:t>
      </w:r>
      <w:proofErr w:type="spellStart"/>
      <w:r w:rsidRPr="00FD27D3">
        <w:rPr>
          <w:rFonts w:asciiTheme="minorHAnsi" w:hAnsiTheme="minorHAnsi" w:cstheme="minorHAnsi"/>
          <w:sz w:val="22"/>
          <w:szCs w:val="22"/>
        </w:rPr>
        <w:t>deII</w:t>
      </w:r>
      <w:proofErr w:type="spellEnd"/>
      <w:r w:rsidRPr="00FD27D3">
        <w:rPr>
          <w:rFonts w:asciiTheme="minorHAnsi" w:hAnsiTheme="minorHAnsi" w:cstheme="minorHAnsi"/>
          <w:sz w:val="22"/>
          <w:szCs w:val="22"/>
        </w:rPr>
        <w:t>'</w:t>
      </w:r>
      <w:r w:rsidR="002B0B11">
        <w:rPr>
          <w:rFonts w:asciiTheme="minorHAnsi" w:hAnsiTheme="minorHAnsi" w:cstheme="minorHAnsi"/>
          <w:sz w:val="22"/>
          <w:szCs w:val="22"/>
        </w:rPr>
        <w:t xml:space="preserve"> </w:t>
      </w:r>
      <w:r w:rsidRPr="00FD27D3">
        <w:rPr>
          <w:rFonts w:asciiTheme="minorHAnsi" w:hAnsiTheme="minorHAnsi" w:cstheme="minorHAnsi"/>
          <w:sz w:val="22"/>
          <w:szCs w:val="22"/>
        </w:rPr>
        <w:t xml:space="preserve">impresa ____________, con sede legale in ____________ (____), codice fiscale ______________, partita IVA _______________, a corredo della domanda di aiuto a valere </w:t>
      </w:r>
      <w:r w:rsidR="002B0B11" w:rsidRPr="00FD27D3">
        <w:rPr>
          <w:rFonts w:asciiTheme="minorHAnsi" w:hAnsiTheme="minorHAnsi" w:cstheme="minorHAnsi"/>
          <w:sz w:val="22"/>
          <w:szCs w:val="22"/>
        </w:rPr>
        <w:t>sull’avviso</w:t>
      </w:r>
      <w:r w:rsidRPr="00FD27D3">
        <w:rPr>
          <w:rFonts w:asciiTheme="minorHAnsi" w:hAnsiTheme="minorHAnsi" w:cstheme="minorHAnsi"/>
          <w:sz w:val="22"/>
          <w:szCs w:val="22"/>
        </w:rPr>
        <w:t xml:space="preserve"> </w:t>
      </w:r>
      <w:r w:rsidRPr="002B0B11">
        <w:rPr>
          <w:rFonts w:asciiTheme="minorHAnsi" w:hAnsiTheme="minorHAnsi" w:cstheme="minorHAnsi"/>
          <w:b/>
          <w:bCs/>
          <w:sz w:val="22"/>
          <w:szCs w:val="22"/>
        </w:rPr>
        <w:t>H2 Sicilia – Idrogeno, decarbonizzazione, sviluppo in attuazione</w:t>
      </w:r>
      <w:r w:rsidRPr="00FD27D3">
        <w:rPr>
          <w:rFonts w:asciiTheme="minorHAnsi" w:hAnsiTheme="minorHAnsi" w:cstheme="minorHAnsi"/>
          <w:sz w:val="22"/>
          <w:szCs w:val="22"/>
        </w:rPr>
        <w:t xml:space="preserve"> dell</w:t>
      </w:r>
      <w:r>
        <w:rPr>
          <w:rFonts w:asciiTheme="minorHAnsi" w:hAnsiTheme="minorHAnsi" w:cstheme="minorHAnsi"/>
          <w:sz w:val="22"/>
          <w:szCs w:val="22"/>
        </w:rPr>
        <w:t>’</w:t>
      </w:r>
      <w:r w:rsidRPr="00FD27D3">
        <w:rPr>
          <w:rFonts w:asciiTheme="minorHAnsi" w:hAnsiTheme="minorHAnsi" w:cstheme="minorHAnsi"/>
          <w:sz w:val="22"/>
          <w:szCs w:val="22"/>
        </w:rPr>
        <w:t>azion</w:t>
      </w:r>
      <w:r>
        <w:rPr>
          <w:rFonts w:asciiTheme="minorHAnsi" w:hAnsiTheme="minorHAnsi" w:cstheme="minorHAnsi"/>
          <w:sz w:val="22"/>
          <w:szCs w:val="22"/>
        </w:rPr>
        <w:t>e</w:t>
      </w:r>
      <w:r w:rsidRPr="00FD27D3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2.2.4 del </w:t>
      </w:r>
      <w:r w:rsidRPr="00FD27D3">
        <w:rPr>
          <w:rFonts w:asciiTheme="minorHAnsi" w:hAnsiTheme="minorHAnsi" w:cstheme="minorHAnsi"/>
          <w:sz w:val="22"/>
          <w:szCs w:val="22"/>
        </w:rPr>
        <w:t>PR FESR Sicilia 2021-2027</w:t>
      </w:r>
    </w:p>
    <w:p w14:paraId="4959A6B3" w14:textId="77777777" w:rsidR="00416048" w:rsidRPr="00FD27D3" w:rsidRDefault="00416048" w:rsidP="00416048">
      <w:pPr>
        <w:spacing w:after="160" w:line="259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D27D3">
        <w:rPr>
          <w:rFonts w:asciiTheme="minorHAnsi" w:hAnsiTheme="minorHAnsi" w:cstheme="minorHAnsi"/>
          <w:sz w:val="22"/>
          <w:szCs w:val="22"/>
        </w:rPr>
        <w:t>CONSIDERATA</w:t>
      </w:r>
    </w:p>
    <w:p w14:paraId="0F5D097B" w14:textId="0F1DFD2B" w:rsidR="00416048" w:rsidRPr="00FD27D3" w:rsidRDefault="00416048" w:rsidP="00416048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 w:rsidRPr="00FD27D3">
        <w:rPr>
          <w:rFonts w:asciiTheme="minorHAnsi" w:hAnsiTheme="minorHAnsi" w:cstheme="minorHAnsi"/>
          <w:sz w:val="22"/>
          <w:szCs w:val="22"/>
        </w:rPr>
        <w:t xml:space="preserve">l'attuale situazione patrimoniale, finanziaria ed economica della suddetta impresa e/o dei </w:t>
      </w:r>
      <w:r w:rsidR="00DA1E9B">
        <w:rPr>
          <w:rFonts w:asciiTheme="minorHAnsi" w:hAnsiTheme="minorHAnsi" w:cstheme="minorHAnsi"/>
          <w:sz w:val="22"/>
          <w:szCs w:val="22"/>
        </w:rPr>
        <w:t xml:space="preserve">soci </w:t>
      </w:r>
      <w:r w:rsidRPr="00FD27D3">
        <w:rPr>
          <w:rFonts w:asciiTheme="minorHAnsi" w:hAnsiTheme="minorHAnsi" w:cstheme="minorHAnsi"/>
          <w:sz w:val="22"/>
          <w:szCs w:val="22"/>
        </w:rPr>
        <w:t>della stessa</w:t>
      </w:r>
    </w:p>
    <w:p w14:paraId="694C2529" w14:textId="680DA291" w:rsidR="00DA1E9B" w:rsidRDefault="00416048" w:rsidP="00DA1E9B">
      <w:pPr>
        <w:spacing w:after="160" w:line="259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D27D3">
        <w:rPr>
          <w:rFonts w:asciiTheme="minorHAnsi" w:hAnsiTheme="minorHAnsi" w:cstheme="minorHAnsi"/>
          <w:sz w:val="22"/>
          <w:szCs w:val="22"/>
        </w:rPr>
        <w:t>ATTESTA</w:t>
      </w:r>
    </w:p>
    <w:p w14:paraId="0C5013DC" w14:textId="1D22472C" w:rsidR="00416048" w:rsidRPr="00FD27D3" w:rsidRDefault="00416048" w:rsidP="00416048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 w:rsidRPr="00FD27D3">
        <w:rPr>
          <w:rFonts w:asciiTheme="minorHAnsi" w:hAnsiTheme="minorHAnsi" w:cstheme="minorHAnsi"/>
          <w:sz w:val="22"/>
          <w:szCs w:val="22"/>
        </w:rPr>
        <w:t xml:space="preserve">la capacità economica e finanziaria dell'impresa rispetto agli impegni derivanti dalla copertura finanziaria dell'iniziativa, al netto del contribuito richiesto e al lordo </w:t>
      </w:r>
      <w:proofErr w:type="spellStart"/>
      <w:proofErr w:type="gramStart"/>
      <w:r w:rsidRPr="00FD27D3">
        <w:rPr>
          <w:rFonts w:asciiTheme="minorHAnsi" w:hAnsiTheme="minorHAnsi" w:cstheme="minorHAnsi"/>
          <w:sz w:val="22"/>
          <w:szCs w:val="22"/>
        </w:rPr>
        <w:t>deIl'</w:t>
      </w:r>
      <w:r w:rsidR="00802262">
        <w:rPr>
          <w:rFonts w:asciiTheme="minorHAnsi" w:hAnsiTheme="minorHAnsi" w:cstheme="minorHAnsi"/>
          <w:sz w:val="22"/>
          <w:szCs w:val="22"/>
        </w:rPr>
        <w:t>I</w:t>
      </w:r>
      <w:r w:rsidRPr="00FD27D3">
        <w:rPr>
          <w:rFonts w:asciiTheme="minorHAnsi" w:hAnsiTheme="minorHAnsi" w:cstheme="minorHAnsi"/>
          <w:sz w:val="22"/>
          <w:szCs w:val="22"/>
        </w:rPr>
        <w:t>VA</w:t>
      </w:r>
      <w:proofErr w:type="spellEnd"/>
      <w:proofErr w:type="gramEnd"/>
      <w:r w:rsidRPr="00FD27D3">
        <w:rPr>
          <w:rFonts w:asciiTheme="minorHAnsi" w:hAnsiTheme="minorHAnsi" w:cstheme="minorHAnsi"/>
          <w:sz w:val="22"/>
          <w:szCs w:val="22"/>
        </w:rPr>
        <w:t>.</w:t>
      </w:r>
    </w:p>
    <w:p w14:paraId="7716A979" w14:textId="77777777" w:rsidR="00416048" w:rsidRPr="00FD27D3" w:rsidRDefault="00416048" w:rsidP="00416048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 w:rsidRPr="00FD27D3">
        <w:rPr>
          <w:rFonts w:asciiTheme="minorHAnsi" w:hAnsiTheme="minorHAnsi" w:cstheme="minorHAnsi"/>
          <w:sz w:val="22"/>
          <w:szCs w:val="22"/>
        </w:rPr>
        <w:t>La presente non costituisce lettera di credito e non ha in alcun modo natura fideiussoria.</w:t>
      </w:r>
    </w:p>
    <w:p w14:paraId="3B707CE5" w14:textId="77777777" w:rsidR="00416048" w:rsidRPr="00FD27D3" w:rsidRDefault="00416048" w:rsidP="00395CCC">
      <w:pPr>
        <w:spacing w:after="160" w:line="259" w:lineRule="auto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FD27D3">
        <w:rPr>
          <w:rFonts w:asciiTheme="minorHAnsi" w:hAnsiTheme="minorHAnsi" w:cstheme="minorHAnsi"/>
          <w:i/>
          <w:iCs/>
          <w:sz w:val="22"/>
          <w:szCs w:val="22"/>
        </w:rPr>
        <w:t>[oppure]</w:t>
      </w:r>
    </w:p>
    <w:p w14:paraId="65743348" w14:textId="6DD19A88" w:rsidR="00416048" w:rsidRPr="00FD27D3" w:rsidRDefault="00416048" w:rsidP="00416048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 w:rsidRPr="00FD27D3">
        <w:rPr>
          <w:rFonts w:asciiTheme="minorHAnsi" w:hAnsiTheme="minorHAnsi" w:cstheme="minorHAnsi"/>
          <w:sz w:val="22"/>
          <w:szCs w:val="22"/>
        </w:rPr>
        <w:t xml:space="preserve">La disponibilità di questo istituto a concedere alla </w:t>
      </w:r>
      <w:proofErr w:type="gramStart"/>
      <w:r w:rsidRPr="00FD27D3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FD27D3">
        <w:rPr>
          <w:rFonts w:asciiTheme="minorHAnsi" w:hAnsiTheme="minorHAnsi" w:cstheme="minorHAnsi"/>
          <w:sz w:val="22"/>
          <w:szCs w:val="22"/>
        </w:rPr>
        <w:t xml:space="preserve">. </w:t>
      </w:r>
      <w:r w:rsidRPr="00FD27D3">
        <w:rPr>
          <w:rFonts w:asciiTheme="minorHAnsi" w:hAnsiTheme="minorHAnsi" w:cstheme="minorHAnsi"/>
          <w:i/>
          <w:iCs/>
          <w:sz w:val="22"/>
          <w:szCs w:val="22"/>
        </w:rPr>
        <w:t xml:space="preserve">(riportare ragione sociale del soggetto proponente) </w:t>
      </w:r>
      <w:r w:rsidRPr="00FD27D3">
        <w:rPr>
          <w:rFonts w:asciiTheme="minorHAnsi" w:hAnsiTheme="minorHAnsi" w:cstheme="minorHAnsi"/>
          <w:sz w:val="22"/>
          <w:szCs w:val="22"/>
        </w:rPr>
        <w:t>una</w:t>
      </w:r>
      <w:r w:rsidRPr="00FD27D3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FD27D3">
        <w:rPr>
          <w:rFonts w:asciiTheme="minorHAnsi" w:hAnsiTheme="minorHAnsi" w:cstheme="minorHAnsi"/>
          <w:sz w:val="22"/>
          <w:szCs w:val="22"/>
        </w:rPr>
        <w:t xml:space="preserve">linea di credito di importo sufficiente a coprire gli impegni derivanti dalla copertura finanziaria dell'iniziativa, al netto del contribuito richiesto e al lordo </w:t>
      </w:r>
      <w:proofErr w:type="spellStart"/>
      <w:proofErr w:type="gramStart"/>
      <w:r w:rsidRPr="00FD27D3">
        <w:rPr>
          <w:rFonts w:asciiTheme="minorHAnsi" w:hAnsiTheme="minorHAnsi" w:cstheme="minorHAnsi"/>
          <w:sz w:val="22"/>
          <w:szCs w:val="22"/>
        </w:rPr>
        <w:t>deIl</w:t>
      </w:r>
      <w:r w:rsidR="00802262">
        <w:rPr>
          <w:rFonts w:asciiTheme="minorHAnsi" w:hAnsiTheme="minorHAnsi" w:cstheme="minorHAnsi"/>
          <w:sz w:val="22"/>
          <w:szCs w:val="22"/>
        </w:rPr>
        <w:t>’I</w:t>
      </w:r>
      <w:r w:rsidRPr="00FD27D3">
        <w:rPr>
          <w:rFonts w:asciiTheme="minorHAnsi" w:hAnsiTheme="minorHAnsi" w:cstheme="minorHAnsi"/>
          <w:sz w:val="22"/>
          <w:szCs w:val="22"/>
        </w:rPr>
        <w:t>VA</w:t>
      </w:r>
      <w:proofErr w:type="spellEnd"/>
      <w:proofErr w:type="gramEnd"/>
      <w:r w:rsidRPr="00FD27D3">
        <w:rPr>
          <w:rFonts w:asciiTheme="minorHAnsi" w:hAnsiTheme="minorHAnsi" w:cstheme="minorHAnsi"/>
          <w:sz w:val="22"/>
          <w:szCs w:val="22"/>
        </w:rPr>
        <w:t>.</w:t>
      </w:r>
    </w:p>
    <w:p w14:paraId="35E0460C" w14:textId="77777777" w:rsidR="00416048" w:rsidRPr="00FD27D3" w:rsidRDefault="00416048" w:rsidP="00416048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</w:p>
    <w:p w14:paraId="77EBFB9E" w14:textId="77777777" w:rsidR="00416048" w:rsidRPr="00FD27D3" w:rsidRDefault="00416048" w:rsidP="00416048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 w:rsidRPr="00FD27D3">
        <w:rPr>
          <w:rFonts w:asciiTheme="minorHAnsi" w:hAnsiTheme="minorHAnsi" w:cstheme="minorHAnsi"/>
          <w:sz w:val="22"/>
          <w:szCs w:val="22"/>
        </w:rPr>
        <w:t>Luogo e data, ______________</w:t>
      </w:r>
    </w:p>
    <w:p w14:paraId="3320E49F" w14:textId="77777777" w:rsidR="00416048" w:rsidRPr="00FD27D3" w:rsidRDefault="00416048" w:rsidP="00416048">
      <w:pPr>
        <w:spacing w:after="160" w:line="259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FD27D3">
        <w:rPr>
          <w:rFonts w:asciiTheme="minorHAnsi" w:hAnsiTheme="minorHAnsi" w:cstheme="minorHAnsi"/>
          <w:sz w:val="22"/>
          <w:szCs w:val="22"/>
        </w:rPr>
        <w:t>Timbro e firma</w:t>
      </w:r>
      <w:r w:rsidRPr="00FD27D3">
        <w:rPr>
          <w:rStyle w:val="Rimandonotaapidipagina"/>
          <w:rFonts w:asciiTheme="minorHAnsi" w:hAnsiTheme="minorHAnsi" w:cstheme="minorHAnsi"/>
          <w:sz w:val="22"/>
          <w:szCs w:val="22"/>
        </w:rPr>
        <w:footnoteReference w:id="1"/>
      </w:r>
    </w:p>
    <w:p w14:paraId="0FEF63C8" w14:textId="77777777" w:rsidR="00416048" w:rsidRPr="00FD27D3" w:rsidRDefault="00416048" w:rsidP="00416048">
      <w:pPr>
        <w:spacing w:after="160" w:line="259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FD27D3">
        <w:rPr>
          <w:rFonts w:asciiTheme="minorHAnsi" w:hAnsiTheme="minorHAnsi" w:cstheme="minorHAnsi"/>
          <w:sz w:val="22"/>
          <w:szCs w:val="22"/>
        </w:rPr>
        <w:t xml:space="preserve"> _________________</w:t>
      </w:r>
    </w:p>
    <w:p w14:paraId="6DD3B616" w14:textId="77777777" w:rsidR="00416048" w:rsidRPr="00922046" w:rsidRDefault="00416048" w:rsidP="00416048"/>
    <w:p w14:paraId="53FCFC00" w14:textId="498EDDB9" w:rsidR="00DA1E9B" w:rsidRDefault="00DA1E9B">
      <w:pPr>
        <w:jc w:val="left"/>
        <w:rPr>
          <w:snapToGrid w:val="0"/>
          <w:sz w:val="22"/>
        </w:rPr>
      </w:pPr>
    </w:p>
    <w:sectPr w:rsidR="00DA1E9B" w:rsidSect="00904065">
      <w:headerReference w:type="first" r:id="rId11"/>
      <w:footerReference w:type="first" r:id="rId12"/>
      <w:pgSz w:w="11906" w:h="16838"/>
      <w:pgMar w:top="2410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3C0BF" w14:textId="77777777" w:rsidR="0016216A" w:rsidRDefault="0016216A">
      <w:r>
        <w:separator/>
      </w:r>
    </w:p>
  </w:endnote>
  <w:endnote w:type="continuationSeparator" w:id="0">
    <w:p w14:paraId="0515EAE7" w14:textId="77777777" w:rsidR="0016216A" w:rsidRDefault="00162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nt45">
    <w:panose1 w:val="020B0604020202020204"/>
    <w:charset w:val="80"/>
    <w:family w:val="auto"/>
    <w:pitch w:val="variable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tarSymbol">
    <w:altName w:val="Arial Unicode MS"/>
    <w:panose1 w:val="020B0604020202020204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Noto Sans Symbols">
    <w:altName w:val="Calibri"/>
    <w:panose1 w:val="020B0604020202020204"/>
    <w:charset w:val="00"/>
    <w:family w:val="auto"/>
    <w:pitch w:val="default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20B06040202020202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Times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BF13F" w14:textId="77777777" w:rsidR="0066001D" w:rsidRPr="008F6C05" w:rsidRDefault="0066001D" w:rsidP="0066001D">
    <w:pPr>
      <w:pStyle w:val="Pidipagina"/>
      <w:ind w:right="360"/>
      <w:jc w:val="center"/>
      <w:rPr>
        <w:sz w:val="18"/>
        <w:szCs w:val="18"/>
      </w:rPr>
    </w:pPr>
    <w:r>
      <w:rPr>
        <w:sz w:val="18"/>
        <w:szCs w:val="18"/>
      </w:rPr>
      <w:t xml:space="preserve">PR FESR 2021-2027 – Azione 2.2.4 Avviso </w:t>
    </w:r>
    <w:r w:rsidRPr="00B65102">
      <w:rPr>
        <w:sz w:val="18"/>
        <w:szCs w:val="18"/>
      </w:rPr>
      <w:t>"H2 Sicilia – Idrogeno</w:t>
    </w:r>
    <w:r>
      <w:rPr>
        <w:sz w:val="18"/>
        <w:szCs w:val="18"/>
      </w:rPr>
      <w:t xml:space="preserve"> rinnovabile</w:t>
    </w:r>
    <w:r w:rsidRPr="00B65102">
      <w:rPr>
        <w:sz w:val="18"/>
        <w:szCs w:val="18"/>
      </w:rPr>
      <w:t>, decarbonizzazione, sviluppo"</w:t>
    </w:r>
  </w:p>
  <w:p w14:paraId="4C2D0DEC" w14:textId="77777777" w:rsidR="0066001D" w:rsidRDefault="0066001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887C9" w14:textId="77777777" w:rsidR="0016216A" w:rsidRDefault="0016216A">
      <w:r>
        <w:separator/>
      </w:r>
    </w:p>
  </w:footnote>
  <w:footnote w:type="continuationSeparator" w:id="0">
    <w:p w14:paraId="7C577E14" w14:textId="77777777" w:rsidR="0016216A" w:rsidRDefault="0016216A">
      <w:r>
        <w:continuationSeparator/>
      </w:r>
    </w:p>
  </w:footnote>
  <w:footnote w:id="1">
    <w:p w14:paraId="6DFD604D" w14:textId="77777777" w:rsidR="00416048" w:rsidRPr="004F0B81" w:rsidRDefault="00416048" w:rsidP="00416048">
      <w:pPr>
        <w:tabs>
          <w:tab w:val="left" w:pos="284"/>
        </w:tabs>
        <w:ind w:left="284" w:hanging="284"/>
        <w:rPr>
          <w:i/>
          <w:iCs/>
          <w:sz w:val="16"/>
          <w:szCs w:val="16"/>
        </w:rPr>
      </w:pPr>
      <w:r>
        <w:rPr>
          <w:rStyle w:val="Rimandonotaapidipagina"/>
          <w:sz w:val="16"/>
          <w:szCs w:val="16"/>
        </w:rPr>
        <w:footnoteRef/>
      </w:r>
      <w:r>
        <w:rPr>
          <w:sz w:val="16"/>
          <w:szCs w:val="16"/>
        </w:rPr>
        <w:tab/>
      </w:r>
      <w:r>
        <w:rPr>
          <w:iCs/>
          <w:sz w:val="16"/>
          <w:szCs w:val="16"/>
        </w:rPr>
        <w:t>Sottoscrivere la presente dichiarazione con le modalità previste dall’art. 38 del D.P.R. 445 del 28 dicembre 2000, e successive modifiche e integrazioni</w:t>
      </w:r>
      <w:r>
        <w:rPr>
          <w:i/>
          <w:iCs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2A2CC" w14:textId="1765A0BD" w:rsidR="0066001D" w:rsidRDefault="0066001D">
    <w:pPr>
      <w:pStyle w:val="Intestazione"/>
    </w:pPr>
    <w:r>
      <w:rPr>
        <w:noProof/>
      </w:rPr>
      <w:drawing>
        <wp:anchor distT="0" distB="0" distL="0" distR="0" simplePos="0" relativeHeight="251659264" behindDoc="1" locked="0" layoutInCell="1" allowOverlap="1" wp14:anchorId="30D438DF" wp14:editId="5896950F">
          <wp:simplePos x="0" y="0"/>
          <wp:positionH relativeFrom="page">
            <wp:posOffset>720090</wp:posOffset>
          </wp:positionH>
          <wp:positionV relativeFrom="page">
            <wp:posOffset>449580</wp:posOffset>
          </wp:positionV>
          <wp:extent cx="6074410" cy="381000"/>
          <wp:effectExtent l="0" t="0" r="0" b="0"/>
          <wp:wrapNone/>
          <wp:docPr id="1155392939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441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lvl w:ilvl="0">
      <w:start w:val="1"/>
      <w:numFmt w:val="lowerLetter"/>
      <w:lvlText w:val="%1)"/>
      <w:lvlJc w:val="left"/>
      <w:pPr>
        <w:tabs>
          <w:tab w:val="num" w:pos="1305"/>
        </w:tabs>
        <w:ind w:left="1305" w:hanging="360"/>
      </w:pPr>
    </w:lvl>
    <w:lvl w:ilvl="1">
      <w:start w:val="1"/>
      <w:numFmt w:val="decimal"/>
      <w:lvlText w:val="%2."/>
      <w:lvlJc w:val="left"/>
      <w:pPr>
        <w:tabs>
          <w:tab w:val="num" w:pos="1665"/>
        </w:tabs>
        <w:ind w:left="1665" w:hanging="360"/>
      </w:pPr>
    </w:lvl>
    <w:lvl w:ilvl="2">
      <w:start w:val="1"/>
      <w:numFmt w:val="decimal"/>
      <w:lvlText w:val="%3."/>
      <w:lvlJc w:val="left"/>
      <w:pPr>
        <w:tabs>
          <w:tab w:val="num" w:pos="2025"/>
        </w:tabs>
        <w:ind w:left="2025" w:hanging="360"/>
      </w:pPr>
    </w:lvl>
    <w:lvl w:ilvl="3">
      <w:start w:val="1"/>
      <w:numFmt w:val="decimal"/>
      <w:lvlText w:val="%4."/>
      <w:lvlJc w:val="left"/>
      <w:pPr>
        <w:tabs>
          <w:tab w:val="num" w:pos="2385"/>
        </w:tabs>
        <w:ind w:left="2385" w:hanging="360"/>
      </w:pPr>
    </w:lvl>
    <w:lvl w:ilvl="4">
      <w:start w:val="1"/>
      <w:numFmt w:val="decimal"/>
      <w:lvlText w:val="%5."/>
      <w:lvlJc w:val="left"/>
      <w:pPr>
        <w:tabs>
          <w:tab w:val="num" w:pos="2745"/>
        </w:tabs>
        <w:ind w:left="2745" w:hanging="360"/>
      </w:pPr>
    </w:lvl>
    <w:lvl w:ilvl="5">
      <w:start w:val="1"/>
      <w:numFmt w:val="decimal"/>
      <w:lvlText w:val="%6."/>
      <w:lvlJc w:val="left"/>
      <w:pPr>
        <w:tabs>
          <w:tab w:val="num" w:pos="3105"/>
        </w:tabs>
        <w:ind w:left="3105" w:hanging="360"/>
      </w:pPr>
    </w:lvl>
    <w:lvl w:ilvl="6">
      <w:start w:val="1"/>
      <w:numFmt w:val="decimal"/>
      <w:lvlText w:val="%7."/>
      <w:lvlJc w:val="left"/>
      <w:pPr>
        <w:tabs>
          <w:tab w:val="num" w:pos="3465"/>
        </w:tabs>
        <w:ind w:left="3465" w:hanging="360"/>
      </w:pPr>
    </w:lvl>
    <w:lvl w:ilvl="7">
      <w:start w:val="1"/>
      <w:numFmt w:val="decimal"/>
      <w:lvlText w:val="%8."/>
      <w:lvlJc w:val="left"/>
      <w:pPr>
        <w:tabs>
          <w:tab w:val="num" w:pos="3825"/>
        </w:tabs>
        <w:ind w:left="3825" w:hanging="360"/>
      </w:pPr>
    </w:lvl>
    <w:lvl w:ilvl="8">
      <w:start w:val="1"/>
      <w:numFmt w:val="decimal"/>
      <w:lvlText w:val="%9."/>
      <w:lvlJc w:val="left"/>
      <w:pPr>
        <w:tabs>
          <w:tab w:val="num" w:pos="4185"/>
        </w:tabs>
        <w:ind w:left="4185" w:hanging="360"/>
      </w:pPr>
    </w:lvl>
  </w:abstractNum>
  <w:abstractNum w:abstractNumId="1" w15:restartNumberingAfterBreak="0">
    <w:nsid w:val="00000006"/>
    <w:multiLevelType w:val="multi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7"/>
    <w:multiLevelType w:val="multilevel"/>
    <w:tmpl w:val="00000007"/>
    <w:name w:val="WW8Num8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caps w:val="0"/>
        <w:smallCaps w:val="0"/>
        <w:strike w:val="0"/>
        <w:dstrike w:val="0"/>
        <w:vanish w:val="0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9"/>
    <w:multiLevelType w:val="multilevel"/>
    <w:tmpl w:val="00000009"/>
    <w:name w:val="WWNum10"/>
    <w:lvl w:ilvl="0">
      <w:start w:val="1"/>
      <w:numFmt w:val="bullet"/>
      <w:lvlText w:val="-"/>
      <w:lvlJc w:val="left"/>
      <w:pPr>
        <w:tabs>
          <w:tab w:val="num" w:pos="0"/>
        </w:tabs>
        <w:ind w:left="1271" w:hanging="360"/>
      </w:pPr>
      <w:rPr>
        <w:rFonts w:ascii="Cambria" w:hAnsi="Cambria" w:cs="font45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/>
      </w:rPr>
    </w:lvl>
  </w:abstractNum>
  <w:abstractNum w:abstractNumId="4" w15:restartNumberingAfterBreak="0">
    <w:nsid w:val="0000000D"/>
    <w:multiLevelType w:val="singleLevel"/>
    <w:tmpl w:val="0000000D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5" w15:restartNumberingAfterBreak="0">
    <w:nsid w:val="00000011"/>
    <w:multiLevelType w:val="multilevel"/>
    <w:tmpl w:val="00000011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12"/>
    <w:multiLevelType w:val="multilevel"/>
    <w:tmpl w:val="00000012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13"/>
    <w:multiLevelType w:val="multilevel"/>
    <w:tmpl w:val="00000013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14"/>
    <w:multiLevelType w:val="multilevel"/>
    <w:tmpl w:val="00000014"/>
    <w:name w:val="WW8Num21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caps w:val="0"/>
        <w:smallCaps w:val="0"/>
        <w:strike w:val="0"/>
        <w:dstrike w:val="0"/>
        <w:vanish w:val="0"/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15"/>
    <w:multiLevelType w:val="multilevel"/>
    <w:tmpl w:val="00000015"/>
    <w:name w:val="WW8Num2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0" w15:restartNumberingAfterBreak="0">
    <w:nsid w:val="00000017"/>
    <w:multiLevelType w:val="multilevel"/>
    <w:tmpl w:val="00000017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18"/>
    <w:multiLevelType w:val="multilevel"/>
    <w:tmpl w:val="00000018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2" w15:restartNumberingAfterBreak="0">
    <w:nsid w:val="00000019"/>
    <w:multiLevelType w:val="multilevel"/>
    <w:tmpl w:val="00000019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1A"/>
    <w:multiLevelType w:val="multilevel"/>
    <w:tmpl w:val="0000001A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000001D"/>
    <w:multiLevelType w:val="multilevel"/>
    <w:tmpl w:val="0000001D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5" w15:restartNumberingAfterBreak="0">
    <w:nsid w:val="0000001E"/>
    <w:multiLevelType w:val="multilevel"/>
    <w:tmpl w:val="0000001E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1F"/>
    <w:multiLevelType w:val="multilevel"/>
    <w:tmpl w:val="0000001F"/>
    <w:name w:val="WW8Num3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color w:val="00000A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0000020"/>
    <w:multiLevelType w:val="multilevel"/>
    <w:tmpl w:val="00000020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 w15:restartNumberingAfterBreak="0">
    <w:nsid w:val="00000021"/>
    <w:multiLevelType w:val="multilevel"/>
    <w:tmpl w:val="00000021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00000024"/>
    <w:multiLevelType w:val="multilevel"/>
    <w:tmpl w:val="00000024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0000003C"/>
    <w:multiLevelType w:val="singleLevel"/>
    <w:tmpl w:val="0000003C"/>
    <w:name w:val="WW8Num59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  <w:b w:val="0"/>
        <w:i w:val="0"/>
        <w:sz w:val="24"/>
      </w:rPr>
    </w:lvl>
  </w:abstractNum>
  <w:abstractNum w:abstractNumId="21" w15:restartNumberingAfterBreak="0">
    <w:nsid w:val="00863113"/>
    <w:multiLevelType w:val="multilevel"/>
    <w:tmpl w:val="D818C0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43" w:hanging="360"/>
      </w:pPr>
      <w:rPr>
        <w:rFonts w:hint="default"/>
        <w:b/>
        <w:i w:val="0"/>
        <w:color w:val="5B9BD5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  <w:i/>
      </w:rPr>
    </w:lvl>
  </w:abstractNum>
  <w:abstractNum w:abstractNumId="22" w15:restartNumberingAfterBreak="0">
    <w:nsid w:val="026F1D14"/>
    <w:multiLevelType w:val="hybridMultilevel"/>
    <w:tmpl w:val="A0FEC80E"/>
    <w:lvl w:ilvl="0" w:tplc="FFFFFFF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40C66C7"/>
    <w:multiLevelType w:val="hybridMultilevel"/>
    <w:tmpl w:val="70AE4D7A"/>
    <w:lvl w:ilvl="0" w:tplc="FD08CB9C">
      <w:start w:val="3"/>
      <w:numFmt w:val="bullet"/>
      <w:lvlText w:val="-"/>
      <w:lvlJc w:val="left"/>
      <w:pPr>
        <w:ind w:left="360" w:hanging="360"/>
      </w:pPr>
      <w:rPr>
        <w:rFonts w:ascii="Calibri" w:eastAsia="Calibri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4EF64A8"/>
    <w:multiLevelType w:val="hybridMultilevel"/>
    <w:tmpl w:val="0A6AC2D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5582F0B"/>
    <w:multiLevelType w:val="hybridMultilevel"/>
    <w:tmpl w:val="A0FEC80E"/>
    <w:lvl w:ilvl="0" w:tplc="FFFFFFF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5622CB6"/>
    <w:multiLevelType w:val="hybridMultilevel"/>
    <w:tmpl w:val="01FEBC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56E0EE2"/>
    <w:multiLevelType w:val="multilevel"/>
    <w:tmpl w:val="C93EC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063D7919"/>
    <w:multiLevelType w:val="multilevel"/>
    <w:tmpl w:val="C93EC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07E810BB"/>
    <w:multiLevelType w:val="hybridMultilevel"/>
    <w:tmpl w:val="FBCA0668"/>
    <w:lvl w:ilvl="0" w:tplc="5EBEF2E2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5DC6D8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E6C0097C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08EB51E9"/>
    <w:multiLevelType w:val="hybridMultilevel"/>
    <w:tmpl w:val="912EF80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0975012E"/>
    <w:multiLevelType w:val="multilevel"/>
    <w:tmpl w:val="7046B7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>
      <w:start w:val="1"/>
      <w:numFmt w:val="upperRoman"/>
      <w:lvlText w:val="%2."/>
      <w:lvlJc w:val="right"/>
      <w:pPr>
        <w:ind w:left="360" w:hanging="360"/>
      </w:pPr>
      <w:rPr>
        <w:rFonts w:hint="default"/>
        <w:b/>
        <w:bCs/>
        <w:color w:val="0F4761" w:themeColor="accent1" w:themeShade="BF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0D5A5821"/>
    <w:multiLevelType w:val="hybridMultilevel"/>
    <w:tmpl w:val="5CC2F7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0FC4065F"/>
    <w:multiLevelType w:val="hybridMultilevel"/>
    <w:tmpl w:val="8FB81822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218C41CC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100E2917"/>
    <w:multiLevelType w:val="hybridMultilevel"/>
    <w:tmpl w:val="E95ADE9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2" w:tplc="FFFFFFFF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10D30EDD"/>
    <w:multiLevelType w:val="hybridMultilevel"/>
    <w:tmpl w:val="C32033E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1F757F9"/>
    <w:multiLevelType w:val="hybridMultilevel"/>
    <w:tmpl w:val="F8069E08"/>
    <w:lvl w:ilvl="0" w:tplc="962C933C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3DB73B2"/>
    <w:multiLevelType w:val="hybridMultilevel"/>
    <w:tmpl w:val="912EF80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14F9481E"/>
    <w:multiLevelType w:val="hybridMultilevel"/>
    <w:tmpl w:val="EB78FDC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57F6562"/>
    <w:multiLevelType w:val="hybridMultilevel"/>
    <w:tmpl w:val="6AFE1E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82F0364"/>
    <w:multiLevelType w:val="multilevel"/>
    <w:tmpl w:val="C93EC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18A2408B"/>
    <w:multiLevelType w:val="hybridMultilevel"/>
    <w:tmpl w:val="C36CA0D8"/>
    <w:lvl w:ilvl="0" w:tplc="0410001B">
      <w:start w:val="1"/>
      <w:numFmt w:val="lowerRoman"/>
      <w:lvlText w:val="%1."/>
      <w:lvlJc w:val="right"/>
      <w:pPr>
        <w:ind w:left="2844" w:hanging="360"/>
      </w:pPr>
    </w:lvl>
    <w:lvl w:ilvl="1" w:tplc="04100019" w:tentative="1">
      <w:start w:val="1"/>
      <w:numFmt w:val="lowerLetter"/>
      <w:lvlText w:val="%2."/>
      <w:lvlJc w:val="left"/>
      <w:pPr>
        <w:ind w:left="3564" w:hanging="360"/>
      </w:pPr>
    </w:lvl>
    <w:lvl w:ilvl="2" w:tplc="0410001B" w:tentative="1">
      <w:start w:val="1"/>
      <w:numFmt w:val="lowerRoman"/>
      <w:lvlText w:val="%3."/>
      <w:lvlJc w:val="right"/>
      <w:pPr>
        <w:ind w:left="4284" w:hanging="180"/>
      </w:pPr>
    </w:lvl>
    <w:lvl w:ilvl="3" w:tplc="0410000F" w:tentative="1">
      <w:start w:val="1"/>
      <w:numFmt w:val="decimal"/>
      <w:lvlText w:val="%4."/>
      <w:lvlJc w:val="left"/>
      <w:pPr>
        <w:ind w:left="5004" w:hanging="360"/>
      </w:pPr>
    </w:lvl>
    <w:lvl w:ilvl="4" w:tplc="04100019" w:tentative="1">
      <w:start w:val="1"/>
      <w:numFmt w:val="lowerLetter"/>
      <w:lvlText w:val="%5."/>
      <w:lvlJc w:val="left"/>
      <w:pPr>
        <w:ind w:left="5724" w:hanging="360"/>
      </w:pPr>
    </w:lvl>
    <w:lvl w:ilvl="5" w:tplc="0410001B" w:tentative="1">
      <w:start w:val="1"/>
      <w:numFmt w:val="lowerRoman"/>
      <w:lvlText w:val="%6."/>
      <w:lvlJc w:val="right"/>
      <w:pPr>
        <w:ind w:left="6444" w:hanging="180"/>
      </w:pPr>
    </w:lvl>
    <w:lvl w:ilvl="6" w:tplc="0410000F" w:tentative="1">
      <w:start w:val="1"/>
      <w:numFmt w:val="decimal"/>
      <w:lvlText w:val="%7."/>
      <w:lvlJc w:val="left"/>
      <w:pPr>
        <w:ind w:left="7164" w:hanging="360"/>
      </w:pPr>
    </w:lvl>
    <w:lvl w:ilvl="7" w:tplc="04100019" w:tentative="1">
      <w:start w:val="1"/>
      <w:numFmt w:val="lowerLetter"/>
      <w:lvlText w:val="%8."/>
      <w:lvlJc w:val="left"/>
      <w:pPr>
        <w:ind w:left="7884" w:hanging="360"/>
      </w:pPr>
    </w:lvl>
    <w:lvl w:ilvl="8" w:tplc="0410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42" w15:restartNumberingAfterBreak="0">
    <w:nsid w:val="1AF13E66"/>
    <w:multiLevelType w:val="multilevel"/>
    <w:tmpl w:val="650E4D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1C8A1987"/>
    <w:multiLevelType w:val="hybridMultilevel"/>
    <w:tmpl w:val="7EE8EB16"/>
    <w:lvl w:ilvl="0" w:tplc="FFFFFFFF">
      <w:start w:val="1"/>
      <w:numFmt w:val="lowerRoman"/>
      <w:lvlText w:val="%1."/>
      <w:lvlJc w:val="righ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220D02A8"/>
    <w:multiLevelType w:val="multilevel"/>
    <w:tmpl w:val="C93EC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23BF218A"/>
    <w:multiLevelType w:val="hybridMultilevel"/>
    <w:tmpl w:val="9290175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D08CB9C">
      <w:start w:val="3"/>
      <w:numFmt w:val="bullet"/>
      <w:lvlText w:val="-"/>
      <w:lvlJc w:val="left"/>
      <w:pPr>
        <w:ind w:left="1440" w:hanging="360"/>
      </w:pPr>
      <w:rPr>
        <w:rFonts w:ascii="Calibri" w:eastAsia="Calibri" w:hAnsi="Calibri" w:cs="Arial" w:hint="default"/>
      </w:rPr>
    </w:lvl>
    <w:lvl w:ilvl="2" w:tplc="284A004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3C03155"/>
    <w:multiLevelType w:val="hybridMultilevel"/>
    <w:tmpl w:val="806627DC"/>
    <w:lvl w:ilvl="0" w:tplc="5EBEF2E2">
      <w:start w:val="1"/>
      <w:numFmt w:val="lowerLetter"/>
      <w:lvlText w:val="%1)"/>
      <w:lvlJc w:val="left"/>
      <w:pPr>
        <w:ind w:left="1068" w:hanging="360"/>
      </w:pPr>
      <w:rPr>
        <w:rFonts w:ascii="Calibri" w:eastAsia="Calibri" w:hAnsi="Calibri" w:cs="Times New Roman"/>
      </w:rPr>
    </w:lvl>
    <w:lvl w:ilvl="1" w:tplc="04100019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245C1F1C"/>
    <w:multiLevelType w:val="multilevel"/>
    <w:tmpl w:val="7B2A9D56"/>
    <w:lvl w:ilvl="0">
      <w:start w:val="1"/>
      <w:numFmt w:val="lowerLetter"/>
      <w:lvlText w:val="%1)"/>
      <w:lvlJc w:val="left"/>
      <w:pPr>
        <w:ind w:left="360" w:hanging="360"/>
      </w:pPr>
      <w:rPr>
        <w:rFonts w:ascii="Calibri" w:hAnsi="Calibri" w:hint="default"/>
        <w:color w:val="auto"/>
        <w:sz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256376F5"/>
    <w:multiLevelType w:val="hybridMultilevel"/>
    <w:tmpl w:val="1564252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D08CB9C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2" w:tplc="284A0040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2633199D"/>
    <w:multiLevelType w:val="hybridMultilevel"/>
    <w:tmpl w:val="B4548734"/>
    <w:lvl w:ilvl="0" w:tplc="0410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6E611E3"/>
    <w:multiLevelType w:val="hybridMultilevel"/>
    <w:tmpl w:val="912EF80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271E6F29"/>
    <w:multiLevelType w:val="multilevel"/>
    <w:tmpl w:val="DBC018D4"/>
    <w:lvl w:ilvl="0">
      <w:numFmt w:val="bullet"/>
      <w:lvlText w:val="-"/>
      <w:lvlJc w:val="left"/>
      <w:pPr>
        <w:ind w:left="927" w:hanging="360"/>
      </w:pPr>
      <w:rPr>
        <w:rFonts w:ascii="Calibri Light" w:eastAsia="Calibri" w:hAnsi="Calibri Light" w:cs="Calibri Light"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52" w15:restartNumberingAfterBreak="0">
    <w:nsid w:val="27494506"/>
    <w:multiLevelType w:val="hybridMultilevel"/>
    <w:tmpl w:val="72022C38"/>
    <w:lvl w:ilvl="0" w:tplc="04100017">
      <w:start w:val="1"/>
      <w:numFmt w:val="lowerLetter"/>
      <w:lvlText w:val="%1)"/>
      <w:lvlJc w:val="left"/>
      <w:pPr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7">
      <w:start w:val="1"/>
      <w:numFmt w:val="lowerLetter"/>
      <w:lvlText w:val="%3)"/>
      <w:lvlJc w:val="left"/>
      <w:pPr>
        <w:ind w:left="720" w:hanging="360"/>
      </w:pPr>
    </w:lvl>
    <w:lvl w:ilvl="3" w:tplc="0410000F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3" w15:restartNumberingAfterBreak="0">
    <w:nsid w:val="290559FB"/>
    <w:multiLevelType w:val="hybridMultilevel"/>
    <w:tmpl w:val="912EF806"/>
    <w:lvl w:ilvl="0" w:tplc="DE1A04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29A90415"/>
    <w:multiLevelType w:val="hybridMultilevel"/>
    <w:tmpl w:val="9294AC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AC5732D"/>
    <w:multiLevelType w:val="hybridMultilevel"/>
    <w:tmpl w:val="7D1E4F6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2B0E6858"/>
    <w:multiLevelType w:val="hybridMultilevel"/>
    <w:tmpl w:val="91EC97B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B180121"/>
    <w:multiLevelType w:val="hybridMultilevel"/>
    <w:tmpl w:val="F7D6682E"/>
    <w:lvl w:ilvl="0" w:tplc="3F121DE6">
      <w:start w:val="1"/>
      <w:numFmt w:val="decimal"/>
      <w:lvlText w:val="%1)"/>
      <w:lvlJc w:val="left"/>
      <w:pPr>
        <w:ind w:left="1320" w:hanging="360"/>
      </w:pPr>
    </w:lvl>
    <w:lvl w:ilvl="1" w:tplc="6EF080A6">
      <w:start w:val="1"/>
      <w:numFmt w:val="decimal"/>
      <w:lvlText w:val="%2)"/>
      <w:lvlJc w:val="left"/>
      <w:pPr>
        <w:ind w:left="1320" w:hanging="360"/>
      </w:pPr>
    </w:lvl>
    <w:lvl w:ilvl="2" w:tplc="051074EE">
      <w:start w:val="1"/>
      <w:numFmt w:val="decimal"/>
      <w:lvlText w:val="%3)"/>
      <w:lvlJc w:val="left"/>
      <w:pPr>
        <w:ind w:left="1320" w:hanging="360"/>
      </w:pPr>
    </w:lvl>
    <w:lvl w:ilvl="3" w:tplc="5F746D7A">
      <w:start w:val="1"/>
      <w:numFmt w:val="decimal"/>
      <w:lvlText w:val="%4)"/>
      <w:lvlJc w:val="left"/>
      <w:pPr>
        <w:ind w:left="1320" w:hanging="360"/>
      </w:pPr>
    </w:lvl>
    <w:lvl w:ilvl="4" w:tplc="6D98C42A">
      <w:start w:val="1"/>
      <w:numFmt w:val="decimal"/>
      <w:lvlText w:val="%5)"/>
      <w:lvlJc w:val="left"/>
      <w:pPr>
        <w:ind w:left="1320" w:hanging="360"/>
      </w:pPr>
    </w:lvl>
    <w:lvl w:ilvl="5" w:tplc="13948C4A">
      <w:start w:val="1"/>
      <w:numFmt w:val="decimal"/>
      <w:lvlText w:val="%6)"/>
      <w:lvlJc w:val="left"/>
      <w:pPr>
        <w:ind w:left="1320" w:hanging="360"/>
      </w:pPr>
    </w:lvl>
    <w:lvl w:ilvl="6" w:tplc="637C13A0">
      <w:start w:val="1"/>
      <w:numFmt w:val="decimal"/>
      <w:lvlText w:val="%7)"/>
      <w:lvlJc w:val="left"/>
      <w:pPr>
        <w:ind w:left="1320" w:hanging="360"/>
      </w:pPr>
    </w:lvl>
    <w:lvl w:ilvl="7" w:tplc="3612AE0E">
      <w:start w:val="1"/>
      <w:numFmt w:val="decimal"/>
      <w:lvlText w:val="%8)"/>
      <w:lvlJc w:val="left"/>
      <w:pPr>
        <w:ind w:left="1320" w:hanging="360"/>
      </w:pPr>
    </w:lvl>
    <w:lvl w:ilvl="8" w:tplc="DB3AFECA">
      <w:start w:val="1"/>
      <w:numFmt w:val="decimal"/>
      <w:lvlText w:val="%9)"/>
      <w:lvlJc w:val="left"/>
      <w:pPr>
        <w:ind w:left="1320" w:hanging="360"/>
      </w:pPr>
    </w:lvl>
  </w:abstractNum>
  <w:abstractNum w:abstractNumId="58" w15:restartNumberingAfterBreak="0">
    <w:nsid w:val="2B7A25A2"/>
    <w:multiLevelType w:val="multilevel"/>
    <w:tmpl w:val="D818C0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43" w:hanging="360"/>
      </w:pPr>
      <w:rPr>
        <w:rFonts w:hint="default"/>
        <w:b/>
        <w:i w:val="0"/>
        <w:color w:val="5B9BD5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  <w:i/>
      </w:rPr>
    </w:lvl>
  </w:abstractNum>
  <w:abstractNum w:abstractNumId="59" w15:restartNumberingAfterBreak="0">
    <w:nsid w:val="2BD24327"/>
    <w:multiLevelType w:val="hybridMultilevel"/>
    <w:tmpl w:val="D9FE8DA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 w15:restartNumberingAfterBreak="0">
    <w:nsid w:val="2C3952FC"/>
    <w:multiLevelType w:val="hybridMultilevel"/>
    <w:tmpl w:val="A784E6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C4164F0"/>
    <w:multiLevelType w:val="hybridMultilevel"/>
    <w:tmpl w:val="2EA4D884"/>
    <w:lvl w:ilvl="0" w:tplc="DE40BE3C">
      <w:start w:val="1"/>
      <w:numFmt w:val="decimal"/>
      <w:lvlText w:val="%1)"/>
      <w:lvlJc w:val="left"/>
      <w:pPr>
        <w:ind w:left="720" w:hanging="360"/>
      </w:pPr>
    </w:lvl>
    <w:lvl w:ilvl="1" w:tplc="831C3CBA">
      <w:start w:val="1"/>
      <w:numFmt w:val="decimal"/>
      <w:lvlText w:val="%2)"/>
      <w:lvlJc w:val="left"/>
      <w:pPr>
        <w:ind w:left="720" w:hanging="360"/>
      </w:pPr>
    </w:lvl>
    <w:lvl w:ilvl="2" w:tplc="28E2E598">
      <w:start w:val="1"/>
      <w:numFmt w:val="decimal"/>
      <w:lvlText w:val="%3)"/>
      <w:lvlJc w:val="left"/>
      <w:pPr>
        <w:ind w:left="720" w:hanging="360"/>
      </w:pPr>
    </w:lvl>
    <w:lvl w:ilvl="3" w:tplc="8F54FD6A">
      <w:start w:val="1"/>
      <w:numFmt w:val="decimal"/>
      <w:lvlText w:val="%4)"/>
      <w:lvlJc w:val="left"/>
      <w:pPr>
        <w:ind w:left="720" w:hanging="360"/>
      </w:pPr>
    </w:lvl>
    <w:lvl w:ilvl="4" w:tplc="515248B2">
      <w:start w:val="1"/>
      <w:numFmt w:val="decimal"/>
      <w:lvlText w:val="%5)"/>
      <w:lvlJc w:val="left"/>
      <w:pPr>
        <w:ind w:left="720" w:hanging="360"/>
      </w:pPr>
    </w:lvl>
    <w:lvl w:ilvl="5" w:tplc="4B706326">
      <w:start w:val="1"/>
      <w:numFmt w:val="decimal"/>
      <w:lvlText w:val="%6)"/>
      <w:lvlJc w:val="left"/>
      <w:pPr>
        <w:ind w:left="720" w:hanging="360"/>
      </w:pPr>
    </w:lvl>
    <w:lvl w:ilvl="6" w:tplc="33EC2D4E">
      <w:start w:val="1"/>
      <w:numFmt w:val="decimal"/>
      <w:lvlText w:val="%7)"/>
      <w:lvlJc w:val="left"/>
      <w:pPr>
        <w:ind w:left="720" w:hanging="360"/>
      </w:pPr>
    </w:lvl>
    <w:lvl w:ilvl="7" w:tplc="7C24F374">
      <w:start w:val="1"/>
      <w:numFmt w:val="decimal"/>
      <w:lvlText w:val="%8)"/>
      <w:lvlJc w:val="left"/>
      <w:pPr>
        <w:ind w:left="720" w:hanging="360"/>
      </w:pPr>
    </w:lvl>
    <w:lvl w:ilvl="8" w:tplc="554239A8">
      <w:start w:val="1"/>
      <w:numFmt w:val="decimal"/>
      <w:lvlText w:val="%9)"/>
      <w:lvlJc w:val="left"/>
      <w:pPr>
        <w:ind w:left="720" w:hanging="360"/>
      </w:pPr>
    </w:lvl>
  </w:abstractNum>
  <w:abstractNum w:abstractNumId="62" w15:restartNumberingAfterBreak="0">
    <w:nsid w:val="2DC52560"/>
    <w:multiLevelType w:val="hybridMultilevel"/>
    <w:tmpl w:val="211EEB8A"/>
    <w:lvl w:ilvl="0" w:tplc="04100017">
      <w:start w:val="1"/>
      <w:numFmt w:val="lowerLetter"/>
      <w:lvlText w:val="%1)"/>
      <w:lvlJc w:val="left"/>
      <w:pPr>
        <w:ind w:left="927" w:hanging="360"/>
      </w:p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3" w15:restartNumberingAfterBreak="0">
    <w:nsid w:val="2E232994"/>
    <w:multiLevelType w:val="hybridMultilevel"/>
    <w:tmpl w:val="DF020290"/>
    <w:lvl w:ilvl="0" w:tplc="5DC6D878">
      <w:start w:val="1"/>
      <w:numFmt w:val="lowerLetter"/>
      <w:lvlText w:val="%1)"/>
      <w:lvlJc w:val="left"/>
      <w:pPr>
        <w:ind w:left="123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50" w:hanging="360"/>
      </w:pPr>
    </w:lvl>
    <w:lvl w:ilvl="2" w:tplc="0410001B" w:tentative="1">
      <w:start w:val="1"/>
      <w:numFmt w:val="lowerRoman"/>
      <w:lvlText w:val="%3."/>
      <w:lvlJc w:val="right"/>
      <w:pPr>
        <w:ind w:left="2670" w:hanging="180"/>
      </w:pPr>
    </w:lvl>
    <w:lvl w:ilvl="3" w:tplc="0410000F" w:tentative="1">
      <w:start w:val="1"/>
      <w:numFmt w:val="decimal"/>
      <w:lvlText w:val="%4."/>
      <w:lvlJc w:val="left"/>
      <w:pPr>
        <w:ind w:left="3390" w:hanging="360"/>
      </w:pPr>
    </w:lvl>
    <w:lvl w:ilvl="4" w:tplc="04100019" w:tentative="1">
      <w:start w:val="1"/>
      <w:numFmt w:val="lowerLetter"/>
      <w:lvlText w:val="%5."/>
      <w:lvlJc w:val="left"/>
      <w:pPr>
        <w:ind w:left="4110" w:hanging="360"/>
      </w:pPr>
    </w:lvl>
    <w:lvl w:ilvl="5" w:tplc="0410001B" w:tentative="1">
      <w:start w:val="1"/>
      <w:numFmt w:val="lowerRoman"/>
      <w:lvlText w:val="%6."/>
      <w:lvlJc w:val="right"/>
      <w:pPr>
        <w:ind w:left="4830" w:hanging="180"/>
      </w:pPr>
    </w:lvl>
    <w:lvl w:ilvl="6" w:tplc="0410000F" w:tentative="1">
      <w:start w:val="1"/>
      <w:numFmt w:val="decimal"/>
      <w:lvlText w:val="%7."/>
      <w:lvlJc w:val="left"/>
      <w:pPr>
        <w:ind w:left="5550" w:hanging="360"/>
      </w:pPr>
    </w:lvl>
    <w:lvl w:ilvl="7" w:tplc="04100019" w:tentative="1">
      <w:start w:val="1"/>
      <w:numFmt w:val="lowerLetter"/>
      <w:lvlText w:val="%8."/>
      <w:lvlJc w:val="left"/>
      <w:pPr>
        <w:ind w:left="6270" w:hanging="360"/>
      </w:pPr>
    </w:lvl>
    <w:lvl w:ilvl="8" w:tplc="0410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64" w15:restartNumberingAfterBreak="0">
    <w:nsid w:val="2E2C10DD"/>
    <w:multiLevelType w:val="hybridMultilevel"/>
    <w:tmpl w:val="C132450C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16A2A53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2EDA14A8"/>
    <w:multiLevelType w:val="hybridMultilevel"/>
    <w:tmpl w:val="9F38B776"/>
    <w:lvl w:ilvl="0" w:tplc="FD262B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01B328D"/>
    <w:multiLevelType w:val="hybridMultilevel"/>
    <w:tmpl w:val="2812A69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858" w:hanging="360"/>
      </w:pPr>
    </w:lvl>
    <w:lvl w:ilvl="2" w:tplc="0410001B" w:tentative="1">
      <w:start w:val="1"/>
      <w:numFmt w:val="lowerRoman"/>
      <w:lvlText w:val="%3."/>
      <w:lvlJc w:val="right"/>
      <w:pPr>
        <w:ind w:left="3578" w:hanging="180"/>
      </w:pPr>
    </w:lvl>
    <w:lvl w:ilvl="3" w:tplc="0410000F" w:tentative="1">
      <w:start w:val="1"/>
      <w:numFmt w:val="decimal"/>
      <w:lvlText w:val="%4."/>
      <w:lvlJc w:val="left"/>
      <w:pPr>
        <w:ind w:left="4298" w:hanging="360"/>
      </w:pPr>
    </w:lvl>
    <w:lvl w:ilvl="4" w:tplc="04100019" w:tentative="1">
      <w:start w:val="1"/>
      <w:numFmt w:val="lowerLetter"/>
      <w:lvlText w:val="%5."/>
      <w:lvlJc w:val="left"/>
      <w:pPr>
        <w:ind w:left="5018" w:hanging="360"/>
      </w:pPr>
    </w:lvl>
    <w:lvl w:ilvl="5" w:tplc="0410001B" w:tentative="1">
      <w:start w:val="1"/>
      <w:numFmt w:val="lowerRoman"/>
      <w:lvlText w:val="%6."/>
      <w:lvlJc w:val="right"/>
      <w:pPr>
        <w:ind w:left="5738" w:hanging="180"/>
      </w:pPr>
    </w:lvl>
    <w:lvl w:ilvl="6" w:tplc="0410000F" w:tentative="1">
      <w:start w:val="1"/>
      <w:numFmt w:val="decimal"/>
      <w:lvlText w:val="%7."/>
      <w:lvlJc w:val="left"/>
      <w:pPr>
        <w:ind w:left="6458" w:hanging="360"/>
      </w:pPr>
    </w:lvl>
    <w:lvl w:ilvl="7" w:tplc="04100019" w:tentative="1">
      <w:start w:val="1"/>
      <w:numFmt w:val="lowerLetter"/>
      <w:lvlText w:val="%8."/>
      <w:lvlJc w:val="left"/>
      <w:pPr>
        <w:ind w:left="7178" w:hanging="360"/>
      </w:pPr>
    </w:lvl>
    <w:lvl w:ilvl="8" w:tplc="0410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67" w15:restartNumberingAfterBreak="0">
    <w:nsid w:val="30A614F2"/>
    <w:multiLevelType w:val="hybridMultilevel"/>
    <w:tmpl w:val="72D0202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DC6D8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3105424C"/>
    <w:multiLevelType w:val="hybridMultilevel"/>
    <w:tmpl w:val="446092CC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1682D13"/>
    <w:multiLevelType w:val="hybridMultilevel"/>
    <w:tmpl w:val="34E6BB3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31E02D3B"/>
    <w:multiLevelType w:val="hybridMultilevel"/>
    <w:tmpl w:val="F6D296FC"/>
    <w:lvl w:ilvl="0" w:tplc="E1C850EC">
      <w:start w:val="1"/>
      <w:numFmt w:val="decimal"/>
      <w:lvlText w:val="%1)"/>
      <w:lvlJc w:val="left"/>
      <w:pPr>
        <w:ind w:left="1320" w:hanging="360"/>
      </w:pPr>
    </w:lvl>
    <w:lvl w:ilvl="1" w:tplc="C5A4BF7A">
      <w:start w:val="1"/>
      <w:numFmt w:val="decimal"/>
      <w:lvlText w:val="%2)"/>
      <w:lvlJc w:val="left"/>
      <w:pPr>
        <w:ind w:left="1320" w:hanging="360"/>
      </w:pPr>
    </w:lvl>
    <w:lvl w:ilvl="2" w:tplc="51B4BCBE">
      <w:start w:val="1"/>
      <w:numFmt w:val="decimal"/>
      <w:lvlText w:val="%3)"/>
      <w:lvlJc w:val="left"/>
      <w:pPr>
        <w:ind w:left="1320" w:hanging="360"/>
      </w:pPr>
    </w:lvl>
    <w:lvl w:ilvl="3" w:tplc="5204C976">
      <w:start w:val="1"/>
      <w:numFmt w:val="decimal"/>
      <w:lvlText w:val="%4)"/>
      <w:lvlJc w:val="left"/>
      <w:pPr>
        <w:ind w:left="1320" w:hanging="360"/>
      </w:pPr>
    </w:lvl>
    <w:lvl w:ilvl="4" w:tplc="37DA10A8">
      <w:start w:val="1"/>
      <w:numFmt w:val="decimal"/>
      <w:lvlText w:val="%5)"/>
      <w:lvlJc w:val="left"/>
      <w:pPr>
        <w:ind w:left="1320" w:hanging="360"/>
      </w:pPr>
    </w:lvl>
    <w:lvl w:ilvl="5" w:tplc="6BB8FBE2">
      <w:start w:val="1"/>
      <w:numFmt w:val="decimal"/>
      <w:lvlText w:val="%6)"/>
      <w:lvlJc w:val="left"/>
      <w:pPr>
        <w:ind w:left="1320" w:hanging="360"/>
      </w:pPr>
    </w:lvl>
    <w:lvl w:ilvl="6" w:tplc="D064330C">
      <w:start w:val="1"/>
      <w:numFmt w:val="decimal"/>
      <w:lvlText w:val="%7)"/>
      <w:lvlJc w:val="left"/>
      <w:pPr>
        <w:ind w:left="1320" w:hanging="360"/>
      </w:pPr>
    </w:lvl>
    <w:lvl w:ilvl="7" w:tplc="E118E57E">
      <w:start w:val="1"/>
      <w:numFmt w:val="decimal"/>
      <w:lvlText w:val="%8)"/>
      <w:lvlJc w:val="left"/>
      <w:pPr>
        <w:ind w:left="1320" w:hanging="360"/>
      </w:pPr>
    </w:lvl>
    <w:lvl w:ilvl="8" w:tplc="BA7E2350">
      <w:start w:val="1"/>
      <w:numFmt w:val="decimal"/>
      <w:lvlText w:val="%9)"/>
      <w:lvlJc w:val="left"/>
      <w:pPr>
        <w:ind w:left="1320" w:hanging="360"/>
      </w:pPr>
    </w:lvl>
  </w:abstractNum>
  <w:abstractNum w:abstractNumId="71" w15:restartNumberingAfterBreak="0">
    <w:nsid w:val="321A4619"/>
    <w:multiLevelType w:val="hybridMultilevel"/>
    <w:tmpl w:val="67AE0938"/>
    <w:lvl w:ilvl="0" w:tplc="88B28F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13B80204">
      <w:start w:val="3"/>
      <w:numFmt w:val="lowerRoman"/>
      <w:lvlText w:val="%3)"/>
      <w:lvlJc w:val="left"/>
      <w:pPr>
        <w:ind w:left="1145" w:hanging="72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22021E2"/>
    <w:multiLevelType w:val="hybridMultilevel"/>
    <w:tmpl w:val="3166A63A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3" w15:restartNumberingAfterBreak="0">
    <w:nsid w:val="328A2520"/>
    <w:multiLevelType w:val="hybridMultilevel"/>
    <w:tmpl w:val="F874209C"/>
    <w:lvl w:ilvl="0" w:tplc="18FCFD7A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vanish w:val="0"/>
        <w:color w:val="auto"/>
        <w:sz w:val="24"/>
        <w:szCs w:val="10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296560F"/>
    <w:multiLevelType w:val="hybridMultilevel"/>
    <w:tmpl w:val="8BE8AD9C"/>
    <w:lvl w:ilvl="0" w:tplc="0410001B">
      <w:start w:val="1"/>
      <w:numFmt w:val="lowerRoman"/>
      <w:lvlText w:val="%1."/>
      <w:lvlJc w:val="righ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331A193A"/>
    <w:multiLevelType w:val="hybridMultilevel"/>
    <w:tmpl w:val="897036C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339C1C95"/>
    <w:multiLevelType w:val="hybridMultilevel"/>
    <w:tmpl w:val="7E8646D6"/>
    <w:lvl w:ilvl="0" w:tplc="FD6005B4">
      <w:start w:val="1"/>
      <w:numFmt w:val="upperLetter"/>
      <w:pStyle w:val="Numerato1"/>
      <w:lvlText w:val="%1."/>
      <w:lvlJc w:val="left"/>
      <w:pPr>
        <w:ind w:left="1080" w:hanging="360"/>
      </w:pPr>
      <w:rPr>
        <w:rFonts w:ascii="Garamond" w:hAnsi="Garamond" w:hint="default"/>
        <w:b/>
        <w:i w:val="0"/>
        <w:caps w:val="0"/>
        <w:strike w:val="0"/>
        <w:dstrike w:val="0"/>
        <w:vanish w:val="0"/>
        <w:color w:val="auto"/>
        <w:sz w:val="20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33AA38A7"/>
    <w:multiLevelType w:val="hybridMultilevel"/>
    <w:tmpl w:val="31B8DFC4"/>
    <w:lvl w:ilvl="0" w:tplc="B734B61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33C415B4"/>
    <w:multiLevelType w:val="hybridMultilevel"/>
    <w:tmpl w:val="7AF44BD2"/>
    <w:lvl w:ilvl="0" w:tplc="FFFFFFFF"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Verdana" w:hAnsi="Verdana" w:cs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9" w15:restartNumberingAfterBreak="0">
    <w:nsid w:val="33EA651F"/>
    <w:multiLevelType w:val="hybridMultilevel"/>
    <w:tmpl w:val="656C54D2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345559E7"/>
    <w:multiLevelType w:val="hybridMultilevel"/>
    <w:tmpl w:val="8A9ABD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362901DB"/>
    <w:multiLevelType w:val="hybridMultilevel"/>
    <w:tmpl w:val="B4A4A1A4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DC6D8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366A4625"/>
    <w:multiLevelType w:val="hybridMultilevel"/>
    <w:tmpl w:val="8FB0D5D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3" w15:restartNumberingAfterBreak="0">
    <w:nsid w:val="367B43C8"/>
    <w:multiLevelType w:val="hybridMultilevel"/>
    <w:tmpl w:val="27FC70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377A0695"/>
    <w:multiLevelType w:val="multilevel"/>
    <w:tmpl w:val="18DC34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3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5" w15:restartNumberingAfterBreak="0">
    <w:nsid w:val="37B13A27"/>
    <w:multiLevelType w:val="hybridMultilevel"/>
    <w:tmpl w:val="4A96A9B8"/>
    <w:lvl w:ilvl="0" w:tplc="882CA2DA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3AF931A3"/>
    <w:multiLevelType w:val="hybridMultilevel"/>
    <w:tmpl w:val="D8CE045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3B9B791E"/>
    <w:multiLevelType w:val="hybridMultilevel"/>
    <w:tmpl w:val="6406B9E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858" w:hanging="360"/>
      </w:pPr>
    </w:lvl>
    <w:lvl w:ilvl="2" w:tplc="0410001B" w:tentative="1">
      <w:start w:val="1"/>
      <w:numFmt w:val="lowerRoman"/>
      <w:lvlText w:val="%3."/>
      <w:lvlJc w:val="right"/>
      <w:pPr>
        <w:ind w:left="3578" w:hanging="180"/>
      </w:pPr>
    </w:lvl>
    <w:lvl w:ilvl="3" w:tplc="0410000F" w:tentative="1">
      <w:start w:val="1"/>
      <w:numFmt w:val="decimal"/>
      <w:lvlText w:val="%4."/>
      <w:lvlJc w:val="left"/>
      <w:pPr>
        <w:ind w:left="4298" w:hanging="360"/>
      </w:pPr>
    </w:lvl>
    <w:lvl w:ilvl="4" w:tplc="04100019" w:tentative="1">
      <w:start w:val="1"/>
      <w:numFmt w:val="lowerLetter"/>
      <w:lvlText w:val="%5."/>
      <w:lvlJc w:val="left"/>
      <w:pPr>
        <w:ind w:left="5018" w:hanging="360"/>
      </w:pPr>
    </w:lvl>
    <w:lvl w:ilvl="5" w:tplc="0410001B" w:tentative="1">
      <w:start w:val="1"/>
      <w:numFmt w:val="lowerRoman"/>
      <w:lvlText w:val="%6."/>
      <w:lvlJc w:val="right"/>
      <w:pPr>
        <w:ind w:left="5738" w:hanging="180"/>
      </w:pPr>
    </w:lvl>
    <w:lvl w:ilvl="6" w:tplc="0410000F" w:tentative="1">
      <w:start w:val="1"/>
      <w:numFmt w:val="decimal"/>
      <w:lvlText w:val="%7."/>
      <w:lvlJc w:val="left"/>
      <w:pPr>
        <w:ind w:left="6458" w:hanging="360"/>
      </w:pPr>
    </w:lvl>
    <w:lvl w:ilvl="7" w:tplc="04100019" w:tentative="1">
      <w:start w:val="1"/>
      <w:numFmt w:val="lowerLetter"/>
      <w:lvlText w:val="%8."/>
      <w:lvlJc w:val="left"/>
      <w:pPr>
        <w:ind w:left="7178" w:hanging="360"/>
      </w:pPr>
    </w:lvl>
    <w:lvl w:ilvl="8" w:tplc="0410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88" w15:restartNumberingAfterBreak="0">
    <w:nsid w:val="3DBF04F9"/>
    <w:multiLevelType w:val="hybridMultilevel"/>
    <w:tmpl w:val="D9BEFE3C"/>
    <w:lvl w:ilvl="0" w:tplc="5DC6D87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9" w15:restartNumberingAfterBreak="0">
    <w:nsid w:val="3E3C465E"/>
    <w:multiLevelType w:val="hybridMultilevel"/>
    <w:tmpl w:val="6DD85F80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407B01F1"/>
    <w:multiLevelType w:val="hybridMultilevel"/>
    <w:tmpl w:val="382AF42E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1" w15:restartNumberingAfterBreak="0">
    <w:nsid w:val="43EB56C9"/>
    <w:multiLevelType w:val="hybridMultilevel"/>
    <w:tmpl w:val="40EE68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42220F8"/>
    <w:multiLevelType w:val="hybridMultilevel"/>
    <w:tmpl w:val="EB78FDC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7A66BB7"/>
    <w:multiLevelType w:val="hybridMultilevel"/>
    <w:tmpl w:val="224E5F3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82A3AC8"/>
    <w:multiLevelType w:val="multilevel"/>
    <w:tmpl w:val="8C589DC8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5" w15:restartNumberingAfterBreak="0">
    <w:nsid w:val="48EA7640"/>
    <w:multiLevelType w:val="hybridMultilevel"/>
    <w:tmpl w:val="81BEB598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6" w15:restartNumberingAfterBreak="0">
    <w:nsid w:val="49B27F49"/>
    <w:multiLevelType w:val="hybridMultilevel"/>
    <w:tmpl w:val="C40A61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4BAA0835"/>
    <w:multiLevelType w:val="hybridMultilevel"/>
    <w:tmpl w:val="1C066B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4BEE23F2"/>
    <w:multiLevelType w:val="hybridMultilevel"/>
    <w:tmpl w:val="719A8404"/>
    <w:lvl w:ilvl="0" w:tplc="0410001B">
      <w:start w:val="1"/>
      <w:numFmt w:val="lowerRoman"/>
      <w:lvlText w:val="%1."/>
      <w:lvlJc w:val="righ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9" w15:restartNumberingAfterBreak="0">
    <w:nsid w:val="4D9938B2"/>
    <w:multiLevelType w:val="hybridMultilevel"/>
    <w:tmpl w:val="8E6E9160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0" w15:restartNumberingAfterBreak="0">
    <w:nsid w:val="4E3D4D5C"/>
    <w:multiLevelType w:val="hybridMultilevel"/>
    <w:tmpl w:val="F376BC8E"/>
    <w:lvl w:ilvl="0" w:tplc="314A2A16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4E6675B2"/>
    <w:multiLevelType w:val="hybridMultilevel"/>
    <w:tmpl w:val="E42ADDE8"/>
    <w:lvl w:ilvl="0" w:tplc="5DC6D8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ED034CF"/>
    <w:multiLevelType w:val="multilevel"/>
    <w:tmpl w:val="7DC6BD28"/>
    <w:lvl w:ilvl="0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>
      <w:start w:val="1"/>
      <w:numFmt w:val="upperLetter"/>
      <w:lvlText w:val="%2.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3" w15:restartNumberingAfterBreak="0">
    <w:nsid w:val="4ED916A0"/>
    <w:multiLevelType w:val="hybridMultilevel"/>
    <w:tmpl w:val="BC78D7D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4FDD1E45"/>
    <w:multiLevelType w:val="hybridMultilevel"/>
    <w:tmpl w:val="84B6C7D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1062C25"/>
    <w:multiLevelType w:val="hybridMultilevel"/>
    <w:tmpl w:val="4B682D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2" w:tplc="FFFFFFFF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6" w15:restartNumberingAfterBreak="0">
    <w:nsid w:val="517C37D1"/>
    <w:multiLevelType w:val="hybridMultilevel"/>
    <w:tmpl w:val="216ED344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7" w15:restartNumberingAfterBreak="0">
    <w:nsid w:val="53595278"/>
    <w:multiLevelType w:val="multilevel"/>
    <w:tmpl w:val="805CE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8" w15:restartNumberingAfterBreak="0">
    <w:nsid w:val="548C562B"/>
    <w:multiLevelType w:val="hybridMultilevel"/>
    <w:tmpl w:val="0B2AB0F8"/>
    <w:lvl w:ilvl="0" w:tplc="0410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9" w15:restartNumberingAfterBreak="0">
    <w:nsid w:val="54D6672B"/>
    <w:multiLevelType w:val="hybridMultilevel"/>
    <w:tmpl w:val="F1FE31CC"/>
    <w:lvl w:ilvl="0" w:tplc="0410001B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0" w15:restartNumberingAfterBreak="0">
    <w:nsid w:val="54DA7A00"/>
    <w:multiLevelType w:val="hybridMultilevel"/>
    <w:tmpl w:val="51F80B6E"/>
    <w:lvl w:ilvl="0" w:tplc="882CA2D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5777229"/>
    <w:multiLevelType w:val="hybridMultilevel"/>
    <w:tmpl w:val="C17081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5714607D"/>
    <w:multiLevelType w:val="hybridMultilevel"/>
    <w:tmpl w:val="DB364A8A"/>
    <w:lvl w:ilvl="0" w:tplc="5EBEF2E2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5DC6D8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DC30D262">
      <w:start w:val="1"/>
      <w:numFmt w:val="lowerRoman"/>
      <w:lvlText w:val="%3)"/>
      <w:lvlJc w:val="left"/>
      <w:pPr>
        <w:ind w:left="1980" w:hanging="360"/>
      </w:pPr>
      <w:rPr>
        <w:rFonts w:ascii="Calibri" w:hAnsi="Calibri" w:hint="default"/>
        <w:sz w:val="24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3" w15:restartNumberingAfterBreak="0">
    <w:nsid w:val="57DA0F5F"/>
    <w:multiLevelType w:val="hybridMultilevel"/>
    <w:tmpl w:val="BD54BE2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57FA5D05"/>
    <w:multiLevelType w:val="hybridMultilevel"/>
    <w:tmpl w:val="AFBE9120"/>
    <w:lvl w:ilvl="0" w:tplc="5EBEF2E2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5DC6D8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DC30D262">
      <w:start w:val="1"/>
      <w:numFmt w:val="lowerRoman"/>
      <w:lvlText w:val="%3)"/>
      <w:lvlJc w:val="left"/>
      <w:pPr>
        <w:ind w:left="1980" w:hanging="360"/>
      </w:pPr>
      <w:rPr>
        <w:rFonts w:ascii="Calibri" w:hAnsi="Calibri" w:hint="default"/>
        <w:sz w:val="24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 w15:restartNumberingAfterBreak="0">
    <w:nsid w:val="5823086B"/>
    <w:multiLevelType w:val="hybridMultilevel"/>
    <w:tmpl w:val="4CAA6A7A"/>
    <w:lvl w:ilvl="0" w:tplc="0410001B">
      <w:start w:val="1"/>
      <w:numFmt w:val="lowerRoman"/>
      <w:lvlText w:val="%1."/>
      <w:lvlJc w:val="righ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6" w15:restartNumberingAfterBreak="0">
    <w:nsid w:val="58A02F5C"/>
    <w:multiLevelType w:val="hybridMultilevel"/>
    <w:tmpl w:val="27A44D16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7" w15:restartNumberingAfterBreak="0">
    <w:nsid w:val="58E76304"/>
    <w:multiLevelType w:val="hybridMultilevel"/>
    <w:tmpl w:val="FA982FD4"/>
    <w:lvl w:ilvl="0" w:tplc="04100017">
      <w:start w:val="1"/>
      <w:numFmt w:val="lowerLetter"/>
      <w:lvlText w:val="%1)"/>
      <w:lvlJc w:val="left"/>
      <w:pPr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8" w15:restartNumberingAfterBreak="0">
    <w:nsid w:val="59C40847"/>
    <w:multiLevelType w:val="hybridMultilevel"/>
    <w:tmpl w:val="849AAB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59CF2598"/>
    <w:multiLevelType w:val="hybridMultilevel"/>
    <w:tmpl w:val="D894543E"/>
    <w:lvl w:ilvl="0" w:tplc="04100017">
      <w:start w:val="1"/>
      <w:numFmt w:val="lowerLetter"/>
      <w:lvlText w:val="%1)"/>
      <w:lvlJc w:val="left"/>
      <w:pPr>
        <w:ind w:left="1571" w:hanging="360"/>
      </w:p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0" w15:restartNumberingAfterBreak="0">
    <w:nsid w:val="5A220EE5"/>
    <w:multiLevelType w:val="multilevel"/>
    <w:tmpl w:val="6F7C5A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1" w15:restartNumberingAfterBreak="0">
    <w:nsid w:val="5A995C2C"/>
    <w:multiLevelType w:val="hybridMultilevel"/>
    <w:tmpl w:val="8558F952"/>
    <w:lvl w:ilvl="0" w:tplc="7A8A8FB0">
      <w:start w:val="1"/>
      <w:numFmt w:val="decimal"/>
      <w:lvlText w:val="%1)"/>
      <w:lvlJc w:val="left"/>
      <w:pPr>
        <w:ind w:left="1020" w:hanging="360"/>
      </w:pPr>
    </w:lvl>
    <w:lvl w:ilvl="1" w:tplc="B8ECD668">
      <w:start w:val="1"/>
      <w:numFmt w:val="decimal"/>
      <w:lvlText w:val="%2)"/>
      <w:lvlJc w:val="left"/>
      <w:pPr>
        <w:ind w:left="1020" w:hanging="360"/>
      </w:pPr>
    </w:lvl>
    <w:lvl w:ilvl="2" w:tplc="0D76CC0E">
      <w:start w:val="1"/>
      <w:numFmt w:val="decimal"/>
      <w:lvlText w:val="%3)"/>
      <w:lvlJc w:val="left"/>
      <w:pPr>
        <w:ind w:left="1020" w:hanging="360"/>
      </w:pPr>
    </w:lvl>
    <w:lvl w:ilvl="3" w:tplc="CA28D64E">
      <w:start w:val="1"/>
      <w:numFmt w:val="decimal"/>
      <w:lvlText w:val="%4)"/>
      <w:lvlJc w:val="left"/>
      <w:pPr>
        <w:ind w:left="1020" w:hanging="360"/>
      </w:pPr>
    </w:lvl>
    <w:lvl w:ilvl="4" w:tplc="1FAC777E">
      <w:start w:val="1"/>
      <w:numFmt w:val="decimal"/>
      <w:lvlText w:val="%5)"/>
      <w:lvlJc w:val="left"/>
      <w:pPr>
        <w:ind w:left="1020" w:hanging="360"/>
      </w:pPr>
    </w:lvl>
    <w:lvl w:ilvl="5" w:tplc="9662CCEE">
      <w:start w:val="1"/>
      <w:numFmt w:val="decimal"/>
      <w:lvlText w:val="%6)"/>
      <w:lvlJc w:val="left"/>
      <w:pPr>
        <w:ind w:left="1020" w:hanging="360"/>
      </w:pPr>
    </w:lvl>
    <w:lvl w:ilvl="6" w:tplc="4CBE7B52">
      <w:start w:val="1"/>
      <w:numFmt w:val="decimal"/>
      <w:lvlText w:val="%7)"/>
      <w:lvlJc w:val="left"/>
      <w:pPr>
        <w:ind w:left="1020" w:hanging="360"/>
      </w:pPr>
    </w:lvl>
    <w:lvl w:ilvl="7" w:tplc="564C2920">
      <w:start w:val="1"/>
      <w:numFmt w:val="decimal"/>
      <w:lvlText w:val="%8)"/>
      <w:lvlJc w:val="left"/>
      <w:pPr>
        <w:ind w:left="1020" w:hanging="360"/>
      </w:pPr>
    </w:lvl>
    <w:lvl w:ilvl="8" w:tplc="0C0225F0">
      <w:start w:val="1"/>
      <w:numFmt w:val="decimal"/>
      <w:lvlText w:val="%9)"/>
      <w:lvlJc w:val="left"/>
      <w:pPr>
        <w:ind w:left="1020" w:hanging="360"/>
      </w:pPr>
    </w:lvl>
  </w:abstractNum>
  <w:abstractNum w:abstractNumId="122" w15:restartNumberingAfterBreak="0">
    <w:nsid w:val="5AE13E2B"/>
    <w:multiLevelType w:val="hybridMultilevel"/>
    <w:tmpl w:val="912EF80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5CC94AE2"/>
    <w:multiLevelType w:val="multilevel"/>
    <w:tmpl w:val="4906E8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4" w15:restartNumberingAfterBreak="0">
    <w:nsid w:val="5DA711E1"/>
    <w:multiLevelType w:val="hybridMultilevel"/>
    <w:tmpl w:val="F8E4FF9E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5DC6D87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E9A4F896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</w:rPr>
    </w:lvl>
    <w:lvl w:ilvl="3" w:tplc="0D38625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5" w15:restartNumberingAfterBreak="0">
    <w:nsid w:val="5E1A4FFC"/>
    <w:multiLevelType w:val="hybridMultilevel"/>
    <w:tmpl w:val="C7DA95A6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5F0B73D6"/>
    <w:multiLevelType w:val="hybridMultilevel"/>
    <w:tmpl w:val="6448A9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1A24D48"/>
    <w:multiLevelType w:val="multilevel"/>
    <w:tmpl w:val="578E4168"/>
    <w:styleLink w:val="Elencocorrente2"/>
    <w:lvl w:ilvl="0">
      <w:start w:val="1"/>
      <w:numFmt w:val="lowerLetter"/>
      <w:lvlText w:val="%1)"/>
      <w:lvlJc w:val="left"/>
      <w:pPr>
        <w:ind w:left="1428" w:hanging="360"/>
      </w:p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128" w15:restartNumberingAfterBreak="0">
    <w:nsid w:val="63630FD0"/>
    <w:multiLevelType w:val="hybridMultilevel"/>
    <w:tmpl w:val="D9E47942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9" w15:restartNumberingAfterBreak="0">
    <w:nsid w:val="640F6E60"/>
    <w:multiLevelType w:val="hybridMultilevel"/>
    <w:tmpl w:val="FCB0A5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4990FF3"/>
    <w:multiLevelType w:val="hybridMultilevel"/>
    <w:tmpl w:val="043003AA"/>
    <w:lvl w:ilvl="0" w:tplc="04100019">
      <w:start w:val="1"/>
      <w:numFmt w:val="lowerLetter"/>
      <w:lvlText w:val="%1.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1" w15:restartNumberingAfterBreak="0">
    <w:nsid w:val="64EF67F5"/>
    <w:multiLevelType w:val="hybridMultilevel"/>
    <w:tmpl w:val="A34AEB9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2" w:tplc="BCDCFA84">
      <w:start w:val="1"/>
      <w:numFmt w:val="decimal"/>
      <w:lvlText w:val="%3."/>
      <w:lvlJc w:val="left"/>
      <w:pPr>
        <w:ind w:left="501" w:hanging="360"/>
      </w:pPr>
      <w:rPr>
        <w:rFonts w:hint="default"/>
        <w:b/>
        <w:bCs/>
      </w:r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65CF7F3F"/>
    <w:multiLevelType w:val="hybridMultilevel"/>
    <w:tmpl w:val="C65ADD9A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3" w15:restartNumberingAfterBreak="0">
    <w:nsid w:val="67F33524"/>
    <w:multiLevelType w:val="multilevel"/>
    <w:tmpl w:val="C93EC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4" w15:restartNumberingAfterBreak="0">
    <w:nsid w:val="68222537"/>
    <w:multiLevelType w:val="hybridMultilevel"/>
    <w:tmpl w:val="DB68E7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6A034902"/>
    <w:multiLevelType w:val="hybridMultilevel"/>
    <w:tmpl w:val="CB76F73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5DC6D8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6" w15:restartNumberingAfterBreak="0">
    <w:nsid w:val="6A754A79"/>
    <w:multiLevelType w:val="hybridMultilevel"/>
    <w:tmpl w:val="8E9449F0"/>
    <w:lvl w:ilvl="0" w:tplc="422AD004">
      <w:start w:val="1"/>
      <w:numFmt w:val="lowerLetter"/>
      <w:lvlText w:val="%1)"/>
      <w:lvlJc w:val="left"/>
      <w:pPr>
        <w:ind w:left="1068" w:hanging="360"/>
      </w:pPr>
      <w:rPr>
        <w:rFonts w:ascii="Calibri" w:eastAsia="Calibri" w:hAnsi="Calibri" w:cs="Times New Roman" w:hint="default"/>
      </w:rPr>
    </w:lvl>
    <w:lvl w:ilvl="1" w:tplc="04100019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7" w15:restartNumberingAfterBreak="0">
    <w:nsid w:val="6B0B4848"/>
    <w:multiLevelType w:val="multilevel"/>
    <w:tmpl w:val="07A0028C"/>
    <w:styleLink w:val="Elencocorrent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2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8" w15:restartNumberingAfterBreak="0">
    <w:nsid w:val="6B5570C9"/>
    <w:multiLevelType w:val="hybridMultilevel"/>
    <w:tmpl w:val="313E71D4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9" w15:restartNumberingAfterBreak="0">
    <w:nsid w:val="6BD928A5"/>
    <w:multiLevelType w:val="hybridMultilevel"/>
    <w:tmpl w:val="D916B1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6E6A337F"/>
    <w:multiLevelType w:val="hybridMultilevel"/>
    <w:tmpl w:val="77D0C112"/>
    <w:lvl w:ilvl="0" w:tplc="C1520B62">
      <w:start w:val="45"/>
      <w:numFmt w:val="bullet"/>
      <w:lvlText w:val="-"/>
      <w:lvlJc w:val="left"/>
      <w:pPr>
        <w:ind w:left="720" w:hanging="360"/>
      </w:pPr>
      <w:rPr>
        <w:rFonts w:ascii="Tunga" w:eastAsia="Times New Roman" w:hAnsi="Tunga" w:hint="default"/>
      </w:rPr>
    </w:lvl>
    <w:lvl w:ilvl="1" w:tplc="FD08CB9C">
      <w:start w:val="3"/>
      <w:numFmt w:val="bullet"/>
      <w:lvlText w:val="-"/>
      <w:lvlJc w:val="left"/>
      <w:pPr>
        <w:ind w:left="1440" w:hanging="360"/>
      </w:pPr>
      <w:rPr>
        <w:rFonts w:ascii="Calibri" w:eastAsia="Calibri" w:hAnsi="Calibri" w:cs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EE05FC6"/>
    <w:multiLevelType w:val="hybridMultilevel"/>
    <w:tmpl w:val="E180808C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2" w15:restartNumberingAfterBreak="0">
    <w:nsid w:val="6EE170D3"/>
    <w:multiLevelType w:val="hybridMultilevel"/>
    <w:tmpl w:val="520276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6EE5055D"/>
    <w:multiLevelType w:val="hybridMultilevel"/>
    <w:tmpl w:val="D600548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4" w15:restartNumberingAfterBreak="0">
    <w:nsid w:val="6F915833"/>
    <w:multiLevelType w:val="hybridMultilevel"/>
    <w:tmpl w:val="C2D4D4B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5" w15:restartNumberingAfterBreak="0">
    <w:nsid w:val="712B4BED"/>
    <w:multiLevelType w:val="hybridMultilevel"/>
    <w:tmpl w:val="1F54628A"/>
    <w:lvl w:ilvl="0" w:tplc="882CA2D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6" w15:restartNumberingAfterBreak="0">
    <w:nsid w:val="71897735"/>
    <w:multiLevelType w:val="hybridMultilevel"/>
    <w:tmpl w:val="E95ADE9C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D08CB9C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2" w:tplc="284A0040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 w15:restartNumberingAfterBreak="0">
    <w:nsid w:val="73530B92"/>
    <w:multiLevelType w:val="hybridMultilevel"/>
    <w:tmpl w:val="72C6A760"/>
    <w:lvl w:ilvl="0" w:tplc="4A3EA9C4">
      <w:start w:val="1"/>
      <w:numFmt w:val="bullet"/>
      <w:lvlText w:val=""/>
      <w:lvlJc w:val="left"/>
      <w:pPr>
        <w:ind w:left="107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297FD5"/>
        <w:sz w:val="20"/>
        <w:szCs w:val="20"/>
        <w:u w:val="none" w:color="000000"/>
        <w:bdr w:val="none" w:sz="0" w:space="0" w:color="auto"/>
        <w:shd w:val="clear" w:color="auto" w:fill="auto"/>
        <w:vertAlign w:val="baseline"/>
        <w:lang w:eastAsia="en-US"/>
      </w:rPr>
    </w:lvl>
    <w:lvl w:ilvl="1" w:tplc="0410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48" w15:restartNumberingAfterBreak="0">
    <w:nsid w:val="7385115E"/>
    <w:multiLevelType w:val="hybridMultilevel"/>
    <w:tmpl w:val="CA8E516C"/>
    <w:lvl w:ilvl="0" w:tplc="6786DEF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DC6D878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1440" w:hanging="180"/>
      </w:pPr>
    </w:lvl>
    <w:lvl w:ilvl="3" w:tplc="0410000F" w:tentative="1">
      <w:start w:val="1"/>
      <w:numFmt w:val="decimal"/>
      <w:lvlText w:val="%4."/>
      <w:lvlJc w:val="left"/>
      <w:pPr>
        <w:ind w:left="2160" w:hanging="360"/>
      </w:pPr>
    </w:lvl>
    <w:lvl w:ilvl="4" w:tplc="04100019" w:tentative="1">
      <w:start w:val="1"/>
      <w:numFmt w:val="lowerLetter"/>
      <w:lvlText w:val="%5."/>
      <w:lvlJc w:val="left"/>
      <w:pPr>
        <w:ind w:left="2880" w:hanging="360"/>
      </w:pPr>
    </w:lvl>
    <w:lvl w:ilvl="5" w:tplc="0410001B" w:tentative="1">
      <w:start w:val="1"/>
      <w:numFmt w:val="lowerRoman"/>
      <w:lvlText w:val="%6."/>
      <w:lvlJc w:val="right"/>
      <w:pPr>
        <w:ind w:left="3600" w:hanging="180"/>
      </w:pPr>
    </w:lvl>
    <w:lvl w:ilvl="6" w:tplc="0410000F" w:tentative="1">
      <w:start w:val="1"/>
      <w:numFmt w:val="decimal"/>
      <w:lvlText w:val="%7."/>
      <w:lvlJc w:val="left"/>
      <w:pPr>
        <w:ind w:left="4320" w:hanging="360"/>
      </w:pPr>
    </w:lvl>
    <w:lvl w:ilvl="7" w:tplc="04100019" w:tentative="1">
      <w:start w:val="1"/>
      <w:numFmt w:val="lowerLetter"/>
      <w:lvlText w:val="%8."/>
      <w:lvlJc w:val="left"/>
      <w:pPr>
        <w:ind w:left="5040" w:hanging="360"/>
      </w:pPr>
    </w:lvl>
    <w:lvl w:ilvl="8" w:tplc="0410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9" w15:restartNumberingAfterBreak="0">
    <w:nsid w:val="73A3136B"/>
    <w:multiLevelType w:val="hybridMultilevel"/>
    <w:tmpl w:val="41AA64D2"/>
    <w:lvl w:ilvl="0" w:tplc="0410000F">
      <w:start w:val="1"/>
      <w:numFmt w:val="decimal"/>
      <w:lvlText w:val="%1."/>
      <w:lvlJc w:val="left"/>
      <w:pPr>
        <w:ind w:left="22" w:hanging="360"/>
      </w:pPr>
    </w:lvl>
    <w:lvl w:ilvl="1" w:tplc="04100019" w:tentative="1">
      <w:start w:val="1"/>
      <w:numFmt w:val="lowerLetter"/>
      <w:lvlText w:val="%2."/>
      <w:lvlJc w:val="left"/>
      <w:pPr>
        <w:ind w:left="742" w:hanging="360"/>
      </w:pPr>
    </w:lvl>
    <w:lvl w:ilvl="2" w:tplc="0410001B" w:tentative="1">
      <w:start w:val="1"/>
      <w:numFmt w:val="lowerRoman"/>
      <w:lvlText w:val="%3."/>
      <w:lvlJc w:val="right"/>
      <w:pPr>
        <w:ind w:left="1462" w:hanging="180"/>
      </w:pPr>
    </w:lvl>
    <w:lvl w:ilvl="3" w:tplc="0410000F" w:tentative="1">
      <w:start w:val="1"/>
      <w:numFmt w:val="decimal"/>
      <w:lvlText w:val="%4."/>
      <w:lvlJc w:val="left"/>
      <w:pPr>
        <w:ind w:left="2182" w:hanging="360"/>
      </w:pPr>
    </w:lvl>
    <w:lvl w:ilvl="4" w:tplc="04100019" w:tentative="1">
      <w:start w:val="1"/>
      <w:numFmt w:val="lowerLetter"/>
      <w:lvlText w:val="%5."/>
      <w:lvlJc w:val="left"/>
      <w:pPr>
        <w:ind w:left="2902" w:hanging="360"/>
      </w:pPr>
    </w:lvl>
    <w:lvl w:ilvl="5" w:tplc="0410001B" w:tentative="1">
      <w:start w:val="1"/>
      <w:numFmt w:val="lowerRoman"/>
      <w:lvlText w:val="%6."/>
      <w:lvlJc w:val="right"/>
      <w:pPr>
        <w:ind w:left="3622" w:hanging="180"/>
      </w:pPr>
    </w:lvl>
    <w:lvl w:ilvl="6" w:tplc="0410000F" w:tentative="1">
      <w:start w:val="1"/>
      <w:numFmt w:val="decimal"/>
      <w:lvlText w:val="%7."/>
      <w:lvlJc w:val="left"/>
      <w:pPr>
        <w:ind w:left="4342" w:hanging="360"/>
      </w:pPr>
    </w:lvl>
    <w:lvl w:ilvl="7" w:tplc="04100019" w:tentative="1">
      <w:start w:val="1"/>
      <w:numFmt w:val="lowerLetter"/>
      <w:lvlText w:val="%8."/>
      <w:lvlJc w:val="left"/>
      <w:pPr>
        <w:ind w:left="5062" w:hanging="360"/>
      </w:pPr>
    </w:lvl>
    <w:lvl w:ilvl="8" w:tplc="0410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150" w15:restartNumberingAfterBreak="0">
    <w:nsid w:val="75407B4D"/>
    <w:multiLevelType w:val="hybridMultilevel"/>
    <w:tmpl w:val="050AAB36"/>
    <w:lvl w:ilvl="0" w:tplc="0410001B">
      <w:start w:val="1"/>
      <w:numFmt w:val="lowerRoman"/>
      <w:lvlText w:val="%1."/>
      <w:lvlJc w:val="righ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1" w15:restartNumberingAfterBreak="0">
    <w:nsid w:val="756A4567"/>
    <w:multiLevelType w:val="hybridMultilevel"/>
    <w:tmpl w:val="71065B8E"/>
    <w:lvl w:ilvl="0" w:tplc="0410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52" w15:restartNumberingAfterBreak="0">
    <w:nsid w:val="75A76C19"/>
    <w:multiLevelType w:val="hybridMultilevel"/>
    <w:tmpl w:val="7EE8EB16"/>
    <w:lvl w:ilvl="0" w:tplc="0410001B">
      <w:start w:val="1"/>
      <w:numFmt w:val="lowerRoman"/>
      <w:lvlText w:val="%1."/>
      <w:lvlJc w:val="righ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3" w15:restartNumberingAfterBreak="0">
    <w:nsid w:val="76044061"/>
    <w:multiLevelType w:val="hybridMultilevel"/>
    <w:tmpl w:val="CB76F73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5DC6D8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4" w15:restartNumberingAfterBreak="0">
    <w:nsid w:val="76DC27B7"/>
    <w:multiLevelType w:val="hybridMultilevel"/>
    <w:tmpl w:val="B82C24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772D466C"/>
    <w:multiLevelType w:val="hybridMultilevel"/>
    <w:tmpl w:val="D5466160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6" w15:restartNumberingAfterBreak="0">
    <w:nsid w:val="77E67B3C"/>
    <w:multiLevelType w:val="hybridMultilevel"/>
    <w:tmpl w:val="B7D62F7A"/>
    <w:lvl w:ilvl="0" w:tplc="FFFFFFFF">
      <w:start w:val="1"/>
      <w:numFmt w:val="lowerRoman"/>
      <w:lvlText w:val="%1)"/>
      <w:lvlJc w:val="left"/>
      <w:pPr>
        <w:ind w:left="1080" w:hanging="360"/>
      </w:pPr>
      <w:rPr>
        <w:rFonts w:ascii="Calibri" w:hAnsi="Calibri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7" w15:restartNumberingAfterBreak="0">
    <w:nsid w:val="79701C49"/>
    <w:multiLevelType w:val="hybridMultilevel"/>
    <w:tmpl w:val="94DAE9F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2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3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4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8" w15:restartNumberingAfterBreak="0">
    <w:nsid w:val="798E214D"/>
    <w:multiLevelType w:val="hybridMultilevel"/>
    <w:tmpl w:val="8278DE92"/>
    <w:lvl w:ilvl="0" w:tplc="04100017">
      <w:start w:val="1"/>
      <w:numFmt w:val="lowerLetter"/>
      <w:lvlText w:val="%1)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9" w15:restartNumberingAfterBreak="0">
    <w:nsid w:val="7B856106"/>
    <w:multiLevelType w:val="hybridMultilevel"/>
    <w:tmpl w:val="EA86AB82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0" w15:restartNumberingAfterBreak="0">
    <w:nsid w:val="7D0B72AD"/>
    <w:multiLevelType w:val="hybridMultilevel"/>
    <w:tmpl w:val="3BB29B04"/>
    <w:lvl w:ilvl="0" w:tplc="882CA2DA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1" w15:restartNumberingAfterBreak="0">
    <w:nsid w:val="7D4054C6"/>
    <w:multiLevelType w:val="multilevel"/>
    <w:tmpl w:val="58F87310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576" w:hanging="576"/>
      </w:pPr>
      <w:rPr>
        <w:color w:val="548DD4"/>
      </w:r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162" w15:restartNumberingAfterBreak="0">
    <w:nsid w:val="7DC703F6"/>
    <w:multiLevelType w:val="hybridMultilevel"/>
    <w:tmpl w:val="B7D62F7A"/>
    <w:lvl w:ilvl="0" w:tplc="DC30D262">
      <w:start w:val="1"/>
      <w:numFmt w:val="lowerRoman"/>
      <w:lvlText w:val="%1)"/>
      <w:lvlJc w:val="left"/>
      <w:pPr>
        <w:ind w:left="1080" w:hanging="360"/>
      </w:pPr>
      <w:rPr>
        <w:rFonts w:ascii="Calibri" w:hAnsi="Calibri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3" w15:restartNumberingAfterBreak="0">
    <w:nsid w:val="7FA41386"/>
    <w:multiLevelType w:val="hybridMultilevel"/>
    <w:tmpl w:val="DD8CD7AA"/>
    <w:lvl w:ilvl="0" w:tplc="6F8CCFA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8571244">
    <w:abstractNumId w:val="42"/>
  </w:num>
  <w:num w:numId="2" w16cid:durableId="571888071">
    <w:abstractNumId w:val="58"/>
  </w:num>
  <w:num w:numId="3" w16cid:durableId="1411341934">
    <w:abstractNumId w:val="162"/>
  </w:num>
  <w:num w:numId="4" w16cid:durableId="2099710747">
    <w:abstractNumId w:val="107"/>
  </w:num>
  <w:num w:numId="5" w16cid:durableId="1140465164">
    <w:abstractNumId w:val="35"/>
  </w:num>
  <w:num w:numId="6" w16cid:durableId="1650399904">
    <w:abstractNumId w:val="45"/>
  </w:num>
  <w:num w:numId="7" w16cid:durableId="1659262124">
    <w:abstractNumId w:val="123"/>
  </w:num>
  <w:num w:numId="8" w16cid:durableId="200947262">
    <w:abstractNumId w:val="86"/>
  </w:num>
  <w:num w:numId="9" w16cid:durableId="807472089">
    <w:abstractNumId w:val="38"/>
  </w:num>
  <w:num w:numId="10" w16cid:durableId="1591307686">
    <w:abstractNumId w:val="82"/>
  </w:num>
  <w:num w:numId="11" w16cid:durableId="1531649416">
    <w:abstractNumId w:val="133"/>
  </w:num>
  <w:num w:numId="12" w16cid:durableId="2129933855">
    <w:abstractNumId w:val="33"/>
  </w:num>
  <w:num w:numId="13" w16cid:durableId="20280598">
    <w:abstractNumId w:val="104"/>
  </w:num>
  <w:num w:numId="14" w16cid:durableId="624586399">
    <w:abstractNumId w:val="163"/>
  </w:num>
  <w:num w:numId="15" w16cid:durableId="598636378">
    <w:abstractNumId w:val="65"/>
  </w:num>
  <w:num w:numId="16" w16cid:durableId="370764606">
    <w:abstractNumId w:val="103"/>
  </w:num>
  <w:num w:numId="17" w16cid:durableId="140389410">
    <w:abstractNumId w:val="64"/>
  </w:num>
  <w:num w:numId="18" w16cid:durableId="1591817548">
    <w:abstractNumId w:val="125"/>
  </w:num>
  <w:num w:numId="19" w16cid:durableId="1562521837">
    <w:abstractNumId w:val="159"/>
  </w:num>
  <w:num w:numId="20" w16cid:durableId="489911266">
    <w:abstractNumId w:val="29"/>
  </w:num>
  <w:num w:numId="21" w16cid:durableId="79103450">
    <w:abstractNumId w:val="67"/>
  </w:num>
  <w:num w:numId="22" w16cid:durableId="859126433">
    <w:abstractNumId w:val="88"/>
  </w:num>
  <w:num w:numId="23" w16cid:durableId="1650984807">
    <w:abstractNumId w:val="124"/>
  </w:num>
  <w:num w:numId="24" w16cid:durableId="840050988">
    <w:abstractNumId w:val="153"/>
  </w:num>
  <w:num w:numId="25" w16cid:durableId="737479243">
    <w:abstractNumId w:val="148"/>
  </w:num>
  <w:num w:numId="26" w16cid:durableId="1604801988">
    <w:abstractNumId w:val="135"/>
  </w:num>
  <w:num w:numId="27" w16cid:durableId="1987314472">
    <w:abstractNumId w:val="101"/>
  </w:num>
  <w:num w:numId="28" w16cid:durableId="1191142398">
    <w:abstractNumId w:val="63"/>
  </w:num>
  <w:num w:numId="29" w16cid:durableId="1096747755">
    <w:abstractNumId w:val="140"/>
  </w:num>
  <w:num w:numId="30" w16cid:durableId="319042330">
    <w:abstractNumId w:val="146"/>
  </w:num>
  <w:num w:numId="31" w16cid:durableId="1363895456">
    <w:abstractNumId w:val="48"/>
  </w:num>
  <w:num w:numId="32" w16cid:durableId="2131242269">
    <w:abstractNumId w:val="84"/>
  </w:num>
  <w:num w:numId="33" w16cid:durableId="1536194397">
    <w:abstractNumId w:val="141"/>
  </w:num>
  <w:num w:numId="34" w16cid:durableId="42413606">
    <w:abstractNumId w:val="89"/>
  </w:num>
  <w:num w:numId="35" w16cid:durableId="834107606">
    <w:abstractNumId w:val="46"/>
  </w:num>
  <w:num w:numId="36" w16cid:durableId="510220300">
    <w:abstractNumId w:val="129"/>
  </w:num>
  <w:num w:numId="37" w16cid:durableId="505898152">
    <w:abstractNumId w:val="120"/>
  </w:num>
  <w:num w:numId="38" w16cid:durableId="977227641">
    <w:abstractNumId w:val="47"/>
  </w:num>
  <w:num w:numId="39" w16cid:durableId="132872167">
    <w:abstractNumId w:val="114"/>
  </w:num>
  <w:num w:numId="40" w16cid:durableId="910820346">
    <w:abstractNumId w:val="136"/>
  </w:num>
  <w:num w:numId="41" w16cid:durableId="813062649">
    <w:abstractNumId w:val="112"/>
  </w:num>
  <w:num w:numId="42" w16cid:durableId="1845902381">
    <w:abstractNumId w:val="71"/>
  </w:num>
  <w:num w:numId="43" w16cid:durableId="549807719">
    <w:abstractNumId w:val="97"/>
  </w:num>
  <w:num w:numId="44" w16cid:durableId="1311787403">
    <w:abstractNumId w:val="77"/>
  </w:num>
  <w:num w:numId="45" w16cid:durableId="752626161">
    <w:abstractNumId w:val="113"/>
  </w:num>
  <w:num w:numId="46" w16cid:durableId="947737873">
    <w:abstractNumId w:val="22"/>
  </w:num>
  <w:num w:numId="47" w16cid:durableId="685134311">
    <w:abstractNumId w:val="4"/>
  </w:num>
  <w:num w:numId="48" w16cid:durableId="1566378166">
    <w:abstractNumId w:val="24"/>
  </w:num>
  <w:num w:numId="49" w16cid:durableId="1481340433">
    <w:abstractNumId w:val="49"/>
  </w:num>
  <w:num w:numId="50" w16cid:durableId="801773282">
    <w:abstractNumId w:val="68"/>
  </w:num>
  <w:num w:numId="51" w16cid:durableId="220484760">
    <w:abstractNumId w:val="75"/>
  </w:num>
  <w:num w:numId="52" w16cid:durableId="131101539">
    <w:abstractNumId w:val="132"/>
  </w:num>
  <w:num w:numId="53" w16cid:durableId="2128040339">
    <w:abstractNumId w:val="76"/>
  </w:num>
  <w:num w:numId="54" w16cid:durableId="696270219">
    <w:abstractNumId w:val="36"/>
  </w:num>
  <w:num w:numId="55" w16cid:durableId="1056320032">
    <w:abstractNumId w:val="73"/>
  </w:num>
  <w:num w:numId="56" w16cid:durableId="506479236">
    <w:abstractNumId w:val="160"/>
  </w:num>
  <w:num w:numId="57" w16cid:durableId="149487876">
    <w:abstractNumId w:val="144"/>
  </w:num>
  <w:num w:numId="58" w16cid:durableId="490755490">
    <w:abstractNumId w:val="69"/>
  </w:num>
  <w:num w:numId="59" w16cid:durableId="1675958159">
    <w:abstractNumId w:val="85"/>
  </w:num>
  <w:num w:numId="60" w16cid:durableId="1589465724">
    <w:abstractNumId w:val="78"/>
  </w:num>
  <w:num w:numId="61" w16cid:durableId="385491173">
    <w:abstractNumId w:val="23"/>
  </w:num>
  <w:num w:numId="62" w16cid:durableId="568073845">
    <w:abstractNumId w:val="149"/>
  </w:num>
  <w:num w:numId="63" w16cid:durableId="401608449">
    <w:abstractNumId w:val="100"/>
  </w:num>
  <w:num w:numId="64" w16cid:durableId="1579365330">
    <w:abstractNumId w:val="53"/>
  </w:num>
  <w:num w:numId="65" w16cid:durableId="1191528194">
    <w:abstractNumId w:val="161"/>
  </w:num>
  <w:num w:numId="66" w16cid:durableId="1577399964">
    <w:abstractNumId w:val="130"/>
  </w:num>
  <w:num w:numId="67" w16cid:durableId="853114417">
    <w:abstractNumId w:val="18"/>
  </w:num>
  <w:num w:numId="68" w16cid:durableId="33891310">
    <w:abstractNumId w:val="66"/>
  </w:num>
  <w:num w:numId="69" w16cid:durableId="145627942">
    <w:abstractNumId w:val="55"/>
  </w:num>
  <w:num w:numId="70" w16cid:durableId="1196044113">
    <w:abstractNumId w:val="87"/>
  </w:num>
  <w:num w:numId="71" w16cid:durableId="2013101568">
    <w:abstractNumId w:val="96"/>
  </w:num>
  <w:num w:numId="72" w16cid:durableId="757336898">
    <w:abstractNumId w:val="41"/>
  </w:num>
  <w:num w:numId="73" w16cid:durableId="92437877">
    <w:abstractNumId w:val="25"/>
  </w:num>
  <w:num w:numId="74" w16cid:durableId="677082613">
    <w:abstractNumId w:val="81"/>
  </w:num>
  <w:num w:numId="75" w16cid:durableId="299188165">
    <w:abstractNumId w:val="91"/>
  </w:num>
  <w:num w:numId="76" w16cid:durableId="1001466389">
    <w:abstractNumId w:val="92"/>
  </w:num>
  <w:num w:numId="77" w16cid:durableId="313605878">
    <w:abstractNumId w:val="32"/>
  </w:num>
  <w:num w:numId="78" w16cid:durableId="778372430">
    <w:abstractNumId w:val="142"/>
  </w:num>
  <w:num w:numId="79" w16cid:durableId="652098005">
    <w:abstractNumId w:val="154"/>
  </w:num>
  <w:num w:numId="80" w16cid:durableId="1702634840">
    <w:abstractNumId w:val="54"/>
  </w:num>
  <w:num w:numId="81" w16cid:durableId="1715931678">
    <w:abstractNumId w:val="83"/>
  </w:num>
  <w:num w:numId="82" w16cid:durableId="1272013586">
    <w:abstractNumId w:val="39"/>
  </w:num>
  <w:num w:numId="83" w16cid:durableId="1965499336">
    <w:abstractNumId w:val="111"/>
  </w:num>
  <w:num w:numId="84" w16cid:durableId="1751541728">
    <w:abstractNumId w:val="126"/>
  </w:num>
  <w:num w:numId="85" w16cid:durableId="1122310444">
    <w:abstractNumId w:val="139"/>
  </w:num>
  <w:num w:numId="86" w16cid:durableId="1656110772">
    <w:abstractNumId w:val="134"/>
  </w:num>
  <w:num w:numId="87" w16cid:durableId="927737841">
    <w:abstractNumId w:val="26"/>
  </w:num>
  <w:num w:numId="88" w16cid:durableId="1485929130">
    <w:abstractNumId w:val="51"/>
  </w:num>
  <w:num w:numId="89" w16cid:durableId="317270094">
    <w:abstractNumId w:val="21"/>
  </w:num>
  <w:num w:numId="90" w16cid:durableId="2072654616">
    <w:abstractNumId w:val="34"/>
  </w:num>
  <w:num w:numId="91" w16cid:durableId="1360202771">
    <w:abstractNumId w:val="108"/>
  </w:num>
  <w:num w:numId="92" w16cid:durableId="1978140513">
    <w:abstractNumId w:val="79"/>
  </w:num>
  <w:num w:numId="93" w16cid:durableId="1170213845">
    <w:abstractNumId w:val="150"/>
  </w:num>
  <w:num w:numId="94" w16cid:durableId="714425764">
    <w:abstractNumId w:val="74"/>
  </w:num>
  <w:num w:numId="95" w16cid:durableId="2033264268">
    <w:abstractNumId w:val="98"/>
  </w:num>
  <w:num w:numId="96" w16cid:durableId="188419595">
    <w:abstractNumId w:val="152"/>
  </w:num>
  <w:num w:numId="97" w16cid:durableId="1755785906">
    <w:abstractNumId w:val="115"/>
  </w:num>
  <w:num w:numId="98" w16cid:durableId="406617121">
    <w:abstractNumId w:val="95"/>
  </w:num>
  <w:num w:numId="99" w16cid:durableId="1476097256">
    <w:abstractNumId w:val="158"/>
  </w:num>
  <w:num w:numId="100" w16cid:durableId="947586035">
    <w:abstractNumId w:val="151"/>
  </w:num>
  <w:num w:numId="101" w16cid:durableId="1289359374">
    <w:abstractNumId w:val="155"/>
  </w:num>
  <w:num w:numId="102" w16cid:durableId="1743671935">
    <w:abstractNumId w:val="60"/>
  </w:num>
  <w:num w:numId="103" w16cid:durableId="1406997068">
    <w:abstractNumId w:val="117"/>
  </w:num>
  <w:num w:numId="104" w16cid:durableId="834606934">
    <w:abstractNumId w:val="157"/>
  </w:num>
  <w:num w:numId="105" w16cid:durableId="1626349812">
    <w:abstractNumId w:val="105"/>
  </w:num>
  <w:num w:numId="106" w16cid:durableId="1986272323">
    <w:abstractNumId w:val="131"/>
  </w:num>
  <w:num w:numId="107" w16cid:durableId="2095007187">
    <w:abstractNumId w:val="128"/>
  </w:num>
  <w:num w:numId="108" w16cid:durableId="1884051993">
    <w:abstractNumId w:val="99"/>
  </w:num>
  <w:num w:numId="109" w16cid:durableId="962687395">
    <w:abstractNumId w:val="116"/>
  </w:num>
  <w:num w:numId="110" w16cid:durableId="1202130181">
    <w:abstractNumId w:val="62"/>
  </w:num>
  <w:num w:numId="111" w16cid:durableId="523984776">
    <w:abstractNumId w:val="72"/>
  </w:num>
  <w:num w:numId="112" w16cid:durableId="1069231735">
    <w:abstractNumId w:val="119"/>
  </w:num>
  <w:num w:numId="113" w16cid:durableId="1156873665">
    <w:abstractNumId w:val="109"/>
  </w:num>
  <w:num w:numId="114" w16cid:durableId="455104758">
    <w:abstractNumId w:val="106"/>
  </w:num>
  <w:num w:numId="115" w16cid:durableId="803233722">
    <w:abstractNumId w:val="80"/>
  </w:num>
  <w:num w:numId="116" w16cid:durableId="1415278983">
    <w:abstractNumId w:val="44"/>
  </w:num>
  <w:num w:numId="117" w16cid:durableId="369692083">
    <w:abstractNumId w:val="90"/>
  </w:num>
  <w:num w:numId="118" w16cid:durableId="1255044654">
    <w:abstractNumId w:val="59"/>
  </w:num>
  <w:num w:numId="119" w16cid:durableId="623199884">
    <w:abstractNumId w:val="138"/>
  </w:num>
  <w:num w:numId="120" w16cid:durableId="1312559461">
    <w:abstractNumId w:val="28"/>
  </w:num>
  <w:num w:numId="121" w16cid:durableId="1779447277">
    <w:abstractNumId w:val="40"/>
  </w:num>
  <w:num w:numId="122" w16cid:durableId="1227304854">
    <w:abstractNumId w:val="27"/>
  </w:num>
  <w:num w:numId="123" w16cid:durableId="1340693883">
    <w:abstractNumId w:val="50"/>
  </w:num>
  <w:num w:numId="124" w16cid:durableId="1952396830">
    <w:abstractNumId w:val="37"/>
  </w:num>
  <w:num w:numId="125" w16cid:durableId="1377975374">
    <w:abstractNumId w:val="122"/>
  </w:num>
  <w:num w:numId="126" w16cid:durableId="1316567948">
    <w:abstractNumId w:val="56"/>
  </w:num>
  <w:num w:numId="127" w16cid:durableId="438258535">
    <w:abstractNumId w:val="30"/>
  </w:num>
  <w:num w:numId="128" w16cid:durableId="287517781">
    <w:abstractNumId w:val="70"/>
  </w:num>
  <w:num w:numId="129" w16cid:durableId="458961743">
    <w:abstractNumId w:val="57"/>
  </w:num>
  <w:num w:numId="130" w16cid:durableId="1931739149">
    <w:abstractNumId w:val="121"/>
  </w:num>
  <w:num w:numId="131" w16cid:durableId="649598568">
    <w:abstractNumId w:val="61"/>
  </w:num>
  <w:num w:numId="132" w16cid:durableId="883907954">
    <w:abstractNumId w:val="137"/>
  </w:num>
  <w:num w:numId="133" w16cid:durableId="216599091">
    <w:abstractNumId w:val="43"/>
  </w:num>
  <w:num w:numId="134" w16cid:durableId="1104575728">
    <w:abstractNumId w:val="145"/>
  </w:num>
  <w:num w:numId="135" w16cid:durableId="101581613">
    <w:abstractNumId w:val="31"/>
  </w:num>
  <w:num w:numId="136" w16cid:durableId="1258903377">
    <w:abstractNumId w:val="102"/>
  </w:num>
  <w:num w:numId="137" w16cid:durableId="1943029874">
    <w:abstractNumId w:val="156"/>
  </w:num>
  <w:num w:numId="138" w16cid:durableId="1173183553">
    <w:abstractNumId w:val="94"/>
  </w:num>
  <w:num w:numId="139" w16cid:durableId="408231135">
    <w:abstractNumId w:val="110"/>
  </w:num>
  <w:num w:numId="140" w16cid:durableId="2002460288">
    <w:abstractNumId w:val="118"/>
  </w:num>
  <w:num w:numId="141" w16cid:durableId="49230726">
    <w:abstractNumId w:val="93"/>
  </w:num>
  <w:num w:numId="142" w16cid:durableId="1970629401">
    <w:abstractNumId w:val="147"/>
  </w:num>
  <w:num w:numId="143" w16cid:durableId="378480765">
    <w:abstractNumId w:val="143"/>
  </w:num>
  <w:num w:numId="144" w16cid:durableId="589122869">
    <w:abstractNumId w:val="0"/>
  </w:num>
  <w:num w:numId="145" w16cid:durableId="876046230">
    <w:abstractNumId w:val="52"/>
  </w:num>
  <w:num w:numId="146" w16cid:durableId="2135366571">
    <w:abstractNumId w:val="127"/>
  </w:num>
  <w:numIdMacAtCleanup w:val="1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isplayBackgroundShape/>
  <w:proofState w:spelling="clean" w:grammar="clean"/>
  <w:attachedTemplate r:id="rId1"/>
  <w:defaultTabStop w:val="708"/>
  <w:hyphenationZone w:val="283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26F"/>
    <w:rsid w:val="00004628"/>
    <w:rsid w:val="000054A7"/>
    <w:rsid w:val="0001469B"/>
    <w:rsid w:val="00025CBB"/>
    <w:rsid w:val="00026129"/>
    <w:rsid w:val="0002614E"/>
    <w:rsid w:val="00026EB1"/>
    <w:rsid w:val="0003014A"/>
    <w:rsid w:val="00040870"/>
    <w:rsid w:val="00043445"/>
    <w:rsid w:val="00045DB5"/>
    <w:rsid w:val="0005662D"/>
    <w:rsid w:val="00063C96"/>
    <w:rsid w:val="00064462"/>
    <w:rsid w:val="0006742D"/>
    <w:rsid w:val="00067659"/>
    <w:rsid w:val="0007124E"/>
    <w:rsid w:val="000733AB"/>
    <w:rsid w:val="000739B7"/>
    <w:rsid w:val="00075511"/>
    <w:rsid w:val="00075A1C"/>
    <w:rsid w:val="000810D9"/>
    <w:rsid w:val="0008477E"/>
    <w:rsid w:val="000944BF"/>
    <w:rsid w:val="00097540"/>
    <w:rsid w:val="000A0009"/>
    <w:rsid w:val="000A1522"/>
    <w:rsid w:val="000A4F33"/>
    <w:rsid w:val="000A5D3C"/>
    <w:rsid w:val="000A6398"/>
    <w:rsid w:val="000A7A30"/>
    <w:rsid w:val="000B3CDB"/>
    <w:rsid w:val="000C0B3C"/>
    <w:rsid w:val="000C0D22"/>
    <w:rsid w:val="000C4FD1"/>
    <w:rsid w:val="000D5C32"/>
    <w:rsid w:val="000D5CB4"/>
    <w:rsid w:val="000E0C54"/>
    <w:rsid w:val="000E11A0"/>
    <w:rsid w:val="000E406F"/>
    <w:rsid w:val="000E72F1"/>
    <w:rsid w:val="000F1D8C"/>
    <w:rsid w:val="000F1F9E"/>
    <w:rsid w:val="000F5276"/>
    <w:rsid w:val="000F7286"/>
    <w:rsid w:val="00106FCD"/>
    <w:rsid w:val="00112793"/>
    <w:rsid w:val="00116966"/>
    <w:rsid w:val="00116E02"/>
    <w:rsid w:val="00117CE4"/>
    <w:rsid w:val="001222DB"/>
    <w:rsid w:val="00122596"/>
    <w:rsid w:val="001234E2"/>
    <w:rsid w:val="00132236"/>
    <w:rsid w:val="00133605"/>
    <w:rsid w:val="001353A4"/>
    <w:rsid w:val="00135691"/>
    <w:rsid w:val="00147BEE"/>
    <w:rsid w:val="0015205C"/>
    <w:rsid w:val="0015380F"/>
    <w:rsid w:val="00155994"/>
    <w:rsid w:val="0016216A"/>
    <w:rsid w:val="00162D0B"/>
    <w:rsid w:val="001645F9"/>
    <w:rsid w:val="00164837"/>
    <w:rsid w:val="0016657F"/>
    <w:rsid w:val="00170243"/>
    <w:rsid w:val="0017030E"/>
    <w:rsid w:val="00170DEC"/>
    <w:rsid w:val="0017114A"/>
    <w:rsid w:val="00171600"/>
    <w:rsid w:val="00172E72"/>
    <w:rsid w:val="0017329C"/>
    <w:rsid w:val="00174843"/>
    <w:rsid w:val="00181BC8"/>
    <w:rsid w:val="001822AD"/>
    <w:rsid w:val="00182FE4"/>
    <w:rsid w:val="00187D83"/>
    <w:rsid w:val="00197FB7"/>
    <w:rsid w:val="001A198E"/>
    <w:rsid w:val="001A37C3"/>
    <w:rsid w:val="001A3827"/>
    <w:rsid w:val="001B10ED"/>
    <w:rsid w:val="001B12C5"/>
    <w:rsid w:val="001B19EC"/>
    <w:rsid w:val="001B67EA"/>
    <w:rsid w:val="001B6B08"/>
    <w:rsid w:val="001B70B9"/>
    <w:rsid w:val="001B7628"/>
    <w:rsid w:val="001B7CC5"/>
    <w:rsid w:val="001C11A3"/>
    <w:rsid w:val="001C1984"/>
    <w:rsid w:val="001C1BB7"/>
    <w:rsid w:val="001C2FE0"/>
    <w:rsid w:val="001C7B73"/>
    <w:rsid w:val="001D5038"/>
    <w:rsid w:val="001D53EA"/>
    <w:rsid w:val="001D5C7D"/>
    <w:rsid w:val="001E0134"/>
    <w:rsid w:val="001E2865"/>
    <w:rsid w:val="001E29D4"/>
    <w:rsid w:val="001E309D"/>
    <w:rsid w:val="001E4099"/>
    <w:rsid w:val="001E54E2"/>
    <w:rsid w:val="001E7E49"/>
    <w:rsid w:val="001F2F76"/>
    <w:rsid w:val="001F32F8"/>
    <w:rsid w:val="001F63ED"/>
    <w:rsid w:val="00202990"/>
    <w:rsid w:val="002039FC"/>
    <w:rsid w:val="00203D1D"/>
    <w:rsid w:val="00217137"/>
    <w:rsid w:val="00220929"/>
    <w:rsid w:val="0022094D"/>
    <w:rsid w:val="00224C97"/>
    <w:rsid w:val="00225224"/>
    <w:rsid w:val="0022751A"/>
    <w:rsid w:val="00227D4E"/>
    <w:rsid w:val="00230CC7"/>
    <w:rsid w:val="00230F83"/>
    <w:rsid w:val="00232F2C"/>
    <w:rsid w:val="00233181"/>
    <w:rsid w:val="00236FD2"/>
    <w:rsid w:val="0024190A"/>
    <w:rsid w:val="00245E38"/>
    <w:rsid w:val="00252771"/>
    <w:rsid w:val="0025347C"/>
    <w:rsid w:val="002535A9"/>
    <w:rsid w:val="0025574E"/>
    <w:rsid w:val="0026237C"/>
    <w:rsid w:val="00267100"/>
    <w:rsid w:val="00274BBF"/>
    <w:rsid w:val="00281033"/>
    <w:rsid w:val="002825A5"/>
    <w:rsid w:val="00287744"/>
    <w:rsid w:val="00287998"/>
    <w:rsid w:val="002907A9"/>
    <w:rsid w:val="002907AC"/>
    <w:rsid w:val="00291811"/>
    <w:rsid w:val="00292E68"/>
    <w:rsid w:val="002930D9"/>
    <w:rsid w:val="00293BBA"/>
    <w:rsid w:val="00295576"/>
    <w:rsid w:val="00297C59"/>
    <w:rsid w:val="002A40AC"/>
    <w:rsid w:val="002A42D1"/>
    <w:rsid w:val="002A6AAB"/>
    <w:rsid w:val="002A76E6"/>
    <w:rsid w:val="002A7DA1"/>
    <w:rsid w:val="002B0B11"/>
    <w:rsid w:val="002B3DE7"/>
    <w:rsid w:val="002B3F0A"/>
    <w:rsid w:val="002B6864"/>
    <w:rsid w:val="002C270F"/>
    <w:rsid w:val="002C29E4"/>
    <w:rsid w:val="002C6BF6"/>
    <w:rsid w:val="002D4C5C"/>
    <w:rsid w:val="002D6105"/>
    <w:rsid w:val="002E01DF"/>
    <w:rsid w:val="002E111F"/>
    <w:rsid w:val="002E5536"/>
    <w:rsid w:val="002F232C"/>
    <w:rsid w:val="002F2867"/>
    <w:rsid w:val="002F60EE"/>
    <w:rsid w:val="003016DC"/>
    <w:rsid w:val="00303510"/>
    <w:rsid w:val="00307F6F"/>
    <w:rsid w:val="00312987"/>
    <w:rsid w:val="00312FF7"/>
    <w:rsid w:val="003144BE"/>
    <w:rsid w:val="003145B8"/>
    <w:rsid w:val="003206D9"/>
    <w:rsid w:val="00324912"/>
    <w:rsid w:val="003249EC"/>
    <w:rsid w:val="00333812"/>
    <w:rsid w:val="00333CD1"/>
    <w:rsid w:val="003375EC"/>
    <w:rsid w:val="00340023"/>
    <w:rsid w:val="00341154"/>
    <w:rsid w:val="00341A04"/>
    <w:rsid w:val="00341AAF"/>
    <w:rsid w:val="003519FF"/>
    <w:rsid w:val="003559AC"/>
    <w:rsid w:val="003616AD"/>
    <w:rsid w:val="003637C0"/>
    <w:rsid w:val="00372FD7"/>
    <w:rsid w:val="00376A99"/>
    <w:rsid w:val="00376DDF"/>
    <w:rsid w:val="00377228"/>
    <w:rsid w:val="00380E54"/>
    <w:rsid w:val="003817B8"/>
    <w:rsid w:val="00383C67"/>
    <w:rsid w:val="00385180"/>
    <w:rsid w:val="00386D69"/>
    <w:rsid w:val="00387B00"/>
    <w:rsid w:val="0039019E"/>
    <w:rsid w:val="00390E4A"/>
    <w:rsid w:val="00391E41"/>
    <w:rsid w:val="003928AA"/>
    <w:rsid w:val="00394019"/>
    <w:rsid w:val="00395CCC"/>
    <w:rsid w:val="00397327"/>
    <w:rsid w:val="003A52B3"/>
    <w:rsid w:val="003B4914"/>
    <w:rsid w:val="003C1EE5"/>
    <w:rsid w:val="003D5086"/>
    <w:rsid w:val="003D70F5"/>
    <w:rsid w:val="003E3314"/>
    <w:rsid w:val="003E702A"/>
    <w:rsid w:val="003F4E10"/>
    <w:rsid w:val="003F7311"/>
    <w:rsid w:val="00400E6D"/>
    <w:rsid w:val="00402BAF"/>
    <w:rsid w:val="00403698"/>
    <w:rsid w:val="004068D8"/>
    <w:rsid w:val="00410610"/>
    <w:rsid w:val="00412BAB"/>
    <w:rsid w:val="00416048"/>
    <w:rsid w:val="004213DA"/>
    <w:rsid w:val="00421EBF"/>
    <w:rsid w:val="0042445C"/>
    <w:rsid w:val="00432746"/>
    <w:rsid w:val="00432D24"/>
    <w:rsid w:val="00434386"/>
    <w:rsid w:val="00434AD4"/>
    <w:rsid w:val="00440C18"/>
    <w:rsid w:val="00441094"/>
    <w:rsid w:val="004415F6"/>
    <w:rsid w:val="00441BCE"/>
    <w:rsid w:val="00446DBC"/>
    <w:rsid w:val="00453286"/>
    <w:rsid w:val="004566CB"/>
    <w:rsid w:val="00461571"/>
    <w:rsid w:val="004638F2"/>
    <w:rsid w:val="0046617E"/>
    <w:rsid w:val="0047223D"/>
    <w:rsid w:val="00472E67"/>
    <w:rsid w:val="00473A9B"/>
    <w:rsid w:val="00474A59"/>
    <w:rsid w:val="004767C4"/>
    <w:rsid w:val="00480C82"/>
    <w:rsid w:val="00480E8E"/>
    <w:rsid w:val="00482D75"/>
    <w:rsid w:val="00484932"/>
    <w:rsid w:val="00485BF3"/>
    <w:rsid w:val="00486C21"/>
    <w:rsid w:val="00490110"/>
    <w:rsid w:val="00490602"/>
    <w:rsid w:val="00490AED"/>
    <w:rsid w:val="00493AFC"/>
    <w:rsid w:val="00493EE0"/>
    <w:rsid w:val="004964EB"/>
    <w:rsid w:val="004975F8"/>
    <w:rsid w:val="004A2E6F"/>
    <w:rsid w:val="004A4801"/>
    <w:rsid w:val="004A4EA4"/>
    <w:rsid w:val="004A6348"/>
    <w:rsid w:val="004A7653"/>
    <w:rsid w:val="004B0B25"/>
    <w:rsid w:val="004B4AA0"/>
    <w:rsid w:val="004B7A60"/>
    <w:rsid w:val="004C0E30"/>
    <w:rsid w:val="004C140E"/>
    <w:rsid w:val="004C43AE"/>
    <w:rsid w:val="004D074C"/>
    <w:rsid w:val="004D0963"/>
    <w:rsid w:val="004D1B70"/>
    <w:rsid w:val="004D2347"/>
    <w:rsid w:val="004D2F61"/>
    <w:rsid w:val="004D4333"/>
    <w:rsid w:val="004D4DAD"/>
    <w:rsid w:val="004D5BA7"/>
    <w:rsid w:val="004D618E"/>
    <w:rsid w:val="004D63B5"/>
    <w:rsid w:val="004D6F6F"/>
    <w:rsid w:val="004D7713"/>
    <w:rsid w:val="004E50CC"/>
    <w:rsid w:val="004E6E6B"/>
    <w:rsid w:val="004F3981"/>
    <w:rsid w:val="004F6423"/>
    <w:rsid w:val="00500A45"/>
    <w:rsid w:val="00500ADB"/>
    <w:rsid w:val="00501870"/>
    <w:rsid w:val="00501EFB"/>
    <w:rsid w:val="00520689"/>
    <w:rsid w:val="00520904"/>
    <w:rsid w:val="00523D8C"/>
    <w:rsid w:val="00525DFD"/>
    <w:rsid w:val="005375A4"/>
    <w:rsid w:val="00540ED2"/>
    <w:rsid w:val="00542554"/>
    <w:rsid w:val="00542709"/>
    <w:rsid w:val="00544B6F"/>
    <w:rsid w:val="005513BD"/>
    <w:rsid w:val="00555C8A"/>
    <w:rsid w:val="00560822"/>
    <w:rsid w:val="00563976"/>
    <w:rsid w:val="00567FE5"/>
    <w:rsid w:val="00571BAB"/>
    <w:rsid w:val="005753A9"/>
    <w:rsid w:val="00577D75"/>
    <w:rsid w:val="005821B6"/>
    <w:rsid w:val="00587049"/>
    <w:rsid w:val="00590324"/>
    <w:rsid w:val="00590C8A"/>
    <w:rsid w:val="00590EC8"/>
    <w:rsid w:val="0059411B"/>
    <w:rsid w:val="00597954"/>
    <w:rsid w:val="005A075B"/>
    <w:rsid w:val="005A11E0"/>
    <w:rsid w:val="005A2D93"/>
    <w:rsid w:val="005A42BB"/>
    <w:rsid w:val="005B0379"/>
    <w:rsid w:val="005B0C8E"/>
    <w:rsid w:val="005B468F"/>
    <w:rsid w:val="005B473D"/>
    <w:rsid w:val="005B4A4C"/>
    <w:rsid w:val="005B6648"/>
    <w:rsid w:val="005C0439"/>
    <w:rsid w:val="005C126F"/>
    <w:rsid w:val="005C2A6D"/>
    <w:rsid w:val="005C5601"/>
    <w:rsid w:val="005C70C9"/>
    <w:rsid w:val="005D3421"/>
    <w:rsid w:val="005D387D"/>
    <w:rsid w:val="005D3F54"/>
    <w:rsid w:val="005D5048"/>
    <w:rsid w:val="005E280A"/>
    <w:rsid w:val="005E323A"/>
    <w:rsid w:val="005E33BA"/>
    <w:rsid w:val="005E389B"/>
    <w:rsid w:val="005E3D6B"/>
    <w:rsid w:val="005E5AD8"/>
    <w:rsid w:val="005E64AC"/>
    <w:rsid w:val="005F0387"/>
    <w:rsid w:val="005F0DFD"/>
    <w:rsid w:val="005F3D83"/>
    <w:rsid w:val="005F425C"/>
    <w:rsid w:val="005F49C1"/>
    <w:rsid w:val="005F4D96"/>
    <w:rsid w:val="005F5F10"/>
    <w:rsid w:val="005F6EAF"/>
    <w:rsid w:val="00601642"/>
    <w:rsid w:val="00601C97"/>
    <w:rsid w:val="006026CB"/>
    <w:rsid w:val="00603634"/>
    <w:rsid w:val="006114A9"/>
    <w:rsid w:val="006150AF"/>
    <w:rsid w:val="006150B5"/>
    <w:rsid w:val="00616C1E"/>
    <w:rsid w:val="0062092B"/>
    <w:rsid w:val="00624B2C"/>
    <w:rsid w:val="00624B55"/>
    <w:rsid w:val="00627CDF"/>
    <w:rsid w:val="00630486"/>
    <w:rsid w:val="006304C4"/>
    <w:rsid w:val="006307EE"/>
    <w:rsid w:val="006308C5"/>
    <w:rsid w:val="00634D78"/>
    <w:rsid w:val="00637990"/>
    <w:rsid w:val="00640D53"/>
    <w:rsid w:val="0064124A"/>
    <w:rsid w:val="00644711"/>
    <w:rsid w:val="00647642"/>
    <w:rsid w:val="006522EF"/>
    <w:rsid w:val="00653BB7"/>
    <w:rsid w:val="00654395"/>
    <w:rsid w:val="00654DC8"/>
    <w:rsid w:val="0065737A"/>
    <w:rsid w:val="00657DA7"/>
    <w:rsid w:val="0066001D"/>
    <w:rsid w:val="0066222C"/>
    <w:rsid w:val="00666EF0"/>
    <w:rsid w:val="00667088"/>
    <w:rsid w:val="0067034F"/>
    <w:rsid w:val="00671EB3"/>
    <w:rsid w:val="0067320D"/>
    <w:rsid w:val="00675EFE"/>
    <w:rsid w:val="00684E6F"/>
    <w:rsid w:val="006861EE"/>
    <w:rsid w:val="006874D7"/>
    <w:rsid w:val="0069165B"/>
    <w:rsid w:val="00692560"/>
    <w:rsid w:val="00692D43"/>
    <w:rsid w:val="00693572"/>
    <w:rsid w:val="006937B7"/>
    <w:rsid w:val="006948EF"/>
    <w:rsid w:val="00695A5B"/>
    <w:rsid w:val="006A2EB6"/>
    <w:rsid w:val="006A373F"/>
    <w:rsid w:val="006A3B5F"/>
    <w:rsid w:val="006A63CB"/>
    <w:rsid w:val="006B13BE"/>
    <w:rsid w:val="006B53C2"/>
    <w:rsid w:val="006C0642"/>
    <w:rsid w:val="006D718D"/>
    <w:rsid w:val="006D7321"/>
    <w:rsid w:val="006E108A"/>
    <w:rsid w:val="006E3372"/>
    <w:rsid w:val="006E3571"/>
    <w:rsid w:val="006E35F7"/>
    <w:rsid w:val="006F00D1"/>
    <w:rsid w:val="006F0C1F"/>
    <w:rsid w:val="006F7D64"/>
    <w:rsid w:val="00702E8A"/>
    <w:rsid w:val="00703973"/>
    <w:rsid w:val="00711300"/>
    <w:rsid w:val="00711E58"/>
    <w:rsid w:val="00712137"/>
    <w:rsid w:val="00713DAD"/>
    <w:rsid w:val="0071489A"/>
    <w:rsid w:val="00714A4E"/>
    <w:rsid w:val="00717704"/>
    <w:rsid w:val="00722D6A"/>
    <w:rsid w:val="00723B25"/>
    <w:rsid w:val="0072681C"/>
    <w:rsid w:val="00726FF3"/>
    <w:rsid w:val="0073010B"/>
    <w:rsid w:val="00732A49"/>
    <w:rsid w:val="00732D2B"/>
    <w:rsid w:val="007351F7"/>
    <w:rsid w:val="007374D3"/>
    <w:rsid w:val="00741968"/>
    <w:rsid w:val="00746B9A"/>
    <w:rsid w:val="00751974"/>
    <w:rsid w:val="007548F8"/>
    <w:rsid w:val="0076035F"/>
    <w:rsid w:val="0076083C"/>
    <w:rsid w:val="00765A7B"/>
    <w:rsid w:val="007677E6"/>
    <w:rsid w:val="00767971"/>
    <w:rsid w:val="00771282"/>
    <w:rsid w:val="007712BC"/>
    <w:rsid w:val="007736F1"/>
    <w:rsid w:val="007739BB"/>
    <w:rsid w:val="00774DF4"/>
    <w:rsid w:val="00776196"/>
    <w:rsid w:val="0078480D"/>
    <w:rsid w:val="00784811"/>
    <w:rsid w:val="0079052C"/>
    <w:rsid w:val="007906CC"/>
    <w:rsid w:val="0079162C"/>
    <w:rsid w:val="007939C0"/>
    <w:rsid w:val="00793A6E"/>
    <w:rsid w:val="00793F3F"/>
    <w:rsid w:val="00795CA0"/>
    <w:rsid w:val="00795F59"/>
    <w:rsid w:val="007A18F7"/>
    <w:rsid w:val="007A2226"/>
    <w:rsid w:val="007A241B"/>
    <w:rsid w:val="007A7228"/>
    <w:rsid w:val="007B1B54"/>
    <w:rsid w:val="007B2040"/>
    <w:rsid w:val="007B4119"/>
    <w:rsid w:val="007B44C6"/>
    <w:rsid w:val="007B5D85"/>
    <w:rsid w:val="007B6EB4"/>
    <w:rsid w:val="007B7DB4"/>
    <w:rsid w:val="007C09C2"/>
    <w:rsid w:val="007C1A0E"/>
    <w:rsid w:val="007C21B5"/>
    <w:rsid w:val="007C34A4"/>
    <w:rsid w:val="007C57F6"/>
    <w:rsid w:val="007C5B13"/>
    <w:rsid w:val="007D175D"/>
    <w:rsid w:val="007D47CD"/>
    <w:rsid w:val="007D52AC"/>
    <w:rsid w:val="007D546F"/>
    <w:rsid w:val="007E04E1"/>
    <w:rsid w:val="007E0B14"/>
    <w:rsid w:val="007E6967"/>
    <w:rsid w:val="007E79B6"/>
    <w:rsid w:val="007F21F6"/>
    <w:rsid w:val="007F4644"/>
    <w:rsid w:val="007F5BEC"/>
    <w:rsid w:val="00800084"/>
    <w:rsid w:val="00800A52"/>
    <w:rsid w:val="0080181E"/>
    <w:rsid w:val="00802262"/>
    <w:rsid w:val="00804182"/>
    <w:rsid w:val="0081608C"/>
    <w:rsid w:val="00816878"/>
    <w:rsid w:val="00820197"/>
    <w:rsid w:val="00821761"/>
    <w:rsid w:val="00824E1D"/>
    <w:rsid w:val="00827B8D"/>
    <w:rsid w:val="00830D0D"/>
    <w:rsid w:val="00832A54"/>
    <w:rsid w:val="0083456A"/>
    <w:rsid w:val="00841FB6"/>
    <w:rsid w:val="00844DD4"/>
    <w:rsid w:val="0085157E"/>
    <w:rsid w:val="008520D8"/>
    <w:rsid w:val="00853F5B"/>
    <w:rsid w:val="00856136"/>
    <w:rsid w:val="00857DDE"/>
    <w:rsid w:val="00862F9C"/>
    <w:rsid w:val="0086443D"/>
    <w:rsid w:val="00865EA2"/>
    <w:rsid w:val="0086632C"/>
    <w:rsid w:val="008701C5"/>
    <w:rsid w:val="00872B86"/>
    <w:rsid w:val="00873909"/>
    <w:rsid w:val="00874DCA"/>
    <w:rsid w:val="00881020"/>
    <w:rsid w:val="00892F7F"/>
    <w:rsid w:val="00894F36"/>
    <w:rsid w:val="0089581E"/>
    <w:rsid w:val="0089658F"/>
    <w:rsid w:val="00897E61"/>
    <w:rsid w:val="008A0223"/>
    <w:rsid w:val="008A2781"/>
    <w:rsid w:val="008A3641"/>
    <w:rsid w:val="008A3BD0"/>
    <w:rsid w:val="008A4E9C"/>
    <w:rsid w:val="008B1E70"/>
    <w:rsid w:val="008B63A6"/>
    <w:rsid w:val="008B7EFF"/>
    <w:rsid w:val="008C1DC2"/>
    <w:rsid w:val="008C3FD0"/>
    <w:rsid w:val="008C661D"/>
    <w:rsid w:val="008D1553"/>
    <w:rsid w:val="008E63FC"/>
    <w:rsid w:val="008E7779"/>
    <w:rsid w:val="008F0D38"/>
    <w:rsid w:val="008F1E2A"/>
    <w:rsid w:val="008F353F"/>
    <w:rsid w:val="008F3FF6"/>
    <w:rsid w:val="008F4CF2"/>
    <w:rsid w:val="008F5EDF"/>
    <w:rsid w:val="008F7A6F"/>
    <w:rsid w:val="00901B65"/>
    <w:rsid w:val="00904065"/>
    <w:rsid w:val="00904965"/>
    <w:rsid w:val="0090586E"/>
    <w:rsid w:val="00905ECC"/>
    <w:rsid w:val="009067D8"/>
    <w:rsid w:val="00910384"/>
    <w:rsid w:val="0091164D"/>
    <w:rsid w:val="00915997"/>
    <w:rsid w:val="00916229"/>
    <w:rsid w:val="00921A89"/>
    <w:rsid w:val="00921C56"/>
    <w:rsid w:val="00927971"/>
    <w:rsid w:val="00930D2B"/>
    <w:rsid w:val="00932162"/>
    <w:rsid w:val="009330A7"/>
    <w:rsid w:val="00933CB3"/>
    <w:rsid w:val="00934EF7"/>
    <w:rsid w:val="00941CE6"/>
    <w:rsid w:val="009472A0"/>
    <w:rsid w:val="00950AFC"/>
    <w:rsid w:val="0095330B"/>
    <w:rsid w:val="00954278"/>
    <w:rsid w:val="009607D6"/>
    <w:rsid w:val="00960B8B"/>
    <w:rsid w:val="00960E29"/>
    <w:rsid w:val="00961D9D"/>
    <w:rsid w:val="00963495"/>
    <w:rsid w:val="00967593"/>
    <w:rsid w:val="009719DD"/>
    <w:rsid w:val="0097201E"/>
    <w:rsid w:val="0097211A"/>
    <w:rsid w:val="00972244"/>
    <w:rsid w:val="009729B5"/>
    <w:rsid w:val="00973E0C"/>
    <w:rsid w:val="00974B1A"/>
    <w:rsid w:val="00975AD3"/>
    <w:rsid w:val="00976FA1"/>
    <w:rsid w:val="0098152D"/>
    <w:rsid w:val="0098187B"/>
    <w:rsid w:val="00990307"/>
    <w:rsid w:val="00990B1E"/>
    <w:rsid w:val="00991339"/>
    <w:rsid w:val="00993937"/>
    <w:rsid w:val="0099408D"/>
    <w:rsid w:val="00996124"/>
    <w:rsid w:val="00996BD0"/>
    <w:rsid w:val="00997243"/>
    <w:rsid w:val="009A0C3B"/>
    <w:rsid w:val="009A0DE1"/>
    <w:rsid w:val="009A3935"/>
    <w:rsid w:val="009A5CCB"/>
    <w:rsid w:val="009A60D0"/>
    <w:rsid w:val="009A6D03"/>
    <w:rsid w:val="009B0C50"/>
    <w:rsid w:val="009B144E"/>
    <w:rsid w:val="009B46AD"/>
    <w:rsid w:val="009B537C"/>
    <w:rsid w:val="009B58C4"/>
    <w:rsid w:val="009B5D8B"/>
    <w:rsid w:val="009B5F2F"/>
    <w:rsid w:val="009B66D7"/>
    <w:rsid w:val="009B7EE6"/>
    <w:rsid w:val="009D0BFD"/>
    <w:rsid w:val="009D1007"/>
    <w:rsid w:val="009D2CFC"/>
    <w:rsid w:val="009D3670"/>
    <w:rsid w:val="009D3EC2"/>
    <w:rsid w:val="009E0B24"/>
    <w:rsid w:val="009E167E"/>
    <w:rsid w:val="009E1D3D"/>
    <w:rsid w:val="009E206C"/>
    <w:rsid w:val="009E417C"/>
    <w:rsid w:val="009E4B08"/>
    <w:rsid w:val="009E5010"/>
    <w:rsid w:val="009F48BC"/>
    <w:rsid w:val="009F66C9"/>
    <w:rsid w:val="009F7647"/>
    <w:rsid w:val="00A02969"/>
    <w:rsid w:val="00A16599"/>
    <w:rsid w:val="00A16CD8"/>
    <w:rsid w:val="00A20178"/>
    <w:rsid w:val="00A21D91"/>
    <w:rsid w:val="00A234DC"/>
    <w:rsid w:val="00A260DA"/>
    <w:rsid w:val="00A27489"/>
    <w:rsid w:val="00A300CC"/>
    <w:rsid w:val="00A3673E"/>
    <w:rsid w:val="00A37286"/>
    <w:rsid w:val="00A42C9B"/>
    <w:rsid w:val="00A43C0C"/>
    <w:rsid w:val="00A440A1"/>
    <w:rsid w:val="00A47913"/>
    <w:rsid w:val="00A52888"/>
    <w:rsid w:val="00A529CA"/>
    <w:rsid w:val="00A57303"/>
    <w:rsid w:val="00A60D2B"/>
    <w:rsid w:val="00A62BF8"/>
    <w:rsid w:val="00A63E2F"/>
    <w:rsid w:val="00A65CF0"/>
    <w:rsid w:val="00A66499"/>
    <w:rsid w:val="00A67D34"/>
    <w:rsid w:val="00A7570D"/>
    <w:rsid w:val="00A7600C"/>
    <w:rsid w:val="00A83070"/>
    <w:rsid w:val="00A8562D"/>
    <w:rsid w:val="00A944FD"/>
    <w:rsid w:val="00AA0488"/>
    <w:rsid w:val="00AB28F2"/>
    <w:rsid w:val="00AB49D2"/>
    <w:rsid w:val="00AB55D9"/>
    <w:rsid w:val="00AC0525"/>
    <w:rsid w:val="00AC08E4"/>
    <w:rsid w:val="00AC1DDB"/>
    <w:rsid w:val="00AC7E6D"/>
    <w:rsid w:val="00AD11ED"/>
    <w:rsid w:val="00AD5122"/>
    <w:rsid w:val="00AD600D"/>
    <w:rsid w:val="00AD6515"/>
    <w:rsid w:val="00AD69C3"/>
    <w:rsid w:val="00AE068B"/>
    <w:rsid w:val="00AE2C4D"/>
    <w:rsid w:val="00AE3F34"/>
    <w:rsid w:val="00AE4707"/>
    <w:rsid w:val="00AE4C2B"/>
    <w:rsid w:val="00AE5BBD"/>
    <w:rsid w:val="00AE61DF"/>
    <w:rsid w:val="00AF55AB"/>
    <w:rsid w:val="00AF6158"/>
    <w:rsid w:val="00B00BD9"/>
    <w:rsid w:val="00B01407"/>
    <w:rsid w:val="00B024F3"/>
    <w:rsid w:val="00B031C1"/>
    <w:rsid w:val="00B03805"/>
    <w:rsid w:val="00B03D3E"/>
    <w:rsid w:val="00B071C3"/>
    <w:rsid w:val="00B12F9F"/>
    <w:rsid w:val="00B23783"/>
    <w:rsid w:val="00B23D4C"/>
    <w:rsid w:val="00B24CE7"/>
    <w:rsid w:val="00B27336"/>
    <w:rsid w:val="00B30F4D"/>
    <w:rsid w:val="00B32234"/>
    <w:rsid w:val="00B34274"/>
    <w:rsid w:val="00B34869"/>
    <w:rsid w:val="00B37B66"/>
    <w:rsid w:val="00B4269F"/>
    <w:rsid w:val="00B42B89"/>
    <w:rsid w:val="00B453A9"/>
    <w:rsid w:val="00B53BA6"/>
    <w:rsid w:val="00B54F65"/>
    <w:rsid w:val="00B55117"/>
    <w:rsid w:val="00B563D8"/>
    <w:rsid w:val="00B575C0"/>
    <w:rsid w:val="00B60E8C"/>
    <w:rsid w:val="00B65102"/>
    <w:rsid w:val="00B65FF6"/>
    <w:rsid w:val="00B6619A"/>
    <w:rsid w:val="00B661D4"/>
    <w:rsid w:val="00B6791B"/>
    <w:rsid w:val="00B739D7"/>
    <w:rsid w:val="00B75B49"/>
    <w:rsid w:val="00B75BCB"/>
    <w:rsid w:val="00B8676C"/>
    <w:rsid w:val="00B926A1"/>
    <w:rsid w:val="00B92D25"/>
    <w:rsid w:val="00B95496"/>
    <w:rsid w:val="00BA072D"/>
    <w:rsid w:val="00BA6B62"/>
    <w:rsid w:val="00BB30FC"/>
    <w:rsid w:val="00BB3897"/>
    <w:rsid w:val="00BB5E61"/>
    <w:rsid w:val="00BC1987"/>
    <w:rsid w:val="00BD0A4B"/>
    <w:rsid w:val="00BD6CF4"/>
    <w:rsid w:val="00BE40D6"/>
    <w:rsid w:val="00BE4D8A"/>
    <w:rsid w:val="00BE5765"/>
    <w:rsid w:val="00BE6E23"/>
    <w:rsid w:val="00BE7709"/>
    <w:rsid w:val="00BF0D1F"/>
    <w:rsid w:val="00BF2138"/>
    <w:rsid w:val="00BF418D"/>
    <w:rsid w:val="00C00392"/>
    <w:rsid w:val="00C0333E"/>
    <w:rsid w:val="00C05E6C"/>
    <w:rsid w:val="00C07A60"/>
    <w:rsid w:val="00C115D6"/>
    <w:rsid w:val="00C12823"/>
    <w:rsid w:val="00C14626"/>
    <w:rsid w:val="00C163DA"/>
    <w:rsid w:val="00C170DD"/>
    <w:rsid w:val="00C17951"/>
    <w:rsid w:val="00C219A8"/>
    <w:rsid w:val="00C252E8"/>
    <w:rsid w:val="00C2531A"/>
    <w:rsid w:val="00C26360"/>
    <w:rsid w:val="00C26762"/>
    <w:rsid w:val="00C31589"/>
    <w:rsid w:val="00C33A2D"/>
    <w:rsid w:val="00C33DAE"/>
    <w:rsid w:val="00C34C8B"/>
    <w:rsid w:val="00C37976"/>
    <w:rsid w:val="00C4021A"/>
    <w:rsid w:val="00C41FB0"/>
    <w:rsid w:val="00C42513"/>
    <w:rsid w:val="00C42517"/>
    <w:rsid w:val="00C42DAE"/>
    <w:rsid w:val="00C43EB3"/>
    <w:rsid w:val="00C44C90"/>
    <w:rsid w:val="00C5232B"/>
    <w:rsid w:val="00C53DC3"/>
    <w:rsid w:val="00C549CB"/>
    <w:rsid w:val="00C56BE6"/>
    <w:rsid w:val="00C57D7A"/>
    <w:rsid w:val="00C60B6B"/>
    <w:rsid w:val="00C64ED2"/>
    <w:rsid w:val="00C67B42"/>
    <w:rsid w:val="00C67BDB"/>
    <w:rsid w:val="00C73509"/>
    <w:rsid w:val="00C76980"/>
    <w:rsid w:val="00C84738"/>
    <w:rsid w:val="00C85484"/>
    <w:rsid w:val="00C91546"/>
    <w:rsid w:val="00C9234A"/>
    <w:rsid w:val="00C94B17"/>
    <w:rsid w:val="00C979C1"/>
    <w:rsid w:val="00CA0871"/>
    <w:rsid w:val="00CA0B27"/>
    <w:rsid w:val="00CA1957"/>
    <w:rsid w:val="00CA285B"/>
    <w:rsid w:val="00CA56D2"/>
    <w:rsid w:val="00CB17DD"/>
    <w:rsid w:val="00CB2D17"/>
    <w:rsid w:val="00CB35E9"/>
    <w:rsid w:val="00CB71B1"/>
    <w:rsid w:val="00CB7261"/>
    <w:rsid w:val="00CB74A4"/>
    <w:rsid w:val="00CC1D1B"/>
    <w:rsid w:val="00CC3AEC"/>
    <w:rsid w:val="00CC4105"/>
    <w:rsid w:val="00CC4376"/>
    <w:rsid w:val="00CC4740"/>
    <w:rsid w:val="00CC60DF"/>
    <w:rsid w:val="00CC6157"/>
    <w:rsid w:val="00CD0657"/>
    <w:rsid w:val="00CD0FBE"/>
    <w:rsid w:val="00CE0DC6"/>
    <w:rsid w:val="00CE504A"/>
    <w:rsid w:val="00CE663B"/>
    <w:rsid w:val="00CF1332"/>
    <w:rsid w:val="00CF226D"/>
    <w:rsid w:val="00CF387F"/>
    <w:rsid w:val="00CF6DB0"/>
    <w:rsid w:val="00D022F9"/>
    <w:rsid w:val="00D0238F"/>
    <w:rsid w:val="00D04A73"/>
    <w:rsid w:val="00D04F29"/>
    <w:rsid w:val="00D12DA3"/>
    <w:rsid w:val="00D14CFD"/>
    <w:rsid w:val="00D17DF4"/>
    <w:rsid w:val="00D235A8"/>
    <w:rsid w:val="00D23A99"/>
    <w:rsid w:val="00D2518B"/>
    <w:rsid w:val="00D26ED0"/>
    <w:rsid w:val="00D33814"/>
    <w:rsid w:val="00D348AD"/>
    <w:rsid w:val="00D41821"/>
    <w:rsid w:val="00D475A5"/>
    <w:rsid w:val="00D47A08"/>
    <w:rsid w:val="00D47C8A"/>
    <w:rsid w:val="00D514A7"/>
    <w:rsid w:val="00D51B27"/>
    <w:rsid w:val="00D52F9C"/>
    <w:rsid w:val="00D54883"/>
    <w:rsid w:val="00D552A7"/>
    <w:rsid w:val="00D57580"/>
    <w:rsid w:val="00D575D2"/>
    <w:rsid w:val="00D63858"/>
    <w:rsid w:val="00D65BB7"/>
    <w:rsid w:val="00D675E9"/>
    <w:rsid w:val="00D72AAA"/>
    <w:rsid w:val="00D72B84"/>
    <w:rsid w:val="00D810C7"/>
    <w:rsid w:val="00D841F8"/>
    <w:rsid w:val="00D863C1"/>
    <w:rsid w:val="00D9003E"/>
    <w:rsid w:val="00D9259F"/>
    <w:rsid w:val="00D93067"/>
    <w:rsid w:val="00D94A16"/>
    <w:rsid w:val="00D976BB"/>
    <w:rsid w:val="00DA1E9B"/>
    <w:rsid w:val="00DA456B"/>
    <w:rsid w:val="00DA6B89"/>
    <w:rsid w:val="00DB09A7"/>
    <w:rsid w:val="00DB1588"/>
    <w:rsid w:val="00DB1CBB"/>
    <w:rsid w:val="00DB2563"/>
    <w:rsid w:val="00DB2AE4"/>
    <w:rsid w:val="00DB4409"/>
    <w:rsid w:val="00DB4C9B"/>
    <w:rsid w:val="00DB5C61"/>
    <w:rsid w:val="00DB6427"/>
    <w:rsid w:val="00DC74CF"/>
    <w:rsid w:val="00DC7685"/>
    <w:rsid w:val="00DD0AD4"/>
    <w:rsid w:val="00DD2962"/>
    <w:rsid w:val="00DD3C3F"/>
    <w:rsid w:val="00DD7B0D"/>
    <w:rsid w:val="00DE1023"/>
    <w:rsid w:val="00DE6DC6"/>
    <w:rsid w:val="00DF2886"/>
    <w:rsid w:val="00DF455B"/>
    <w:rsid w:val="00E0106A"/>
    <w:rsid w:val="00E0270B"/>
    <w:rsid w:val="00E06D40"/>
    <w:rsid w:val="00E079C8"/>
    <w:rsid w:val="00E14561"/>
    <w:rsid w:val="00E14D81"/>
    <w:rsid w:val="00E1612E"/>
    <w:rsid w:val="00E201B0"/>
    <w:rsid w:val="00E20DE9"/>
    <w:rsid w:val="00E23926"/>
    <w:rsid w:val="00E240A7"/>
    <w:rsid w:val="00E2472E"/>
    <w:rsid w:val="00E253E0"/>
    <w:rsid w:val="00E30E2E"/>
    <w:rsid w:val="00E31FA3"/>
    <w:rsid w:val="00E321FD"/>
    <w:rsid w:val="00E33858"/>
    <w:rsid w:val="00E33A46"/>
    <w:rsid w:val="00E3490B"/>
    <w:rsid w:val="00E354B0"/>
    <w:rsid w:val="00E367CB"/>
    <w:rsid w:val="00E371CD"/>
    <w:rsid w:val="00E4130A"/>
    <w:rsid w:val="00E4556C"/>
    <w:rsid w:val="00E56E46"/>
    <w:rsid w:val="00E6094A"/>
    <w:rsid w:val="00E609CE"/>
    <w:rsid w:val="00E6227E"/>
    <w:rsid w:val="00E63A15"/>
    <w:rsid w:val="00E64E7B"/>
    <w:rsid w:val="00E6598F"/>
    <w:rsid w:val="00E70973"/>
    <w:rsid w:val="00E71F3C"/>
    <w:rsid w:val="00E71F6B"/>
    <w:rsid w:val="00E7382A"/>
    <w:rsid w:val="00E73979"/>
    <w:rsid w:val="00E80E92"/>
    <w:rsid w:val="00E819B4"/>
    <w:rsid w:val="00E8225D"/>
    <w:rsid w:val="00E836D2"/>
    <w:rsid w:val="00E8547F"/>
    <w:rsid w:val="00E86750"/>
    <w:rsid w:val="00E92E25"/>
    <w:rsid w:val="00EA2767"/>
    <w:rsid w:val="00EA5916"/>
    <w:rsid w:val="00EB09FA"/>
    <w:rsid w:val="00EB1100"/>
    <w:rsid w:val="00EB1993"/>
    <w:rsid w:val="00EB5E56"/>
    <w:rsid w:val="00EB7080"/>
    <w:rsid w:val="00EC2E98"/>
    <w:rsid w:val="00EC3C0E"/>
    <w:rsid w:val="00EC4C1E"/>
    <w:rsid w:val="00EC74A6"/>
    <w:rsid w:val="00ED1A78"/>
    <w:rsid w:val="00ED54BF"/>
    <w:rsid w:val="00ED6FCE"/>
    <w:rsid w:val="00EE18A7"/>
    <w:rsid w:val="00EE3BD6"/>
    <w:rsid w:val="00EE6B5D"/>
    <w:rsid w:val="00EE6B9F"/>
    <w:rsid w:val="00EE7047"/>
    <w:rsid w:val="00EF1838"/>
    <w:rsid w:val="00EF1855"/>
    <w:rsid w:val="00EF4123"/>
    <w:rsid w:val="00EF5514"/>
    <w:rsid w:val="00F03005"/>
    <w:rsid w:val="00F05AE9"/>
    <w:rsid w:val="00F06C9F"/>
    <w:rsid w:val="00F07261"/>
    <w:rsid w:val="00F072A5"/>
    <w:rsid w:val="00F07C41"/>
    <w:rsid w:val="00F146E6"/>
    <w:rsid w:val="00F2075A"/>
    <w:rsid w:val="00F30034"/>
    <w:rsid w:val="00F32C43"/>
    <w:rsid w:val="00F32CFC"/>
    <w:rsid w:val="00F33688"/>
    <w:rsid w:val="00F33696"/>
    <w:rsid w:val="00F34335"/>
    <w:rsid w:val="00F34CC9"/>
    <w:rsid w:val="00F35F04"/>
    <w:rsid w:val="00F362D9"/>
    <w:rsid w:val="00F37586"/>
    <w:rsid w:val="00F4329E"/>
    <w:rsid w:val="00F4692B"/>
    <w:rsid w:val="00F514DD"/>
    <w:rsid w:val="00F63551"/>
    <w:rsid w:val="00F76063"/>
    <w:rsid w:val="00F81A10"/>
    <w:rsid w:val="00F81AB6"/>
    <w:rsid w:val="00F85BBA"/>
    <w:rsid w:val="00F8658F"/>
    <w:rsid w:val="00F873E6"/>
    <w:rsid w:val="00F90884"/>
    <w:rsid w:val="00F90EB2"/>
    <w:rsid w:val="00F94611"/>
    <w:rsid w:val="00FA3C48"/>
    <w:rsid w:val="00FA4BD7"/>
    <w:rsid w:val="00FA7443"/>
    <w:rsid w:val="00FA7F23"/>
    <w:rsid w:val="00FB3E31"/>
    <w:rsid w:val="00FB4EA9"/>
    <w:rsid w:val="00FB68B9"/>
    <w:rsid w:val="00FC321D"/>
    <w:rsid w:val="00FC6931"/>
    <w:rsid w:val="00FC7463"/>
    <w:rsid w:val="00FC74C6"/>
    <w:rsid w:val="00FD4D14"/>
    <w:rsid w:val="00FD52DC"/>
    <w:rsid w:val="00FD5F06"/>
    <w:rsid w:val="00FD6207"/>
    <w:rsid w:val="00FD7A3F"/>
    <w:rsid w:val="00FE0B4B"/>
    <w:rsid w:val="00FE1B69"/>
    <w:rsid w:val="00FE24C9"/>
    <w:rsid w:val="00FE3EFF"/>
    <w:rsid w:val="00FE4FFA"/>
    <w:rsid w:val="00FF475E"/>
    <w:rsid w:val="00FF7E21"/>
    <w:rsid w:val="0591A031"/>
    <w:rsid w:val="1FBC9860"/>
    <w:rsid w:val="3ACDB5FB"/>
    <w:rsid w:val="3C5D9F01"/>
    <w:rsid w:val="6463CE79"/>
    <w:rsid w:val="74D424A6"/>
    <w:rsid w:val="79CFF9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2FA68A"/>
  <w15:chartTrackingRefBased/>
  <w15:docId w15:val="{2836BD35-EEB4-4007-81E9-69CA1E408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8187B"/>
    <w:pPr>
      <w:jc w:val="both"/>
    </w:pPr>
    <w:rPr>
      <w:sz w:val="24"/>
      <w:szCs w:val="24"/>
      <w:lang w:val="it-IT"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1FBC9860"/>
    <w:pPr>
      <w:keepNext/>
      <w:keepLines/>
      <w:numPr>
        <w:numId w:val="65"/>
      </w:numPr>
      <w:spacing w:before="240"/>
      <w:outlineLvl w:val="0"/>
    </w:pPr>
    <w:rPr>
      <w:rFonts w:eastAsia="Times New Roman"/>
      <w:b/>
      <w:bCs/>
      <w:color w:val="2E74B5"/>
      <w:sz w:val="32"/>
      <w:szCs w:val="32"/>
      <w:lang w:val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40870"/>
    <w:pPr>
      <w:keepNext/>
      <w:keepLines/>
      <w:numPr>
        <w:ilvl w:val="1"/>
        <w:numId w:val="65"/>
      </w:numPr>
      <w:spacing w:before="40"/>
      <w:outlineLvl w:val="1"/>
    </w:pPr>
    <w:rPr>
      <w:rFonts w:eastAsia="Times New Roman"/>
      <w:b/>
      <w:color w:val="2E74B5"/>
      <w:sz w:val="26"/>
      <w:szCs w:val="26"/>
      <w:lang w:val="x-none" w:eastAsia="x-none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1FBC9860"/>
    <w:pPr>
      <w:keepNext/>
      <w:keepLines/>
      <w:numPr>
        <w:ilvl w:val="2"/>
        <w:numId w:val="65"/>
      </w:numPr>
      <w:spacing w:before="40"/>
      <w:outlineLvl w:val="2"/>
    </w:pPr>
    <w:rPr>
      <w:rFonts w:eastAsia="Times New Roman"/>
      <w:b/>
      <w:bCs/>
      <w:color w:val="2E74B5"/>
      <w:lang w:val="en-US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1FBC9860"/>
    <w:pPr>
      <w:keepNext/>
      <w:keepLines/>
      <w:numPr>
        <w:ilvl w:val="3"/>
        <w:numId w:val="65"/>
      </w:numPr>
      <w:spacing w:before="40"/>
      <w:outlineLvl w:val="3"/>
    </w:pPr>
    <w:rPr>
      <w:rFonts w:ascii="Calibri Light" w:eastAsia="Times New Roman" w:hAnsi="Calibri Light"/>
      <w:i/>
      <w:iCs/>
      <w:color w:val="2E74B5"/>
      <w:lang w:val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1FBC9860"/>
    <w:pPr>
      <w:keepNext/>
      <w:keepLines/>
      <w:numPr>
        <w:ilvl w:val="4"/>
        <w:numId w:val="65"/>
      </w:numPr>
      <w:spacing w:before="40"/>
      <w:outlineLvl w:val="4"/>
    </w:pPr>
    <w:rPr>
      <w:rFonts w:ascii="Calibri Light" w:eastAsia="Times New Roman" w:hAnsi="Calibri Light"/>
      <w:color w:val="2E74B5"/>
      <w:lang w:val="en-US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1FBC9860"/>
    <w:pPr>
      <w:keepNext/>
      <w:keepLines/>
      <w:numPr>
        <w:ilvl w:val="5"/>
        <w:numId w:val="65"/>
      </w:numPr>
      <w:spacing w:before="40"/>
      <w:outlineLvl w:val="5"/>
    </w:pPr>
    <w:rPr>
      <w:rFonts w:ascii="Calibri Light" w:eastAsia="Times New Roman" w:hAnsi="Calibri Light"/>
      <w:color w:val="1F4D78"/>
      <w:lang w:val="en-US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1FBC9860"/>
    <w:pPr>
      <w:keepNext/>
      <w:keepLines/>
      <w:numPr>
        <w:ilvl w:val="6"/>
        <w:numId w:val="65"/>
      </w:numPr>
      <w:spacing w:before="40"/>
      <w:outlineLvl w:val="6"/>
    </w:pPr>
    <w:rPr>
      <w:rFonts w:ascii="Calibri Light" w:eastAsia="Times New Roman" w:hAnsi="Calibri Light"/>
      <w:i/>
      <w:iCs/>
      <w:color w:val="1F4D78"/>
      <w:lang w:val="en-US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40870"/>
    <w:pPr>
      <w:keepNext/>
      <w:keepLines/>
      <w:numPr>
        <w:ilvl w:val="7"/>
        <w:numId w:val="65"/>
      </w:numPr>
      <w:spacing w:before="40"/>
      <w:outlineLvl w:val="7"/>
    </w:pPr>
    <w:rPr>
      <w:rFonts w:ascii="Calibri Light" w:eastAsia="Times New Roman" w:hAnsi="Calibri Light"/>
      <w:color w:val="272727"/>
      <w:sz w:val="21"/>
      <w:szCs w:val="21"/>
      <w:lang w:val="x-none" w:eastAsia="x-none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40870"/>
    <w:pPr>
      <w:keepNext/>
      <w:keepLines/>
      <w:numPr>
        <w:ilvl w:val="8"/>
        <w:numId w:val="65"/>
      </w:numPr>
      <w:spacing w:before="40"/>
      <w:outlineLvl w:val="8"/>
    </w:pPr>
    <w:rPr>
      <w:rFonts w:ascii="Calibri Light" w:eastAsia="Times New Roman" w:hAnsi="Calibri Light"/>
      <w:i/>
      <w:iCs/>
      <w:color w:val="272727"/>
      <w:sz w:val="21"/>
      <w:szCs w:val="21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Numbered List,1st level - Bullet List Paragraph,Lettre d'introduction,Paragraph,Bullet EY,Bullet point 1,DE_HEADING3,Bullets,Medium Grid 1 - Accent 21,List Paragraph compact,Normal bullet 2,Paragraphe de liste 2,Reference list,Elenco_2"/>
    <w:basedOn w:val="Normale"/>
    <w:link w:val="ParagrafoelencoCarattere"/>
    <w:uiPriority w:val="1"/>
    <w:qFormat/>
    <w:rsid w:val="1FBC9860"/>
    <w:pPr>
      <w:ind w:left="720"/>
      <w:contextualSpacing/>
    </w:pPr>
    <w:rPr>
      <w:lang w:val="en-US"/>
    </w:rPr>
  </w:style>
  <w:style w:type="character" w:customStyle="1" w:styleId="Titolo2Carattere">
    <w:name w:val="Titolo 2 Carattere"/>
    <w:link w:val="Titolo2"/>
    <w:uiPriority w:val="9"/>
    <w:rsid w:val="00040870"/>
    <w:rPr>
      <w:rFonts w:eastAsia="Times New Roman"/>
      <w:b/>
      <w:color w:val="2E74B5"/>
      <w:sz w:val="26"/>
      <w:szCs w:val="26"/>
      <w:lang w:val="x-none" w:eastAsia="x-none"/>
    </w:rPr>
  </w:style>
  <w:style w:type="character" w:customStyle="1" w:styleId="Titolo3Carattere">
    <w:name w:val="Titolo 3 Carattere"/>
    <w:link w:val="Titolo3"/>
    <w:uiPriority w:val="9"/>
    <w:rsid w:val="00040870"/>
    <w:rPr>
      <w:rFonts w:eastAsia="Times New Roman"/>
      <w:b/>
      <w:bCs/>
      <w:color w:val="2E74B5"/>
      <w:sz w:val="24"/>
      <w:szCs w:val="24"/>
      <w:lang w:val="en-US"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04087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40870"/>
  </w:style>
  <w:style w:type="paragraph" w:styleId="Pidipagina">
    <w:name w:val="footer"/>
    <w:basedOn w:val="Normale"/>
    <w:link w:val="PidipaginaCarattere"/>
    <w:uiPriority w:val="99"/>
    <w:unhideWhenUsed/>
    <w:rsid w:val="0004087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40870"/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,note,stil"/>
    <w:basedOn w:val="Normale"/>
    <w:link w:val="TestonotaapidipaginaCarattere"/>
    <w:uiPriority w:val="99"/>
    <w:unhideWhenUsed/>
    <w:qFormat/>
    <w:rsid w:val="1FBC9860"/>
    <w:pPr>
      <w:tabs>
        <w:tab w:val="left" w:pos="284"/>
      </w:tabs>
      <w:ind w:left="284" w:right="284" w:hanging="284"/>
    </w:pPr>
    <w:rPr>
      <w:sz w:val="16"/>
      <w:szCs w:val="16"/>
      <w:lang w:val="en-US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uiPriority w:val="99"/>
    <w:rsid w:val="00040870"/>
    <w:rPr>
      <w:sz w:val="16"/>
      <w:szCs w:val="16"/>
      <w:lang w:val="en-US" w:eastAsia="en-US"/>
    </w:rPr>
  </w:style>
  <w:style w:type="character" w:styleId="Rimandonotaapidipagina">
    <w:name w:val="footnote reference"/>
    <w:aliases w:val="Footnote symbol"/>
    <w:uiPriority w:val="99"/>
    <w:unhideWhenUsed/>
    <w:rsid w:val="00040870"/>
    <w:rPr>
      <w:vertAlign w:val="superscript"/>
    </w:rPr>
  </w:style>
  <w:style w:type="character" w:customStyle="1" w:styleId="Titolo1Carattere">
    <w:name w:val="Titolo 1 Carattere"/>
    <w:link w:val="Titolo1"/>
    <w:uiPriority w:val="9"/>
    <w:qFormat/>
    <w:rsid w:val="00040870"/>
    <w:rPr>
      <w:rFonts w:eastAsia="Times New Roman"/>
      <w:b/>
      <w:bCs/>
      <w:color w:val="2E74B5"/>
      <w:sz w:val="32"/>
      <w:szCs w:val="32"/>
      <w:lang w:val="en-US" w:eastAsia="en-US"/>
    </w:rPr>
  </w:style>
  <w:style w:type="character" w:customStyle="1" w:styleId="Titolo4Carattere">
    <w:name w:val="Titolo 4 Carattere"/>
    <w:link w:val="Titolo4"/>
    <w:uiPriority w:val="9"/>
    <w:rsid w:val="00040870"/>
    <w:rPr>
      <w:rFonts w:ascii="Calibri Light" w:eastAsia="Times New Roman" w:hAnsi="Calibri Light"/>
      <w:i/>
      <w:iCs/>
      <w:color w:val="2E74B5"/>
      <w:sz w:val="24"/>
      <w:szCs w:val="24"/>
      <w:lang w:val="en-US" w:eastAsia="en-US"/>
    </w:rPr>
  </w:style>
  <w:style w:type="character" w:customStyle="1" w:styleId="Titolo5Carattere">
    <w:name w:val="Titolo 5 Carattere"/>
    <w:link w:val="Titolo5"/>
    <w:uiPriority w:val="9"/>
    <w:semiHidden/>
    <w:rsid w:val="00040870"/>
    <w:rPr>
      <w:rFonts w:ascii="Calibri Light" w:eastAsia="Times New Roman" w:hAnsi="Calibri Light"/>
      <w:color w:val="2E74B5"/>
      <w:sz w:val="24"/>
      <w:szCs w:val="24"/>
      <w:lang w:val="en-US" w:eastAsia="en-US"/>
    </w:rPr>
  </w:style>
  <w:style w:type="character" w:customStyle="1" w:styleId="Titolo6Carattere">
    <w:name w:val="Titolo 6 Carattere"/>
    <w:link w:val="Titolo6"/>
    <w:uiPriority w:val="9"/>
    <w:semiHidden/>
    <w:rsid w:val="00040870"/>
    <w:rPr>
      <w:rFonts w:ascii="Calibri Light" w:eastAsia="Times New Roman" w:hAnsi="Calibri Light"/>
      <w:color w:val="1F4D78"/>
      <w:sz w:val="24"/>
      <w:szCs w:val="24"/>
      <w:lang w:val="en-US" w:eastAsia="en-US"/>
    </w:rPr>
  </w:style>
  <w:style w:type="character" w:customStyle="1" w:styleId="Titolo7Carattere">
    <w:name w:val="Titolo 7 Carattere"/>
    <w:link w:val="Titolo7"/>
    <w:uiPriority w:val="9"/>
    <w:semiHidden/>
    <w:rsid w:val="00040870"/>
    <w:rPr>
      <w:rFonts w:ascii="Calibri Light" w:eastAsia="Times New Roman" w:hAnsi="Calibri Light"/>
      <w:i/>
      <w:iCs/>
      <w:color w:val="1F4D78"/>
      <w:sz w:val="24"/>
      <w:szCs w:val="24"/>
      <w:lang w:val="en-US" w:eastAsia="en-US"/>
    </w:rPr>
  </w:style>
  <w:style w:type="character" w:customStyle="1" w:styleId="Titolo8Carattere">
    <w:name w:val="Titolo 8 Carattere"/>
    <w:link w:val="Titolo8"/>
    <w:uiPriority w:val="9"/>
    <w:semiHidden/>
    <w:rsid w:val="00040870"/>
    <w:rPr>
      <w:rFonts w:ascii="Calibri Light" w:eastAsia="Times New Roman" w:hAnsi="Calibri Light"/>
      <w:color w:val="272727"/>
      <w:sz w:val="21"/>
      <w:szCs w:val="21"/>
      <w:lang w:val="x-none" w:eastAsia="x-none"/>
    </w:rPr>
  </w:style>
  <w:style w:type="character" w:customStyle="1" w:styleId="Titolo9Carattere">
    <w:name w:val="Titolo 9 Carattere"/>
    <w:link w:val="Titolo9"/>
    <w:uiPriority w:val="9"/>
    <w:semiHidden/>
    <w:rsid w:val="00040870"/>
    <w:rPr>
      <w:rFonts w:ascii="Calibri Light" w:eastAsia="Times New Roman" w:hAnsi="Calibri Light"/>
      <w:i/>
      <w:iCs/>
      <w:color w:val="272727"/>
      <w:sz w:val="21"/>
      <w:szCs w:val="21"/>
      <w:lang w:val="x-none" w:eastAsia="x-none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1FBC9860"/>
    <w:rPr>
      <w:rFonts w:ascii="Times New Roman" w:hAnsi="Times New Roman"/>
      <w:lang w:val="en-US"/>
    </w:rPr>
  </w:style>
  <w:style w:type="character" w:customStyle="1" w:styleId="MappadocumentoCarattere">
    <w:name w:val="Mappa documento Carattere"/>
    <w:link w:val="Mappadocumento"/>
    <w:uiPriority w:val="99"/>
    <w:semiHidden/>
    <w:rsid w:val="00040870"/>
    <w:rPr>
      <w:rFonts w:ascii="Times New Roman" w:hAnsi="Times New Roman"/>
      <w:sz w:val="24"/>
      <w:szCs w:val="24"/>
      <w:lang w:val="en-US" w:eastAsia="en-US"/>
    </w:rPr>
  </w:style>
  <w:style w:type="character" w:styleId="Numeropagina">
    <w:name w:val="page number"/>
    <w:basedOn w:val="Carpredefinitoparagrafo"/>
    <w:uiPriority w:val="99"/>
    <w:semiHidden/>
    <w:unhideWhenUsed/>
    <w:rsid w:val="0004087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40870"/>
    <w:rPr>
      <w:rFonts w:ascii="Segoe UI" w:hAnsi="Segoe UI"/>
      <w:sz w:val="18"/>
      <w:szCs w:val="18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040870"/>
    <w:rPr>
      <w:rFonts w:ascii="Segoe UI" w:hAnsi="Segoe UI" w:cs="Segoe UI"/>
      <w:sz w:val="18"/>
      <w:szCs w:val="18"/>
    </w:rPr>
  </w:style>
  <w:style w:type="character" w:styleId="Rimandocommento">
    <w:name w:val="annotation reference"/>
    <w:unhideWhenUsed/>
    <w:qFormat/>
    <w:rsid w:val="0004087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040870"/>
    <w:rPr>
      <w:sz w:val="20"/>
      <w:szCs w:val="20"/>
      <w:lang w:val="x-none" w:eastAsia="x-none"/>
    </w:rPr>
  </w:style>
  <w:style w:type="character" w:customStyle="1" w:styleId="TestocommentoCarattere">
    <w:name w:val="Testo commento Carattere"/>
    <w:link w:val="Testocommento"/>
    <w:uiPriority w:val="99"/>
    <w:semiHidden/>
    <w:rsid w:val="00040870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40870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040870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040870"/>
    <w:rPr>
      <w:sz w:val="22"/>
      <w:szCs w:val="22"/>
      <w:lang w:val="it-IT" w:eastAsia="en-US"/>
    </w:rPr>
  </w:style>
  <w:style w:type="character" w:styleId="Collegamentoipertestuale">
    <w:name w:val="Hyperlink"/>
    <w:uiPriority w:val="99"/>
    <w:unhideWhenUsed/>
    <w:rsid w:val="00040870"/>
    <w:rPr>
      <w:color w:val="0563C1"/>
      <w:u w:val="single"/>
    </w:rPr>
  </w:style>
  <w:style w:type="paragraph" w:styleId="Sommario1">
    <w:name w:val="toc 1"/>
    <w:basedOn w:val="Normale"/>
    <w:next w:val="Normale"/>
    <w:uiPriority w:val="39"/>
    <w:unhideWhenUsed/>
    <w:rsid w:val="1FBC9860"/>
    <w:pPr>
      <w:spacing w:before="120"/>
      <w:jc w:val="left"/>
    </w:pPr>
    <w:rPr>
      <w:b/>
      <w:bCs/>
    </w:rPr>
  </w:style>
  <w:style w:type="paragraph" w:styleId="Sommario2">
    <w:name w:val="toc 2"/>
    <w:basedOn w:val="Normale"/>
    <w:next w:val="Normale"/>
    <w:uiPriority w:val="39"/>
    <w:unhideWhenUsed/>
    <w:rsid w:val="1FBC9860"/>
    <w:pPr>
      <w:tabs>
        <w:tab w:val="left" w:pos="960"/>
        <w:tab w:val="right" w:leader="dot" w:pos="9628"/>
      </w:tabs>
      <w:ind w:left="240"/>
      <w:jc w:val="left"/>
    </w:pPr>
    <w:rPr>
      <w:b/>
      <w:bCs/>
      <w:noProof/>
      <w:sz w:val="22"/>
      <w:szCs w:val="22"/>
    </w:rPr>
  </w:style>
  <w:style w:type="table" w:styleId="Grigliatabella">
    <w:name w:val="Table Grid"/>
    <w:basedOn w:val="Tabellanormale"/>
    <w:uiPriority w:val="39"/>
    <w:rsid w:val="0004087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foelencoCarattere">
    <w:name w:val="Paragrafo elenco Carattere"/>
    <w:aliases w:val="Numbered List Carattere,1st level - Bullet List Paragraph Carattere,Lettre d'introduction Carattere,Paragraph Carattere,Bullet EY Carattere,Bullet point 1 Carattere,DE_HEADING3 Carattere,Bullets Carattere,Elenco_2 Carattere"/>
    <w:link w:val="Paragrafoelenco"/>
    <w:uiPriority w:val="1"/>
    <w:qFormat/>
    <w:rsid w:val="00040870"/>
    <w:rPr>
      <w:sz w:val="24"/>
      <w:szCs w:val="24"/>
      <w:lang w:val="en-US" w:eastAsia="en-US"/>
    </w:rPr>
  </w:style>
  <w:style w:type="paragraph" w:customStyle="1" w:styleId="Blockquote">
    <w:name w:val="Blockquote"/>
    <w:basedOn w:val="Normale"/>
    <w:uiPriority w:val="1"/>
    <w:rsid w:val="1FBC9860"/>
    <w:pPr>
      <w:spacing w:before="100" w:after="100"/>
      <w:ind w:left="360" w:right="360"/>
      <w:jc w:val="left"/>
    </w:pPr>
    <w:rPr>
      <w:rFonts w:ascii="Times New Roman" w:eastAsia="Times New Roman" w:hAnsi="Times New Roman"/>
      <w:lang w:eastAsia="it-IT"/>
    </w:rPr>
  </w:style>
  <w:style w:type="character" w:customStyle="1" w:styleId="Enfasigrassetto1">
    <w:name w:val="Enfasi (grassetto)1"/>
    <w:rsid w:val="00040870"/>
    <w:rPr>
      <w:b/>
    </w:rPr>
  </w:style>
  <w:style w:type="paragraph" w:customStyle="1" w:styleId="Numerato1">
    <w:name w:val="Numerato 1"/>
    <w:basedOn w:val="Normale"/>
    <w:link w:val="Numerato1Carattere"/>
    <w:uiPriority w:val="1"/>
    <w:rsid w:val="1FBC9860"/>
    <w:pPr>
      <w:widowControl w:val="0"/>
      <w:numPr>
        <w:numId w:val="53"/>
      </w:numPr>
      <w:tabs>
        <w:tab w:val="left" w:pos="567"/>
      </w:tabs>
      <w:spacing w:before="60" w:after="60"/>
    </w:pPr>
    <w:rPr>
      <w:rFonts w:ascii="Arial" w:eastAsia="Times New Roman" w:hAnsi="Arial"/>
      <w:sz w:val="20"/>
      <w:szCs w:val="20"/>
      <w:lang w:val="en-US"/>
    </w:rPr>
  </w:style>
  <w:style w:type="character" w:customStyle="1" w:styleId="Numerato1Carattere">
    <w:name w:val="Numerato 1 Carattere"/>
    <w:link w:val="Numerato1"/>
    <w:uiPriority w:val="1"/>
    <w:rsid w:val="00040870"/>
    <w:rPr>
      <w:rFonts w:ascii="Arial" w:eastAsia="Times New Roman" w:hAnsi="Arial"/>
      <w:lang w:val="en-US" w:eastAsia="en-US"/>
    </w:rPr>
  </w:style>
  <w:style w:type="paragraph" w:styleId="Sommario3">
    <w:name w:val="toc 3"/>
    <w:basedOn w:val="Normale"/>
    <w:next w:val="Normale"/>
    <w:uiPriority w:val="39"/>
    <w:unhideWhenUsed/>
    <w:rsid w:val="1FBC9860"/>
    <w:pPr>
      <w:ind w:left="480"/>
      <w:jc w:val="left"/>
    </w:pPr>
    <w:rPr>
      <w:sz w:val="22"/>
      <w:szCs w:val="22"/>
    </w:rPr>
  </w:style>
  <w:style w:type="paragraph" w:customStyle="1" w:styleId="Corpodeltesto21">
    <w:name w:val="Corpo del testo 21"/>
    <w:basedOn w:val="Normale"/>
    <w:uiPriority w:val="1"/>
    <w:rsid w:val="1FBC9860"/>
    <w:pPr>
      <w:spacing w:after="120" w:line="480" w:lineRule="auto"/>
      <w:jc w:val="left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Default">
    <w:name w:val="Default"/>
    <w:rsid w:val="00040870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it-IT" w:eastAsia="it-IT"/>
    </w:rPr>
  </w:style>
  <w:style w:type="paragraph" w:styleId="Sommario4">
    <w:name w:val="toc 4"/>
    <w:basedOn w:val="Normale"/>
    <w:next w:val="Normale"/>
    <w:uiPriority w:val="39"/>
    <w:unhideWhenUsed/>
    <w:rsid w:val="1FBC9860"/>
    <w:pPr>
      <w:ind w:left="720"/>
      <w:jc w:val="left"/>
    </w:pPr>
    <w:rPr>
      <w:sz w:val="20"/>
      <w:szCs w:val="20"/>
    </w:rPr>
  </w:style>
  <w:style w:type="paragraph" w:styleId="Sommario5">
    <w:name w:val="toc 5"/>
    <w:basedOn w:val="Normale"/>
    <w:next w:val="Normale"/>
    <w:uiPriority w:val="39"/>
    <w:unhideWhenUsed/>
    <w:rsid w:val="1FBC9860"/>
    <w:pPr>
      <w:ind w:left="960"/>
      <w:jc w:val="left"/>
    </w:pPr>
    <w:rPr>
      <w:sz w:val="20"/>
      <w:szCs w:val="20"/>
    </w:rPr>
  </w:style>
  <w:style w:type="paragraph" w:styleId="Sommario6">
    <w:name w:val="toc 6"/>
    <w:basedOn w:val="Normale"/>
    <w:next w:val="Normale"/>
    <w:uiPriority w:val="39"/>
    <w:unhideWhenUsed/>
    <w:rsid w:val="1FBC9860"/>
    <w:pPr>
      <w:ind w:left="1200"/>
      <w:jc w:val="left"/>
    </w:pPr>
    <w:rPr>
      <w:sz w:val="20"/>
      <w:szCs w:val="20"/>
    </w:rPr>
  </w:style>
  <w:style w:type="paragraph" w:styleId="Sommario7">
    <w:name w:val="toc 7"/>
    <w:basedOn w:val="Normale"/>
    <w:next w:val="Normale"/>
    <w:uiPriority w:val="39"/>
    <w:unhideWhenUsed/>
    <w:rsid w:val="1FBC9860"/>
    <w:pPr>
      <w:ind w:left="1440"/>
      <w:jc w:val="left"/>
    </w:pPr>
    <w:rPr>
      <w:sz w:val="20"/>
      <w:szCs w:val="20"/>
    </w:rPr>
  </w:style>
  <w:style w:type="paragraph" w:styleId="Sommario8">
    <w:name w:val="toc 8"/>
    <w:basedOn w:val="Normale"/>
    <w:next w:val="Normale"/>
    <w:uiPriority w:val="39"/>
    <w:unhideWhenUsed/>
    <w:rsid w:val="1FBC9860"/>
    <w:pPr>
      <w:ind w:left="1680"/>
      <w:jc w:val="left"/>
    </w:pPr>
    <w:rPr>
      <w:sz w:val="20"/>
      <w:szCs w:val="20"/>
    </w:rPr>
  </w:style>
  <w:style w:type="paragraph" w:styleId="Sommario9">
    <w:name w:val="toc 9"/>
    <w:basedOn w:val="Normale"/>
    <w:next w:val="Normale"/>
    <w:uiPriority w:val="39"/>
    <w:unhideWhenUsed/>
    <w:rsid w:val="1FBC9860"/>
    <w:pPr>
      <w:ind w:left="1920"/>
      <w:jc w:val="left"/>
    </w:pPr>
    <w:rPr>
      <w:sz w:val="20"/>
      <w:szCs w:val="20"/>
    </w:rPr>
  </w:style>
  <w:style w:type="character" w:customStyle="1" w:styleId="Caratteredellanota">
    <w:name w:val="Carattere della nota"/>
    <w:rsid w:val="00A62BF8"/>
    <w:rPr>
      <w:vertAlign w:val="superscript"/>
    </w:rPr>
  </w:style>
  <w:style w:type="paragraph" w:customStyle="1" w:styleId="Testonotaapidipagina1">
    <w:name w:val="Testo nota a piè di pagina1"/>
    <w:basedOn w:val="Normale"/>
    <w:uiPriority w:val="1"/>
    <w:rsid w:val="1FBC9860"/>
    <w:pPr>
      <w:tabs>
        <w:tab w:val="left" w:pos="568"/>
      </w:tabs>
      <w:ind w:left="284" w:right="284" w:hanging="284"/>
      <w:jc w:val="left"/>
    </w:pPr>
    <w:rPr>
      <w:rFonts w:ascii="Liberation Serif" w:eastAsia="SimSun" w:hAnsi="Liberation Serif" w:cs="Mangal"/>
      <w:sz w:val="16"/>
      <w:szCs w:val="16"/>
      <w:lang w:eastAsia="zh-CN" w:bidi="hi-IN"/>
    </w:rPr>
  </w:style>
  <w:style w:type="paragraph" w:customStyle="1" w:styleId="Textbody">
    <w:name w:val="Text body"/>
    <w:basedOn w:val="Normale"/>
    <w:uiPriority w:val="1"/>
    <w:rsid w:val="1FBC9860"/>
    <w:pPr>
      <w:widowControl w:val="0"/>
      <w:spacing w:after="120"/>
      <w:jc w:val="left"/>
    </w:pPr>
    <w:rPr>
      <w:rFonts w:ascii="Times New Roman" w:eastAsia="SimSun" w:hAnsi="Times New Roman" w:cs="Mangal"/>
      <w:lang w:eastAsia="zh-CN" w:bidi="hi-IN"/>
    </w:rPr>
  </w:style>
  <w:style w:type="paragraph" w:customStyle="1" w:styleId="Normale1">
    <w:name w:val="Normale1"/>
    <w:rsid w:val="00693572"/>
    <w:rPr>
      <w:rFonts w:cs="Calibri"/>
      <w:lang w:val="it-IT" w:eastAsia="it-IT"/>
    </w:rPr>
  </w:style>
  <w:style w:type="character" w:customStyle="1" w:styleId="dossier-scheda-title-it">
    <w:name w:val="dossier-scheda-title-it"/>
    <w:basedOn w:val="Carpredefinitoparagrafo"/>
    <w:rsid w:val="004A2E6F"/>
  </w:style>
  <w:style w:type="paragraph" w:customStyle="1" w:styleId="paragraph">
    <w:name w:val="paragraph"/>
    <w:basedOn w:val="Normale"/>
    <w:uiPriority w:val="1"/>
    <w:rsid w:val="1FBC9860"/>
    <w:pPr>
      <w:spacing w:beforeAutospacing="1" w:afterAutospacing="1"/>
      <w:jc w:val="left"/>
    </w:pPr>
    <w:rPr>
      <w:rFonts w:ascii="Times New Roman" w:eastAsia="Times New Roman" w:hAnsi="Times New Roman"/>
      <w:lang w:eastAsia="it-IT"/>
    </w:rPr>
  </w:style>
  <w:style w:type="character" w:customStyle="1" w:styleId="normaltextrun">
    <w:name w:val="normaltextrun"/>
    <w:basedOn w:val="Carpredefinitoparagrafo"/>
    <w:rsid w:val="00624B55"/>
  </w:style>
  <w:style w:type="character" w:customStyle="1" w:styleId="UnresolvedMention1">
    <w:name w:val="Unresolved Mention1"/>
    <w:uiPriority w:val="99"/>
    <w:semiHidden/>
    <w:unhideWhenUsed/>
    <w:rsid w:val="007D175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rsid w:val="1FBC9860"/>
    <w:pPr>
      <w:spacing w:beforeAutospacing="1" w:afterAutospacing="1"/>
      <w:jc w:val="left"/>
    </w:pPr>
    <w:rPr>
      <w:rFonts w:ascii="Times New Roman" w:eastAsia="Times New Roman" w:hAnsi="Times New Roman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1FBC9860"/>
    <w:pPr>
      <w:widowControl w:val="0"/>
      <w:jc w:val="left"/>
    </w:pPr>
    <w:rPr>
      <w:rFonts w:ascii="Times New Roman" w:eastAsia="Times New Roman" w:hAnsi="Times New Roman"/>
    </w:rPr>
  </w:style>
  <w:style w:type="character" w:customStyle="1" w:styleId="CorpotestoCarattere">
    <w:name w:val="Corpo testo Carattere"/>
    <w:link w:val="Corpotesto"/>
    <w:uiPriority w:val="1"/>
    <w:rsid w:val="00AD69C3"/>
    <w:rPr>
      <w:rFonts w:ascii="Times New Roman" w:eastAsia="Times New Roman" w:hAnsi="Times New Roman"/>
      <w:sz w:val="24"/>
      <w:szCs w:val="24"/>
      <w:lang w:val="it-IT" w:eastAsia="en-US"/>
    </w:rPr>
  </w:style>
  <w:style w:type="paragraph" w:styleId="Titolo">
    <w:name w:val="Title"/>
    <w:basedOn w:val="Normale"/>
    <w:link w:val="TitoloCarattere"/>
    <w:uiPriority w:val="10"/>
    <w:qFormat/>
    <w:rsid w:val="1FBC9860"/>
    <w:pPr>
      <w:widowControl w:val="0"/>
      <w:spacing w:before="1" w:line="552" w:lineRule="exact"/>
      <w:ind w:left="276" w:right="276"/>
      <w:jc w:val="center"/>
    </w:pPr>
    <w:rPr>
      <w:rFonts w:ascii="Times New Roman" w:eastAsia="Times New Roman" w:hAnsi="Times New Roman"/>
      <w:b/>
      <w:bCs/>
      <w:sz w:val="48"/>
      <w:szCs w:val="48"/>
    </w:rPr>
  </w:style>
  <w:style w:type="character" w:customStyle="1" w:styleId="TitoloCarattere">
    <w:name w:val="Titolo Carattere"/>
    <w:link w:val="Titolo"/>
    <w:uiPriority w:val="10"/>
    <w:rsid w:val="00AD69C3"/>
    <w:rPr>
      <w:rFonts w:ascii="Times New Roman" w:eastAsia="Times New Roman" w:hAnsi="Times New Roman"/>
      <w:b/>
      <w:bCs/>
      <w:sz w:val="48"/>
      <w:szCs w:val="48"/>
      <w:lang w:val="it-IT" w:eastAsia="en-US"/>
    </w:rPr>
  </w:style>
  <w:style w:type="character" w:styleId="Menzionenonrisolta">
    <w:name w:val="Unresolved Mention"/>
    <w:uiPriority w:val="99"/>
    <w:semiHidden/>
    <w:unhideWhenUsed/>
    <w:rsid w:val="00B563D8"/>
    <w:rPr>
      <w:color w:val="605E5C"/>
      <w:shd w:val="clear" w:color="auto" w:fill="E1DFDD"/>
    </w:rPr>
  </w:style>
  <w:style w:type="character" w:styleId="Menzione">
    <w:name w:val="Mention"/>
    <w:basedOn w:val="Carpredefinitoparagrafo"/>
    <w:uiPriority w:val="99"/>
    <w:unhideWhenUsed/>
    <w:rsid w:val="0086632C"/>
    <w:rPr>
      <w:color w:val="2B579A"/>
      <w:shd w:val="clear" w:color="auto" w:fill="E1DFDD"/>
    </w:rPr>
  </w:style>
  <w:style w:type="numbering" w:customStyle="1" w:styleId="Elencocorrente1">
    <w:name w:val="Elenco corrente1"/>
    <w:uiPriority w:val="99"/>
    <w:rsid w:val="00BD6CF4"/>
    <w:pPr>
      <w:numPr>
        <w:numId w:val="132"/>
      </w:numPr>
    </w:pPr>
  </w:style>
  <w:style w:type="table" w:customStyle="1" w:styleId="Grigliatabella1">
    <w:name w:val="Griglia tabella1"/>
    <w:basedOn w:val="Tabellanormale"/>
    <w:next w:val="Grigliatabella"/>
    <w:uiPriority w:val="39"/>
    <w:rsid w:val="005F3D83"/>
    <w:pPr>
      <w:suppressAutoHyphens/>
    </w:pPr>
    <w:rPr>
      <w:rFonts w:asciiTheme="minorHAnsi" w:eastAsiaTheme="minorEastAsia" w:hAnsiTheme="minorHAnsi" w:cstheme="minorBidi"/>
      <w:lang w:val="it-IT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enutotabella">
    <w:name w:val="Contenuto tabella"/>
    <w:basedOn w:val="Normale"/>
    <w:qFormat/>
    <w:rsid w:val="00490110"/>
    <w:pPr>
      <w:widowControl w:val="0"/>
      <w:suppressLineNumbers/>
      <w:suppressAutoHyphens/>
      <w:spacing w:after="160" w:line="247" w:lineRule="auto"/>
      <w:jc w:val="left"/>
    </w:pPr>
    <w:rPr>
      <w:rFonts w:ascii="Aptos" w:eastAsia="Times New Roman" w:hAnsi="Aptos"/>
      <w:sz w:val="22"/>
      <w:szCs w:val="22"/>
      <w:lang w:eastAsia="it-IT"/>
    </w:rPr>
  </w:style>
  <w:style w:type="table" w:styleId="Grigliatabellachiara">
    <w:name w:val="Grid Table Light"/>
    <w:basedOn w:val="Tabellanormale"/>
    <w:uiPriority w:val="40"/>
    <w:rsid w:val="00490110"/>
    <w:pPr>
      <w:suppressAutoHyphens/>
    </w:pPr>
    <w:rPr>
      <w:rFonts w:ascii="Aptos" w:eastAsia="Times New Roman" w:hAnsi="Aptos"/>
      <w:sz w:val="22"/>
      <w:szCs w:val="22"/>
      <w:lang w:val="it-IT" w:eastAsia="it-IT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</w:style>
  <w:style w:type="paragraph" w:customStyle="1" w:styleId="Paragrafoelenco1">
    <w:name w:val="Paragrafo elenco1"/>
    <w:basedOn w:val="Normale"/>
    <w:rsid w:val="007712BC"/>
    <w:pPr>
      <w:widowControl w:val="0"/>
      <w:suppressAutoHyphens/>
      <w:overflowPunct w:val="0"/>
      <w:ind w:left="720"/>
      <w:jc w:val="left"/>
    </w:pPr>
    <w:rPr>
      <w:rFonts w:ascii="Times New Roman" w:eastAsia="SimSun" w:hAnsi="Times New Roman" w:cs="Lucida Sans"/>
      <w:color w:val="00000A"/>
      <w:kern w:val="1"/>
      <w:lang w:eastAsia="hi-IN" w:bidi="hi-IN"/>
    </w:rPr>
  </w:style>
  <w:style w:type="numbering" w:customStyle="1" w:styleId="Elencocorrente2">
    <w:name w:val="Elenco corrente2"/>
    <w:uiPriority w:val="99"/>
    <w:rsid w:val="00976FA1"/>
    <w:pPr>
      <w:numPr>
        <w:numId w:val="14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58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rantino\AppData\Roaming\Microsoft\Templates\RS2016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65D97EFA813146836669513F38A7F5" ma:contentTypeVersion="3" ma:contentTypeDescription="Create a new document." ma:contentTypeScope="" ma:versionID="871c815aa4035e402d8ef1716d52f6f0">
  <xsd:schema xmlns:xsd="http://www.w3.org/2001/XMLSchema" xmlns:xs="http://www.w3.org/2001/XMLSchema" xmlns:p="http://schemas.microsoft.com/office/2006/metadata/properties" xmlns:ns2="19f01ddd-5f31-4798-af0f-daf34ffa3b16" targetNamespace="http://schemas.microsoft.com/office/2006/metadata/properties" ma:root="true" ma:fieldsID="0317bdd6820bd3e2492fa2df4ae4a153" ns2:_="">
    <xsd:import namespace="19f01ddd-5f31-4798-af0f-daf34ffa3b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f01ddd-5f31-4798-af0f-daf34ffa3b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DDBD7B6-9720-4198-9889-CFE1E2A7B7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f01ddd-5f31-4798-af0f-daf34ffa3b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33B243-0423-4E84-BD4C-1EEC6B5488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61A9528-EE84-4FC9-8F60-3CAFC79D89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2DAB24-0582-422C-BBAB-E4C398421B3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C:\Users\Tarantino\AppData\Roaming\Microsoft\Templates\RS2016.dotx</Template>
  <TotalTime>72</TotalTime>
  <Pages>1</Pages>
  <Words>184</Words>
  <Characters>1389</Characters>
  <Application>Microsoft Office Word</Application>
  <DocSecurity>0</DocSecurity>
  <Lines>37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 FOCUS Energia</dc:creator>
  <cp:keywords/>
  <dc:description/>
  <cp:lastModifiedBy>Sergio amato</cp:lastModifiedBy>
  <cp:revision>22</cp:revision>
  <cp:lastPrinted>2026-05-25T18:08:00Z</cp:lastPrinted>
  <dcterms:created xsi:type="dcterms:W3CDTF">2026-05-29T06:43:00Z</dcterms:created>
  <dcterms:modified xsi:type="dcterms:W3CDTF">2026-06-12T11:14:00Z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519f1cb,162a07aa,372608fc</vt:lpwstr>
  </property>
  <property fmtid="{D5CDD505-2E9C-101B-9397-08002B2CF9AE}" pid="3" name="ClassificationContentMarkingHeaderFontProps">
    <vt:lpwstr>#808080,10,Aptos</vt:lpwstr>
  </property>
  <property fmtid="{D5CDD505-2E9C-101B-9397-08002B2CF9AE}" pid="4" name="ClassificationContentMarkingHeaderText">
    <vt:lpwstr>Corporate Use</vt:lpwstr>
  </property>
  <property fmtid="{D5CDD505-2E9C-101B-9397-08002B2CF9AE}" pid="5" name="MSIP_Label_9b5154d6-21c1-415b-b061-7427a4708b37_Enabled">
    <vt:lpwstr>true</vt:lpwstr>
  </property>
  <property fmtid="{D5CDD505-2E9C-101B-9397-08002B2CF9AE}" pid="6" name="MSIP_Label_9b5154d6-21c1-415b-b061-7427a4708b37_SetDate">
    <vt:lpwstr>2026-04-20T08:45:16Z</vt:lpwstr>
  </property>
  <property fmtid="{D5CDD505-2E9C-101B-9397-08002B2CF9AE}" pid="7" name="MSIP_Label_9b5154d6-21c1-415b-b061-7427a4708b37_Method">
    <vt:lpwstr>Privileged</vt:lpwstr>
  </property>
  <property fmtid="{D5CDD505-2E9C-101B-9397-08002B2CF9AE}" pid="8" name="MSIP_Label_9b5154d6-21c1-415b-b061-7427a4708b37_Name">
    <vt:lpwstr>Default Corporate Use</vt:lpwstr>
  </property>
  <property fmtid="{D5CDD505-2E9C-101B-9397-08002B2CF9AE}" pid="9" name="MSIP_Label_9b5154d6-21c1-415b-b061-7427a4708b37_SiteId">
    <vt:lpwstr>0b96d5d2-d153-4370-a2c7-8a926f24c8a1</vt:lpwstr>
  </property>
  <property fmtid="{D5CDD505-2E9C-101B-9397-08002B2CF9AE}" pid="10" name="MSIP_Label_9b5154d6-21c1-415b-b061-7427a4708b37_ActionId">
    <vt:lpwstr>9a530e05-8d44-4c0c-9169-3c490e29c867</vt:lpwstr>
  </property>
  <property fmtid="{D5CDD505-2E9C-101B-9397-08002B2CF9AE}" pid="11" name="MSIP_Label_9b5154d6-21c1-415b-b061-7427a4708b37_ContentBits">
    <vt:lpwstr>1</vt:lpwstr>
  </property>
  <property fmtid="{D5CDD505-2E9C-101B-9397-08002B2CF9AE}" pid="12" name="MSIP_Label_9b5154d6-21c1-415b-b061-7427a4708b37_Tag">
    <vt:lpwstr>10, 0, 1, 1</vt:lpwstr>
  </property>
  <property fmtid="{D5CDD505-2E9C-101B-9397-08002B2CF9AE}" pid="13" name="ContentTypeId">
    <vt:lpwstr>0x0101004065D97EFA813146836669513F38A7F5</vt:lpwstr>
  </property>
  <property fmtid="{D5CDD505-2E9C-101B-9397-08002B2CF9AE}" pid="14" name="docLang">
    <vt:lpwstr>it</vt:lpwstr>
  </property>
</Properties>
</file>