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94784" w14:textId="29BFB275" w:rsidR="00DA1E9B" w:rsidRPr="00DA1E9B" w:rsidRDefault="00DA1E9B" w:rsidP="00E63A15">
      <w:pPr>
        <w:pStyle w:val="Titolo4"/>
        <w:numPr>
          <w:ilvl w:val="0"/>
          <w:numId w:val="0"/>
        </w:numPr>
        <w:ind w:left="864" w:hanging="864"/>
        <w:jc w:val="center"/>
        <w:rPr>
          <w:sz w:val="22"/>
          <w:szCs w:val="22"/>
          <w:lang w:val="it-IT"/>
        </w:rPr>
      </w:pPr>
      <w:bookmarkStart w:id="0" w:name="_Toc211265608"/>
      <w:bookmarkStart w:id="1" w:name="_Toc215231722"/>
      <w:r w:rsidRPr="00DA1E9B">
        <w:rPr>
          <w:sz w:val="22"/>
          <w:szCs w:val="22"/>
          <w:lang w:val="it-IT"/>
        </w:rPr>
        <w:t xml:space="preserve">Allegato </w:t>
      </w:r>
      <w:r w:rsidR="00E63A15">
        <w:rPr>
          <w:sz w:val="22"/>
          <w:szCs w:val="22"/>
          <w:lang w:val="it-IT"/>
        </w:rPr>
        <w:t>C</w:t>
      </w:r>
      <w:r w:rsidRPr="00DA1E9B">
        <w:rPr>
          <w:sz w:val="22"/>
          <w:szCs w:val="22"/>
          <w:lang w:val="it-IT"/>
        </w:rPr>
        <w:t xml:space="preserve"> </w:t>
      </w:r>
      <w:r>
        <w:rPr>
          <w:sz w:val="22"/>
          <w:szCs w:val="22"/>
          <w:lang w:val="it-IT"/>
        </w:rPr>
        <w:t xml:space="preserve">Bis </w:t>
      </w:r>
      <w:r w:rsidRPr="00DA1E9B">
        <w:rPr>
          <w:sz w:val="22"/>
          <w:szCs w:val="22"/>
          <w:lang w:val="it-IT"/>
        </w:rPr>
        <w:t>– Attestazione capacità finanziaria (modello revisore dei conti)</w:t>
      </w:r>
      <w:bookmarkEnd w:id="0"/>
      <w:bookmarkEnd w:id="1"/>
    </w:p>
    <w:p w14:paraId="0F59E434" w14:textId="77777777" w:rsidR="00DA1E9B" w:rsidRDefault="00DA1E9B" w:rsidP="00DA1E9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E4A0465" w14:textId="5C179271" w:rsidR="00DA1E9B" w:rsidRPr="00FD27D3" w:rsidRDefault="00DA1E9B" w:rsidP="00DA1E9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D27D3">
        <w:rPr>
          <w:rFonts w:asciiTheme="minorHAnsi" w:hAnsiTheme="minorHAnsi" w:cstheme="minorHAnsi"/>
          <w:b/>
          <w:sz w:val="22"/>
          <w:szCs w:val="22"/>
        </w:rPr>
        <w:t>DICHIARAZIONE SOSTITUTIVA DELL’ATTO DI NOTORIETÀ</w:t>
      </w:r>
    </w:p>
    <w:p w14:paraId="08976E70" w14:textId="77777777" w:rsidR="00DA1E9B" w:rsidRDefault="00DA1E9B" w:rsidP="00DA1E9B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FD27D3">
        <w:rPr>
          <w:rFonts w:asciiTheme="minorHAnsi" w:hAnsiTheme="minorHAnsi" w:cstheme="minorHAnsi"/>
          <w:i/>
          <w:sz w:val="22"/>
          <w:szCs w:val="22"/>
        </w:rPr>
        <w:t>ai sensi dell’art. 46 e 47 del DPR 28/12/2000 n. 445</w:t>
      </w:r>
    </w:p>
    <w:p w14:paraId="119F9489" w14:textId="77777777" w:rsidR="00E63A15" w:rsidRPr="00FD27D3" w:rsidRDefault="00E63A15" w:rsidP="00DA1E9B">
      <w:pPr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7094BAB7" w14:textId="77777777" w:rsidR="00DA1E9B" w:rsidRPr="00FD27D3" w:rsidRDefault="00DA1E9B" w:rsidP="00DA1E9B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D27D3">
        <w:rPr>
          <w:rFonts w:asciiTheme="minorHAnsi" w:hAnsiTheme="minorHAnsi" w:cstheme="minorHAnsi"/>
          <w:b/>
          <w:bCs/>
          <w:sz w:val="22"/>
          <w:szCs w:val="22"/>
        </w:rPr>
        <w:t>Certificazione di Capacità Finanziaria del soggetto richiedente</w:t>
      </w:r>
    </w:p>
    <w:p w14:paraId="14CBE895" w14:textId="77777777" w:rsidR="00DA1E9B" w:rsidRPr="00FD27D3" w:rsidRDefault="00DA1E9B" w:rsidP="00DA1E9B">
      <w:pPr>
        <w:spacing w:after="1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FD27D3">
        <w:rPr>
          <w:rFonts w:asciiTheme="minorHAnsi" w:hAnsiTheme="minorHAnsi" w:cstheme="minorHAnsi"/>
          <w:i/>
          <w:iCs/>
          <w:sz w:val="22"/>
          <w:szCs w:val="22"/>
        </w:rPr>
        <w:t>[da redigersi su carta intestata del revisore contabile o della società di revisione]</w:t>
      </w:r>
    </w:p>
    <w:p w14:paraId="2173B188" w14:textId="77777777" w:rsidR="00DA1E9B" w:rsidRPr="00FD27D3" w:rsidRDefault="00DA1E9B" w:rsidP="00DA1E9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Il/La sottoscritto/a ______________________________, nato/a </w:t>
      </w:r>
      <w:proofErr w:type="spellStart"/>
      <w:r w:rsidRPr="00FD27D3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FD27D3">
        <w:rPr>
          <w:rFonts w:asciiTheme="minorHAnsi" w:hAnsiTheme="minorHAnsi" w:cstheme="minorHAnsi"/>
          <w:sz w:val="22"/>
          <w:szCs w:val="22"/>
        </w:rPr>
        <w:t xml:space="preserve"> ______________ il ________________, iscritto/a al Registro dei Revisori Legali al n. ___________, con studio in ______________________, in qualità di revisore legale dei conti / della società di revisione ________________________________________________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22"/>
        </w:rPr>
        <w:t>(specificare)</w:t>
      </w:r>
      <w:r w:rsidRPr="00FD27D3">
        <w:rPr>
          <w:rFonts w:asciiTheme="minorHAnsi" w:hAnsiTheme="minorHAnsi" w:cstheme="minorHAnsi"/>
          <w:sz w:val="22"/>
          <w:szCs w:val="22"/>
        </w:rPr>
        <w:t>,</w:t>
      </w:r>
    </w:p>
    <w:p w14:paraId="6E6E8133" w14:textId="77777777" w:rsidR="00DA1E9B" w:rsidRPr="00FD27D3" w:rsidRDefault="00DA1E9B">
      <w:pPr>
        <w:numPr>
          <w:ilvl w:val="0"/>
          <w:numId w:val="138"/>
        </w:numPr>
        <w:spacing w:after="120"/>
        <w:ind w:left="714" w:hanging="357"/>
        <w:jc w:val="left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consapevole delle sanzioni penali richiamate dagli artt. 75/ 76 del D.P.R. 445/00 in caso di dichiarazioni mendaci;</w:t>
      </w:r>
    </w:p>
    <w:p w14:paraId="205F76B8" w14:textId="77777777" w:rsidR="00DA1E9B" w:rsidRPr="00FD27D3" w:rsidRDefault="00DA1E9B">
      <w:pPr>
        <w:numPr>
          <w:ilvl w:val="0"/>
          <w:numId w:val="138"/>
        </w:numPr>
        <w:spacing w:after="120"/>
        <w:ind w:left="714" w:hanging="357"/>
        <w:jc w:val="left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ai sensi e per gli effetti degli art. 46 e 47 del citato D.P.R. 445/00; </w:t>
      </w:r>
    </w:p>
    <w:p w14:paraId="095A279F" w14:textId="77777777" w:rsidR="00DA1E9B" w:rsidRPr="00FD27D3" w:rsidRDefault="00DA1E9B">
      <w:pPr>
        <w:numPr>
          <w:ilvl w:val="0"/>
          <w:numId w:val="138"/>
        </w:numPr>
        <w:spacing w:after="120"/>
        <w:ind w:left="714" w:hanging="357"/>
        <w:jc w:val="left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sotto la propria responsabilità,</w:t>
      </w:r>
    </w:p>
    <w:p w14:paraId="62AEA9C5" w14:textId="77777777" w:rsidR="00DA1E9B" w:rsidRPr="00FD27D3" w:rsidRDefault="00DA1E9B" w:rsidP="00DA1E9B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D27D3">
        <w:rPr>
          <w:rFonts w:asciiTheme="minorHAnsi" w:hAnsiTheme="minorHAnsi" w:cstheme="minorHAnsi"/>
          <w:b/>
          <w:bCs/>
          <w:sz w:val="22"/>
          <w:szCs w:val="22"/>
        </w:rPr>
        <w:t>CERTIFICA</w:t>
      </w:r>
    </w:p>
    <w:p w14:paraId="61B3CE72" w14:textId="4E875CDD" w:rsidR="00DA1E9B" w:rsidRPr="00FD27D3" w:rsidRDefault="00DA1E9B" w:rsidP="00DA1E9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ai sensi e per gli effetti di quanto previsto dall’Avviso </w:t>
      </w:r>
      <w:r w:rsidRPr="00E86750">
        <w:rPr>
          <w:rFonts w:asciiTheme="minorHAnsi" w:hAnsiTheme="minorHAnsi" w:cstheme="minorHAnsi"/>
          <w:b/>
          <w:bCs/>
          <w:sz w:val="22"/>
          <w:szCs w:val="22"/>
        </w:rPr>
        <w:t>H2 Sicilia – Idrogeno, decarbonizzazione, sviluppo</w:t>
      </w:r>
      <w:r w:rsidRPr="00FD27D3">
        <w:rPr>
          <w:rFonts w:asciiTheme="minorHAnsi" w:hAnsiTheme="minorHAnsi" w:cstheme="minorHAnsi"/>
          <w:sz w:val="22"/>
          <w:szCs w:val="22"/>
        </w:rPr>
        <w:t xml:space="preserve"> in attuazione dell</w:t>
      </w:r>
      <w:r>
        <w:rPr>
          <w:rFonts w:asciiTheme="minorHAnsi" w:hAnsiTheme="minorHAnsi" w:cstheme="minorHAnsi"/>
          <w:sz w:val="22"/>
          <w:szCs w:val="22"/>
        </w:rPr>
        <w:t xml:space="preserve">’Azione 2.2.4 </w:t>
      </w:r>
      <w:r w:rsidRPr="00FD27D3">
        <w:rPr>
          <w:rFonts w:asciiTheme="minorHAnsi" w:hAnsiTheme="minorHAnsi" w:cstheme="minorHAnsi"/>
          <w:sz w:val="22"/>
          <w:szCs w:val="22"/>
        </w:rPr>
        <w:t>del PR FESER Sicilia 2021-2027, che:</w:t>
      </w:r>
    </w:p>
    <w:p w14:paraId="4A03CA20" w14:textId="77777777" w:rsidR="00DA1E9B" w:rsidRPr="00FD27D3" w:rsidRDefault="00DA1E9B">
      <w:pPr>
        <w:numPr>
          <w:ilvl w:val="0"/>
          <w:numId w:val="60"/>
        </w:numPr>
        <w:tabs>
          <w:tab w:val="clear" w:pos="567"/>
          <w:tab w:val="num" w:pos="284"/>
        </w:tabs>
        <w:spacing w:after="160" w:line="259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il soggetto richiedente </w:t>
      </w:r>
      <w:r w:rsidRPr="00EC3D4F">
        <w:rPr>
          <w:rFonts w:asciiTheme="minorHAnsi" w:hAnsiTheme="minorHAnsi" w:cstheme="minorHAnsi"/>
          <w:i/>
          <w:iCs/>
          <w:sz w:val="22"/>
          <w:szCs w:val="22"/>
        </w:rPr>
        <w:t>[denominazione impresa]</w:t>
      </w:r>
      <w:r w:rsidRPr="00FD27D3">
        <w:rPr>
          <w:rFonts w:asciiTheme="minorHAnsi" w:hAnsiTheme="minorHAnsi" w:cstheme="minorHAnsi"/>
          <w:sz w:val="22"/>
          <w:szCs w:val="22"/>
        </w:rPr>
        <w:t xml:space="preserve"> – codice fiscale / P. IVA ________, con sede legale in ________________________________, risulta in regolare tenuta contabile ed è in possesso dei bilanci approvati relativi agli esercizi ______ e ______;</w:t>
      </w:r>
    </w:p>
    <w:p w14:paraId="0E6DF7E2" w14:textId="59463A5C" w:rsidR="00DA1E9B" w:rsidRPr="00FD27D3" w:rsidRDefault="00DA1E9B">
      <w:pPr>
        <w:numPr>
          <w:ilvl w:val="0"/>
          <w:numId w:val="60"/>
        </w:numPr>
        <w:tabs>
          <w:tab w:val="clear" w:pos="567"/>
          <w:tab w:val="num" w:pos="284"/>
        </w:tabs>
        <w:spacing w:after="160" w:line="259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dai bilanci e dalle scritture contabili da me esaminate, l’impresa presenta una struttura finanziaria coerente con il sostenimento del programma di investimento proposto, e dispone di mezzi propri e/o disponibilità liquide tali da coprire impegni derivanti dalla copertura finanziaria dell'iniziativa, al netto del contribuito richiesto e al lordo </w:t>
      </w:r>
      <w:proofErr w:type="spellStart"/>
      <w:proofErr w:type="gramStart"/>
      <w:r w:rsidRPr="00FD27D3">
        <w:rPr>
          <w:rFonts w:asciiTheme="minorHAnsi" w:hAnsiTheme="minorHAnsi" w:cstheme="minorHAnsi"/>
          <w:sz w:val="22"/>
          <w:szCs w:val="22"/>
        </w:rPr>
        <w:t>deIl'</w:t>
      </w:r>
      <w:r w:rsidR="00D72B84">
        <w:rPr>
          <w:rFonts w:asciiTheme="minorHAnsi" w:hAnsiTheme="minorHAnsi" w:cstheme="minorHAnsi"/>
          <w:sz w:val="22"/>
          <w:szCs w:val="22"/>
        </w:rPr>
        <w:t>I</w:t>
      </w:r>
      <w:r w:rsidRPr="00FD27D3">
        <w:rPr>
          <w:rFonts w:asciiTheme="minorHAnsi" w:hAnsiTheme="minorHAnsi" w:cstheme="minorHAnsi"/>
          <w:sz w:val="22"/>
          <w:szCs w:val="22"/>
        </w:rPr>
        <w:t>VA</w:t>
      </w:r>
      <w:proofErr w:type="spellEnd"/>
      <w:proofErr w:type="gramEnd"/>
      <w:r w:rsidRPr="00FD27D3">
        <w:rPr>
          <w:rFonts w:asciiTheme="minorHAnsi" w:hAnsiTheme="minorHAnsi" w:cstheme="minorHAnsi"/>
          <w:sz w:val="22"/>
          <w:szCs w:val="22"/>
        </w:rPr>
        <w:t>.</w:t>
      </w:r>
    </w:p>
    <w:p w14:paraId="2BCB4CCE" w14:textId="61AD9AC6" w:rsidR="00DA1E9B" w:rsidRPr="00FD27D3" w:rsidRDefault="00DA1E9B" w:rsidP="00DA1E9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La presente certificazione è rilasciata ai soli fini della partecipazione all’Avviso </w:t>
      </w:r>
      <w:r>
        <w:rPr>
          <w:rFonts w:asciiTheme="minorHAnsi" w:hAnsiTheme="minorHAnsi" w:cstheme="minorHAnsi"/>
          <w:sz w:val="22"/>
          <w:szCs w:val="22"/>
        </w:rPr>
        <w:t xml:space="preserve">di cui all’Azione 2.2.4 del PR FESR Sicilia 2021-2027 </w:t>
      </w:r>
      <w:r w:rsidRPr="00FD27D3">
        <w:rPr>
          <w:rFonts w:asciiTheme="minorHAnsi" w:hAnsiTheme="minorHAnsi" w:cstheme="minorHAnsi"/>
          <w:sz w:val="22"/>
          <w:szCs w:val="22"/>
        </w:rPr>
        <w:t>e non costituisce attestazione di merito creditizio o di solvibilità complessiva del soggetto.</w:t>
      </w:r>
    </w:p>
    <w:p w14:paraId="314E3B0D" w14:textId="77777777" w:rsidR="00DA1E9B" w:rsidRPr="00FD27D3" w:rsidRDefault="00DA1E9B" w:rsidP="00DA1E9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Luogo e data _____________________ </w:t>
      </w:r>
    </w:p>
    <w:p w14:paraId="213C2EC0" w14:textId="77777777" w:rsidR="00DA1E9B" w:rsidRPr="00FD27D3" w:rsidRDefault="00DA1E9B" w:rsidP="00DA1E9B">
      <w:pPr>
        <w:spacing w:after="160" w:line="259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(Timbro e firma)</w:t>
      </w:r>
      <w:r w:rsidRPr="00FD27D3">
        <w:rPr>
          <w:rStyle w:val="Rimandonotaapidipagina"/>
          <w:rFonts w:asciiTheme="minorHAnsi" w:hAnsiTheme="minorHAnsi" w:cstheme="minorHAnsi"/>
          <w:sz w:val="22"/>
          <w:szCs w:val="22"/>
        </w:rPr>
        <w:t xml:space="preserve"> </w:t>
      </w:r>
      <w:r w:rsidRPr="00FD27D3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1"/>
      </w:r>
    </w:p>
    <w:p w14:paraId="1CDA4B1A" w14:textId="77777777" w:rsidR="00DA1E9B" w:rsidRPr="00FD27D3" w:rsidRDefault="00DA1E9B" w:rsidP="00DA1E9B">
      <w:pPr>
        <w:spacing w:after="160" w:line="259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ab/>
        <w:t>_________________</w:t>
      </w:r>
    </w:p>
    <w:p w14:paraId="7D7FE5A1" w14:textId="77777777" w:rsidR="00DA1E9B" w:rsidRPr="00FD27D3" w:rsidRDefault="00DA1E9B" w:rsidP="00DA1E9B">
      <w:pPr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Si allegano alla certificazione:</w:t>
      </w:r>
    </w:p>
    <w:p w14:paraId="2E9952BE" w14:textId="77777777" w:rsidR="00DA1E9B" w:rsidRPr="00FD27D3" w:rsidRDefault="00DA1E9B">
      <w:pPr>
        <w:numPr>
          <w:ilvl w:val="0"/>
          <w:numId w:val="60"/>
        </w:numPr>
        <w:tabs>
          <w:tab w:val="clear" w:pos="567"/>
          <w:tab w:val="num" w:pos="284"/>
        </w:tabs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copia documento di identità del revisore;</w:t>
      </w:r>
    </w:p>
    <w:p w14:paraId="4B08033D" w14:textId="77777777" w:rsidR="00DA1E9B" w:rsidRPr="00FD27D3" w:rsidRDefault="00DA1E9B">
      <w:pPr>
        <w:numPr>
          <w:ilvl w:val="0"/>
          <w:numId w:val="60"/>
        </w:numPr>
        <w:tabs>
          <w:tab w:val="clear" w:pos="567"/>
          <w:tab w:val="num" w:pos="284"/>
        </w:tabs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visura camerale dell’impresa;</w:t>
      </w:r>
    </w:p>
    <w:p w14:paraId="0D710831" w14:textId="77777777" w:rsidR="00DA1E9B" w:rsidRPr="00663127" w:rsidRDefault="00DA1E9B">
      <w:pPr>
        <w:numPr>
          <w:ilvl w:val="0"/>
          <w:numId w:val="60"/>
        </w:numPr>
        <w:tabs>
          <w:tab w:val="clear" w:pos="567"/>
          <w:tab w:val="num" w:pos="284"/>
        </w:tabs>
      </w:pPr>
      <w:r w:rsidRPr="00FD27D3">
        <w:rPr>
          <w:rFonts w:asciiTheme="minorHAnsi" w:hAnsiTheme="minorHAnsi" w:cstheme="minorHAnsi"/>
          <w:sz w:val="22"/>
          <w:szCs w:val="22"/>
        </w:rPr>
        <w:t>estratto dei bilanci richiamati nella dichiarazione.</w:t>
      </w:r>
    </w:p>
    <w:sectPr w:rsidR="00DA1E9B" w:rsidRPr="00663127" w:rsidSect="009040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BBC06" w14:textId="77777777" w:rsidR="00E27D81" w:rsidRDefault="00E27D81">
      <w:r>
        <w:separator/>
      </w:r>
    </w:p>
  </w:endnote>
  <w:endnote w:type="continuationSeparator" w:id="0">
    <w:p w14:paraId="71C76BFD" w14:textId="77777777" w:rsidR="00E27D81" w:rsidRDefault="00E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45">
    <w:panose1 w:val="020B0604020202020204"/>
    <w:charset w:val="8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oto Sans Symbols">
    <w:altName w:val="Calibri"/>
    <w:panose1 w:val="020B0604020202020204"/>
    <w:charset w:val="00"/>
    <w:family w:val="auto"/>
    <w:pitch w:val="default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733C9" w14:textId="77777777" w:rsidR="001372DB" w:rsidRDefault="001372D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8FC0F" w14:textId="77777777" w:rsidR="001372DB" w:rsidRDefault="001372D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CC0B" w14:textId="77777777" w:rsidR="001372DB" w:rsidRPr="008F6C05" w:rsidRDefault="001372DB" w:rsidP="001372DB">
    <w:pPr>
      <w:pStyle w:val="Pidipagina"/>
      <w:ind w:right="360"/>
      <w:jc w:val="center"/>
      <w:rPr>
        <w:sz w:val="18"/>
        <w:szCs w:val="18"/>
      </w:rPr>
    </w:pPr>
    <w:r>
      <w:rPr>
        <w:sz w:val="18"/>
        <w:szCs w:val="18"/>
      </w:rPr>
      <w:t xml:space="preserve">PR FESR 2021-2027 – Azione 2.2.4 Avviso </w:t>
    </w:r>
    <w:r w:rsidRPr="00B65102">
      <w:rPr>
        <w:sz w:val="18"/>
        <w:szCs w:val="18"/>
      </w:rPr>
      <w:t>"H2 Sicilia – Idrogeno</w:t>
    </w:r>
    <w:r>
      <w:rPr>
        <w:sz w:val="18"/>
        <w:szCs w:val="18"/>
      </w:rPr>
      <w:t xml:space="preserve"> rinnovabile</w:t>
    </w:r>
    <w:r w:rsidRPr="00B65102">
      <w:rPr>
        <w:sz w:val="18"/>
        <w:szCs w:val="18"/>
      </w:rPr>
      <w:t>, decarbonizzazione, sviluppo"</w:t>
    </w:r>
  </w:p>
  <w:p w14:paraId="3AE7F903" w14:textId="77777777" w:rsidR="001372DB" w:rsidRDefault="001372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EEF69" w14:textId="77777777" w:rsidR="00E27D81" w:rsidRDefault="00E27D81">
      <w:r>
        <w:separator/>
      </w:r>
    </w:p>
  </w:footnote>
  <w:footnote w:type="continuationSeparator" w:id="0">
    <w:p w14:paraId="728D253C" w14:textId="77777777" w:rsidR="00E27D81" w:rsidRDefault="00E27D81">
      <w:r>
        <w:continuationSeparator/>
      </w:r>
    </w:p>
  </w:footnote>
  <w:footnote w:id="1">
    <w:p w14:paraId="4453E8C9" w14:textId="77777777" w:rsidR="00DA1E9B" w:rsidRDefault="00DA1E9B" w:rsidP="00DA1E9B">
      <w:pPr>
        <w:tabs>
          <w:tab w:val="left" w:pos="284"/>
        </w:tabs>
        <w:ind w:left="284" w:hanging="284"/>
        <w:rPr>
          <w:i/>
          <w:iCs/>
          <w:sz w:val="16"/>
          <w:szCs w:val="16"/>
        </w:rPr>
      </w:pPr>
      <w:r>
        <w:rPr>
          <w:rStyle w:val="Rimandonotaapidipagina"/>
          <w:sz w:val="16"/>
          <w:szCs w:val="16"/>
        </w:rPr>
        <w:footnoteRef/>
      </w:r>
      <w:r>
        <w:rPr>
          <w:sz w:val="16"/>
          <w:szCs w:val="16"/>
        </w:rPr>
        <w:tab/>
      </w:r>
      <w:r>
        <w:rPr>
          <w:iCs/>
          <w:sz w:val="16"/>
          <w:szCs w:val="16"/>
        </w:rPr>
        <w:t>Sottoscrivere la presente dichiarazione con le modalità previste dall’art. 38 del D.P.R. 445 del 28 dicembre 2000, e successive modifiche e integrazioni</w:t>
      </w:r>
      <w:r>
        <w:rPr>
          <w:i/>
          <w:iCs/>
          <w:sz w:val="16"/>
          <w:szCs w:val="16"/>
        </w:rPr>
        <w:t>.</w:t>
      </w:r>
    </w:p>
    <w:p w14:paraId="62164E92" w14:textId="77777777" w:rsidR="00DA1E9B" w:rsidRDefault="00DA1E9B" w:rsidP="00DA1E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B06A" w14:textId="77777777" w:rsidR="001372DB" w:rsidRDefault="001372D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88A36" w14:textId="77777777" w:rsidR="001372DB" w:rsidRDefault="001372D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2A07A" w14:textId="052568F2" w:rsidR="001372DB" w:rsidRDefault="001372DB">
    <w:pPr>
      <w:pStyle w:val="Intestazione"/>
    </w:pPr>
    <w:r>
      <w:rPr>
        <w:noProof/>
      </w:rPr>
      <w:drawing>
        <wp:anchor distT="0" distB="0" distL="0" distR="0" simplePos="0" relativeHeight="251659264" behindDoc="1" locked="0" layoutInCell="1" allowOverlap="1" wp14:anchorId="0737CE5E" wp14:editId="02F4A429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6074410" cy="381000"/>
          <wp:effectExtent l="0" t="0" r="0" b="0"/>
          <wp:wrapNone/>
          <wp:docPr id="115539293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</w:lvl>
    <w:lvl w:ilvl="1">
      <w:start w:val="1"/>
      <w:numFmt w:val="decimal"/>
      <w:lvlText w:val="%2."/>
      <w:lvlJc w:val="left"/>
      <w:pPr>
        <w:tabs>
          <w:tab w:val="num" w:pos="1665"/>
        </w:tabs>
        <w:ind w:left="1665" w:hanging="360"/>
      </w:pPr>
    </w:lvl>
    <w:lvl w:ilvl="2">
      <w:start w:val="1"/>
      <w:numFmt w:val="decimal"/>
      <w:lvlText w:val="%3."/>
      <w:lvlJc w:val="left"/>
      <w:pPr>
        <w:tabs>
          <w:tab w:val="num" w:pos="2025"/>
        </w:tabs>
        <w:ind w:left="2025" w:hanging="360"/>
      </w:pPr>
    </w:lvl>
    <w:lvl w:ilvl="3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>
      <w:start w:val="1"/>
      <w:numFmt w:val="decimal"/>
      <w:lvlText w:val="%5."/>
      <w:lvlJc w:val="left"/>
      <w:pPr>
        <w:tabs>
          <w:tab w:val="num" w:pos="2745"/>
        </w:tabs>
        <w:ind w:left="2745" w:hanging="360"/>
      </w:pPr>
    </w:lvl>
    <w:lvl w:ilvl="5">
      <w:start w:val="1"/>
      <w:numFmt w:val="decimal"/>
      <w:lvlText w:val="%6."/>
      <w:lvlJc w:val="left"/>
      <w:pPr>
        <w:tabs>
          <w:tab w:val="num" w:pos="3105"/>
        </w:tabs>
        <w:ind w:left="3105" w:hanging="360"/>
      </w:pPr>
    </w:lvl>
    <w:lvl w:ilvl="6">
      <w:start w:val="1"/>
      <w:numFmt w:val="decimal"/>
      <w:lvlText w:val="%7."/>
      <w:lvlJc w:val="left"/>
      <w:pPr>
        <w:tabs>
          <w:tab w:val="num" w:pos="3465"/>
        </w:tabs>
        <w:ind w:left="3465" w:hanging="36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360"/>
      </w:pPr>
    </w:lvl>
    <w:lvl w:ilvl="8">
      <w:start w:val="1"/>
      <w:numFmt w:val="decimal"/>
      <w:lvlText w:val="%9."/>
      <w:lvlJc w:val="left"/>
      <w:pPr>
        <w:tabs>
          <w:tab w:val="num" w:pos="4185"/>
        </w:tabs>
        <w:ind w:left="4185" w:hanging="360"/>
      </w:pPr>
    </w:lvl>
  </w:abstractNum>
  <w:abstractNum w:abstractNumId="1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8Num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aps w:val="0"/>
        <w:smallCaps w:val="0"/>
        <w:strike w:val="0"/>
        <w:dstrike w:val="0"/>
        <w:vanish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00000009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1271" w:hanging="360"/>
      </w:pPr>
      <w:rPr>
        <w:rFonts w:ascii="Cambria" w:hAnsi="Cambria" w:cs="font45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/>
      </w:rPr>
    </w:lvl>
  </w:abstractNum>
  <w:abstractNum w:abstractNumId="4" w15:restartNumberingAfterBreak="0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5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17"/>
    <w:multiLevelType w:val="multilevel"/>
    <w:tmpl w:val="00000017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0000001E"/>
    <w:multiLevelType w:val="multi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F"/>
    <w:multiLevelType w:val="multilevel"/>
    <w:tmpl w:val="0000001F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20"/>
    <w:multiLevelType w:val="multi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21"/>
    <w:multiLevelType w:val="multi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24"/>
    <w:multiLevelType w:val="multilevel"/>
    <w:tmpl w:val="00000024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3C"/>
    <w:multiLevelType w:val="singleLevel"/>
    <w:tmpl w:val="0000003C"/>
    <w:name w:val="WW8Num59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 w:val="0"/>
        <w:i w:val="0"/>
        <w:sz w:val="24"/>
      </w:rPr>
    </w:lvl>
  </w:abstractNum>
  <w:abstractNum w:abstractNumId="21" w15:restartNumberingAfterBreak="0">
    <w:nsid w:val="00863113"/>
    <w:multiLevelType w:val="multilevel"/>
    <w:tmpl w:val="D818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i w:val="0"/>
        <w:color w:val="5B9BD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2" w15:restartNumberingAfterBreak="0">
    <w:nsid w:val="026F1D14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0C66C7"/>
    <w:multiLevelType w:val="hybridMultilevel"/>
    <w:tmpl w:val="70AE4D7A"/>
    <w:lvl w:ilvl="0" w:tplc="FD08CB9C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4EF64A8"/>
    <w:multiLevelType w:val="hybridMultilevel"/>
    <w:tmpl w:val="0A6AC2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5582F0B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5622CB6"/>
    <w:multiLevelType w:val="hybridMultilevel"/>
    <w:tmpl w:val="01FEB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56E0EE2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063D7919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07E810BB"/>
    <w:multiLevelType w:val="hybridMultilevel"/>
    <w:tmpl w:val="FBCA0668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E6C0097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08EB51E9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975012E"/>
    <w:multiLevelType w:val="multilevel"/>
    <w:tmpl w:val="7046B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rFonts w:hint="default"/>
        <w:b/>
        <w:bCs/>
        <w:color w:val="0F4761" w:themeColor="accent1" w:themeShade="BF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0D5A5821"/>
    <w:multiLevelType w:val="hybridMultilevel"/>
    <w:tmpl w:val="5CC2F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C4065F"/>
    <w:multiLevelType w:val="hybridMultilevel"/>
    <w:tmpl w:val="8FB8182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218C41C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00E2917"/>
    <w:multiLevelType w:val="hybridMultilevel"/>
    <w:tmpl w:val="E95ADE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FFFFFFFF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0D30EDD"/>
    <w:multiLevelType w:val="hybridMultilevel"/>
    <w:tmpl w:val="C3203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F757F9"/>
    <w:multiLevelType w:val="hybridMultilevel"/>
    <w:tmpl w:val="F8069E08"/>
    <w:lvl w:ilvl="0" w:tplc="962C933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DB73B2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4F9481E"/>
    <w:multiLevelType w:val="hybridMultilevel"/>
    <w:tmpl w:val="EB78FD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7F6562"/>
    <w:multiLevelType w:val="hybridMultilevel"/>
    <w:tmpl w:val="6AFE1E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82F036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8A2408B"/>
    <w:multiLevelType w:val="hybridMultilevel"/>
    <w:tmpl w:val="C36CA0D8"/>
    <w:lvl w:ilvl="0" w:tplc="0410001B">
      <w:start w:val="1"/>
      <w:numFmt w:val="lowerRoman"/>
      <w:lvlText w:val="%1."/>
      <w:lvlJc w:val="right"/>
      <w:pPr>
        <w:ind w:left="2844" w:hanging="360"/>
      </w:p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</w:lvl>
    <w:lvl w:ilvl="3" w:tplc="0410000F" w:tentative="1">
      <w:start w:val="1"/>
      <w:numFmt w:val="decimal"/>
      <w:lvlText w:val="%4."/>
      <w:lvlJc w:val="left"/>
      <w:pPr>
        <w:ind w:left="5004" w:hanging="360"/>
      </w:p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</w:lvl>
    <w:lvl w:ilvl="6" w:tplc="0410000F" w:tentative="1">
      <w:start w:val="1"/>
      <w:numFmt w:val="decimal"/>
      <w:lvlText w:val="%7."/>
      <w:lvlJc w:val="left"/>
      <w:pPr>
        <w:ind w:left="7164" w:hanging="360"/>
      </w:p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2" w15:restartNumberingAfterBreak="0">
    <w:nsid w:val="1AF13E66"/>
    <w:multiLevelType w:val="multilevel"/>
    <w:tmpl w:val="650E4D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1C8A1987"/>
    <w:multiLevelType w:val="hybridMultilevel"/>
    <w:tmpl w:val="7EE8EB16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20D02A8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3BF218A"/>
    <w:multiLevelType w:val="hybridMultilevel"/>
    <w:tmpl w:val="929017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C03155"/>
    <w:multiLevelType w:val="hybridMultilevel"/>
    <w:tmpl w:val="806627DC"/>
    <w:lvl w:ilvl="0" w:tplc="5EBEF2E2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Times New Roman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245C1F1C"/>
    <w:multiLevelType w:val="multilevel"/>
    <w:tmpl w:val="7B2A9D56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56376F5"/>
    <w:multiLevelType w:val="hybridMultilevel"/>
    <w:tmpl w:val="1564252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633199D"/>
    <w:multiLevelType w:val="hybridMultilevel"/>
    <w:tmpl w:val="B4548734"/>
    <w:lvl w:ilvl="0" w:tplc="0410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E611E3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71E6F29"/>
    <w:multiLevelType w:val="multilevel"/>
    <w:tmpl w:val="DBC018D4"/>
    <w:lvl w:ilvl="0">
      <w:numFmt w:val="bullet"/>
      <w:lvlText w:val="-"/>
      <w:lvlJc w:val="left"/>
      <w:pPr>
        <w:ind w:left="927" w:hanging="360"/>
      </w:pPr>
      <w:rPr>
        <w:rFonts w:ascii="Calibri Light" w:eastAsia="Calibri" w:hAnsi="Calibri Light" w:cs="Calibri Light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2" w15:restartNumberingAfterBreak="0">
    <w:nsid w:val="27494506"/>
    <w:multiLevelType w:val="hybridMultilevel"/>
    <w:tmpl w:val="72022C38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7">
      <w:start w:val="1"/>
      <w:numFmt w:val="lowerLetter"/>
      <w:lvlText w:val="%3)"/>
      <w:lvlJc w:val="left"/>
      <w:pPr>
        <w:ind w:left="720" w:hanging="36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290559FB"/>
    <w:multiLevelType w:val="hybridMultilevel"/>
    <w:tmpl w:val="912EF806"/>
    <w:lvl w:ilvl="0" w:tplc="DE1A04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A90415"/>
    <w:multiLevelType w:val="hybridMultilevel"/>
    <w:tmpl w:val="9294A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C5732D"/>
    <w:multiLevelType w:val="hybridMultilevel"/>
    <w:tmpl w:val="7D1E4F6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B0E6858"/>
    <w:multiLevelType w:val="hybridMultilevel"/>
    <w:tmpl w:val="91EC97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180121"/>
    <w:multiLevelType w:val="hybridMultilevel"/>
    <w:tmpl w:val="F7D6682E"/>
    <w:lvl w:ilvl="0" w:tplc="3F121DE6">
      <w:start w:val="1"/>
      <w:numFmt w:val="decimal"/>
      <w:lvlText w:val="%1)"/>
      <w:lvlJc w:val="left"/>
      <w:pPr>
        <w:ind w:left="1320" w:hanging="360"/>
      </w:pPr>
    </w:lvl>
    <w:lvl w:ilvl="1" w:tplc="6EF080A6">
      <w:start w:val="1"/>
      <w:numFmt w:val="decimal"/>
      <w:lvlText w:val="%2)"/>
      <w:lvlJc w:val="left"/>
      <w:pPr>
        <w:ind w:left="1320" w:hanging="360"/>
      </w:pPr>
    </w:lvl>
    <w:lvl w:ilvl="2" w:tplc="051074EE">
      <w:start w:val="1"/>
      <w:numFmt w:val="decimal"/>
      <w:lvlText w:val="%3)"/>
      <w:lvlJc w:val="left"/>
      <w:pPr>
        <w:ind w:left="1320" w:hanging="360"/>
      </w:pPr>
    </w:lvl>
    <w:lvl w:ilvl="3" w:tplc="5F746D7A">
      <w:start w:val="1"/>
      <w:numFmt w:val="decimal"/>
      <w:lvlText w:val="%4)"/>
      <w:lvlJc w:val="left"/>
      <w:pPr>
        <w:ind w:left="1320" w:hanging="360"/>
      </w:pPr>
    </w:lvl>
    <w:lvl w:ilvl="4" w:tplc="6D98C42A">
      <w:start w:val="1"/>
      <w:numFmt w:val="decimal"/>
      <w:lvlText w:val="%5)"/>
      <w:lvlJc w:val="left"/>
      <w:pPr>
        <w:ind w:left="1320" w:hanging="360"/>
      </w:pPr>
    </w:lvl>
    <w:lvl w:ilvl="5" w:tplc="13948C4A">
      <w:start w:val="1"/>
      <w:numFmt w:val="decimal"/>
      <w:lvlText w:val="%6)"/>
      <w:lvlJc w:val="left"/>
      <w:pPr>
        <w:ind w:left="1320" w:hanging="360"/>
      </w:pPr>
    </w:lvl>
    <w:lvl w:ilvl="6" w:tplc="637C13A0">
      <w:start w:val="1"/>
      <w:numFmt w:val="decimal"/>
      <w:lvlText w:val="%7)"/>
      <w:lvlJc w:val="left"/>
      <w:pPr>
        <w:ind w:left="1320" w:hanging="360"/>
      </w:pPr>
    </w:lvl>
    <w:lvl w:ilvl="7" w:tplc="3612AE0E">
      <w:start w:val="1"/>
      <w:numFmt w:val="decimal"/>
      <w:lvlText w:val="%8)"/>
      <w:lvlJc w:val="left"/>
      <w:pPr>
        <w:ind w:left="1320" w:hanging="360"/>
      </w:pPr>
    </w:lvl>
    <w:lvl w:ilvl="8" w:tplc="DB3AFECA">
      <w:start w:val="1"/>
      <w:numFmt w:val="decimal"/>
      <w:lvlText w:val="%9)"/>
      <w:lvlJc w:val="left"/>
      <w:pPr>
        <w:ind w:left="1320" w:hanging="360"/>
      </w:pPr>
    </w:lvl>
  </w:abstractNum>
  <w:abstractNum w:abstractNumId="58" w15:restartNumberingAfterBreak="0">
    <w:nsid w:val="2B7A25A2"/>
    <w:multiLevelType w:val="multilevel"/>
    <w:tmpl w:val="D818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i w:val="0"/>
        <w:color w:val="5B9BD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59" w15:restartNumberingAfterBreak="0">
    <w:nsid w:val="2BD24327"/>
    <w:multiLevelType w:val="hybridMultilevel"/>
    <w:tmpl w:val="D9FE8DA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2C3952FC"/>
    <w:multiLevelType w:val="hybridMultilevel"/>
    <w:tmpl w:val="A784E6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C4164F0"/>
    <w:multiLevelType w:val="hybridMultilevel"/>
    <w:tmpl w:val="2EA4D884"/>
    <w:lvl w:ilvl="0" w:tplc="DE40BE3C">
      <w:start w:val="1"/>
      <w:numFmt w:val="decimal"/>
      <w:lvlText w:val="%1)"/>
      <w:lvlJc w:val="left"/>
      <w:pPr>
        <w:ind w:left="720" w:hanging="360"/>
      </w:pPr>
    </w:lvl>
    <w:lvl w:ilvl="1" w:tplc="831C3CBA">
      <w:start w:val="1"/>
      <w:numFmt w:val="decimal"/>
      <w:lvlText w:val="%2)"/>
      <w:lvlJc w:val="left"/>
      <w:pPr>
        <w:ind w:left="720" w:hanging="360"/>
      </w:pPr>
    </w:lvl>
    <w:lvl w:ilvl="2" w:tplc="28E2E598">
      <w:start w:val="1"/>
      <w:numFmt w:val="decimal"/>
      <w:lvlText w:val="%3)"/>
      <w:lvlJc w:val="left"/>
      <w:pPr>
        <w:ind w:left="720" w:hanging="360"/>
      </w:pPr>
    </w:lvl>
    <w:lvl w:ilvl="3" w:tplc="8F54FD6A">
      <w:start w:val="1"/>
      <w:numFmt w:val="decimal"/>
      <w:lvlText w:val="%4)"/>
      <w:lvlJc w:val="left"/>
      <w:pPr>
        <w:ind w:left="720" w:hanging="360"/>
      </w:pPr>
    </w:lvl>
    <w:lvl w:ilvl="4" w:tplc="515248B2">
      <w:start w:val="1"/>
      <w:numFmt w:val="decimal"/>
      <w:lvlText w:val="%5)"/>
      <w:lvlJc w:val="left"/>
      <w:pPr>
        <w:ind w:left="720" w:hanging="360"/>
      </w:pPr>
    </w:lvl>
    <w:lvl w:ilvl="5" w:tplc="4B706326">
      <w:start w:val="1"/>
      <w:numFmt w:val="decimal"/>
      <w:lvlText w:val="%6)"/>
      <w:lvlJc w:val="left"/>
      <w:pPr>
        <w:ind w:left="720" w:hanging="360"/>
      </w:pPr>
    </w:lvl>
    <w:lvl w:ilvl="6" w:tplc="33EC2D4E">
      <w:start w:val="1"/>
      <w:numFmt w:val="decimal"/>
      <w:lvlText w:val="%7)"/>
      <w:lvlJc w:val="left"/>
      <w:pPr>
        <w:ind w:left="720" w:hanging="360"/>
      </w:pPr>
    </w:lvl>
    <w:lvl w:ilvl="7" w:tplc="7C24F374">
      <w:start w:val="1"/>
      <w:numFmt w:val="decimal"/>
      <w:lvlText w:val="%8)"/>
      <w:lvlJc w:val="left"/>
      <w:pPr>
        <w:ind w:left="720" w:hanging="360"/>
      </w:pPr>
    </w:lvl>
    <w:lvl w:ilvl="8" w:tplc="554239A8">
      <w:start w:val="1"/>
      <w:numFmt w:val="decimal"/>
      <w:lvlText w:val="%9)"/>
      <w:lvlJc w:val="left"/>
      <w:pPr>
        <w:ind w:left="720" w:hanging="360"/>
      </w:pPr>
    </w:lvl>
  </w:abstractNum>
  <w:abstractNum w:abstractNumId="62" w15:restartNumberingAfterBreak="0">
    <w:nsid w:val="2DC52560"/>
    <w:multiLevelType w:val="hybridMultilevel"/>
    <w:tmpl w:val="211EEB8A"/>
    <w:lvl w:ilvl="0" w:tplc="04100017">
      <w:start w:val="1"/>
      <w:numFmt w:val="lowerLetter"/>
      <w:lvlText w:val="%1)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2E232994"/>
    <w:multiLevelType w:val="hybridMultilevel"/>
    <w:tmpl w:val="DF020290"/>
    <w:lvl w:ilvl="0" w:tplc="5DC6D878">
      <w:start w:val="1"/>
      <w:numFmt w:val="lowerLetter"/>
      <w:lvlText w:val="%1)"/>
      <w:lvlJc w:val="left"/>
      <w:pPr>
        <w:ind w:left="12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50" w:hanging="360"/>
      </w:pPr>
    </w:lvl>
    <w:lvl w:ilvl="2" w:tplc="0410001B" w:tentative="1">
      <w:start w:val="1"/>
      <w:numFmt w:val="lowerRoman"/>
      <w:lvlText w:val="%3."/>
      <w:lvlJc w:val="right"/>
      <w:pPr>
        <w:ind w:left="2670" w:hanging="180"/>
      </w:pPr>
    </w:lvl>
    <w:lvl w:ilvl="3" w:tplc="0410000F" w:tentative="1">
      <w:start w:val="1"/>
      <w:numFmt w:val="decimal"/>
      <w:lvlText w:val="%4."/>
      <w:lvlJc w:val="left"/>
      <w:pPr>
        <w:ind w:left="3390" w:hanging="360"/>
      </w:pPr>
    </w:lvl>
    <w:lvl w:ilvl="4" w:tplc="04100019" w:tentative="1">
      <w:start w:val="1"/>
      <w:numFmt w:val="lowerLetter"/>
      <w:lvlText w:val="%5."/>
      <w:lvlJc w:val="left"/>
      <w:pPr>
        <w:ind w:left="4110" w:hanging="360"/>
      </w:pPr>
    </w:lvl>
    <w:lvl w:ilvl="5" w:tplc="0410001B" w:tentative="1">
      <w:start w:val="1"/>
      <w:numFmt w:val="lowerRoman"/>
      <w:lvlText w:val="%6."/>
      <w:lvlJc w:val="right"/>
      <w:pPr>
        <w:ind w:left="4830" w:hanging="180"/>
      </w:pPr>
    </w:lvl>
    <w:lvl w:ilvl="6" w:tplc="0410000F" w:tentative="1">
      <w:start w:val="1"/>
      <w:numFmt w:val="decimal"/>
      <w:lvlText w:val="%7."/>
      <w:lvlJc w:val="left"/>
      <w:pPr>
        <w:ind w:left="5550" w:hanging="360"/>
      </w:pPr>
    </w:lvl>
    <w:lvl w:ilvl="7" w:tplc="04100019" w:tentative="1">
      <w:start w:val="1"/>
      <w:numFmt w:val="lowerLetter"/>
      <w:lvlText w:val="%8."/>
      <w:lvlJc w:val="left"/>
      <w:pPr>
        <w:ind w:left="6270" w:hanging="360"/>
      </w:pPr>
    </w:lvl>
    <w:lvl w:ilvl="8" w:tplc="0410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4" w15:restartNumberingAfterBreak="0">
    <w:nsid w:val="2E2C10DD"/>
    <w:multiLevelType w:val="hybridMultilevel"/>
    <w:tmpl w:val="C13245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16A2A53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EDA14A8"/>
    <w:multiLevelType w:val="hybridMultilevel"/>
    <w:tmpl w:val="9F38B776"/>
    <w:lvl w:ilvl="0" w:tplc="FD262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01B328D"/>
    <w:multiLevelType w:val="hybridMultilevel"/>
    <w:tmpl w:val="2812A69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7" w15:restartNumberingAfterBreak="0">
    <w:nsid w:val="30A614F2"/>
    <w:multiLevelType w:val="hybridMultilevel"/>
    <w:tmpl w:val="72D0202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105424C"/>
    <w:multiLevelType w:val="hybridMultilevel"/>
    <w:tmpl w:val="446092C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1682D13"/>
    <w:multiLevelType w:val="hybridMultilevel"/>
    <w:tmpl w:val="34E6BB3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1E02D3B"/>
    <w:multiLevelType w:val="hybridMultilevel"/>
    <w:tmpl w:val="F6D296FC"/>
    <w:lvl w:ilvl="0" w:tplc="E1C850EC">
      <w:start w:val="1"/>
      <w:numFmt w:val="decimal"/>
      <w:lvlText w:val="%1)"/>
      <w:lvlJc w:val="left"/>
      <w:pPr>
        <w:ind w:left="1320" w:hanging="360"/>
      </w:pPr>
    </w:lvl>
    <w:lvl w:ilvl="1" w:tplc="C5A4BF7A">
      <w:start w:val="1"/>
      <w:numFmt w:val="decimal"/>
      <w:lvlText w:val="%2)"/>
      <w:lvlJc w:val="left"/>
      <w:pPr>
        <w:ind w:left="1320" w:hanging="360"/>
      </w:pPr>
    </w:lvl>
    <w:lvl w:ilvl="2" w:tplc="51B4BCBE">
      <w:start w:val="1"/>
      <w:numFmt w:val="decimal"/>
      <w:lvlText w:val="%3)"/>
      <w:lvlJc w:val="left"/>
      <w:pPr>
        <w:ind w:left="1320" w:hanging="360"/>
      </w:pPr>
    </w:lvl>
    <w:lvl w:ilvl="3" w:tplc="5204C976">
      <w:start w:val="1"/>
      <w:numFmt w:val="decimal"/>
      <w:lvlText w:val="%4)"/>
      <w:lvlJc w:val="left"/>
      <w:pPr>
        <w:ind w:left="1320" w:hanging="360"/>
      </w:pPr>
    </w:lvl>
    <w:lvl w:ilvl="4" w:tplc="37DA10A8">
      <w:start w:val="1"/>
      <w:numFmt w:val="decimal"/>
      <w:lvlText w:val="%5)"/>
      <w:lvlJc w:val="left"/>
      <w:pPr>
        <w:ind w:left="1320" w:hanging="360"/>
      </w:pPr>
    </w:lvl>
    <w:lvl w:ilvl="5" w:tplc="6BB8FBE2">
      <w:start w:val="1"/>
      <w:numFmt w:val="decimal"/>
      <w:lvlText w:val="%6)"/>
      <w:lvlJc w:val="left"/>
      <w:pPr>
        <w:ind w:left="1320" w:hanging="360"/>
      </w:pPr>
    </w:lvl>
    <w:lvl w:ilvl="6" w:tplc="D064330C">
      <w:start w:val="1"/>
      <w:numFmt w:val="decimal"/>
      <w:lvlText w:val="%7)"/>
      <w:lvlJc w:val="left"/>
      <w:pPr>
        <w:ind w:left="1320" w:hanging="360"/>
      </w:pPr>
    </w:lvl>
    <w:lvl w:ilvl="7" w:tplc="E118E57E">
      <w:start w:val="1"/>
      <w:numFmt w:val="decimal"/>
      <w:lvlText w:val="%8)"/>
      <w:lvlJc w:val="left"/>
      <w:pPr>
        <w:ind w:left="1320" w:hanging="360"/>
      </w:pPr>
    </w:lvl>
    <w:lvl w:ilvl="8" w:tplc="BA7E2350">
      <w:start w:val="1"/>
      <w:numFmt w:val="decimal"/>
      <w:lvlText w:val="%9)"/>
      <w:lvlJc w:val="left"/>
      <w:pPr>
        <w:ind w:left="1320" w:hanging="360"/>
      </w:pPr>
    </w:lvl>
  </w:abstractNum>
  <w:abstractNum w:abstractNumId="71" w15:restartNumberingAfterBreak="0">
    <w:nsid w:val="321A4619"/>
    <w:multiLevelType w:val="hybridMultilevel"/>
    <w:tmpl w:val="67AE0938"/>
    <w:lvl w:ilvl="0" w:tplc="88B28F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13B80204">
      <w:start w:val="3"/>
      <w:numFmt w:val="lowerRoman"/>
      <w:lvlText w:val="%3)"/>
      <w:lvlJc w:val="left"/>
      <w:pPr>
        <w:ind w:left="1145" w:hanging="72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2021E2"/>
    <w:multiLevelType w:val="hybridMultilevel"/>
    <w:tmpl w:val="3166A63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328A2520"/>
    <w:multiLevelType w:val="hybridMultilevel"/>
    <w:tmpl w:val="F874209C"/>
    <w:lvl w:ilvl="0" w:tplc="18FCFD7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96560F"/>
    <w:multiLevelType w:val="hybridMultilevel"/>
    <w:tmpl w:val="8BE8AD9C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331A193A"/>
    <w:multiLevelType w:val="hybridMultilevel"/>
    <w:tmpl w:val="897036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39C1C95"/>
    <w:multiLevelType w:val="hybridMultilevel"/>
    <w:tmpl w:val="7E8646D6"/>
    <w:lvl w:ilvl="0" w:tplc="FD6005B4">
      <w:start w:val="1"/>
      <w:numFmt w:val="upperLetter"/>
      <w:pStyle w:val="Numerato1"/>
      <w:lvlText w:val="%1."/>
      <w:lvlJc w:val="left"/>
      <w:pPr>
        <w:ind w:left="108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3AA38A7"/>
    <w:multiLevelType w:val="hybridMultilevel"/>
    <w:tmpl w:val="31B8DFC4"/>
    <w:lvl w:ilvl="0" w:tplc="B734B6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3C415B4"/>
    <w:multiLevelType w:val="hybridMultilevel"/>
    <w:tmpl w:val="7AF44BD2"/>
    <w:lvl w:ilvl="0" w:tplc="FFFFFFFF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33EA651F"/>
    <w:multiLevelType w:val="hybridMultilevel"/>
    <w:tmpl w:val="656C54D2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45559E7"/>
    <w:multiLevelType w:val="hybridMultilevel"/>
    <w:tmpl w:val="8A9ABD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2901DB"/>
    <w:multiLevelType w:val="hybridMultilevel"/>
    <w:tmpl w:val="B4A4A1A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66A4625"/>
    <w:multiLevelType w:val="hybridMultilevel"/>
    <w:tmpl w:val="8FB0D5D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67B43C8"/>
    <w:multiLevelType w:val="hybridMultilevel"/>
    <w:tmpl w:val="27FC70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77A0695"/>
    <w:multiLevelType w:val="multilevel"/>
    <w:tmpl w:val="18DC34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3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7B13A27"/>
    <w:multiLevelType w:val="hybridMultilevel"/>
    <w:tmpl w:val="4A96A9B8"/>
    <w:lvl w:ilvl="0" w:tplc="882CA2D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3AF931A3"/>
    <w:multiLevelType w:val="hybridMultilevel"/>
    <w:tmpl w:val="D8CE045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B9B791E"/>
    <w:multiLevelType w:val="hybridMultilevel"/>
    <w:tmpl w:val="6406B9E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8" w15:restartNumberingAfterBreak="0">
    <w:nsid w:val="3DBF04F9"/>
    <w:multiLevelType w:val="hybridMultilevel"/>
    <w:tmpl w:val="D9BEFE3C"/>
    <w:lvl w:ilvl="0" w:tplc="5DC6D87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3E3C465E"/>
    <w:multiLevelType w:val="hybridMultilevel"/>
    <w:tmpl w:val="6DD85F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07B01F1"/>
    <w:multiLevelType w:val="hybridMultilevel"/>
    <w:tmpl w:val="382AF42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43EB56C9"/>
    <w:multiLevelType w:val="hybridMultilevel"/>
    <w:tmpl w:val="40EE6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42220F8"/>
    <w:multiLevelType w:val="hybridMultilevel"/>
    <w:tmpl w:val="EB78FD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7A66BB7"/>
    <w:multiLevelType w:val="hybridMultilevel"/>
    <w:tmpl w:val="224E5F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82A3AC8"/>
    <w:multiLevelType w:val="multilevel"/>
    <w:tmpl w:val="8C589DC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5" w15:restartNumberingAfterBreak="0">
    <w:nsid w:val="48EA7640"/>
    <w:multiLevelType w:val="hybridMultilevel"/>
    <w:tmpl w:val="81BEB59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49B27F49"/>
    <w:multiLevelType w:val="hybridMultilevel"/>
    <w:tmpl w:val="C40A6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BAA0835"/>
    <w:multiLevelType w:val="hybridMultilevel"/>
    <w:tmpl w:val="1C066B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BEE23F2"/>
    <w:multiLevelType w:val="hybridMultilevel"/>
    <w:tmpl w:val="719A8404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4D9938B2"/>
    <w:multiLevelType w:val="hybridMultilevel"/>
    <w:tmpl w:val="8E6E916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0" w15:restartNumberingAfterBreak="0">
    <w:nsid w:val="4E3D4D5C"/>
    <w:multiLevelType w:val="hybridMultilevel"/>
    <w:tmpl w:val="F376BC8E"/>
    <w:lvl w:ilvl="0" w:tplc="314A2A1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4E6675B2"/>
    <w:multiLevelType w:val="hybridMultilevel"/>
    <w:tmpl w:val="E42ADDE8"/>
    <w:lvl w:ilvl="0" w:tplc="5DC6D8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D034CF"/>
    <w:multiLevelType w:val="multilevel"/>
    <w:tmpl w:val="7DC6BD28"/>
    <w:lvl w:ilvl="0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3" w15:restartNumberingAfterBreak="0">
    <w:nsid w:val="4ED916A0"/>
    <w:multiLevelType w:val="hybridMultilevel"/>
    <w:tmpl w:val="BC78D7D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FDD1E45"/>
    <w:multiLevelType w:val="hybridMultilevel"/>
    <w:tmpl w:val="84B6C7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062C25"/>
    <w:multiLevelType w:val="hybridMultilevel"/>
    <w:tmpl w:val="4B682D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17C37D1"/>
    <w:multiLevelType w:val="hybridMultilevel"/>
    <w:tmpl w:val="216ED34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7" w15:restartNumberingAfterBreak="0">
    <w:nsid w:val="53595278"/>
    <w:multiLevelType w:val="multilevel"/>
    <w:tmpl w:val="805CE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48C562B"/>
    <w:multiLevelType w:val="hybridMultilevel"/>
    <w:tmpl w:val="0B2AB0F8"/>
    <w:lvl w:ilvl="0" w:tplc="0410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4D6672B"/>
    <w:multiLevelType w:val="hybridMultilevel"/>
    <w:tmpl w:val="F1FE31CC"/>
    <w:lvl w:ilvl="0" w:tplc="0410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54DA7A00"/>
    <w:multiLevelType w:val="hybridMultilevel"/>
    <w:tmpl w:val="51F80B6E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5777229"/>
    <w:multiLevelType w:val="hybridMultilevel"/>
    <w:tmpl w:val="C1708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714607D"/>
    <w:multiLevelType w:val="hybridMultilevel"/>
    <w:tmpl w:val="DB364A8A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C30D262">
      <w:start w:val="1"/>
      <w:numFmt w:val="lowerRoman"/>
      <w:lvlText w:val="%3)"/>
      <w:lvlJc w:val="left"/>
      <w:pPr>
        <w:ind w:left="1980" w:hanging="360"/>
      </w:pPr>
      <w:rPr>
        <w:rFonts w:ascii="Calibri" w:hAnsi="Calibri" w:hint="default"/>
        <w:sz w:val="24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7DA0F5F"/>
    <w:multiLevelType w:val="hybridMultilevel"/>
    <w:tmpl w:val="BD54B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7FA5D05"/>
    <w:multiLevelType w:val="hybridMultilevel"/>
    <w:tmpl w:val="AFBE9120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C30D262">
      <w:start w:val="1"/>
      <w:numFmt w:val="lowerRoman"/>
      <w:lvlText w:val="%3)"/>
      <w:lvlJc w:val="left"/>
      <w:pPr>
        <w:ind w:left="1980" w:hanging="360"/>
      </w:pPr>
      <w:rPr>
        <w:rFonts w:ascii="Calibri" w:hAnsi="Calibri" w:hint="default"/>
        <w:sz w:val="24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823086B"/>
    <w:multiLevelType w:val="hybridMultilevel"/>
    <w:tmpl w:val="4CAA6A7A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8A02F5C"/>
    <w:multiLevelType w:val="hybridMultilevel"/>
    <w:tmpl w:val="27A44D1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58E76304"/>
    <w:multiLevelType w:val="hybridMultilevel"/>
    <w:tmpl w:val="FA982FD4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8" w15:restartNumberingAfterBreak="0">
    <w:nsid w:val="59C40847"/>
    <w:multiLevelType w:val="hybridMultilevel"/>
    <w:tmpl w:val="849AAB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9CF2598"/>
    <w:multiLevelType w:val="hybridMultilevel"/>
    <w:tmpl w:val="D894543E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0" w15:restartNumberingAfterBreak="0">
    <w:nsid w:val="5A220EE5"/>
    <w:multiLevelType w:val="multilevel"/>
    <w:tmpl w:val="6F7C5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1" w15:restartNumberingAfterBreak="0">
    <w:nsid w:val="5A995C2C"/>
    <w:multiLevelType w:val="hybridMultilevel"/>
    <w:tmpl w:val="8558F952"/>
    <w:lvl w:ilvl="0" w:tplc="7A8A8FB0">
      <w:start w:val="1"/>
      <w:numFmt w:val="decimal"/>
      <w:lvlText w:val="%1)"/>
      <w:lvlJc w:val="left"/>
      <w:pPr>
        <w:ind w:left="1020" w:hanging="360"/>
      </w:pPr>
    </w:lvl>
    <w:lvl w:ilvl="1" w:tplc="B8ECD668">
      <w:start w:val="1"/>
      <w:numFmt w:val="decimal"/>
      <w:lvlText w:val="%2)"/>
      <w:lvlJc w:val="left"/>
      <w:pPr>
        <w:ind w:left="1020" w:hanging="360"/>
      </w:pPr>
    </w:lvl>
    <w:lvl w:ilvl="2" w:tplc="0D76CC0E">
      <w:start w:val="1"/>
      <w:numFmt w:val="decimal"/>
      <w:lvlText w:val="%3)"/>
      <w:lvlJc w:val="left"/>
      <w:pPr>
        <w:ind w:left="1020" w:hanging="360"/>
      </w:pPr>
    </w:lvl>
    <w:lvl w:ilvl="3" w:tplc="CA28D64E">
      <w:start w:val="1"/>
      <w:numFmt w:val="decimal"/>
      <w:lvlText w:val="%4)"/>
      <w:lvlJc w:val="left"/>
      <w:pPr>
        <w:ind w:left="1020" w:hanging="360"/>
      </w:pPr>
    </w:lvl>
    <w:lvl w:ilvl="4" w:tplc="1FAC777E">
      <w:start w:val="1"/>
      <w:numFmt w:val="decimal"/>
      <w:lvlText w:val="%5)"/>
      <w:lvlJc w:val="left"/>
      <w:pPr>
        <w:ind w:left="1020" w:hanging="360"/>
      </w:pPr>
    </w:lvl>
    <w:lvl w:ilvl="5" w:tplc="9662CCEE">
      <w:start w:val="1"/>
      <w:numFmt w:val="decimal"/>
      <w:lvlText w:val="%6)"/>
      <w:lvlJc w:val="left"/>
      <w:pPr>
        <w:ind w:left="1020" w:hanging="360"/>
      </w:pPr>
    </w:lvl>
    <w:lvl w:ilvl="6" w:tplc="4CBE7B52">
      <w:start w:val="1"/>
      <w:numFmt w:val="decimal"/>
      <w:lvlText w:val="%7)"/>
      <w:lvlJc w:val="left"/>
      <w:pPr>
        <w:ind w:left="1020" w:hanging="360"/>
      </w:pPr>
    </w:lvl>
    <w:lvl w:ilvl="7" w:tplc="564C2920">
      <w:start w:val="1"/>
      <w:numFmt w:val="decimal"/>
      <w:lvlText w:val="%8)"/>
      <w:lvlJc w:val="left"/>
      <w:pPr>
        <w:ind w:left="1020" w:hanging="360"/>
      </w:pPr>
    </w:lvl>
    <w:lvl w:ilvl="8" w:tplc="0C0225F0">
      <w:start w:val="1"/>
      <w:numFmt w:val="decimal"/>
      <w:lvlText w:val="%9)"/>
      <w:lvlJc w:val="left"/>
      <w:pPr>
        <w:ind w:left="1020" w:hanging="360"/>
      </w:pPr>
    </w:lvl>
  </w:abstractNum>
  <w:abstractNum w:abstractNumId="122" w15:restartNumberingAfterBreak="0">
    <w:nsid w:val="5AE13E2B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CC94AE2"/>
    <w:multiLevelType w:val="multilevel"/>
    <w:tmpl w:val="4906E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DA711E1"/>
    <w:multiLevelType w:val="hybridMultilevel"/>
    <w:tmpl w:val="F8E4FF9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5DC6D8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9A4F89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D3862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5E1A4FFC"/>
    <w:multiLevelType w:val="hybridMultilevel"/>
    <w:tmpl w:val="C7DA95A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5F0B73D6"/>
    <w:multiLevelType w:val="hybridMultilevel"/>
    <w:tmpl w:val="6448A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1A24D48"/>
    <w:multiLevelType w:val="multilevel"/>
    <w:tmpl w:val="578E4168"/>
    <w:styleLink w:val="Elencocorrente2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63630FD0"/>
    <w:multiLevelType w:val="hybridMultilevel"/>
    <w:tmpl w:val="D9E4794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640F6E60"/>
    <w:multiLevelType w:val="hybridMultilevel"/>
    <w:tmpl w:val="FCB0A5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990FF3"/>
    <w:multiLevelType w:val="hybridMultilevel"/>
    <w:tmpl w:val="043003AA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64EF67F5"/>
    <w:multiLevelType w:val="hybridMultilevel"/>
    <w:tmpl w:val="A34AEB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BCDCFA84">
      <w:start w:val="1"/>
      <w:numFmt w:val="decimal"/>
      <w:lvlText w:val="%3."/>
      <w:lvlJc w:val="left"/>
      <w:pPr>
        <w:ind w:left="501" w:hanging="360"/>
      </w:pPr>
      <w:rPr>
        <w:rFonts w:hint="default"/>
        <w:b/>
        <w:bCs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5CF7F3F"/>
    <w:multiLevelType w:val="hybridMultilevel"/>
    <w:tmpl w:val="C65ADD9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67F3352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8222537"/>
    <w:multiLevelType w:val="hybridMultilevel"/>
    <w:tmpl w:val="DB68E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A034902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A754A79"/>
    <w:multiLevelType w:val="hybridMultilevel"/>
    <w:tmpl w:val="8E9449F0"/>
    <w:lvl w:ilvl="0" w:tplc="422AD004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7" w15:restartNumberingAfterBreak="0">
    <w:nsid w:val="6B0B4848"/>
    <w:multiLevelType w:val="multilevel"/>
    <w:tmpl w:val="07A0028C"/>
    <w:styleLink w:val="Elencocorren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B5570C9"/>
    <w:multiLevelType w:val="hybridMultilevel"/>
    <w:tmpl w:val="313E71D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9" w15:restartNumberingAfterBreak="0">
    <w:nsid w:val="6BD928A5"/>
    <w:multiLevelType w:val="hybridMultilevel"/>
    <w:tmpl w:val="D916B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E6A337F"/>
    <w:multiLevelType w:val="hybridMultilevel"/>
    <w:tmpl w:val="77D0C112"/>
    <w:lvl w:ilvl="0" w:tplc="C1520B62">
      <w:start w:val="45"/>
      <w:numFmt w:val="bullet"/>
      <w:lvlText w:val="-"/>
      <w:lvlJc w:val="left"/>
      <w:pPr>
        <w:ind w:left="720" w:hanging="360"/>
      </w:pPr>
      <w:rPr>
        <w:rFonts w:ascii="Tunga" w:eastAsia="Times New Roman" w:hAnsi="Tunga" w:hint="default"/>
      </w:rPr>
    </w:lvl>
    <w:lvl w:ilvl="1" w:tplc="FD08CB9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EE05FC6"/>
    <w:multiLevelType w:val="hybridMultilevel"/>
    <w:tmpl w:val="E180808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EE170D3"/>
    <w:multiLevelType w:val="hybridMultilevel"/>
    <w:tmpl w:val="52027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EE5055D"/>
    <w:multiLevelType w:val="hybridMultilevel"/>
    <w:tmpl w:val="D60054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6F915833"/>
    <w:multiLevelType w:val="hybridMultilevel"/>
    <w:tmpl w:val="C2D4D4B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12B4BED"/>
    <w:multiLevelType w:val="hybridMultilevel"/>
    <w:tmpl w:val="1F54628A"/>
    <w:lvl w:ilvl="0" w:tplc="882CA2D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6" w15:restartNumberingAfterBreak="0">
    <w:nsid w:val="71897735"/>
    <w:multiLevelType w:val="hybridMultilevel"/>
    <w:tmpl w:val="E95ADE9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73530B92"/>
    <w:multiLevelType w:val="hybridMultilevel"/>
    <w:tmpl w:val="72C6A760"/>
    <w:lvl w:ilvl="0" w:tplc="4A3EA9C4">
      <w:start w:val="1"/>
      <w:numFmt w:val="bullet"/>
      <w:lvlText w:val="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297FD5"/>
        <w:sz w:val="20"/>
        <w:szCs w:val="20"/>
        <w:u w:val="none" w:color="000000"/>
        <w:bdr w:val="none" w:sz="0" w:space="0" w:color="auto"/>
        <w:shd w:val="clear" w:color="auto" w:fill="auto"/>
        <w:vertAlign w:val="baseline"/>
        <w:lang w:eastAsia="en-US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8" w15:restartNumberingAfterBreak="0">
    <w:nsid w:val="7385115E"/>
    <w:multiLevelType w:val="hybridMultilevel"/>
    <w:tmpl w:val="CA8E516C"/>
    <w:lvl w:ilvl="0" w:tplc="6786DE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9" w15:restartNumberingAfterBreak="0">
    <w:nsid w:val="73A3136B"/>
    <w:multiLevelType w:val="hybridMultilevel"/>
    <w:tmpl w:val="41AA64D2"/>
    <w:lvl w:ilvl="0" w:tplc="0410000F">
      <w:start w:val="1"/>
      <w:numFmt w:val="decimal"/>
      <w:lvlText w:val="%1."/>
      <w:lvlJc w:val="left"/>
      <w:pPr>
        <w:ind w:left="22" w:hanging="360"/>
      </w:pPr>
    </w:lvl>
    <w:lvl w:ilvl="1" w:tplc="04100019" w:tentative="1">
      <w:start w:val="1"/>
      <w:numFmt w:val="lowerLetter"/>
      <w:lvlText w:val="%2."/>
      <w:lvlJc w:val="left"/>
      <w:pPr>
        <w:ind w:left="742" w:hanging="360"/>
      </w:pPr>
    </w:lvl>
    <w:lvl w:ilvl="2" w:tplc="0410001B" w:tentative="1">
      <w:start w:val="1"/>
      <w:numFmt w:val="lowerRoman"/>
      <w:lvlText w:val="%3."/>
      <w:lvlJc w:val="right"/>
      <w:pPr>
        <w:ind w:left="1462" w:hanging="180"/>
      </w:pPr>
    </w:lvl>
    <w:lvl w:ilvl="3" w:tplc="0410000F" w:tentative="1">
      <w:start w:val="1"/>
      <w:numFmt w:val="decimal"/>
      <w:lvlText w:val="%4."/>
      <w:lvlJc w:val="left"/>
      <w:pPr>
        <w:ind w:left="2182" w:hanging="360"/>
      </w:pPr>
    </w:lvl>
    <w:lvl w:ilvl="4" w:tplc="04100019" w:tentative="1">
      <w:start w:val="1"/>
      <w:numFmt w:val="lowerLetter"/>
      <w:lvlText w:val="%5."/>
      <w:lvlJc w:val="left"/>
      <w:pPr>
        <w:ind w:left="2902" w:hanging="360"/>
      </w:pPr>
    </w:lvl>
    <w:lvl w:ilvl="5" w:tplc="0410001B" w:tentative="1">
      <w:start w:val="1"/>
      <w:numFmt w:val="lowerRoman"/>
      <w:lvlText w:val="%6."/>
      <w:lvlJc w:val="right"/>
      <w:pPr>
        <w:ind w:left="3622" w:hanging="180"/>
      </w:pPr>
    </w:lvl>
    <w:lvl w:ilvl="6" w:tplc="0410000F" w:tentative="1">
      <w:start w:val="1"/>
      <w:numFmt w:val="decimal"/>
      <w:lvlText w:val="%7."/>
      <w:lvlJc w:val="left"/>
      <w:pPr>
        <w:ind w:left="4342" w:hanging="360"/>
      </w:pPr>
    </w:lvl>
    <w:lvl w:ilvl="7" w:tplc="04100019" w:tentative="1">
      <w:start w:val="1"/>
      <w:numFmt w:val="lowerLetter"/>
      <w:lvlText w:val="%8."/>
      <w:lvlJc w:val="left"/>
      <w:pPr>
        <w:ind w:left="5062" w:hanging="360"/>
      </w:pPr>
    </w:lvl>
    <w:lvl w:ilvl="8" w:tplc="0410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150" w15:restartNumberingAfterBreak="0">
    <w:nsid w:val="75407B4D"/>
    <w:multiLevelType w:val="hybridMultilevel"/>
    <w:tmpl w:val="050AAB3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756A4567"/>
    <w:multiLevelType w:val="hybridMultilevel"/>
    <w:tmpl w:val="71065B8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2" w15:restartNumberingAfterBreak="0">
    <w:nsid w:val="75A76C19"/>
    <w:multiLevelType w:val="hybridMultilevel"/>
    <w:tmpl w:val="7EE8EB1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3" w15:restartNumberingAfterBreak="0">
    <w:nsid w:val="76044061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6DC27B7"/>
    <w:multiLevelType w:val="hybridMultilevel"/>
    <w:tmpl w:val="B82C2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72D466C"/>
    <w:multiLevelType w:val="hybridMultilevel"/>
    <w:tmpl w:val="D546616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6" w15:restartNumberingAfterBreak="0">
    <w:nsid w:val="77E67B3C"/>
    <w:multiLevelType w:val="hybridMultilevel"/>
    <w:tmpl w:val="B7D62F7A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ascii="Calibri" w:hAnsi="Calibr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79701C49"/>
    <w:multiLevelType w:val="hybridMultilevel"/>
    <w:tmpl w:val="94DAE9F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98E214D"/>
    <w:multiLevelType w:val="hybridMultilevel"/>
    <w:tmpl w:val="8278DE92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B856106"/>
    <w:multiLevelType w:val="hybridMultilevel"/>
    <w:tmpl w:val="EA86AB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7D0B72AD"/>
    <w:multiLevelType w:val="hybridMultilevel"/>
    <w:tmpl w:val="3BB29B04"/>
    <w:lvl w:ilvl="0" w:tplc="882CA2D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7D4054C6"/>
    <w:multiLevelType w:val="multilevel"/>
    <w:tmpl w:val="58F87310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548DD4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62" w15:restartNumberingAfterBreak="0">
    <w:nsid w:val="7DC703F6"/>
    <w:multiLevelType w:val="hybridMultilevel"/>
    <w:tmpl w:val="B7D62F7A"/>
    <w:lvl w:ilvl="0" w:tplc="DC30D262">
      <w:start w:val="1"/>
      <w:numFmt w:val="lowerRoman"/>
      <w:lvlText w:val="%1)"/>
      <w:lvlJc w:val="left"/>
      <w:pPr>
        <w:ind w:left="1080" w:hanging="360"/>
      </w:pPr>
      <w:rPr>
        <w:rFonts w:ascii="Calibri" w:hAnsi="Calibr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7FA41386"/>
    <w:multiLevelType w:val="hybridMultilevel"/>
    <w:tmpl w:val="DD8CD7AA"/>
    <w:lvl w:ilvl="0" w:tplc="6F8CCF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571244">
    <w:abstractNumId w:val="42"/>
  </w:num>
  <w:num w:numId="2" w16cid:durableId="571888071">
    <w:abstractNumId w:val="58"/>
  </w:num>
  <w:num w:numId="3" w16cid:durableId="1411341934">
    <w:abstractNumId w:val="162"/>
  </w:num>
  <w:num w:numId="4" w16cid:durableId="2099710747">
    <w:abstractNumId w:val="107"/>
  </w:num>
  <w:num w:numId="5" w16cid:durableId="1140465164">
    <w:abstractNumId w:val="35"/>
  </w:num>
  <w:num w:numId="6" w16cid:durableId="1650399904">
    <w:abstractNumId w:val="45"/>
  </w:num>
  <w:num w:numId="7" w16cid:durableId="1659262124">
    <w:abstractNumId w:val="123"/>
  </w:num>
  <w:num w:numId="8" w16cid:durableId="200947262">
    <w:abstractNumId w:val="86"/>
  </w:num>
  <w:num w:numId="9" w16cid:durableId="807472089">
    <w:abstractNumId w:val="38"/>
  </w:num>
  <w:num w:numId="10" w16cid:durableId="1591307686">
    <w:abstractNumId w:val="82"/>
  </w:num>
  <w:num w:numId="11" w16cid:durableId="1531649416">
    <w:abstractNumId w:val="133"/>
  </w:num>
  <w:num w:numId="12" w16cid:durableId="2129933855">
    <w:abstractNumId w:val="33"/>
  </w:num>
  <w:num w:numId="13" w16cid:durableId="20280598">
    <w:abstractNumId w:val="104"/>
  </w:num>
  <w:num w:numId="14" w16cid:durableId="624586399">
    <w:abstractNumId w:val="163"/>
  </w:num>
  <w:num w:numId="15" w16cid:durableId="598636378">
    <w:abstractNumId w:val="65"/>
  </w:num>
  <w:num w:numId="16" w16cid:durableId="370764606">
    <w:abstractNumId w:val="103"/>
  </w:num>
  <w:num w:numId="17" w16cid:durableId="140389410">
    <w:abstractNumId w:val="64"/>
  </w:num>
  <w:num w:numId="18" w16cid:durableId="1591817548">
    <w:abstractNumId w:val="125"/>
  </w:num>
  <w:num w:numId="19" w16cid:durableId="1562521837">
    <w:abstractNumId w:val="159"/>
  </w:num>
  <w:num w:numId="20" w16cid:durableId="489911266">
    <w:abstractNumId w:val="29"/>
  </w:num>
  <w:num w:numId="21" w16cid:durableId="79103450">
    <w:abstractNumId w:val="67"/>
  </w:num>
  <w:num w:numId="22" w16cid:durableId="859126433">
    <w:abstractNumId w:val="88"/>
  </w:num>
  <w:num w:numId="23" w16cid:durableId="1650984807">
    <w:abstractNumId w:val="124"/>
  </w:num>
  <w:num w:numId="24" w16cid:durableId="840050988">
    <w:abstractNumId w:val="153"/>
  </w:num>
  <w:num w:numId="25" w16cid:durableId="737479243">
    <w:abstractNumId w:val="148"/>
  </w:num>
  <w:num w:numId="26" w16cid:durableId="1604801988">
    <w:abstractNumId w:val="135"/>
  </w:num>
  <w:num w:numId="27" w16cid:durableId="1987314472">
    <w:abstractNumId w:val="101"/>
  </w:num>
  <w:num w:numId="28" w16cid:durableId="1191142398">
    <w:abstractNumId w:val="63"/>
  </w:num>
  <w:num w:numId="29" w16cid:durableId="1096747755">
    <w:abstractNumId w:val="140"/>
  </w:num>
  <w:num w:numId="30" w16cid:durableId="319042330">
    <w:abstractNumId w:val="146"/>
  </w:num>
  <w:num w:numId="31" w16cid:durableId="1363895456">
    <w:abstractNumId w:val="48"/>
  </w:num>
  <w:num w:numId="32" w16cid:durableId="2131242269">
    <w:abstractNumId w:val="84"/>
  </w:num>
  <w:num w:numId="33" w16cid:durableId="1536194397">
    <w:abstractNumId w:val="141"/>
  </w:num>
  <w:num w:numId="34" w16cid:durableId="42413606">
    <w:abstractNumId w:val="89"/>
  </w:num>
  <w:num w:numId="35" w16cid:durableId="834107606">
    <w:abstractNumId w:val="46"/>
  </w:num>
  <w:num w:numId="36" w16cid:durableId="510220300">
    <w:abstractNumId w:val="129"/>
  </w:num>
  <w:num w:numId="37" w16cid:durableId="505898152">
    <w:abstractNumId w:val="120"/>
  </w:num>
  <w:num w:numId="38" w16cid:durableId="977227641">
    <w:abstractNumId w:val="47"/>
  </w:num>
  <w:num w:numId="39" w16cid:durableId="132872167">
    <w:abstractNumId w:val="114"/>
  </w:num>
  <w:num w:numId="40" w16cid:durableId="910820346">
    <w:abstractNumId w:val="136"/>
  </w:num>
  <w:num w:numId="41" w16cid:durableId="813062649">
    <w:abstractNumId w:val="112"/>
  </w:num>
  <w:num w:numId="42" w16cid:durableId="1845902381">
    <w:abstractNumId w:val="71"/>
  </w:num>
  <w:num w:numId="43" w16cid:durableId="549807719">
    <w:abstractNumId w:val="97"/>
  </w:num>
  <w:num w:numId="44" w16cid:durableId="1311787403">
    <w:abstractNumId w:val="77"/>
  </w:num>
  <w:num w:numId="45" w16cid:durableId="752626161">
    <w:abstractNumId w:val="113"/>
  </w:num>
  <w:num w:numId="46" w16cid:durableId="947737873">
    <w:abstractNumId w:val="22"/>
  </w:num>
  <w:num w:numId="47" w16cid:durableId="685134311">
    <w:abstractNumId w:val="4"/>
  </w:num>
  <w:num w:numId="48" w16cid:durableId="1566378166">
    <w:abstractNumId w:val="24"/>
  </w:num>
  <w:num w:numId="49" w16cid:durableId="1481340433">
    <w:abstractNumId w:val="49"/>
  </w:num>
  <w:num w:numId="50" w16cid:durableId="801773282">
    <w:abstractNumId w:val="68"/>
  </w:num>
  <w:num w:numId="51" w16cid:durableId="220484760">
    <w:abstractNumId w:val="75"/>
  </w:num>
  <w:num w:numId="52" w16cid:durableId="131101539">
    <w:abstractNumId w:val="132"/>
  </w:num>
  <w:num w:numId="53" w16cid:durableId="2128040339">
    <w:abstractNumId w:val="76"/>
  </w:num>
  <w:num w:numId="54" w16cid:durableId="696270219">
    <w:abstractNumId w:val="36"/>
  </w:num>
  <w:num w:numId="55" w16cid:durableId="1056320032">
    <w:abstractNumId w:val="73"/>
  </w:num>
  <w:num w:numId="56" w16cid:durableId="506479236">
    <w:abstractNumId w:val="160"/>
  </w:num>
  <w:num w:numId="57" w16cid:durableId="149487876">
    <w:abstractNumId w:val="144"/>
  </w:num>
  <w:num w:numId="58" w16cid:durableId="490755490">
    <w:abstractNumId w:val="69"/>
  </w:num>
  <w:num w:numId="59" w16cid:durableId="1675958159">
    <w:abstractNumId w:val="85"/>
  </w:num>
  <w:num w:numId="60" w16cid:durableId="1589465724">
    <w:abstractNumId w:val="78"/>
  </w:num>
  <w:num w:numId="61" w16cid:durableId="385491173">
    <w:abstractNumId w:val="23"/>
  </w:num>
  <w:num w:numId="62" w16cid:durableId="568073845">
    <w:abstractNumId w:val="149"/>
  </w:num>
  <w:num w:numId="63" w16cid:durableId="401608449">
    <w:abstractNumId w:val="100"/>
  </w:num>
  <w:num w:numId="64" w16cid:durableId="1579365330">
    <w:abstractNumId w:val="53"/>
  </w:num>
  <w:num w:numId="65" w16cid:durableId="1191528194">
    <w:abstractNumId w:val="161"/>
  </w:num>
  <w:num w:numId="66" w16cid:durableId="1577399964">
    <w:abstractNumId w:val="130"/>
  </w:num>
  <w:num w:numId="67" w16cid:durableId="853114417">
    <w:abstractNumId w:val="18"/>
  </w:num>
  <w:num w:numId="68" w16cid:durableId="33891310">
    <w:abstractNumId w:val="66"/>
  </w:num>
  <w:num w:numId="69" w16cid:durableId="145627942">
    <w:abstractNumId w:val="55"/>
  </w:num>
  <w:num w:numId="70" w16cid:durableId="1196044113">
    <w:abstractNumId w:val="87"/>
  </w:num>
  <w:num w:numId="71" w16cid:durableId="2013101568">
    <w:abstractNumId w:val="96"/>
  </w:num>
  <w:num w:numId="72" w16cid:durableId="757336898">
    <w:abstractNumId w:val="41"/>
  </w:num>
  <w:num w:numId="73" w16cid:durableId="92437877">
    <w:abstractNumId w:val="25"/>
  </w:num>
  <w:num w:numId="74" w16cid:durableId="677082613">
    <w:abstractNumId w:val="81"/>
  </w:num>
  <w:num w:numId="75" w16cid:durableId="299188165">
    <w:abstractNumId w:val="91"/>
  </w:num>
  <w:num w:numId="76" w16cid:durableId="1001466389">
    <w:abstractNumId w:val="92"/>
  </w:num>
  <w:num w:numId="77" w16cid:durableId="313605878">
    <w:abstractNumId w:val="32"/>
  </w:num>
  <w:num w:numId="78" w16cid:durableId="778372430">
    <w:abstractNumId w:val="142"/>
  </w:num>
  <w:num w:numId="79" w16cid:durableId="652098005">
    <w:abstractNumId w:val="154"/>
  </w:num>
  <w:num w:numId="80" w16cid:durableId="1702634840">
    <w:abstractNumId w:val="54"/>
  </w:num>
  <w:num w:numId="81" w16cid:durableId="1715931678">
    <w:abstractNumId w:val="83"/>
  </w:num>
  <w:num w:numId="82" w16cid:durableId="1272013586">
    <w:abstractNumId w:val="39"/>
  </w:num>
  <w:num w:numId="83" w16cid:durableId="1965499336">
    <w:abstractNumId w:val="111"/>
  </w:num>
  <w:num w:numId="84" w16cid:durableId="1751541728">
    <w:abstractNumId w:val="126"/>
  </w:num>
  <w:num w:numId="85" w16cid:durableId="1122310444">
    <w:abstractNumId w:val="139"/>
  </w:num>
  <w:num w:numId="86" w16cid:durableId="1656110772">
    <w:abstractNumId w:val="134"/>
  </w:num>
  <w:num w:numId="87" w16cid:durableId="927737841">
    <w:abstractNumId w:val="26"/>
  </w:num>
  <w:num w:numId="88" w16cid:durableId="1485929130">
    <w:abstractNumId w:val="51"/>
  </w:num>
  <w:num w:numId="89" w16cid:durableId="317270094">
    <w:abstractNumId w:val="21"/>
  </w:num>
  <w:num w:numId="90" w16cid:durableId="2072654616">
    <w:abstractNumId w:val="34"/>
  </w:num>
  <w:num w:numId="91" w16cid:durableId="1360202771">
    <w:abstractNumId w:val="108"/>
  </w:num>
  <w:num w:numId="92" w16cid:durableId="1978140513">
    <w:abstractNumId w:val="79"/>
  </w:num>
  <w:num w:numId="93" w16cid:durableId="1170213845">
    <w:abstractNumId w:val="150"/>
  </w:num>
  <w:num w:numId="94" w16cid:durableId="714425764">
    <w:abstractNumId w:val="74"/>
  </w:num>
  <w:num w:numId="95" w16cid:durableId="2033264268">
    <w:abstractNumId w:val="98"/>
  </w:num>
  <w:num w:numId="96" w16cid:durableId="188419595">
    <w:abstractNumId w:val="152"/>
  </w:num>
  <w:num w:numId="97" w16cid:durableId="1755785906">
    <w:abstractNumId w:val="115"/>
  </w:num>
  <w:num w:numId="98" w16cid:durableId="406617121">
    <w:abstractNumId w:val="95"/>
  </w:num>
  <w:num w:numId="99" w16cid:durableId="1476097256">
    <w:abstractNumId w:val="158"/>
  </w:num>
  <w:num w:numId="100" w16cid:durableId="947586035">
    <w:abstractNumId w:val="151"/>
  </w:num>
  <w:num w:numId="101" w16cid:durableId="1289359374">
    <w:abstractNumId w:val="155"/>
  </w:num>
  <w:num w:numId="102" w16cid:durableId="1743671935">
    <w:abstractNumId w:val="60"/>
  </w:num>
  <w:num w:numId="103" w16cid:durableId="1406997068">
    <w:abstractNumId w:val="117"/>
  </w:num>
  <w:num w:numId="104" w16cid:durableId="834606934">
    <w:abstractNumId w:val="157"/>
  </w:num>
  <w:num w:numId="105" w16cid:durableId="1626349812">
    <w:abstractNumId w:val="105"/>
  </w:num>
  <w:num w:numId="106" w16cid:durableId="1986272323">
    <w:abstractNumId w:val="131"/>
  </w:num>
  <w:num w:numId="107" w16cid:durableId="2095007187">
    <w:abstractNumId w:val="128"/>
  </w:num>
  <w:num w:numId="108" w16cid:durableId="1884051993">
    <w:abstractNumId w:val="99"/>
  </w:num>
  <w:num w:numId="109" w16cid:durableId="962687395">
    <w:abstractNumId w:val="116"/>
  </w:num>
  <w:num w:numId="110" w16cid:durableId="1202130181">
    <w:abstractNumId w:val="62"/>
  </w:num>
  <w:num w:numId="111" w16cid:durableId="523984776">
    <w:abstractNumId w:val="72"/>
  </w:num>
  <w:num w:numId="112" w16cid:durableId="1069231735">
    <w:abstractNumId w:val="119"/>
  </w:num>
  <w:num w:numId="113" w16cid:durableId="1156873665">
    <w:abstractNumId w:val="109"/>
  </w:num>
  <w:num w:numId="114" w16cid:durableId="455104758">
    <w:abstractNumId w:val="106"/>
  </w:num>
  <w:num w:numId="115" w16cid:durableId="803233722">
    <w:abstractNumId w:val="80"/>
  </w:num>
  <w:num w:numId="116" w16cid:durableId="1415278983">
    <w:abstractNumId w:val="44"/>
  </w:num>
  <w:num w:numId="117" w16cid:durableId="369692083">
    <w:abstractNumId w:val="90"/>
  </w:num>
  <w:num w:numId="118" w16cid:durableId="1255044654">
    <w:abstractNumId w:val="59"/>
  </w:num>
  <w:num w:numId="119" w16cid:durableId="623199884">
    <w:abstractNumId w:val="138"/>
  </w:num>
  <w:num w:numId="120" w16cid:durableId="1312559461">
    <w:abstractNumId w:val="28"/>
  </w:num>
  <w:num w:numId="121" w16cid:durableId="1779447277">
    <w:abstractNumId w:val="40"/>
  </w:num>
  <w:num w:numId="122" w16cid:durableId="1227304854">
    <w:abstractNumId w:val="27"/>
  </w:num>
  <w:num w:numId="123" w16cid:durableId="1340693883">
    <w:abstractNumId w:val="50"/>
  </w:num>
  <w:num w:numId="124" w16cid:durableId="1952396830">
    <w:abstractNumId w:val="37"/>
  </w:num>
  <w:num w:numId="125" w16cid:durableId="1377975374">
    <w:abstractNumId w:val="122"/>
  </w:num>
  <w:num w:numId="126" w16cid:durableId="1316567948">
    <w:abstractNumId w:val="56"/>
  </w:num>
  <w:num w:numId="127" w16cid:durableId="438258535">
    <w:abstractNumId w:val="30"/>
  </w:num>
  <w:num w:numId="128" w16cid:durableId="287517781">
    <w:abstractNumId w:val="70"/>
  </w:num>
  <w:num w:numId="129" w16cid:durableId="458961743">
    <w:abstractNumId w:val="57"/>
  </w:num>
  <w:num w:numId="130" w16cid:durableId="1931739149">
    <w:abstractNumId w:val="121"/>
  </w:num>
  <w:num w:numId="131" w16cid:durableId="649598568">
    <w:abstractNumId w:val="61"/>
  </w:num>
  <w:num w:numId="132" w16cid:durableId="883907954">
    <w:abstractNumId w:val="137"/>
  </w:num>
  <w:num w:numId="133" w16cid:durableId="216599091">
    <w:abstractNumId w:val="43"/>
  </w:num>
  <w:num w:numId="134" w16cid:durableId="1104575728">
    <w:abstractNumId w:val="145"/>
  </w:num>
  <w:num w:numId="135" w16cid:durableId="101581613">
    <w:abstractNumId w:val="31"/>
  </w:num>
  <w:num w:numId="136" w16cid:durableId="1258903377">
    <w:abstractNumId w:val="102"/>
  </w:num>
  <w:num w:numId="137" w16cid:durableId="1943029874">
    <w:abstractNumId w:val="156"/>
  </w:num>
  <w:num w:numId="138" w16cid:durableId="1173183553">
    <w:abstractNumId w:val="94"/>
  </w:num>
  <w:num w:numId="139" w16cid:durableId="408231135">
    <w:abstractNumId w:val="110"/>
  </w:num>
  <w:num w:numId="140" w16cid:durableId="2002460288">
    <w:abstractNumId w:val="118"/>
  </w:num>
  <w:num w:numId="141" w16cid:durableId="49230726">
    <w:abstractNumId w:val="93"/>
  </w:num>
  <w:num w:numId="142" w16cid:durableId="1970629401">
    <w:abstractNumId w:val="147"/>
  </w:num>
  <w:num w:numId="143" w16cid:durableId="378480765">
    <w:abstractNumId w:val="143"/>
  </w:num>
  <w:num w:numId="144" w16cid:durableId="589122869">
    <w:abstractNumId w:val="0"/>
  </w:num>
  <w:num w:numId="145" w16cid:durableId="876046230">
    <w:abstractNumId w:val="52"/>
  </w:num>
  <w:num w:numId="146" w16cid:durableId="2135366571">
    <w:abstractNumId w:val="127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attachedTemplate r:id="rId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26F"/>
    <w:rsid w:val="00004628"/>
    <w:rsid w:val="000054A7"/>
    <w:rsid w:val="0001469B"/>
    <w:rsid w:val="00025CBB"/>
    <w:rsid w:val="00026129"/>
    <w:rsid w:val="0002614E"/>
    <w:rsid w:val="00026EB1"/>
    <w:rsid w:val="0003014A"/>
    <w:rsid w:val="00040870"/>
    <w:rsid w:val="00043445"/>
    <w:rsid w:val="00045DB5"/>
    <w:rsid w:val="0005662D"/>
    <w:rsid w:val="00063C96"/>
    <w:rsid w:val="00064462"/>
    <w:rsid w:val="0006742D"/>
    <w:rsid w:val="00067659"/>
    <w:rsid w:val="0007124E"/>
    <w:rsid w:val="000733AB"/>
    <w:rsid w:val="000739B7"/>
    <w:rsid w:val="00075511"/>
    <w:rsid w:val="00075A1C"/>
    <w:rsid w:val="000810D9"/>
    <w:rsid w:val="0008477E"/>
    <w:rsid w:val="000944BF"/>
    <w:rsid w:val="00097540"/>
    <w:rsid w:val="000A0009"/>
    <w:rsid w:val="000A1522"/>
    <w:rsid w:val="000A4F33"/>
    <w:rsid w:val="000A5D3C"/>
    <w:rsid w:val="000A6398"/>
    <w:rsid w:val="000A7A30"/>
    <w:rsid w:val="000B3CDB"/>
    <w:rsid w:val="000C0B3C"/>
    <w:rsid w:val="000C0D22"/>
    <w:rsid w:val="000C4FD1"/>
    <w:rsid w:val="000D5C32"/>
    <w:rsid w:val="000D5CB4"/>
    <w:rsid w:val="000E0C54"/>
    <w:rsid w:val="000E11A0"/>
    <w:rsid w:val="000E406F"/>
    <w:rsid w:val="000E72F1"/>
    <w:rsid w:val="000F1D8C"/>
    <w:rsid w:val="000F1F9E"/>
    <w:rsid w:val="000F5276"/>
    <w:rsid w:val="000F7286"/>
    <w:rsid w:val="00106FCD"/>
    <w:rsid w:val="00112793"/>
    <w:rsid w:val="00116966"/>
    <w:rsid w:val="00116E02"/>
    <w:rsid w:val="00117CE4"/>
    <w:rsid w:val="001222DB"/>
    <w:rsid w:val="00122596"/>
    <w:rsid w:val="001234E2"/>
    <w:rsid w:val="00132236"/>
    <w:rsid w:val="00133605"/>
    <w:rsid w:val="001353A4"/>
    <w:rsid w:val="00135691"/>
    <w:rsid w:val="001372DB"/>
    <w:rsid w:val="00147BEE"/>
    <w:rsid w:val="0015205C"/>
    <w:rsid w:val="0015380F"/>
    <w:rsid w:val="00155994"/>
    <w:rsid w:val="00162D0B"/>
    <w:rsid w:val="001645F9"/>
    <w:rsid w:val="00164837"/>
    <w:rsid w:val="0016657F"/>
    <w:rsid w:val="00170243"/>
    <w:rsid w:val="0017030E"/>
    <w:rsid w:val="00170DEC"/>
    <w:rsid w:val="0017114A"/>
    <w:rsid w:val="00171600"/>
    <w:rsid w:val="00172E72"/>
    <w:rsid w:val="0017329C"/>
    <w:rsid w:val="00174843"/>
    <w:rsid w:val="00181BC8"/>
    <w:rsid w:val="001822AD"/>
    <w:rsid w:val="00182FE4"/>
    <w:rsid w:val="00187D83"/>
    <w:rsid w:val="00197FB7"/>
    <w:rsid w:val="001A198E"/>
    <w:rsid w:val="001A37C3"/>
    <w:rsid w:val="001A3827"/>
    <w:rsid w:val="001B10ED"/>
    <w:rsid w:val="001B12C5"/>
    <w:rsid w:val="001B19EC"/>
    <w:rsid w:val="001B67EA"/>
    <w:rsid w:val="001B6B08"/>
    <w:rsid w:val="001B70B9"/>
    <w:rsid w:val="001B7628"/>
    <w:rsid w:val="001B7CC5"/>
    <w:rsid w:val="001C11A3"/>
    <w:rsid w:val="001C1984"/>
    <w:rsid w:val="001C1BB7"/>
    <w:rsid w:val="001C2FE0"/>
    <w:rsid w:val="001C7B73"/>
    <w:rsid w:val="001D5038"/>
    <w:rsid w:val="001D53EA"/>
    <w:rsid w:val="001D5C7D"/>
    <w:rsid w:val="001E0134"/>
    <w:rsid w:val="001E2865"/>
    <w:rsid w:val="001E29D4"/>
    <w:rsid w:val="001E309D"/>
    <w:rsid w:val="001E4099"/>
    <w:rsid w:val="001E54E2"/>
    <w:rsid w:val="001E7E49"/>
    <w:rsid w:val="001F2F76"/>
    <w:rsid w:val="001F32F8"/>
    <w:rsid w:val="001F63ED"/>
    <w:rsid w:val="00202990"/>
    <w:rsid w:val="002039FC"/>
    <w:rsid w:val="00203D1D"/>
    <w:rsid w:val="00217137"/>
    <w:rsid w:val="00220929"/>
    <w:rsid w:val="0022094D"/>
    <w:rsid w:val="00224C97"/>
    <w:rsid w:val="00225224"/>
    <w:rsid w:val="0022751A"/>
    <w:rsid w:val="00227D4E"/>
    <w:rsid w:val="00230CC7"/>
    <w:rsid w:val="00230F83"/>
    <w:rsid w:val="00232F2C"/>
    <w:rsid w:val="00233181"/>
    <w:rsid w:val="00236FD2"/>
    <w:rsid w:val="0024190A"/>
    <w:rsid w:val="00245E38"/>
    <w:rsid w:val="00252771"/>
    <w:rsid w:val="0025347C"/>
    <w:rsid w:val="002535A9"/>
    <w:rsid w:val="0025574E"/>
    <w:rsid w:val="0026237C"/>
    <w:rsid w:val="00267100"/>
    <w:rsid w:val="00274BBF"/>
    <w:rsid w:val="00281033"/>
    <w:rsid w:val="002825A5"/>
    <w:rsid w:val="00287744"/>
    <w:rsid w:val="00287998"/>
    <w:rsid w:val="002907A9"/>
    <w:rsid w:val="002907AC"/>
    <w:rsid w:val="00291811"/>
    <w:rsid w:val="00292E68"/>
    <w:rsid w:val="002930D9"/>
    <w:rsid w:val="00293BBA"/>
    <w:rsid w:val="00295576"/>
    <w:rsid w:val="00297C59"/>
    <w:rsid w:val="002A40AC"/>
    <w:rsid w:val="002A42D1"/>
    <w:rsid w:val="002A6AAB"/>
    <w:rsid w:val="002A76E6"/>
    <w:rsid w:val="002A7DA1"/>
    <w:rsid w:val="002B0B11"/>
    <w:rsid w:val="002B3DE7"/>
    <w:rsid w:val="002B3F0A"/>
    <w:rsid w:val="002B6864"/>
    <w:rsid w:val="002C270F"/>
    <w:rsid w:val="002C29E4"/>
    <w:rsid w:val="002C6BF6"/>
    <w:rsid w:val="002D4C5C"/>
    <w:rsid w:val="002D6105"/>
    <w:rsid w:val="002E01DF"/>
    <w:rsid w:val="002E111F"/>
    <w:rsid w:val="002E5536"/>
    <w:rsid w:val="002F232C"/>
    <w:rsid w:val="002F2867"/>
    <w:rsid w:val="002F60EE"/>
    <w:rsid w:val="003016DC"/>
    <w:rsid w:val="00303510"/>
    <w:rsid w:val="00307F6F"/>
    <w:rsid w:val="00312987"/>
    <w:rsid w:val="00312FF7"/>
    <w:rsid w:val="003144BE"/>
    <w:rsid w:val="003145B8"/>
    <w:rsid w:val="003206D9"/>
    <w:rsid w:val="00324912"/>
    <w:rsid w:val="003249EC"/>
    <w:rsid w:val="00333812"/>
    <w:rsid w:val="00333CD1"/>
    <w:rsid w:val="003375EC"/>
    <w:rsid w:val="00340023"/>
    <w:rsid w:val="00341154"/>
    <w:rsid w:val="00341A04"/>
    <w:rsid w:val="00341AAF"/>
    <w:rsid w:val="003519FF"/>
    <w:rsid w:val="003559AC"/>
    <w:rsid w:val="003616AD"/>
    <w:rsid w:val="003637C0"/>
    <w:rsid w:val="00372FD7"/>
    <w:rsid w:val="00376A99"/>
    <w:rsid w:val="00376DDF"/>
    <w:rsid w:val="00377228"/>
    <w:rsid w:val="00380E54"/>
    <w:rsid w:val="003817B8"/>
    <w:rsid w:val="00383C67"/>
    <w:rsid w:val="00385180"/>
    <w:rsid w:val="00386D69"/>
    <w:rsid w:val="00387B00"/>
    <w:rsid w:val="0039019E"/>
    <w:rsid w:val="00390E4A"/>
    <w:rsid w:val="00391E41"/>
    <w:rsid w:val="003928AA"/>
    <w:rsid w:val="00394019"/>
    <w:rsid w:val="00395CCC"/>
    <w:rsid w:val="00397327"/>
    <w:rsid w:val="003A52B3"/>
    <w:rsid w:val="003B4914"/>
    <w:rsid w:val="003C1EE5"/>
    <w:rsid w:val="003D5086"/>
    <w:rsid w:val="003D70F5"/>
    <w:rsid w:val="003E3314"/>
    <w:rsid w:val="003E702A"/>
    <w:rsid w:val="003F4E10"/>
    <w:rsid w:val="003F7311"/>
    <w:rsid w:val="00400E6D"/>
    <w:rsid w:val="00402BAF"/>
    <w:rsid w:val="00403698"/>
    <w:rsid w:val="004068D8"/>
    <w:rsid w:val="00410610"/>
    <w:rsid w:val="00412BAB"/>
    <w:rsid w:val="00416048"/>
    <w:rsid w:val="004213DA"/>
    <w:rsid w:val="00421EBF"/>
    <w:rsid w:val="0042445C"/>
    <w:rsid w:val="00432746"/>
    <w:rsid w:val="00432D24"/>
    <w:rsid w:val="00434386"/>
    <w:rsid w:val="00434AD4"/>
    <w:rsid w:val="00440C18"/>
    <w:rsid w:val="00441094"/>
    <w:rsid w:val="004415F6"/>
    <w:rsid w:val="00441BCE"/>
    <w:rsid w:val="00446DBC"/>
    <w:rsid w:val="00453286"/>
    <w:rsid w:val="004566CB"/>
    <w:rsid w:val="00461571"/>
    <w:rsid w:val="004638F2"/>
    <w:rsid w:val="0046617E"/>
    <w:rsid w:val="0047223D"/>
    <w:rsid w:val="00472E67"/>
    <w:rsid w:val="00473A9B"/>
    <w:rsid w:val="00474A59"/>
    <w:rsid w:val="004767C4"/>
    <w:rsid w:val="00480C82"/>
    <w:rsid w:val="00480E8E"/>
    <w:rsid w:val="00482D75"/>
    <w:rsid w:val="00484932"/>
    <w:rsid w:val="00485BF3"/>
    <w:rsid w:val="00486C21"/>
    <w:rsid w:val="00490110"/>
    <w:rsid w:val="00490602"/>
    <w:rsid w:val="00490AED"/>
    <w:rsid w:val="00493AFC"/>
    <w:rsid w:val="00493EE0"/>
    <w:rsid w:val="004964EB"/>
    <w:rsid w:val="004975F8"/>
    <w:rsid w:val="004A2E6F"/>
    <w:rsid w:val="004A4801"/>
    <w:rsid w:val="004A4EA4"/>
    <w:rsid w:val="004A6348"/>
    <w:rsid w:val="004A7653"/>
    <w:rsid w:val="004B0B25"/>
    <w:rsid w:val="004B4AA0"/>
    <w:rsid w:val="004B7A60"/>
    <w:rsid w:val="004C0E30"/>
    <w:rsid w:val="004C140E"/>
    <w:rsid w:val="004C43AE"/>
    <w:rsid w:val="004D074C"/>
    <w:rsid w:val="004D0963"/>
    <w:rsid w:val="004D1B70"/>
    <w:rsid w:val="004D2347"/>
    <w:rsid w:val="004D2F61"/>
    <w:rsid w:val="004D4333"/>
    <w:rsid w:val="004D4DAD"/>
    <w:rsid w:val="004D5BA7"/>
    <w:rsid w:val="004D618E"/>
    <w:rsid w:val="004D63B5"/>
    <w:rsid w:val="004D6F6F"/>
    <w:rsid w:val="004D7713"/>
    <w:rsid w:val="004E50CC"/>
    <w:rsid w:val="004E6E6B"/>
    <w:rsid w:val="004F3981"/>
    <w:rsid w:val="004F6423"/>
    <w:rsid w:val="00500A45"/>
    <w:rsid w:val="00500ADB"/>
    <w:rsid w:val="00501870"/>
    <w:rsid w:val="00501EFB"/>
    <w:rsid w:val="00520689"/>
    <w:rsid w:val="00520904"/>
    <w:rsid w:val="00523D8C"/>
    <w:rsid w:val="00525DFD"/>
    <w:rsid w:val="005375A4"/>
    <w:rsid w:val="00540ED2"/>
    <w:rsid w:val="00542554"/>
    <w:rsid w:val="00542709"/>
    <w:rsid w:val="00544B6F"/>
    <w:rsid w:val="005513BD"/>
    <w:rsid w:val="00555C8A"/>
    <w:rsid w:val="00560822"/>
    <w:rsid w:val="00563976"/>
    <w:rsid w:val="00567FE5"/>
    <w:rsid w:val="00571BAB"/>
    <w:rsid w:val="005753A9"/>
    <w:rsid w:val="00577D75"/>
    <w:rsid w:val="005821B6"/>
    <w:rsid w:val="00587049"/>
    <w:rsid w:val="00590324"/>
    <w:rsid w:val="00590C8A"/>
    <w:rsid w:val="00590EC8"/>
    <w:rsid w:val="0059411B"/>
    <w:rsid w:val="00597954"/>
    <w:rsid w:val="005A075B"/>
    <w:rsid w:val="005A11E0"/>
    <w:rsid w:val="005A2D93"/>
    <w:rsid w:val="005A42BB"/>
    <w:rsid w:val="005B0379"/>
    <w:rsid w:val="005B0C8E"/>
    <w:rsid w:val="005B468F"/>
    <w:rsid w:val="005B473D"/>
    <w:rsid w:val="005B4A4C"/>
    <w:rsid w:val="005B6648"/>
    <w:rsid w:val="005C0439"/>
    <w:rsid w:val="005C126F"/>
    <w:rsid w:val="005C2A6D"/>
    <w:rsid w:val="005C5601"/>
    <w:rsid w:val="005C70C9"/>
    <w:rsid w:val="005D3421"/>
    <w:rsid w:val="005D387D"/>
    <w:rsid w:val="005D3F54"/>
    <w:rsid w:val="005D5048"/>
    <w:rsid w:val="005E280A"/>
    <w:rsid w:val="005E323A"/>
    <w:rsid w:val="005E33BA"/>
    <w:rsid w:val="005E389B"/>
    <w:rsid w:val="005E3D6B"/>
    <w:rsid w:val="005E5AD8"/>
    <w:rsid w:val="005E64AC"/>
    <w:rsid w:val="005F0387"/>
    <w:rsid w:val="005F0DFD"/>
    <w:rsid w:val="005F3D83"/>
    <w:rsid w:val="005F425C"/>
    <w:rsid w:val="005F49C1"/>
    <w:rsid w:val="005F4D96"/>
    <w:rsid w:val="005F5F10"/>
    <w:rsid w:val="005F6EAF"/>
    <w:rsid w:val="00601642"/>
    <w:rsid w:val="00601C97"/>
    <w:rsid w:val="006026CB"/>
    <w:rsid w:val="00603634"/>
    <w:rsid w:val="006114A9"/>
    <w:rsid w:val="006150AF"/>
    <w:rsid w:val="006150B5"/>
    <w:rsid w:val="00616C1E"/>
    <w:rsid w:val="0062092B"/>
    <w:rsid w:val="00624B2C"/>
    <w:rsid w:val="00624B55"/>
    <w:rsid w:val="00627CDF"/>
    <w:rsid w:val="00630486"/>
    <w:rsid w:val="006304C4"/>
    <w:rsid w:val="006307EE"/>
    <w:rsid w:val="006308C5"/>
    <w:rsid w:val="00634D78"/>
    <w:rsid w:val="00637990"/>
    <w:rsid w:val="00640D53"/>
    <w:rsid w:val="0064124A"/>
    <w:rsid w:val="00644711"/>
    <w:rsid w:val="00647642"/>
    <w:rsid w:val="006522EF"/>
    <w:rsid w:val="00653BB7"/>
    <w:rsid w:val="00654395"/>
    <w:rsid w:val="00654DC8"/>
    <w:rsid w:val="0065737A"/>
    <w:rsid w:val="00657DA7"/>
    <w:rsid w:val="0066222C"/>
    <w:rsid w:val="00666EF0"/>
    <w:rsid w:val="00667088"/>
    <w:rsid w:val="0067034F"/>
    <w:rsid w:val="00671EB3"/>
    <w:rsid w:val="0067320D"/>
    <w:rsid w:val="00675EFE"/>
    <w:rsid w:val="00684E6F"/>
    <w:rsid w:val="006861EE"/>
    <w:rsid w:val="006874D7"/>
    <w:rsid w:val="0069165B"/>
    <w:rsid w:val="00692560"/>
    <w:rsid w:val="00692D43"/>
    <w:rsid w:val="00693572"/>
    <w:rsid w:val="006937B7"/>
    <w:rsid w:val="006948EF"/>
    <w:rsid w:val="00695A5B"/>
    <w:rsid w:val="006A2EB6"/>
    <w:rsid w:val="006A373F"/>
    <w:rsid w:val="006A3B5F"/>
    <w:rsid w:val="006A63CB"/>
    <w:rsid w:val="006B13BE"/>
    <w:rsid w:val="006B53C2"/>
    <w:rsid w:val="006C0642"/>
    <w:rsid w:val="006D718D"/>
    <w:rsid w:val="006D7321"/>
    <w:rsid w:val="006E108A"/>
    <w:rsid w:val="006E3372"/>
    <w:rsid w:val="006E3571"/>
    <w:rsid w:val="006E35F7"/>
    <w:rsid w:val="006F00D1"/>
    <w:rsid w:val="006F0C1F"/>
    <w:rsid w:val="006F7D64"/>
    <w:rsid w:val="00702E8A"/>
    <w:rsid w:val="00703973"/>
    <w:rsid w:val="00711300"/>
    <w:rsid w:val="00711E58"/>
    <w:rsid w:val="00712137"/>
    <w:rsid w:val="00713DAD"/>
    <w:rsid w:val="0071489A"/>
    <w:rsid w:val="00714A4E"/>
    <w:rsid w:val="00717704"/>
    <w:rsid w:val="00722D6A"/>
    <w:rsid w:val="00723B25"/>
    <w:rsid w:val="0072681C"/>
    <w:rsid w:val="00726FF3"/>
    <w:rsid w:val="0073010B"/>
    <w:rsid w:val="00732A49"/>
    <w:rsid w:val="00732D2B"/>
    <w:rsid w:val="007351F7"/>
    <w:rsid w:val="007374D3"/>
    <w:rsid w:val="00741968"/>
    <w:rsid w:val="00746B9A"/>
    <w:rsid w:val="00751974"/>
    <w:rsid w:val="007548F8"/>
    <w:rsid w:val="0076035F"/>
    <w:rsid w:val="0076083C"/>
    <w:rsid w:val="00765A7B"/>
    <w:rsid w:val="007677E6"/>
    <w:rsid w:val="00767971"/>
    <w:rsid w:val="00771282"/>
    <w:rsid w:val="007712BC"/>
    <w:rsid w:val="007736F1"/>
    <w:rsid w:val="007739BB"/>
    <w:rsid w:val="00774DF4"/>
    <w:rsid w:val="00776196"/>
    <w:rsid w:val="0078480D"/>
    <w:rsid w:val="00784811"/>
    <w:rsid w:val="0079052C"/>
    <w:rsid w:val="007906CC"/>
    <w:rsid w:val="0079162C"/>
    <w:rsid w:val="007939C0"/>
    <w:rsid w:val="00793A6E"/>
    <w:rsid w:val="00793F3F"/>
    <w:rsid w:val="00795CA0"/>
    <w:rsid w:val="00795F59"/>
    <w:rsid w:val="007A18F7"/>
    <w:rsid w:val="007A2226"/>
    <w:rsid w:val="007A241B"/>
    <w:rsid w:val="007A7228"/>
    <w:rsid w:val="007B1B54"/>
    <w:rsid w:val="007B2040"/>
    <w:rsid w:val="007B4119"/>
    <w:rsid w:val="007B44C6"/>
    <w:rsid w:val="007B5D85"/>
    <w:rsid w:val="007B6EB4"/>
    <w:rsid w:val="007B7DB4"/>
    <w:rsid w:val="007C09C2"/>
    <w:rsid w:val="007C1A0E"/>
    <w:rsid w:val="007C21B5"/>
    <w:rsid w:val="007C34A4"/>
    <w:rsid w:val="007C57F6"/>
    <w:rsid w:val="007C5B13"/>
    <w:rsid w:val="007D175D"/>
    <w:rsid w:val="007D47CD"/>
    <w:rsid w:val="007D52AC"/>
    <w:rsid w:val="007D546F"/>
    <w:rsid w:val="007E04E1"/>
    <w:rsid w:val="007E0B14"/>
    <w:rsid w:val="007E6967"/>
    <w:rsid w:val="007E79B6"/>
    <w:rsid w:val="007F21F6"/>
    <w:rsid w:val="007F4644"/>
    <w:rsid w:val="007F5BEC"/>
    <w:rsid w:val="00800084"/>
    <w:rsid w:val="00800A52"/>
    <w:rsid w:val="0080181E"/>
    <w:rsid w:val="00802262"/>
    <w:rsid w:val="00804182"/>
    <w:rsid w:val="0081608C"/>
    <w:rsid w:val="00816878"/>
    <w:rsid w:val="00820197"/>
    <w:rsid w:val="00821761"/>
    <w:rsid w:val="00824E1D"/>
    <w:rsid w:val="00827B8D"/>
    <w:rsid w:val="00830D0D"/>
    <w:rsid w:val="00832A54"/>
    <w:rsid w:val="0083456A"/>
    <w:rsid w:val="00841FB6"/>
    <w:rsid w:val="00844DD4"/>
    <w:rsid w:val="0085157E"/>
    <w:rsid w:val="008520D8"/>
    <w:rsid w:val="00853F5B"/>
    <w:rsid w:val="00856136"/>
    <w:rsid w:val="00857DDE"/>
    <w:rsid w:val="00862F9C"/>
    <w:rsid w:val="0086443D"/>
    <w:rsid w:val="00865EA2"/>
    <w:rsid w:val="0086632C"/>
    <w:rsid w:val="008701C5"/>
    <w:rsid w:val="00872B86"/>
    <w:rsid w:val="00873909"/>
    <w:rsid w:val="00874DCA"/>
    <w:rsid w:val="00881020"/>
    <w:rsid w:val="00892F7F"/>
    <w:rsid w:val="00894F36"/>
    <w:rsid w:val="0089581E"/>
    <w:rsid w:val="0089658F"/>
    <w:rsid w:val="00897E61"/>
    <w:rsid w:val="008A0223"/>
    <w:rsid w:val="008A2781"/>
    <w:rsid w:val="008A3641"/>
    <w:rsid w:val="008A3BD0"/>
    <w:rsid w:val="008A4E9C"/>
    <w:rsid w:val="008B1E70"/>
    <w:rsid w:val="008B63A6"/>
    <w:rsid w:val="008B7EFF"/>
    <w:rsid w:val="008C1DC2"/>
    <w:rsid w:val="008C3FD0"/>
    <w:rsid w:val="008C661D"/>
    <w:rsid w:val="008D1553"/>
    <w:rsid w:val="008E63FC"/>
    <w:rsid w:val="008E7779"/>
    <w:rsid w:val="008F0D38"/>
    <w:rsid w:val="008F1E2A"/>
    <w:rsid w:val="008F353F"/>
    <w:rsid w:val="008F3FF6"/>
    <w:rsid w:val="008F4CF2"/>
    <w:rsid w:val="008F5EDF"/>
    <w:rsid w:val="008F7A6F"/>
    <w:rsid w:val="00901B65"/>
    <w:rsid w:val="00904065"/>
    <w:rsid w:val="00904965"/>
    <w:rsid w:val="0090586E"/>
    <w:rsid w:val="00905ECC"/>
    <w:rsid w:val="009067D8"/>
    <w:rsid w:val="00910384"/>
    <w:rsid w:val="0091164D"/>
    <w:rsid w:val="00915997"/>
    <w:rsid w:val="00916229"/>
    <w:rsid w:val="00921A89"/>
    <w:rsid w:val="00921C56"/>
    <w:rsid w:val="00927971"/>
    <w:rsid w:val="00930D2B"/>
    <w:rsid w:val="00932162"/>
    <w:rsid w:val="009330A7"/>
    <w:rsid w:val="00933CB3"/>
    <w:rsid w:val="00934EF7"/>
    <w:rsid w:val="00941CE6"/>
    <w:rsid w:val="009472A0"/>
    <w:rsid w:val="00950AFC"/>
    <w:rsid w:val="0095330B"/>
    <w:rsid w:val="00954278"/>
    <w:rsid w:val="009607D6"/>
    <w:rsid w:val="00960B8B"/>
    <w:rsid w:val="00960E29"/>
    <w:rsid w:val="00961D9D"/>
    <w:rsid w:val="00963495"/>
    <w:rsid w:val="00967593"/>
    <w:rsid w:val="009719DD"/>
    <w:rsid w:val="0097201E"/>
    <w:rsid w:val="0097211A"/>
    <w:rsid w:val="00972244"/>
    <w:rsid w:val="009729B5"/>
    <w:rsid w:val="00973E0C"/>
    <w:rsid w:val="00974B1A"/>
    <w:rsid w:val="00975AD3"/>
    <w:rsid w:val="00976FA1"/>
    <w:rsid w:val="0098152D"/>
    <w:rsid w:val="0098187B"/>
    <w:rsid w:val="00990307"/>
    <w:rsid w:val="00990B1E"/>
    <w:rsid w:val="00991339"/>
    <w:rsid w:val="00993937"/>
    <w:rsid w:val="0099408D"/>
    <w:rsid w:val="00996124"/>
    <w:rsid w:val="00996BD0"/>
    <w:rsid w:val="00997243"/>
    <w:rsid w:val="009A0C3B"/>
    <w:rsid w:val="009A0DE1"/>
    <w:rsid w:val="009A3935"/>
    <w:rsid w:val="009A5CCB"/>
    <w:rsid w:val="009A60D0"/>
    <w:rsid w:val="009A6D03"/>
    <w:rsid w:val="009B0C50"/>
    <w:rsid w:val="009B144E"/>
    <w:rsid w:val="009B46AD"/>
    <w:rsid w:val="009B537C"/>
    <w:rsid w:val="009B58C4"/>
    <w:rsid w:val="009B5D8B"/>
    <w:rsid w:val="009B5F2F"/>
    <w:rsid w:val="009B66D7"/>
    <w:rsid w:val="009B7EE6"/>
    <w:rsid w:val="009D0BFD"/>
    <w:rsid w:val="009D1007"/>
    <w:rsid w:val="009D2CFC"/>
    <w:rsid w:val="009D3670"/>
    <w:rsid w:val="009D3EC2"/>
    <w:rsid w:val="009E0B24"/>
    <w:rsid w:val="009E167E"/>
    <w:rsid w:val="009E1D3D"/>
    <w:rsid w:val="009E206C"/>
    <w:rsid w:val="009E417C"/>
    <w:rsid w:val="009E4B08"/>
    <w:rsid w:val="009E5010"/>
    <w:rsid w:val="009F48BC"/>
    <w:rsid w:val="009F66C9"/>
    <w:rsid w:val="009F7647"/>
    <w:rsid w:val="00A02969"/>
    <w:rsid w:val="00A16599"/>
    <w:rsid w:val="00A16CD8"/>
    <w:rsid w:val="00A20178"/>
    <w:rsid w:val="00A21D91"/>
    <w:rsid w:val="00A234DC"/>
    <w:rsid w:val="00A260DA"/>
    <w:rsid w:val="00A27489"/>
    <w:rsid w:val="00A300CC"/>
    <w:rsid w:val="00A3673E"/>
    <w:rsid w:val="00A37286"/>
    <w:rsid w:val="00A42C9B"/>
    <w:rsid w:val="00A43C0C"/>
    <w:rsid w:val="00A440A1"/>
    <w:rsid w:val="00A47913"/>
    <w:rsid w:val="00A52888"/>
    <w:rsid w:val="00A529CA"/>
    <w:rsid w:val="00A57303"/>
    <w:rsid w:val="00A60D2B"/>
    <w:rsid w:val="00A62BF8"/>
    <w:rsid w:val="00A63E2F"/>
    <w:rsid w:val="00A65CF0"/>
    <w:rsid w:val="00A66499"/>
    <w:rsid w:val="00A67D34"/>
    <w:rsid w:val="00A7570D"/>
    <w:rsid w:val="00A7600C"/>
    <w:rsid w:val="00A83070"/>
    <w:rsid w:val="00A8562D"/>
    <w:rsid w:val="00A944FD"/>
    <w:rsid w:val="00AA0488"/>
    <w:rsid w:val="00AB28F2"/>
    <w:rsid w:val="00AB49D2"/>
    <w:rsid w:val="00AB55D9"/>
    <w:rsid w:val="00AC0525"/>
    <w:rsid w:val="00AC08E4"/>
    <w:rsid w:val="00AC1DDB"/>
    <w:rsid w:val="00AC7E6D"/>
    <w:rsid w:val="00AD11ED"/>
    <w:rsid w:val="00AD5122"/>
    <w:rsid w:val="00AD600D"/>
    <w:rsid w:val="00AD6515"/>
    <w:rsid w:val="00AD69C3"/>
    <w:rsid w:val="00AE068B"/>
    <w:rsid w:val="00AE2C4D"/>
    <w:rsid w:val="00AE3F34"/>
    <w:rsid w:val="00AE4707"/>
    <w:rsid w:val="00AE4C2B"/>
    <w:rsid w:val="00AE5BBD"/>
    <w:rsid w:val="00AE61DF"/>
    <w:rsid w:val="00AF55AB"/>
    <w:rsid w:val="00AF6158"/>
    <w:rsid w:val="00B00BD9"/>
    <w:rsid w:val="00B01407"/>
    <w:rsid w:val="00B024F3"/>
    <w:rsid w:val="00B031C1"/>
    <w:rsid w:val="00B03805"/>
    <w:rsid w:val="00B03D3E"/>
    <w:rsid w:val="00B071C3"/>
    <w:rsid w:val="00B12F9F"/>
    <w:rsid w:val="00B23783"/>
    <w:rsid w:val="00B23D4C"/>
    <w:rsid w:val="00B24CE7"/>
    <w:rsid w:val="00B27336"/>
    <w:rsid w:val="00B30F4D"/>
    <w:rsid w:val="00B32234"/>
    <w:rsid w:val="00B34274"/>
    <w:rsid w:val="00B34869"/>
    <w:rsid w:val="00B37B66"/>
    <w:rsid w:val="00B4269F"/>
    <w:rsid w:val="00B42B89"/>
    <w:rsid w:val="00B453A9"/>
    <w:rsid w:val="00B53BA6"/>
    <w:rsid w:val="00B54F65"/>
    <w:rsid w:val="00B55117"/>
    <w:rsid w:val="00B563D8"/>
    <w:rsid w:val="00B575C0"/>
    <w:rsid w:val="00B60E8C"/>
    <w:rsid w:val="00B65102"/>
    <w:rsid w:val="00B65FF6"/>
    <w:rsid w:val="00B6619A"/>
    <w:rsid w:val="00B661D4"/>
    <w:rsid w:val="00B6791B"/>
    <w:rsid w:val="00B739D7"/>
    <w:rsid w:val="00B75B49"/>
    <w:rsid w:val="00B75BCB"/>
    <w:rsid w:val="00B8676C"/>
    <w:rsid w:val="00B926A1"/>
    <w:rsid w:val="00B92D25"/>
    <w:rsid w:val="00B95496"/>
    <w:rsid w:val="00BA072D"/>
    <w:rsid w:val="00BA6B62"/>
    <w:rsid w:val="00BB30FC"/>
    <w:rsid w:val="00BB3897"/>
    <w:rsid w:val="00BB5E61"/>
    <w:rsid w:val="00BC1987"/>
    <w:rsid w:val="00BD0A4B"/>
    <w:rsid w:val="00BD6CF4"/>
    <w:rsid w:val="00BE40D6"/>
    <w:rsid w:val="00BE4D8A"/>
    <w:rsid w:val="00BE5765"/>
    <w:rsid w:val="00BE6E23"/>
    <w:rsid w:val="00BE7709"/>
    <w:rsid w:val="00BF0D1F"/>
    <w:rsid w:val="00BF2138"/>
    <w:rsid w:val="00BF418D"/>
    <w:rsid w:val="00C00392"/>
    <w:rsid w:val="00C0333E"/>
    <w:rsid w:val="00C05E6C"/>
    <w:rsid w:val="00C07A60"/>
    <w:rsid w:val="00C115D6"/>
    <w:rsid w:val="00C12823"/>
    <w:rsid w:val="00C14626"/>
    <w:rsid w:val="00C163DA"/>
    <w:rsid w:val="00C170DD"/>
    <w:rsid w:val="00C17951"/>
    <w:rsid w:val="00C219A8"/>
    <w:rsid w:val="00C252E8"/>
    <w:rsid w:val="00C2531A"/>
    <w:rsid w:val="00C26360"/>
    <w:rsid w:val="00C26762"/>
    <w:rsid w:val="00C31589"/>
    <w:rsid w:val="00C33A2D"/>
    <w:rsid w:val="00C33DAE"/>
    <w:rsid w:val="00C34C8B"/>
    <w:rsid w:val="00C37976"/>
    <w:rsid w:val="00C4021A"/>
    <w:rsid w:val="00C41FB0"/>
    <w:rsid w:val="00C42513"/>
    <w:rsid w:val="00C42517"/>
    <w:rsid w:val="00C42DAE"/>
    <w:rsid w:val="00C43EB3"/>
    <w:rsid w:val="00C44C90"/>
    <w:rsid w:val="00C5232B"/>
    <w:rsid w:val="00C53DC3"/>
    <w:rsid w:val="00C549CB"/>
    <w:rsid w:val="00C56BE6"/>
    <w:rsid w:val="00C57D7A"/>
    <w:rsid w:val="00C60B6B"/>
    <w:rsid w:val="00C64ED2"/>
    <w:rsid w:val="00C67B42"/>
    <w:rsid w:val="00C67BDB"/>
    <w:rsid w:val="00C73509"/>
    <w:rsid w:val="00C76980"/>
    <w:rsid w:val="00C84738"/>
    <w:rsid w:val="00C85484"/>
    <w:rsid w:val="00C91546"/>
    <w:rsid w:val="00C9234A"/>
    <w:rsid w:val="00C94B17"/>
    <w:rsid w:val="00C979C1"/>
    <w:rsid w:val="00CA0871"/>
    <w:rsid w:val="00CA0B27"/>
    <w:rsid w:val="00CA1957"/>
    <w:rsid w:val="00CA285B"/>
    <w:rsid w:val="00CA56D2"/>
    <w:rsid w:val="00CB17DD"/>
    <w:rsid w:val="00CB2D17"/>
    <w:rsid w:val="00CB35E9"/>
    <w:rsid w:val="00CB71B1"/>
    <w:rsid w:val="00CB7261"/>
    <w:rsid w:val="00CB74A4"/>
    <w:rsid w:val="00CC1D1B"/>
    <w:rsid w:val="00CC3AEC"/>
    <w:rsid w:val="00CC4105"/>
    <w:rsid w:val="00CC4376"/>
    <w:rsid w:val="00CC4740"/>
    <w:rsid w:val="00CC60DF"/>
    <w:rsid w:val="00CC6157"/>
    <w:rsid w:val="00CD0657"/>
    <w:rsid w:val="00CD0FBE"/>
    <w:rsid w:val="00CE0DC6"/>
    <w:rsid w:val="00CE504A"/>
    <w:rsid w:val="00CE663B"/>
    <w:rsid w:val="00CF1332"/>
    <w:rsid w:val="00CF226D"/>
    <w:rsid w:val="00CF387F"/>
    <w:rsid w:val="00CF6DB0"/>
    <w:rsid w:val="00D022F9"/>
    <w:rsid w:val="00D0238F"/>
    <w:rsid w:val="00D04A73"/>
    <w:rsid w:val="00D04F29"/>
    <w:rsid w:val="00D12DA3"/>
    <w:rsid w:val="00D14CFD"/>
    <w:rsid w:val="00D17DF4"/>
    <w:rsid w:val="00D235A8"/>
    <w:rsid w:val="00D23A99"/>
    <w:rsid w:val="00D2518B"/>
    <w:rsid w:val="00D26ED0"/>
    <w:rsid w:val="00D33814"/>
    <w:rsid w:val="00D348AD"/>
    <w:rsid w:val="00D41821"/>
    <w:rsid w:val="00D475A5"/>
    <w:rsid w:val="00D47A08"/>
    <w:rsid w:val="00D47C8A"/>
    <w:rsid w:val="00D514A7"/>
    <w:rsid w:val="00D51B27"/>
    <w:rsid w:val="00D52F9C"/>
    <w:rsid w:val="00D54883"/>
    <w:rsid w:val="00D552A7"/>
    <w:rsid w:val="00D57580"/>
    <w:rsid w:val="00D575D2"/>
    <w:rsid w:val="00D63858"/>
    <w:rsid w:val="00D65BB7"/>
    <w:rsid w:val="00D675E9"/>
    <w:rsid w:val="00D72AAA"/>
    <w:rsid w:val="00D72B84"/>
    <w:rsid w:val="00D810C7"/>
    <w:rsid w:val="00D841F8"/>
    <w:rsid w:val="00D863C1"/>
    <w:rsid w:val="00D9003E"/>
    <w:rsid w:val="00D9259F"/>
    <w:rsid w:val="00D93067"/>
    <w:rsid w:val="00D94A16"/>
    <w:rsid w:val="00D976BB"/>
    <w:rsid w:val="00DA1E9B"/>
    <w:rsid w:val="00DA456B"/>
    <w:rsid w:val="00DA6B89"/>
    <w:rsid w:val="00DB09A7"/>
    <w:rsid w:val="00DB1588"/>
    <w:rsid w:val="00DB1CBB"/>
    <w:rsid w:val="00DB2563"/>
    <w:rsid w:val="00DB2AE4"/>
    <w:rsid w:val="00DB4409"/>
    <w:rsid w:val="00DB4C9B"/>
    <w:rsid w:val="00DB5C61"/>
    <w:rsid w:val="00DB6427"/>
    <w:rsid w:val="00DC74CF"/>
    <w:rsid w:val="00DC7685"/>
    <w:rsid w:val="00DD0AD4"/>
    <w:rsid w:val="00DD2962"/>
    <w:rsid w:val="00DD3C3F"/>
    <w:rsid w:val="00DD7B0D"/>
    <w:rsid w:val="00DE1023"/>
    <w:rsid w:val="00DE6DC6"/>
    <w:rsid w:val="00DF2886"/>
    <w:rsid w:val="00DF455B"/>
    <w:rsid w:val="00E0106A"/>
    <w:rsid w:val="00E0270B"/>
    <w:rsid w:val="00E06D40"/>
    <w:rsid w:val="00E079C8"/>
    <w:rsid w:val="00E14561"/>
    <w:rsid w:val="00E14D81"/>
    <w:rsid w:val="00E1612E"/>
    <w:rsid w:val="00E201B0"/>
    <w:rsid w:val="00E20DE9"/>
    <w:rsid w:val="00E23926"/>
    <w:rsid w:val="00E240A7"/>
    <w:rsid w:val="00E2472E"/>
    <w:rsid w:val="00E253E0"/>
    <w:rsid w:val="00E27D81"/>
    <w:rsid w:val="00E30E2E"/>
    <w:rsid w:val="00E31FA3"/>
    <w:rsid w:val="00E321FD"/>
    <w:rsid w:val="00E33858"/>
    <w:rsid w:val="00E33A46"/>
    <w:rsid w:val="00E3490B"/>
    <w:rsid w:val="00E354B0"/>
    <w:rsid w:val="00E367CB"/>
    <w:rsid w:val="00E371CD"/>
    <w:rsid w:val="00E4130A"/>
    <w:rsid w:val="00E4556C"/>
    <w:rsid w:val="00E56E46"/>
    <w:rsid w:val="00E6094A"/>
    <w:rsid w:val="00E609CE"/>
    <w:rsid w:val="00E6227E"/>
    <w:rsid w:val="00E63A15"/>
    <w:rsid w:val="00E64E7B"/>
    <w:rsid w:val="00E6598F"/>
    <w:rsid w:val="00E70973"/>
    <w:rsid w:val="00E71F3C"/>
    <w:rsid w:val="00E71F6B"/>
    <w:rsid w:val="00E7382A"/>
    <w:rsid w:val="00E73979"/>
    <w:rsid w:val="00E80E92"/>
    <w:rsid w:val="00E819B4"/>
    <w:rsid w:val="00E8225D"/>
    <w:rsid w:val="00E836D2"/>
    <w:rsid w:val="00E8547F"/>
    <w:rsid w:val="00E86750"/>
    <w:rsid w:val="00E92E25"/>
    <w:rsid w:val="00EA2767"/>
    <w:rsid w:val="00EA5916"/>
    <w:rsid w:val="00EB09FA"/>
    <w:rsid w:val="00EB1100"/>
    <w:rsid w:val="00EB1993"/>
    <w:rsid w:val="00EB5E56"/>
    <w:rsid w:val="00EB7080"/>
    <w:rsid w:val="00EC2E98"/>
    <w:rsid w:val="00EC3C0E"/>
    <w:rsid w:val="00EC4C1E"/>
    <w:rsid w:val="00EC74A6"/>
    <w:rsid w:val="00ED1A78"/>
    <w:rsid w:val="00ED54BF"/>
    <w:rsid w:val="00ED6FCE"/>
    <w:rsid w:val="00EE18A7"/>
    <w:rsid w:val="00EE3BD6"/>
    <w:rsid w:val="00EE6B5D"/>
    <w:rsid w:val="00EE6B9F"/>
    <w:rsid w:val="00EE7047"/>
    <w:rsid w:val="00EF1838"/>
    <w:rsid w:val="00EF1855"/>
    <w:rsid w:val="00EF4123"/>
    <w:rsid w:val="00EF5514"/>
    <w:rsid w:val="00F03005"/>
    <w:rsid w:val="00F05AE9"/>
    <w:rsid w:val="00F06C9F"/>
    <w:rsid w:val="00F07261"/>
    <w:rsid w:val="00F072A5"/>
    <w:rsid w:val="00F07C41"/>
    <w:rsid w:val="00F146E6"/>
    <w:rsid w:val="00F2075A"/>
    <w:rsid w:val="00F30034"/>
    <w:rsid w:val="00F32C43"/>
    <w:rsid w:val="00F32CFC"/>
    <w:rsid w:val="00F33688"/>
    <w:rsid w:val="00F33696"/>
    <w:rsid w:val="00F34335"/>
    <w:rsid w:val="00F34CC9"/>
    <w:rsid w:val="00F35F04"/>
    <w:rsid w:val="00F362D9"/>
    <w:rsid w:val="00F37586"/>
    <w:rsid w:val="00F4329E"/>
    <w:rsid w:val="00F4692B"/>
    <w:rsid w:val="00F514DD"/>
    <w:rsid w:val="00F63551"/>
    <w:rsid w:val="00F76063"/>
    <w:rsid w:val="00F81A10"/>
    <w:rsid w:val="00F81AB6"/>
    <w:rsid w:val="00F85BBA"/>
    <w:rsid w:val="00F8658F"/>
    <w:rsid w:val="00F873E6"/>
    <w:rsid w:val="00F90884"/>
    <w:rsid w:val="00F90EB2"/>
    <w:rsid w:val="00F94611"/>
    <w:rsid w:val="00FA3C48"/>
    <w:rsid w:val="00FA4BD7"/>
    <w:rsid w:val="00FA7443"/>
    <w:rsid w:val="00FA7F23"/>
    <w:rsid w:val="00FB3E31"/>
    <w:rsid w:val="00FB4EA9"/>
    <w:rsid w:val="00FB68B9"/>
    <w:rsid w:val="00FC321D"/>
    <w:rsid w:val="00FC6931"/>
    <w:rsid w:val="00FC7463"/>
    <w:rsid w:val="00FC74C6"/>
    <w:rsid w:val="00FD4D14"/>
    <w:rsid w:val="00FD52DC"/>
    <w:rsid w:val="00FD5F06"/>
    <w:rsid w:val="00FD6207"/>
    <w:rsid w:val="00FD7A3F"/>
    <w:rsid w:val="00FE0B4B"/>
    <w:rsid w:val="00FE1B69"/>
    <w:rsid w:val="00FE24C9"/>
    <w:rsid w:val="00FE3EFF"/>
    <w:rsid w:val="00FE4FFA"/>
    <w:rsid w:val="00FF475E"/>
    <w:rsid w:val="00FF7E21"/>
    <w:rsid w:val="0591A031"/>
    <w:rsid w:val="1FBC9860"/>
    <w:rsid w:val="3ACDB5FB"/>
    <w:rsid w:val="3C5D9F01"/>
    <w:rsid w:val="6463CE79"/>
    <w:rsid w:val="74D424A6"/>
    <w:rsid w:val="79CFF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FA68A"/>
  <w15:chartTrackingRefBased/>
  <w15:docId w15:val="{2836BD35-EEB4-4007-81E9-69CA1E40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187B"/>
    <w:pPr>
      <w:jc w:val="both"/>
    </w:pPr>
    <w:rPr>
      <w:sz w:val="24"/>
      <w:szCs w:val="24"/>
      <w:lang w:val="it-IT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1FBC9860"/>
    <w:pPr>
      <w:keepNext/>
      <w:keepLines/>
      <w:numPr>
        <w:numId w:val="65"/>
      </w:numPr>
      <w:spacing w:before="240"/>
      <w:outlineLvl w:val="0"/>
    </w:pPr>
    <w:rPr>
      <w:rFonts w:eastAsia="Times New Roman"/>
      <w:b/>
      <w:bCs/>
      <w:color w:val="2E74B5"/>
      <w:sz w:val="32"/>
      <w:szCs w:val="32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40870"/>
    <w:pPr>
      <w:keepNext/>
      <w:keepLines/>
      <w:numPr>
        <w:ilvl w:val="1"/>
        <w:numId w:val="65"/>
      </w:numPr>
      <w:spacing w:before="40"/>
      <w:outlineLvl w:val="1"/>
    </w:pPr>
    <w:rPr>
      <w:rFonts w:eastAsia="Times New Roman"/>
      <w:b/>
      <w:color w:val="2E74B5"/>
      <w:sz w:val="26"/>
      <w:szCs w:val="26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1FBC9860"/>
    <w:pPr>
      <w:keepNext/>
      <w:keepLines/>
      <w:numPr>
        <w:ilvl w:val="2"/>
        <w:numId w:val="65"/>
      </w:numPr>
      <w:spacing w:before="40"/>
      <w:outlineLvl w:val="2"/>
    </w:pPr>
    <w:rPr>
      <w:rFonts w:eastAsia="Times New Roman"/>
      <w:b/>
      <w:bCs/>
      <w:color w:val="2E74B5"/>
      <w:lang w:val="en-US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1FBC9860"/>
    <w:pPr>
      <w:keepNext/>
      <w:keepLines/>
      <w:numPr>
        <w:ilvl w:val="3"/>
        <w:numId w:val="65"/>
      </w:numPr>
      <w:spacing w:before="40"/>
      <w:outlineLvl w:val="3"/>
    </w:pPr>
    <w:rPr>
      <w:rFonts w:ascii="Calibri Light" w:eastAsia="Times New Roman" w:hAnsi="Calibri Light"/>
      <w:i/>
      <w:iCs/>
      <w:color w:val="2E74B5"/>
      <w:lang w:val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1FBC9860"/>
    <w:pPr>
      <w:keepNext/>
      <w:keepLines/>
      <w:numPr>
        <w:ilvl w:val="4"/>
        <w:numId w:val="65"/>
      </w:numPr>
      <w:spacing w:before="40"/>
      <w:outlineLvl w:val="4"/>
    </w:pPr>
    <w:rPr>
      <w:rFonts w:ascii="Calibri Light" w:eastAsia="Times New Roman" w:hAnsi="Calibri Light"/>
      <w:color w:val="2E74B5"/>
      <w:lang w:val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1FBC9860"/>
    <w:pPr>
      <w:keepNext/>
      <w:keepLines/>
      <w:numPr>
        <w:ilvl w:val="5"/>
        <w:numId w:val="65"/>
      </w:numPr>
      <w:spacing w:before="40"/>
      <w:outlineLvl w:val="5"/>
    </w:pPr>
    <w:rPr>
      <w:rFonts w:ascii="Calibri Light" w:eastAsia="Times New Roman" w:hAnsi="Calibri Light"/>
      <w:color w:val="1F4D78"/>
      <w:lang w:val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1FBC9860"/>
    <w:pPr>
      <w:keepNext/>
      <w:keepLines/>
      <w:numPr>
        <w:ilvl w:val="6"/>
        <w:numId w:val="65"/>
      </w:numPr>
      <w:spacing w:before="40"/>
      <w:outlineLvl w:val="6"/>
    </w:pPr>
    <w:rPr>
      <w:rFonts w:ascii="Calibri Light" w:eastAsia="Times New Roman" w:hAnsi="Calibri Light"/>
      <w:i/>
      <w:iCs/>
      <w:color w:val="1F4D78"/>
      <w:lang w:val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40870"/>
    <w:pPr>
      <w:keepNext/>
      <w:keepLines/>
      <w:numPr>
        <w:ilvl w:val="7"/>
        <w:numId w:val="65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40870"/>
    <w:pPr>
      <w:keepNext/>
      <w:keepLines/>
      <w:numPr>
        <w:ilvl w:val="8"/>
        <w:numId w:val="65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ed List,1st level - Bullet List Paragraph,Lettre d'introduction,Paragraph,Bullet EY,Bullet point 1,DE_HEADING3,Bullets,Medium Grid 1 - Accent 21,List Paragraph compact,Normal bullet 2,Paragraphe de liste 2,Reference list,Elenco_2"/>
    <w:basedOn w:val="Normale"/>
    <w:link w:val="ParagrafoelencoCarattere"/>
    <w:uiPriority w:val="1"/>
    <w:qFormat/>
    <w:rsid w:val="1FBC9860"/>
    <w:pPr>
      <w:ind w:left="720"/>
      <w:contextualSpacing/>
    </w:pPr>
    <w:rPr>
      <w:lang w:val="en-US"/>
    </w:rPr>
  </w:style>
  <w:style w:type="character" w:customStyle="1" w:styleId="Titolo2Carattere">
    <w:name w:val="Titolo 2 Carattere"/>
    <w:link w:val="Titolo2"/>
    <w:uiPriority w:val="9"/>
    <w:rsid w:val="00040870"/>
    <w:rPr>
      <w:rFonts w:eastAsia="Times New Roman"/>
      <w:b/>
      <w:color w:val="2E74B5"/>
      <w:sz w:val="26"/>
      <w:szCs w:val="26"/>
      <w:lang w:val="x-none" w:eastAsia="x-none"/>
    </w:rPr>
  </w:style>
  <w:style w:type="character" w:customStyle="1" w:styleId="Titolo3Carattere">
    <w:name w:val="Titolo 3 Carattere"/>
    <w:link w:val="Titolo3"/>
    <w:uiPriority w:val="9"/>
    <w:rsid w:val="00040870"/>
    <w:rPr>
      <w:rFonts w:eastAsia="Times New Roman"/>
      <w:b/>
      <w:bCs/>
      <w:color w:val="2E74B5"/>
      <w:sz w:val="24"/>
      <w:szCs w:val="24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408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0870"/>
  </w:style>
  <w:style w:type="paragraph" w:styleId="Pidipagina">
    <w:name w:val="footer"/>
    <w:basedOn w:val="Normale"/>
    <w:link w:val="PidipaginaCarattere"/>
    <w:uiPriority w:val="99"/>
    <w:unhideWhenUsed/>
    <w:rsid w:val="000408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0870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,stil"/>
    <w:basedOn w:val="Normale"/>
    <w:link w:val="TestonotaapidipaginaCarattere"/>
    <w:uiPriority w:val="99"/>
    <w:unhideWhenUsed/>
    <w:qFormat/>
    <w:rsid w:val="1FBC9860"/>
    <w:pPr>
      <w:tabs>
        <w:tab w:val="left" w:pos="284"/>
      </w:tabs>
      <w:ind w:left="284" w:right="284" w:hanging="284"/>
    </w:pPr>
    <w:rPr>
      <w:sz w:val="16"/>
      <w:szCs w:val="16"/>
      <w:lang w:val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rsid w:val="00040870"/>
    <w:rPr>
      <w:sz w:val="16"/>
      <w:szCs w:val="16"/>
      <w:lang w:val="en-US" w:eastAsia="en-US"/>
    </w:rPr>
  </w:style>
  <w:style w:type="character" w:styleId="Rimandonotaapidipagina">
    <w:name w:val="footnote reference"/>
    <w:aliases w:val="Footnote symbol"/>
    <w:uiPriority w:val="99"/>
    <w:unhideWhenUsed/>
    <w:rsid w:val="00040870"/>
    <w:rPr>
      <w:vertAlign w:val="superscript"/>
    </w:rPr>
  </w:style>
  <w:style w:type="character" w:customStyle="1" w:styleId="Titolo1Carattere">
    <w:name w:val="Titolo 1 Carattere"/>
    <w:link w:val="Titolo1"/>
    <w:uiPriority w:val="9"/>
    <w:qFormat/>
    <w:rsid w:val="00040870"/>
    <w:rPr>
      <w:rFonts w:eastAsia="Times New Roman"/>
      <w:b/>
      <w:bCs/>
      <w:color w:val="2E74B5"/>
      <w:sz w:val="32"/>
      <w:szCs w:val="32"/>
      <w:lang w:val="en-US" w:eastAsia="en-US"/>
    </w:rPr>
  </w:style>
  <w:style w:type="character" w:customStyle="1" w:styleId="Titolo4Carattere">
    <w:name w:val="Titolo 4 Carattere"/>
    <w:link w:val="Titolo4"/>
    <w:uiPriority w:val="9"/>
    <w:rsid w:val="00040870"/>
    <w:rPr>
      <w:rFonts w:ascii="Calibri Light" w:eastAsia="Times New Roman" w:hAnsi="Calibri Light"/>
      <w:i/>
      <w:iCs/>
      <w:color w:val="2E74B5"/>
      <w:sz w:val="24"/>
      <w:szCs w:val="24"/>
      <w:lang w:val="en-US" w:eastAsia="en-US"/>
    </w:rPr>
  </w:style>
  <w:style w:type="character" w:customStyle="1" w:styleId="Titolo5Carattere">
    <w:name w:val="Titolo 5 Carattere"/>
    <w:link w:val="Titolo5"/>
    <w:uiPriority w:val="9"/>
    <w:semiHidden/>
    <w:rsid w:val="00040870"/>
    <w:rPr>
      <w:rFonts w:ascii="Calibri Light" w:eastAsia="Times New Roman" w:hAnsi="Calibri Light"/>
      <w:color w:val="2E74B5"/>
      <w:sz w:val="24"/>
      <w:szCs w:val="24"/>
      <w:lang w:val="en-US" w:eastAsia="en-US"/>
    </w:rPr>
  </w:style>
  <w:style w:type="character" w:customStyle="1" w:styleId="Titolo6Carattere">
    <w:name w:val="Titolo 6 Carattere"/>
    <w:link w:val="Titolo6"/>
    <w:uiPriority w:val="9"/>
    <w:semiHidden/>
    <w:rsid w:val="00040870"/>
    <w:rPr>
      <w:rFonts w:ascii="Calibri Light" w:eastAsia="Times New Roman" w:hAnsi="Calibri Light"/>
      <w:color w:val="1F4D78"/>
      <w:sz w:val="24"/>
      <w:szCs w:val="24"/>
      <w:lang w:val="en-US" w:eastAsia="en-US"/>
    </w:rPr>
  </w:style>
  <w:style w:type="character" w:customStyle="1" w:styleId="Titolo7Carattere">
    <w:name w:val="Titolo 7 Carattere"/>
    <w:link w:val="Titolo7"/>
    <w:uiPriority w:val="9"/>
    <w:semiHidden/>
    <w:rsid w:val="00040870"/>
    <w:rPr>
      <w:rFonts w:ascii="Calibri Light" w:eastAsia="Times New Roman" w:hAnsi="Calibri Light"/>
      <w:i/>
      <w:iCs/>
      <w:color w:val="1F4D78"/>
      <w:sz w:val="24"/>
      <w:szCs w:val="24"/>
      <w:lang w:val="en-US" w:eastAsia="en-US"/>
    </w:rPr>
  </w:style>
  <w:style w:type="character" w:customStyle="1" w:styleId="Titolo8Carattere">
    <w:name w:val="Titolo 8 Carattere"/>
    <w:link w:val="Titolo8"/>
    <w:uiPriority w:val="9"/>
    <w:semiHidden/>
    <w:rsid w:val="00040870"/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character" w:customStyle="1" w:styleId="Titolo9Carattere">
    <w:name w:val="Titolo 9 Carattere"/>
    <w:link w:val="Titolo9"/>
    <w:uiPriority w:val="9"/>
    <w:semiHidden/>
    <w:rsid w:val="00040870"/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1FBC9860"/>
    <w:rPr>
      <w:rFonts w:ascii="Times New Roman" w:hAnsi="Times New Roman"/>
      <w:lang w:val="en-US"/>
    </w:rPr>
  </w:style>
  <w:style w:type="character" w:customStyle="1" w:styleId="MappadocumentoCarattere">
    <w:name w:val="Mappa documento Carattere"/>
    <w:link w:val="Mappadocumento"/>
    <w:uiPriority w:val="99"/>
    <w:semiHidden/>
    <w:rsid w:val="00040870"/>
    <w:rPr>
      <w:rFonts w:ascii="Times New Roman" w:hAnsi="Times New Roman"/>
      <w:sz w:val="24"/>
      <w:szCs w:val="24"/>
      <w:lang w:val="en-US" w:eastAsia="en-US"/>
    </w:rPr>
  </w:style>
  <w:style w:type="character" w:styleId="Numeropagina">
    <w:name w:val="page number"/>
    <w:basedOn w:val="Carpredefinitoparagrafo"/>
    <w:uiPriority w:val="99"/>
    <w:semiHidden/>
    <w:unhideWhenUsed/>
    <w:rsid w:val="000408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0870"/>
    <w:rPr>
      <w:rFonts w:ascii="Segoe UI" w:hAnsi="Segoe UI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040870"/>
    <w:rPr>
      <w:rFonts w:ascii="Segoe UI" w:hAnsi="Segoe UI" w:cs="Segoe UI"/>
      <w:sz w:val="18"/>
      <w:szCs w:val="18"/>
    </w:rPr>
  </w:style>
  <w:style w:type="character" w:styleId="Rimandocommento">
    <w:name w:val="annotation reference"/>
    <w:unhideWhenUsed/>
    <w:qFormat/>
    <w:rsid w:val="0004087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040870"/>
    <w:rPr>
      <w:sz w:val="20"/>
      <w:szCs w:val="20"/>
      <w:lang w:val="x-none" w:eastAsia="x-none"/>
    </w:rPr>
  </w:style>
  <w:style w:type="character" w:customStyle="1" w:styleId="TestocommentoCarattere">
    <w:name w:val="Testo commento Carattere"/>
    <w:link w:val="Testocommento"/>
    <w:uiPriority w:val="99"/>
    <w:semiHidden/>
    <w:rsid w:val="0004087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4087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040870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040870"/>
    <w:rPr>
      <w:sz w:val="22"/>
      <w:szCs w:val="22"/>
      <w:lang w:val="it-IT" w:eastAsia="en-US"/>
    </w:rPr>
  </w:style>
  <w:style w:type="character" w:styleId="Collegamentoipertestuale">
    <w:name w:val="Hyperlink"/>
    <w:uiPriority w:val="99"/>
    <w:unhideWhenUsed/>
    <w:rsid w:val="00040870"/>
    <w:rPr>
      <w:color w:val="0563C1"/>
      <w:u w:val="single"/>
    </w:rPr>
  </w:style>
  <w:style w:type="paragraph" w:styleId="Sommario1">
    <w:name w:val="toc 1"/>
    <w:basedOn w:val="Normale"/>
    <w:next w:val="Normale"/>
    <w:uiPriority w:val="39"/>
    <w:unhideWhenUsed/>
    <w:rsid w:val="1FBC9860"/>
    <w:pPr>
      <w:spacing w:before="120"/>
      <w:jc w:val="left"/>
    </w:pPr>
    <w:rPr>
      <w:b/>
      <w:bCs/>
    </w:rPr>
  </w:style>
  <w:style w:type="paragraph" w:styleId="Sommario2">
    <w:name w:val="toc 2"/>
    <w:basedOn w:val="Normale"/>
    <w:next w:val="Normale"/>
    <w:uiPriority w:val="39"/>
    <w:unhideWhenUsed/>
    <w:rsid w:val="1FBC9860"/>
    <w:pPr>
      <w:tabs>
        <w:tab w:val="left" w:pos="960"/>
        <w:tab w:val="right" w:leader="dot" w:pos="9628"/>
      </w:tabs>
      <w:ind w:left="240"/>
      <w:jc w:val="left"/>
    </w:pPr>
    <w:rPr>
      <w:b/>
      <w:bCs/>
      <w:noProof/>
      <w:sz w:val="22"/>
      <w:szCs w:val="22"/>
    </w:rPr>
  </w:style>
  <w:style w:type="table" w:styleId="Grigliatabella">
    <w:name w:val="Table Grid"/>
    <w:basedOn w:val="Tabellanormale"/>
    <w:uiPriority w:val="39"/>
    <w:rsid w:val="0004087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Numbered List Carattere,1st level - Bullet List Paragraph Carattere,Lettre d'introduction Carattere,Paragraph Carattere,Bullet EY Carattere,Bullet point 1 Carattere,DE_HEADING3 Carattere,Bullets Carattere,Elenco_2 Carattere"/>
    <w:link w:val="Paragrafoelenco"/>
    <w:uiPriority w:val="1"/>
    <w:qFormat/>
    <w:rsid w:val="00040870"/>
    <w:rPr>
      <w:sz w:val="24"/>
      <w:szCs w:val="24"/>
      <w:lang w:val="en-US" w:eastAsia="en-US"/>
    </w:rPr>
  </w:style>
  <w:style w:type="paragraph" w:customStyle="1" w:styleId="Blockquote">
    <w:name w:val="Blockquote"/>
    <w:basedOn w:val="Normale"/>
    <w:uiPriority w:val="1"/>
    <w:rsid w:val="1FBC9860"/>
    <w:pPr>
      <w:spacing w:before="100" w:after="100"/>
      <w:ind w:left="360" w:right="360"/>
      <w:jc w:val="left"/>
    </w:pPr>
    <w:rPr>
      <w:rFonts w:ascii="Times New Roman" w:eastAsia="Times New Roman" w:hAnsi="Times New Roman"/>
      <w:lang w:eastAsia="it-IT"/>
    </w:rPr>
  </w:style>
  <w:style w:type="character" w:customStyle="1" w:styleId="Enfasigrassetto1">
    <w:name w:val="Enfasi (grassetto)1"/>
    <w:rsid w:val="00040870"/>
    <w:rPr>
      <w:b/>
    </w:rPr>
  </w:style>
  <w:style w:type="paragraph" w:customStyle="1" w:styleId="Numerato1">
    <w:name w:val="Numerato 1"/>
    <w:basedOn w:val="Normale"/>
    <w:link w:val="Numerato1Carattere"/>
    <w:uiPriority w:val="1"/>
    <w:rsid w:val="1FBC9860"/>
    <w:pPr>
      <w:widowControl w:val="0"/>
      <w:numPr>
        <w:numId w:val="53"/>
      </w:numPr>
      <w:tabs>
        <w:tab w:val="left" w:pos="567"/>
      </w:tabs>
      <w:spacing w:before="60" w:after="60"/>
    </w:pPr>
    <w:rPr>
      <w:rFonts w:ascii="Arial" w:eastAsia="Times New Roman" w:hAnsi="Arial"/>
      <w:sz w:val="20"/>
      <w:szCs w:val="20"/>
      <w:lang w:val="en-US"/>
    </w:rPr>
  </w:style>
  <w:style w:type="character" w:customStyle="1" w:styleId="Numerato1Carattere">
    <w:name w:val="Numerato 1 Carattere"/>
    <w:link w:val="Numerato1"/>
    <w:uiPriority w:val="1"/>
    <w:rsid w:val="00040870"/>
    <w:rPr>
      <w:rFonts w:ascii="Arial" w:eastAsia="Times New Roman" w:hAnsi="Arial"/>
      <w:lang w:val="en-US" w:eastAsia="en-US"/>
    </w:rPr>
  </w:style>
  <w:style w:type="paragraph" w:styleId="Sommario3">
    <w:name w:val="toc 3"/>
    <w:basedOn w:val="Normale"/>
    <w:next w:val="Normale"/>
    <w:uiPriority w:val="39"/>
    <w:unhideWhenUsed/>
    <w:rsid w:val="1FBC9860"/>
    <w:pPr>
      <w:ind w:left="480"/>
      <w:jc w:val="left"/>
    </w:pPr>
    <w:rPr>
      <w:sz w:val="22"/>
      <w:szCs w:val="22"/>
    </w:rPr>
  </w:style>
  <w:style w:type="paragraph" w:customStyle="1" w:styleId="Corpodeltesto21">
    <w:name w:val="Corpo del testo 21"/>
    <w:basedOn w:val="Normale"/>
    <w:uiPriority w:val="1"/>
    <w:rsid w:val="1FBC9860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040870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t-IT" w:eastAsia="it-IT"/>
    </w:rPr>
  </w:style>
  <w:style w:type="paragraph" w:styleId="Sommario4">
    <w:name w:val="toc 4"/>
    <w:basedOn w:val="Normale"/>
    <w:next w:val="Normale"/>
    <w:uiPriority w:val="39"/>
    <w:unhideWhenUsed/>
    <w:rsid w:val="1FBC9860"/>
    <w:pPr>
      <w:ind w:left="720"/>
      <w:jc w:val="left"/>
    </w:pPr>
    <w:rPr>
      <w:sz w:val="20"/>
      <w:szCs w:val="20"/>
    </w:rPr>
  </w:style>
  <w:style w:type="paragraph" w:styleId="Sommario5">
    <w:name w:val="toc 5"/>
    <w:basedOn w:val="Normale"/>
    <w:next w:val="Normale"/>
    <w:uiPriority w:val="39"/>
    <w:unhideWhenUsed/>
    <w:rsid w:val="1FBC9860"/>
    <w:pPr>
      <w:ind w:left="960"/>
      <w:jc w:val="left"/>
    </w:pPr>
    <w:rPr>
      <w:sz w:val="20"/>
      <w:szCs w:val="20"/>
    </w:rPr>
  </w:style>
  <w:style w:type="paragraph" w:styleId="Sommario6">
    <w:name w:val="toc 6"/>
    <w:basedOn w:val="Normale"/>
    <w:next w:val="Normale"/>
    <w:uiPriority w:val="39"/>
    <w:unhideWhenUsed/>
    <w:rsid w:val="1FBC9860"/>
    <w:pPr>
      <w:ind w:left="1200"/>
      <w:jc w:val="left"/>
    </w:pPr>
    <w:rPr>
      <w:sz w:val="20"/>
      <w:szCs w:val="20"/>
    </w:rPr>
  </w:style>
  <w:style w:type="paragraph" w:styleId="Sommario7">
    <w:name w:val="toc 7"/>
    <w:basedOn w:val="Normale"/>
    <w:next w:val="Normale"/>
    <w:uiPriority w:val="39"/>
    <w:unhideWhenUsed/>
    <w:rsid w:val="1FBC9860"/>
    <w:pPr>
      <w:ind w:left="1440"/>
      <w:jc w:val="left"/>
    </w:pPr>
    <w:rPr>
      <w:sz w:val="20"/>
      <w:szCs w:val="20"/>
    </w:rPr>
  </w:style>
  <w:style w:type="paragraph" w:styleId="Sommario8">
    <w:name w:val="toc 8"/>
    <w:basedOn w:val="Normale"/>
    <w:next w:val="Normale"/>
    <w:uiPriority w:val="39"/>
    <w:unhideWhenUsed/>
    <w:rsid w:val="1FBC9860"/>
    <w:pPr>
      <w:ind w:left="1680"/>
      <w:jc w:val="left"/>
    </w:pPr>
    <w:rPr>
      <w:sz w:val="20"/>
      <w:szCs w:val="20"/>
    </w:rPr>
  </w:style>
  <w:style w:type="paragraph" w:styleId="Sommario9">
    <w:name w:val="toc 9"/>
    <w:basedOn w:val="Normale"/>
    <w:next w:val="Normale"/>
    <w:uiPriority w:val="39"/>
    <w:unhideWhenUsed/>
    <w:rsid w:val="1FBC9860"/>
    <w:pPr>
      <w:ind w:left="1920"/>
      <w:jc w:val="left"/>
    </w:pPr>
    <w:rPr>
      <w:sz w:val="20"/>
      <w:szCs w:val="20"/>
    </w:rPr>
  </w:style>
  <w:style w:type="character" w:customStyle="1" w:styleId="Caratteredellanota">
    <w:name w:val="Carattere della nota"/>
    <w:rsid w:val="00A62BF8"/>
    <w:rPr>
      <w:vertAlign w:val="superscript"/>
    </w:rPr>
  </w:style>
  <w:style w:type="paragraph" w:customStyle="1" w:styleId="Testonotaapidipagina1">
    <w:name w:val="Testo nota a piè di pagina1"/>
    <w:basedOn w:val="Normale"/>
    <w:uiPriority w:val="1"/>
    <w:rsid w:val="1FBC9860"/>
    <w:pPr>
      <w:tabs>
        <w:tab w:val="left" w:pos="568"/>
      </w:tabs>
      <w:ind w:left="284" w:right="284" w:hanging="284"/>
      <w:jc w:val="left"/>
    </w:pPr>
    <w:rPr>
      <w:rFonts w:ascii="Liberation Serif" w:eastAsia="SimSun" w:hAnsi="Liberation Serif" w:cs="Mangal"/>
      <w:sz w:val="16"/>
      <w:szCs w:val="16"/>
      <w:lang w:eastAsia="zh-CN" w:bidi="hi-IN"/>
    </w:rPr>
  </w:style>
  <w:style w:type="paragraph" w:customStyle="1" w:styleId="Textbody">
    <w:name w:val="Text body"/>
    <w:basedOn w:val="Normale"/>
    <w:uiPriority w:val="1"/>
    <w:rsid w:val="1FBC9860"/>
    <w:pPr>
      <w:widowControl w:val="0"/>
      <w:spacing w:after="120"/>
      <w:jc w:val="left"/>
    </w:pPr>
    <w:rPr>
      <w:rFonts w:ascii="Times New Roman" w:eastAsia="SimSun" w:hAnsi="Times New Roman" w:cs="Mangal"/>
      <w:lang w:eastAsia="zh-CN" w:bidi="hi-IN"/>
    </w:rPr>
  </w:style>
  <w:style w:type="paragraph" w:customStyle="1" w:styleId="Normale1">
    <w:name w:val="Normale1"/>
    <w:rsid w:val="00693572"/>
    <w:rPr>
      <w:rFonts w:cs="Calibri"/>
      <w:lang w:val="it-IT" w:eastAsia="it-IT"/>
    </w:rPr>
  </w:style>
  <w:style w:type="character" w:customStyle="1" w:styleId="dossier-scheda-title-it">
    <w:name w:val="dossier-scheda-title-it"/>
    <w:basedOn w:val="Carpredefinitoparagrafo"/>
    <w:rsid w:val="004A2E6F"/>
  </w:style>
  <w:style w:type="paragraph" w:customStyle="1" w:styleId="paragraph">
    <w:name w:val="paragraph"/>
    <w:basedOn w:val="Normale"/>
    <w:uiPriority w:val="1"/>
    <w:rsid w:val="1FBC9860"/>
    <w:pPr>
      <w:spacing w:beforeAutospacing="1" w:afterAutospacing="1"/>
      <w:jc w:val="left"/>
    </w:pPr>
    <w:rPr>
      <w:rFonts w:ascii="Times New Roman" w:eastAsia="Times New Roman" w:hAnsi="Times New Roman"/>
      <w:lang w:eastAsia="it-IT"/>
    </w:rPr>
  </w:style>
  <w:style w:type="character" w:customStyle="1" w:styleId="normaltextrun">
    <w:name w:val="normaltextrun"/>
    <w:basedOn w:val="Carpredefinitoparagrafo"/>
    <w:rsid w:val="00624B55"/>
  </w:style>
  <w:style w:type="character" w:customStyle="1" w:styleId="UnresolvedMention1">
    <w:name w:val="Unresolved Mention1"/>
    <w:uiPriority w:val="99"/>
    <w:semiHidden/>
    <w:unhideWhenUsed/>
    <w:rsid w:val="007D175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rsid w:val="1FBC9860"/>
    <w:pPr>
      <w:spacing w:beforeAutospacing="1" w:afterAutospacing="1"/>
      <w:jc w:val="left"/>
    </w:pPr>
    <w:rPr>
      <w:rFonts w:ascii="Times New Roman" w:eastAsia="Times New Roman" w:hAnsi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1FBC9860"/>
    <w:pPr>
      <w:widowControl w:val="0"/>
      <w:jc w:val="left"/>
    </w:pPr>
    <w:rPr>
      <w:rFonts w:ascii="Times New Roman" w:eastAsia="Times New Roman" w:hAnsi="Times New Roman"/>
    </w:rPr>
  </w:style>
  <w:style w:type="character" w:customStyle="1" w:styleId="CorpotestoCarattere">
    <w:name w:val="Corpo testo Carattere"/>
    <w:link w:val="Corpotesto"/>
    <w:uiPriority w:val="1"/>
    <w:rsid w:val="00AD69C3"/>
    <w:rPr>
      <w:rFonts w:ascii="Times New Roman" w:eastAsia="Times New Roman" w:hAnsi="Times New Roman"/>
      <w:sz w:val="24"/>
      <w:szCs w:val="24"/>
      <w:lang w:val="it-IT" w:eastAsia="en-US"/>
    </w:rPr>
  </w:style>
  <w:style w:type="paragraph" w:styleId="Titolo">
    <w:name w:val="Title"/>
    <w:basedOn w:val="Normale"/>
    <w:link w:val="TitoloCarattere"/>
    <w:uiPriority w:val="10"/>
    <w:qFormat/>
    <w:rsid w:val="1FBC9860"/>
    <w:pPr>
      <w:widowControl w:val="0"/>
      <w:spacing w:before="1" w:line="552" w:lineRule="exact"/>
      <w:ind w:left="276" w:right="276"/>
      <w:jc w:val="center"/>
    </w:pPr>
    <w:rPr>
      <w:rFonts w:ascii="Times New Roman" w:eastAsia="Times New Roman" w:hAnsi="Times New Roman"/>
      <w:b/>
      <w:bCs/>
      <w:sz w:val="48"/>
      <w:szCs w:val="48"/>
    </w:rPr>
  </w:style>
  <w:style w:type="character" w:customStyle="1" w:styleId="TitoloCarattere">
    <w:name w:val="Titolo Carattere"/>
    <w:link w:val="Titolo"/>
    <w:uiPriority w:val="10"/>
    <w:rsid w:val="00AD69C3"/>
    <w:rPr>
      <w:rFonts w:ascii="Times New Roman" w:eastAsia="Times New Roman" w:hAnsi="Times New Roman"/>
      <w:b/>
      <w:bCs/>
      <w:sz w:val="48"/>
      <w:szCs w:val="48"/>
      <w:lang w:val="it-IT" w:eastAsia="en-US"/>
    </w:rPr>
  </w:style>
  <w:style w:type="character" w:styleId="Menzionenonrisolta">
    <w:name w:val="Unresolved Mention"/>
    <w:uiPriority w:val="99"/>
    <w:semiHidden/>
    <w:unhideWhenUsed/>
    <w:rsid w:val="00B563D8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86632C"/>
    <w:rPr>
      <w:color w:val="2B579A"/>
      <w:shd w:val="clear" w:color="auto" w:fill="E1DFDD"/>
    </w:rPr>
  </w:style>
  <w:style w:type="numbering" w:customStyle="1" w:styleId="Elencocorrente1">
    <w:name w:val="Elenco corrente1"/>
    <w:uiPriority w:val="99"/>
    <w:rsid w:val="00BD6CF4"/>
    <w:pPr>
      <w:numPr>
        <w:numId w:val="132"/>
      </w:numPr>
    </w:pPr>
  </w:style>
  <w:style w:type="table" w:customStyle="1" w:styleId="Grigliatabella1">
    <w:name w:val="Griglia tabella1"/>
    <w:basedOn w:val="Tabellanormale"/>
    <w:next w:val="Grigliatabella"/>
    <w:uiPriority w:val="39"/>
    <w:rsid w:val="005F3D83"/>
    <w:pPr>
      <w:suppressAutoHyphens/>
    </w:pPr>
    <w:rPr>
      <w:rFonts w:asciiTheme="minorHAnsi" w:eastAsiaTheme="minorEastAsia" w:hAnsiTheme="minorHAnsi" w:cstheme="minorBid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qFormat/>
    <w:rsid w:val="00490110"/>
    <w:pPr>
      <w:widowControl w:val="0"/>
      <w:suppressLineNumbers/>
      <w:suppressAutoHyphens/>
      <w:spacing w:after="160" w:line="247" w:lineRule="auto"/>
      <w:jc w:val="left"/>
    </w:pPr>
    <w:rPr>
      <w:rFonts w:ascii="Aptos" w:eastAsia="Times New Roman" w:hAnsi="Aptos"/>
      <w:sz w:val="22"/>
      <w:szCs w:val="22"/>
      <w:lang w:eastAsia="it-IT"/>
    </w:rPr>
  </w:style>
  <w:style w:type="table" w:styleId="Grigliatabellachiara">
    <w:name w:val="Grid Table Light"/>
    <w:basedOn w:val="Tabellanormale"/>
    <w:uiPriority w:val="40"/>
    <w:rsid w:val="00490110"/>
    <w:pPr>
      <w:suppressAutoHyphens/>
    </w:pPr>
    <w:rPr>
      <w:rFonts w:ascii="Aptos" w:eastAsia="Times New Roman" w:hAnsi="Aptos"/>
      <w:sz w:val="22"/>
      <w:szCs w:val="22"/>
      <w:lang w:val="it-IT" w:eastAsia="it-IT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paragraph" w:customStyle="1" w:styleId="Paragrafoelenco1">
    <w:name w:val="Paragrafo elenco1"/>
    <w:basedOn w:val="Normale"/>
    <w:rsid w:val="007712BC"/>
    <w:pPr>
      <w:widowControl w:val="0"/>
      <w:suppressAutoHyphens/>
      <w:overflowPunct w:val="0"/>
      <w:ind w:left="720"/>
      <w:jc w:val="left"/>
    </w:pPr>
    <w:rPr>
      <w:rFonts w:ascii="Times New Roman" w:eastAsia="SimSun" w:hAnsi="Times New Roman" w:cs="Lucida Sans"/>
      <w:color w:val="00000A"/>
      <w:kern w:val="1"/>
      <w:lang w:eastAsia="hi-IN" w:bidi="hi-IN"/>
    </w:rPr>
  </w:style>
  <w:style w:type="numbering" w:customStyle="1" w:styleId="Elencocorrente2">
    <w:name w:val="Elenco corrente2"/>
    <w:uiPriority w:val="99"/>
    <w:rsid w:val="00976FA1"/>
    <w:pPr>
      <w:numPr>
        <w:numId w:val="1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rantino\AppData\Roaming\Microsoft\Templates\RS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65D97EFA813146836669513F38A7F5" ma:contentTypeVersion="3" ma:contentTypeDescription="Create a new document." ma:contentTypeScope="" ma:versionID="871c815aa4035e402d8ef1716d52f6f0">
  <xsd:schema xmlns:xsd="http://www.w3.org/2001/XMLSchema" xmlns:xs="http://www.w3.org/2001/XMLSchema" xmlns:p="http://schemas.microsoft.com/office/2006/metadata/properties" xmlns:ns2="19f01ddd-5f31-4798-af0f-daf34ffa3b16" targetNamespace="http://schemas.microsoft.com/office/2006/metadata/properties" ma:root="true" ma:fieldsID="0317bdd6820bd3e2492fa2df4ae4a153" ns2:_="">
    <xsd:import namespace="19f01ddd-5f31-4798-af0f-daf34ffa3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01ddd-5f31-4798-af0f-daf34ffa3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DBD7B6-9720-4198-9889-CFE1E2A7B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01ddd-5f31-4798-af0f-daf34ffa3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33B243-0423-4E84-BD4C-1EEC6B5488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1A9528-EE84-4FC9-8F60-3CAFC79D8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2DAB24-0582-422C-BBAB-E4C398421B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C:\Users\Tarantino\AppData\Roaming\Microsoft\Templates\RS2016.dotx</Template>
  <TotalTime>71</TotalTime>
  <Pages>1</Pages>
  <Words>296</Words>
  <Characters>1856</Characters>
  <Application>Microsoft Office Word</Application>
  <DocSecurity>0</DocSecurity>
  <Lines>44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FOCUS Energia</dc:creator>
  <cp:keywords/>
  <dc:description/>
  <cp:lastModifiedBy>Sergio amato</cp:lastModifiedBy>
  <cp:revision>22</cp:revision>
  <cp:lastPrinted>2026-05-25T18:08:00Z</cp:lastPrinted>
  <dcterms:created xsi:type="dcterms:W3CDTF">2026-05-29T06:43:00Z</dcterms:created>
  <dcterms:modified xsi:type="dcterms:W3CDTF">2026-06-12T11:16:00Z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519f1cb,162a07aa,372608fc</vt:lpwstr>
  </property>
  <property fmtid="{D5CDD505-2E9C-101B-9397-08002B2CF9AE}" pid="3" name="ClassificationContentMarkingHeaderFontProps">
    <vt:lpwstr>#808080,10,Aptos</vt:lpwstr>
  </property>
  <property fmtid="{D5CDD505-2E9C-101B-9397-08002B2CF9AE}" pid="4" name="ClassificationContentMarkingHeaderText">
    <vt:lpwstr>Corporate Use</vt:lpwstr>
  </property>
  <property fmtid="{D5CDD505-2E9C-101B-9397-08002B2CF9AE}" pid="5" name="MSIP_Label_9b5154d6-21c1-415b-b061-7427a4708b37_Enabled">
    <vt:lpwstr>true</vt:lpwstr>
  </property>
  <property fmtid="{D5CDD505-2E9C-101B-9397-08002B2CF9AE}" pid="6" name="MSIP_Label_9b5154d6-21c1-415b-b061-7427a4708b37_SetDate">
    <vt:lpwstr>2026-04-20T08:45:16Z</vt:lpwstr>
  </property>
  <property fmtid="{D5CDD505-2E9C-101B-9397-08002B2CF9AE}" pid="7" name="MSIP_Label_9b5154d6-21c1-415b-b061-7427a4708b37_Method">
    <vt:lpwstr>Privileged</vt:lpwstr>
  </property>
  <property fmtid="{D5CDD505-2E9C-101B-9397-08002B2CF9AE}" pid="8" name="MSIP_Label_9b5154d6-21c1-415b-b061-7427a4708b37_Name">
    <vt:lpwstr>Default Corporate Use</vt:lpwstr>
  </property>
  <property fmtid="{D5CDD505-2E9C-101B-9397-08002B2CF9AE}" pid="9" name="MSIP_Label_9b5154d6-21c1-415b-b061-7427a4708b37_SiteId">
    <vt:lpwstr>0b96d5d2-d153-4370-a2c7-8a926f24c8a1</vt:lpwstr>
  </property>
  <property fmtid="{D5CDD505-2E9C-101B-9397-08002B2CF9AE}" pid="10" name="MSIP_Label_9b5154d6-21c1-415b-b061-7427a4708b37_ActionId">
    <vt:lpwstr>9a530e05-8d44-4c0c-9169-3c490e29c867</vt:lpwstr>
  </property>
  <property fmtid="{D5CDD505-2E9C-101B-9397-08002B2CF9AE}" pid="11" name="MSIP_Label_9b5154d6-21c1-415b-b061-7427a4708b37_ContentBits">
    <vt:lpwstr>1</vt:lpwstr>
  </property>
  <property fmtid="{D5CDD505-2E9C-101B-9397-08002B2CF9AE}" pid="12" name="MSIP_Label_9b5154d6-21c1-415b-b061-7427a4708b37_Tag">
    <vt:lpwstr>10, 0, 1, 1</vt:lpwstr>
  </property>
  <property fmtid="{D5CDD505-2E9C-101B-9397-08002B2CF9AE}" pid="13" name="ContentTypeId">
    <vt:lpwstr>0x0101004065D97EFA813146836669513F38A7F5</vt:lpwstr>
  </property>
  <property fmtid="{D5CDD505-2E9C-101B-9397-08002B2CF9AE}" pid="14" name="docLang">
    <vt:lpwstr>it</vt:lpwstr>
  </property>
</Properties>
</file>