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6053B" w14:textId="77777777" w:rsidR="00ED6FCE" w:rsidRPr="00B23D4C" w:rsidRDefault="00ED6FCE" w:rsidP="00B23D4C">
      <w:pPr>
        <w:pStyle w:val="Titolo4"/>
        <w:numPr>
          <w:ilvl w:val="0"/>
          <w:numId w:val="0"/>
        </w:numPr>
        <w:ind w:left="864"/>
        <w:jc w:val="center"/>
        <w:rPr>
          <w:sz w:val="22"/>
          <w:szCs w:val="22"/>
          <w:lang w:val="it-IT"/>
        </w:rPr>
      </w:pPr>
      <w:bookmarkStart w:id="0" w:name="1_OGGETTO_E_FINALITÀ"/>
      <w:bookmarkStart w:id="1" w:name="2_PRIMI_ADEMPIMENTI_DEL_BENEFICIARIO"/>
      <w:bookmarkStart w:id="2" w:name="3_DURATA_DEL_PROGETTO"/>
      <w:bookmarkStart w:id="3" w:name="4_OBBLIGHI_DELLA_REGIONE_SICILIANA"/>
      <w:bookmarkStart w:id="4" w:name="5_OBBLIGHI_DEL_BENEFICIARIO"/>
      <w:bookmarkStart w:id="5" w:name="_bookmark20"/>
      <w:bookmarkStart w:id="6" w:name="6_SPESE_AMMISSIBILI_(paragrafo_riferito_"/>
      <w:bookmarkStart w:id="7" w:name="7_EROGAZIONE_CONTRIBUTO_E_MODALITÀ_DI_RE"/>
      <w:bookmarkStart w:id="8" w:name="(in_caso_di_procedure_per_le_quali_è_pre"/>
      <w:bookmarkStart w:id="9" w:name="_(in_caso_di_procedure_per_le_quali_non"/>
      <w:bookmarkStart w:id="10" w:name="_((in_caso_di_procedure_per_le_quali_è_"/>
      <w:bookmarkStart w:id="11" w:name="8_MONITORAGGIO_DELL’INTERVENTO_E_DELLE_S"/>
      <w:bookmarkStart w:id="12" w:name="9_CONSERVAZIONE_DELLA_DOCUMENTAZIONE"/>
      <w:bookmarkStart w:id="13" w:name="10_INFORMAZIONE_E_PUBBLICITÀ"/>
      <w:bookmarkStart w:id="14" w:name="11_CONTROLLI"/>
      <w:bookmarkStart w:id="15" w:name="12_MODIFICHE_PROGETTO"/>
      <w:bookmarkStart w:id="16" w:name="13_REVOCHE"/>
      <w:bookmarkStart w:id="17" w:name="14_CHIUSURA_DELL’OPERAZIONE_E_RENDICONTA"/>
      <w:bookmarkStart w:id="18" w:name="15_DIFFORME_E/O_PARZIALE_REALIZZAZIONE_D"/>
      <w:bookmarkStart w:id="19" w:name="16_TRATTAMENTO_DEI_DATI_PERSONALI"/>
      <w:bookmarkStart w:id="20" w:name="17_NORME_DI_RINVIO"/>
      <w:bookmarkStart w:id="21" w:name="_Ref215063593"/>
      <w:bookmarkStart w:id="22" w:name="_Toc2152317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23D4C">
        <w:rPr>
          <w:sz w:val="22"/>
          <w:szCs w:val="22"/>
          <w:lang w:val="it-IT"/>
        </w:rPr>
        <w:t>Allegato F – DSAN titolare effettivo</w:t>
      </w:r>
      <w:bookmarkEnd w:id="21"/>
      <w:bookmarkEnd w:id="22"/>
    </w:p>
    <w:p w14:paraId="2D39CFAA" w14:textId="620FAB33" w:rsidR="001C7B73" w:rsidRPr="001C7B73" w:rsidRDefault="00EE6B5D" w:rsidP="001C7B73">
      <w:pPr>
        <w:jc w:val="center"/>
      </w:pPr>
      <w:r>
        <w:rPr>
          <w:i/>
          <w:sz w:val="22"/>
          <w:u w:val="single"/>
        </w:rPr>
        <w:t>(</w:t>
      </w:r>
      <w:r w:rsidRPr="00CC4105">
        <w:rPr>
          <w:b/>
          <w:i/>
          <w:color w:val="FF0000"/>
          <w:sz w:val="22"/>
          <w:u w:val="single"/>
        </w:rPr>
        <w:t xml:space="preserve">nel caso di progetto presentato in forma </w:t>
      </w:r>
      <w:r>
        <w:rPr>
          <w:b/>
          <w:i/>
          <w:color w:val="FF0000"/>
          <w:sz w:val="22"/>
          <w:u w:val="single"/>
        </w:rPr>
        <w:t>aggregata</w:t>
      </w:r>
      <w:r w:rsidRPr="00CC4105">
        <w:rPr>
          <w:b/>
          <w:i/>
          <w:color w:val="FF0000"/>
          <w:sz w:val="22"/>
          <w:u w:val="single"/>
        </w:rPr>
        <w:t xml:space="preserve">, la presente dichiarazione deve essere presentata da ciascun soggetto </w:t>
      </w:r>
      <w:r w:rsidR="00B23D4C" w:rsidRPr="00B23D4C">
        <w:rPr>
          <w:b/>
          <w:i/>
          <w:color w:val="FF0000"/>
          <w:sz w:val="22"/>
          <w:u w:val="single"/>
        </w:rPr>
        <w:t>beneficiario/componente</w:t>
      </w:r>
      <w:r w:rsidRPr="00CC4105">
        <w:rPr>
          <w:b/>
          <w:i/>
          <w:color w:val="FF0000"/>
          <w:sz w:val="22"/>
          <w:u w:val="single"/>
        </w:rPr>
        <w:t xml:space="preserve"> e sottoscritta digitalmente dal relativo legale rappresentante</w:t>
      </w:r>
      <w:r>
        <w:rPr>
          <w:b/>
          <w:i/>
          <w:color w:val="FF0000"/>
          <w:sz w:val="22"/>
          <w:u w:val="single"/>
        </w:rPr>
        <w:t>)</w:t>
      </w:r>
    </w:p>
    <w:p w14:paraId="1CD38606" w14:textId="77777777" w:rsidR="00ED6FCE" w:rsidRDefault="00ED6FCE" w:rsidP="00ED6FCE">
      <w:pPr>
        <w:spacing w:line="360" w:lineRule="auto"/>
        <w:jc w:val="center"/>
        <w:rPr>
          <w:rFonts w:asciiTheme="minorHAnsi" w:hAnsiTheme="minorHAnsi" w:cstheme="minorHAnsi"/>
          <w:b/>
          <w:bCs/>
          <w:sz w:val="20"/>
          <w:szCs w:val="20"/>
        </w:rPr>
      </w:pPr>
    </w:p>
    <w:p w14:paraId="79C942A2" w14:textId="77777777" w:rsidR="00ED6FCE" w:rsidRPr="00206A1C" w:rsidRDefault="00ED6FCE" w:rsidP="00ED6FCE">
      <w:pPr>
        <w:spacing w:line="360" w:lineRule="auto"/>
        <w:jc w:val="center"/>
        <w:rPr>
          <w:rFonts w:asciiTheme="minorHAnsi" w:hAnsiTheme="minorHAnsi" w:cstheme="minorHAnsi"/>
          <w:b/>
          <w:bCs/>
          <w:sz w:val="20"/>
          <w:szCs w:val="20"/>
        </w:rPr>
      </w:pPr>
      <w:r w:rsidRPr="00206A1C">
        <w:rPr>
          <w:rFonts w:asciiTheme="minorHAnsi" w:hAnsiTheme="minorHAnsi" w:cstheme="minorHAnsi"/>
          <w:b/>
          <w:bCs/>
          <w:sz w:val="20"/>
          <w:szCs w:val="20"/>
        </w:rPr>
        <w:t xml:space="preserve">DICHIARAZIONE SOSTITUTIVA DI ATTO NOTORIO </w:t>
      </w:r>
      <w:bookmarkStart w:id="23" w:name="_Hlk150956511"/>
      <w:r w:rsidRPr="00206A1C">
        <w:rPr>
          <w:rFonts w:asciiTheme="minorHAnsi" w:hAnsiTheme="minorHAnsi" w:cstheme="minorHAnsi"/>
          <w:b/>
          <w:bCs/>
          <w:sz w:val="20"/>
          <w:szCs w:val="20"/>
        </w:rPr>
        <w:t>PER LA COMUNICAZIONE DEL TITOLARE EFFETTIVO</w:t>
      </w:r>
    </w:p>
    <w:bookmarkEnd w:id="23"/>
    <w:p w14:paraId="390E325E" w14:textId="77777777" w:rsidR="00ED6FCE" w:rsidRPr="00206A1C" w:rsidRDefault="00ED6FCE" w:rsidP="00ED6FCE">
      <w:pPr>
        <w:spacing w:line="360" w:lineRule="auto"/>
        <w:jc w:val="center"/>
        <w:rPr>
          <w:rFonts w:asciiTheme="minorHAnsi" w:hAnsiTheme="minorHAnsi" w:cstheme="minorHAnsi"/>
          <w:b/>
          <w:sz w:val="20"/>
          <w:szCs w:val="20"/>
        </w:rPr>
      </w:pPr>
      <w:r w:rsidRPr="00206A1C">
        <w:rPr>
          <w:rFonts w:asciiTheme="minorHAnsi" w:hAnsiTheme="minorHAnsi" w:cstheme="minorHAnsi"/>
          <w:b/>
          <w:sz w:val="20"/>
          <w:szCs w:val="20"/>
        </w:rPr>
        <w:t>(art. 46 e 47 DPR 28/12/2000 n. 445)</w:t>
      </w:r>
    </w:p>
    <w:p w14:paraId="70AF212E" w14:textId="77777777" w:rsidR="00ED6FCE" w:rsidRPr="00206A1C" w:rsidRDefault="00ED6FCE" w:rsidP="00ED6FCE">
      <w:pPr>
        <w:spacing w:line="360" w:lineRule="auto"/>
        <w:jc w:val="center"/>
        <w:rPr>
          <w:rFonts w:asciiTheme="minorHAnsi" w:hAnsiTheme="minorHAnsi" w:cstheme="minorHAnsi"/>
          <w:b/>
          <w:sz w:val="20"/>
          <w:szCs w:val="20"/>
        </w:rPr>
      </w:pPr>
    </w:p>
    <w:p w14:paraId="0998C42C" w14:textId="77777777" w:rsidR="00ED6FCE" w:rsidRPr="00206A1C" w:rsidRDefault="00ED6FCE" w:rsidP="00ED6FCE">
      <w:pPr>
        <w:spacing w:line="360" w:lineRule="auto"/>
        <w:rPr>
          <w:rFonts w:asciiTheme="minorHAnsi" w:hAnsiTheme="minorHAnsi" w:cstheme="minorHAnsi"/>
          <w:sz w:val="20"/>
          <w:szCs w:val="20"/>
        </w:rPr>
      </w:pPr>
      <w:r w:rsidRPr="00206A1C">
        <w:rPr>
          <w:rFonts w:asciiTheme="minorHAnsi" w:hAnsiTheme="minorHAnsi" w:cstheme="minorHAnsi"/>
          <w:bCs/>
          <w:sz w:val="20"/>
          <w:szCs w:val="20"/>
        </w:rPr>
        <w:t>in ottemperanza alle disposizioni di cui al Decreto Legislativo 21 novembre 2007, n. 231 ed alle successive disposizioni attuative emesse dalla Banca d’Italia in data 23 dicembre 2009 (Norme di prevenzione dell’antiriciclaggio)</w:t>
      </w:r>
      <w:r>
        <w:rPr>
          <w:rFonts w:asciiTheme="minorHAnsi" w:hAnsiTheme="minorHAnsi" w:cstheme="minorHAnsi"/>
          <w:bCs/>
          <w:sz w:val="20"/>
          <w:szCs w:val="20"/>
        </w:rPr>
        <w:t>,</w:t>
      </w:r>
    </w:p>
    <w:p w14:paraId="44AA7306" w14:textId="77777777" w:rsidR="00ED6FCE" w:rsidRPr="00206A1C" w:rsidRDefault="00ED6FCE" w:rsidP="00ED6FCE">
      <w:pPr>
        <w:spacing w:after="120" w:line="360" w:lineRule="auto"/>
        <w:rPr>
          <w:rFonts w:asciiTheme="minorHAnsi" w:hAnsiTheme="minorHAnsi" w:cstheme="minorHAnsi"/>
          <w:sz w:val="20"/>
          <w:szCs w:val="20"/>
        </w:rPr>
      </w:pPr>
      <w:r w:rsidRPr="00206A1C">
        <w:rPr>
          <w:rFonts w:asciiTheme="minorHAnsi" w:hAnsiTheme="minorHAnsi" w:cstheme="minorHAnsi"/>
          <w:sz w:val="20"/>
          <w:szCs w:val="20"/>
        </w:rPr>
        <w:t xml:space="preserve">Il Sottoscritto </w:t>
      </w:r>
      <w:r>
        <w:rPr>
          <w:rFonts w:asciiTheme="minorHAnsi" w:hAnsiTheme="minorHAnsi" w:cstheme="minorHAnsi"/>
          <w:sz w:val="20"/>
          <w:szCs w:val="20"/>
        </w:rPr>
        <w:t>_________</w:t>
      </w:r>
      <w:r w:rsidRPr="00206A1C">
        <w:rPr>
          <w:rFonts w:asciiTheme="minorHAnsi" w:hAnsiTheme="minorHAnsi" w:cstheme="minorHAnsi"/>
          <w:sz w:val="20"/>
          <w:szCs w:val="20"/>
        </w:rPr>
        <w:t xml:space="preserve"> nato a</w:t>
      </w:r>
      <w:r>
        <w:rPr>
          <w:rFonts w:asciiTheme="minorHAnsi" w:hAnsiTheme="minorHAnsi" w:cstheme="minorHAnsi"/>
          <w:sz w:val="20"/>
          <w:szCs w:val="20"/>
        </w:rPr>
        <w:t>_______</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 xml:space="preserve">) il </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w:t>
      </w:r>
      <w:r w:rsidRPr="00206A1C">
        <w:rPr>
          <w:rFonts w:asciiTheme="minorHAnsi" w:hAnsiTheme="minorHAnsi" w:cstheme="minorHAnsi"/>
          <w:sz w:val="20"/>
          <w:szCs w:val="20"/>
        </w:rPr>
        <w:t>/19</w:t>
      </w:r>
      <w:r>
        <w:rPr>
          <w:rFonts w:asciiTheme="minorHAnsi" w:hAnsiTheme="minorHAnsi" w:cstheme="minorHAnsi"/>
          <w:sz w:val="20"/>
          <w:szCs w:val="20"/>
        </w:rPr>
        <w:t>__</w:t>
      </w:r>
      <w:r w:rsidRPr="00206A1C">
        <w:rPr>
          <w:rFonts w:asciiTheme="minorHAnsi" w:hAnsiTheme="minorHAnsi" w:cstheme="minorHAnsi"/>
          <w:sz w:val="20"/>
          <w:szCs w:val="20"/>
        </w:rPr>
        <w:t xml:space="preserve"> C.F. </w:t>
      </w:r>
      <w:r>
        <w:rPr>
          <w:rFonts w:asciiTheme="minorHAnsi" w:hAnsiTheme="minorHAnsi" w:cstheme="minorHAnsi"/>
          <w:sz w:val="20"/>
          <w:szCs w:val="20"/>
        </w:rPr>
        <w:t>_____________</w:t>
      </w:r>
      <w:r w:rsidRPr="00206A1C">
        <w:rPr>
          <w:rFonts w:asciiTheme="minorHAnsi" w:hAnsiTheme="minorHAnsi" w:cstheme="minorHAnsi"/>
          <w:sz w:val="20"/>
          <w:szCs w:val="20"/>
        </w:rPr>
        <w:t xml:space="preserve"> residente a </w:t>
      </w:r>
      <w:r>
        <w:rPr>
          <w:rFonts w:asciiTheme="minorHAnsi" w:hAnsiTheme="minorHAnsi" w:cstheme="minorHAnsi"/>
          <w:sz w:val="20"/>
          <w:szCs w:val="20"/>
        </w:rPr>
        <w:t>_______</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 xml:space="preserve">) CAP </w:t>
      </w:r>
      <w:r>
        <w:rPr>
          <w:rFonts w:asciiTheme="minorHAnsi" w:hAnsiTheme="minorHAnsi" w:cstheme="minorHAnsi"/>
          <w:sz w:val="20"/>
          <w:szCs w:val="20"/>
        </w:rPr>
        <w:t>_____</w:t>
      </w:r>
      <w:r w:rsidRPr="00206A1C">
        <w:rPr>
          <w:rFonts w:asciiTheme="minorHAnsi" w:hAnsiTheme="minorHAnsi" w:cstheme="minorHAnsi"/>
          <w:sz w:val="20"/>
          <w:szCs w:val="20"/>
        </w:rPr>
        <w:t xml:space="preserve">  in via </w:t>
      </w:r>
      <w:r>
        <w:rPr>
          <w:rFonts w:asciiTheme="minorHAnsi" w:hAnsiTheme="minorHAnsi" w:cstheme="minorHAnsi"/>
          <w:sz w:val="20"/>
          <w:szCs w:val="20"/>
        </w:rPr>
        <w:t>__________,</w:t>
      </w:r>
      <w:r w:rsidRPr="00206A1C">
        <w:rPr>
          <w:rFonts w:asciiTheme="minorHAnsi" w:hAnsiTheme="minorHAnsi" w:cstheme="minorHAnsi"/>
          <w:sz w:val="20"/>
          <w:szCs w:val="20"/>
        </w:rPr>
        <w:t xml:space="preserve"> n. </w:t>
      </w:r>
      <w:r>
        <w:rPr>
          <w:rFonts w:asciiTheme="minorHAnsi" w:hAnsiTheme="minorHAnsi" w:cstheme="minorHAnsi"/>
          <w:sz w:val="20"/>
          <w:szCs w:val="20"/>
        </w:rPr>
        <w:t>__</w:t>
      </w:r>
      <w:r w:rsidRPr="00206A1C">
        <w:rPr>
          <w:rFonts w:asciiTheme="minorHAnsi" w:hAnsiTheme="minorHAnsi" w:cstheme="minorHAnsi"/>
          <w:sz w:val="20"/>
          <w:szCs w:val="20"/>
        </w:rPr>
        <w:t xml:space="preserve"> </w:t>
      </w:r>
      <w:r w:rsidRPr="00206A1C">
        <w:rPr>
          <w:rFonts w:asciiTheme="minorHAnsi" w:hAnsiTheme="minorHAnsi" w:cstheme="minorHAnsi"/>
          <w:bCs/>
          <w:sz w:val="20"/>
          <w:szCs w:val="20"/>
        </w:rPr>
        <w:t>domicilio (</w:t>
      </w:r>
      <w:r w:rsidRPr="00206A1C">
        <w:rPr>
          <w:rFonts w:asciiTheme="minorHAnsi" w:hAnsiTheme="minorHAnsi" w:cstheme="minorHAnsi"/>
          <w:bCs/>
          <w:i/>
          <w:iCs/>
          <w:sz w:val="20"/>
          <w:szCs w:val="20"/>
        </w:rPr>
        <w:t>se diverso dalla residenza</w:t>
      </w:r>
      <w:r w:rsidRPr="00206A1C">
        <w:rPr>
          <w:rFonts w:asciiTheme="minorHAnsi" w:hAnsiTheme="minorHAnsi" w:cstheme="minorHAnsi"/>
          <w:bCs/>
          <w:sz w:val="20"/>
          <w:szCs w:val="20"/>
        </w:rPr>
        <w:t xml:space="preserve">) a </w:t>
      </w:r>
      <w:r w:rsidRPr="00206A1C">
        <w:rPr>
          <w:rFonts w:asciiTheme="minorHAnsi" w:hAnsiTheme="minorHAnsi" w:cstheme="minorHAnsi"/>
          <w:sz w:val="20"/>
          <w:szCs w:val="20"/>
        </w:rPr>
        <w:t xml:space="preserve">______________________________________ (___) CAP. ________ in via _______________________________ n. ________  </w:t>
      </w: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33"/>
        <w:gridCol w:w="1473"/>
        <w:gridCol w:w="1876"/>
        <w:gridCol w:w="4246"/>
      </w:tblGrid>
      <w:tr w:rsidR="00ED6FCE" w:rsidRPr="00206A1C" w14:paraId="4AB33AC7" w14:textId="77777777" w:rsidTr="00B72F44">
        <w:tc>
          <w:tcPr>
            <w:tcW w:w="1056" w:type="pct"/>
            <w:vAlign w:val="center"/>
          </w:tcPr>
          <w:p w14:paraId="5A0B7901" w14:textId="77777777" w:rsidR="00ED6FCE" w:rsidRPr="001C7B73" w:rsidRDefault="00ED6FCE" w:rsidP="00B72F44">
            <w:pPr>
              <w:adjustRightInd w:val="0"/>
              <w:spacing w:line="360" w:lineRule="auto"/>
              <w:rPr>
                <w:rFonts w:asciiTheme="minorHAnsi" w:hAnsiTheme="minorHAnsi" w:cstheme="minorHAnsi"/>
                <w:sz w:val="20"/>
                <w:szCs w:val="20"/>
              </w:rPr>
            </w:pPr>
            <w:bookmarkStart w:id="24" w:name="_Hlk150957795"/>
            <w:r w:rsidRPr="001C7B73">
              <w:rPr>
                <w:rFonts w:asciiTheme="minorHAnsi" w:hAnsiTheme="minorHAnsi" w:cstheme="minorHAnsi"/>
                <w:sz w:val="20"/>
                <w:szCs w:val="20"/>
              </w:rPr>
              <w:t xml:space="preserve">□ Carta d'identità </w:t>
            </w:r>
            <w:bookmarkEnd w:id="24"/>
          </w:p>
        </w:tc>
        <w:tc>
          <w:tcPr>
            <w:tcW w:w="765" w:type="pct"/>
            <w:vAlign w:val="center"/>
          </w:tcPr>
          <w:p w14:paraId="052E14AD" w14:textId="77777777" w:rsidR="00ED6FCE" w:rsidRPr="001C7B73" w:rsidRDefault="00ED6FCE" w:rsidP="00B72F44">
            <w:pPr>
              <w:adjustRightInd w:val="0"/>
              <w:spacing w:line="360" w:lineRule="auto"/>
              <w:rPr>
                <w:rFonts w:asciiTheme="minorHAnsi" w:hAnsiTheme="minorHAnsi" w:cstheme="minorHAnsi"/>
                <w:sz w:val="20"/>
                <w:szCs w:val="20"/>
              </w:rPr>
            </w:pPr>
            <w:r w:rsidRPr="001C7B73">
              <w:rPr>
                <w:rFonts w:asciiTheme="minorHAnsi" w:hAnsiTheme="minorHAnsi" w:cstheme="minorHAnsi"/>
                <w:sz w:val="20"/>
                <w:szCs w:val="20"/>
              </w:rPr>
              <w:t>□ Patente</w:t>
            </w:r>
          </w:p>
        </w:tc>
        <w:tc>
          <w:tcPr>
            <w:tcW w:w="974" w:type="pct"/>
            <w:vAlign w:val="center"/>
          </w:tcPr>
          <w:p w14:paraId="53DBE73F" w14:textId="77777777" w:rsidR="00ED6FCE" w:rsidRPr="001C7B73" w:rsidRDefault="00ED6FCE" w:rsidP="00B72F44">
            <w:pPr>
              <w:adjustRightInd w:val="0"/>
              <w:spacing w:line="360" w:lineRule="auto"/>
              <w:rPr>
                <w:rFonts w:asciiTheme="minorHAnsi" w:hAnsiTheme="minorHAnsi" w:cstheme="minorHAnsi"/>
                <w:sz w:val="20"/>
                <w:szCs w:val="20"/>
              </w:rPr>
            </w:pPr>
            <w:r w:rsidRPr="001C7B73">
              <w:rPr>
                <w:rFonts w:asciiTheme="minorHAnsi" w:hAnsiTheme="minorHAnsi" w:cstheme="minorHAnsi"/>
                <w:sz w:val="20"/>
                <w:szCs w:val="20"/>
              </w:rPr>
              <w:t xml:space="preserve">□ Passaporto  </w:t>
            </w:r>
          </w:p>
        </w:tc>
        <w:tc>
          <w:tcPr>
            <w:tcW w:w="2206" w:type="pct"/>
            <w:vAlign w:val="center"/>
          </w:tcPr>
          <w:p w14:paraId="364330C8" w14:textId="77777777" w:rsidR="00ED6FCE" w:rsidRPr="001C7B73" w:rsidRDefault="00ED6FCE" w:rsidP="00B72F44">
            <w:pPr>
              <w:adjustRightInd w:val="0"/>
              <w:spacing w:line="360" w:lineRule="auto"/>
              <w:rPr>
                <w:rFonts w:asciiTheme="minorHAnsi" w:hAnsiTheme="minorHAnsi" w:cstheme="minorHAnsi"/>
                <w:sz w:val="20"/>
                <w:szCs w:val="20"/>
              </w:rPr>
            </w:pPr>
            <w:r w:rsidRPr="001C7B73">
              <w:rPr>
                <w:rFonts w:asciiTheme="minorHAnsi" w:hAnsiTheme="minorHAnsi" w:cstheme="minorHAnsi"/>
                <w:sz w:val="20"/>
                <w:szCs w:val="20"/>
              </w:rPr>
              <w:t>□ Altro (</w:t>
            </w:r>
            <w:r w:rsidRPr="001C7B73">
              <w:rPr>
                <w:rFonts w:asciiTheme="minorHAnsi" w:hAnsiTheme="minorHAnsi" w:cstheme="minorHAnsi"/>
                <w:i/>
                <w:iCs/>
                <w:sz w:val="20"/>
                <w:szCs w:val="20"/>
              </w:rPr>
              <w:t>specificare</w:t>
            </w:r>
            <w:r w:rsidRPr="001C7B73">
              <w:rPr>
                <w:rFonts w:asciiTheme="minorHAnsi" w:hAnsiTheme="minorHAnsi" w:cstheme="minorHAnsi"/>
                <w:sz w:val="20"/>
                <w:szCs w:val="20"/>
              </w:rPr>
              <w:t>)</w:t>
            </w:r>
          </w:p>
        </w:tc>
      </w:tr>
    </w:tbl>
    <w:p w14:paraId="58E2C121" w14:textId="77777777" w:rsidR="00ED6FCE" w:rsidRPr="00206A1C" w:rsidRDefault="00ED6FCE" w:rsidP="00ED6FCE">
      <w:pPr>
        <w:spacing w:line="360" w:lineRule="auto"/>
        <w:rPr>
          <w:rFonts w:asciiTheme="minorHAnsi" w:hAnsiTheme="minorHAnsi" w:cstheme="minorHAnsi"/>
          <w:sz w:val="20"/>
          <w:szCs w:val="20"/>
        </w:rPr>
      </w:pPr>
      <w:r w:rsidRPr="00206A1C">
        <w:rPr>
          <w:rFonts w:asciiTheme="minorHAnsi" w:hAnsiTheme="minorHAnsi" w:cstheme="minorHAnsi"/>
          <w:sz w:val="20"/>
          <w:szCs w:val="20"/>
        </w:rPr>
        <w:t xml:space="preserve">avente numero </w:t>
      </w:r>
      <w:r>
        <w:rPr>
          <w:rFonts w:asciiTheme="minorHAnsi" w:hAnsiTheme="minorHAnsi" w:cstheme="minorHAnsi"/>
          <w:sz w:val="20"/>
          <w:szCs w:val="20"/>
        </w:rPr>
        <w:t>_____________</w:t>
      </w:r>
    </w:p>
    <w:p w14:paraId="0E17EADB" w14:textId="77777777" w:rsidR="00ED6FCE" w:rsidRPr="00206A1C" w:rsidRDefault="00ED6FCE" w:rsidP="00ED6FCE">
      <w:pPr>
        <w:spacing w:line="360" w:lineRule="auto"/>
        <w:rPr>
          <w:rFonts w:asciiTheme="minorHAnsi" w:hAnsiTheme="minorHAnsi" w:cstheme="minorHAnsi"/>
          <w:sz w:val="20"/>
          <w:szCs w:val="20"/>
        </w:rPr>
      </w:pPr>
      <w:r w:rsidRPr="00206A1C">
        <w:rPr>
          <w:rFonts w:asciiTheme="minorHAnsi" w:hAnsiTheme="minorHAnsi" w:cstheme="minorHAnsi"/>
          <w:sz w:val="20"/>
          <w:szCs w:val="20"/>
        </w:rPr>
        <w:t xml:space="preserve">rilasciato il </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w:t>
      </w:r>
      <w:r w:rsidRPr="00206A1C">
        <w:rPr>
          <w:rFonts w:asciiTheme="minorHAnsi" w:hAnsiTheme="minorHAnsi" w:cstheme="minorHAnsi"/>
          <w:sz w:val="20"/>
          <w:szCs w:val="20"/>
        </w:rPr>
        <w:t>/202</w:t>
      </w:r>
      <w:r>
        <w:rPr>
          <w:rFonts w:asciiTheme="minorHAnsi" w:hAnsiTheme="minorHAnsi" w:cstheme="minorHAnsi"/>
          <w:sz w:val="20"/>
          <w:szCs w:val="20"/>
        </w:rPr>
        <w:t>_</w:t>
      </w:r>
      <w:r w:rsidRPr="00206A1C">
        <w:rPr>
          <w:rFonts w:asciiTheme="minorHAnsi" w:hAnsiTheme="minorHAnsi" w:cstheme="minorHAnsi"/>
          <w:sz w:val="20"/>
          <w:szCs w:val="20"/>
        </w:rPr>
        <w:t xml:space="preserve"> da </w:t>
      </w:r>
      <w:r>
        <w:rPr>
          <w:rFonts w:asciiTheme="minorHAnsi" w:hAnsiTheme="minorHAnsi" w:cstheme="minorHAnsi"/>
          <w:sz w:val="20"/>
          <w:szCs w:val="20"/>
        </w:rPr>
        <w:t>_______________________</w:t>
      </w:r>
    </w:p>
    <w:p w14:paraId="09180A61" w14:textId="7E3B56D5" w:rsidR="00ED6FCE" w:rsidRPr="00206A1C" w:rsidRDefault="00ED6FCE" w:rsidP="00ED6FCE">
      <w:pPr>
        <w:spacing w:line="360" w:lineRule="auto"/>
        <w:rPr>
          <w:rFonts w:asciiTheme="minorHAnsi" w:hAnsiTheme="minorHAnsi" w:cstheme="minorHAnsi"/>
          <w:sz w:val="20"/>
          <w:szCs w:val="20"/>
        </w:rPr>
      </w:pPr>
      <w:r w:rsidRPr="00206A1C">
        <w:rPr>
          <w:rFonts w:asciiTheme="minorHAnsi" w:hAnsiTheme="minorHAnsi" w:cstheme="minorHAnsi"/>
          <w:sz w:val="20"/>
          <w:szCs w:val="20"/>
        </w:rPr>
        <w:t>scadenza</w:t>
      </w:r>
      <w:r>
        <w:rPr>
          <w:rFonts w:asciiTheme="minorHAnsi" w:hAnsiTheme="minorHAnsi" w:cstheme="minorHAnsi"/>
          <w:sz w:val="20"/>
          <w:szCs w:val="20"/>
        </w:rPr>
        <w:t>:</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w:t>
      </w:r>
      <w:r w:rsidRPr="00206A1C">
        <w:rPr>
          <w:rFonts w:asciiTheme="minorHAnsi" w:hAnsiTheme="minorHAnsi" w:cstheme="minorHAnsi"/>
          <w:sz w:val="20"/>
          <w:szCs w:val="20"/>
        </w:rPr>
        <w:t>/20</w:t>
      </w:r>
      <w:r>
        <w:rPr>
          <w:rFonts w:asciiTheme="minorHAnsi" w:hAnsiTheme="minorHAnsi" w:cstheme="minorHAnsi"/>
          <w:sz w:val="20"/>
          <w:szCs w:val="20"/>
        </w:rPr>
        <w:t>__</w:t>
      </w:r>
    </w:p>
    <w:p w14:paraId="57FD66BD" w14:textId="5852DED4" w:rsidR="00ED6FCE" w:rsidRPr="00206A1C" w:rsidRDefault="00ED6FCE" w:rsidP="00ED6FCE">
      <w:pPr>
        <w:spacing w:line="360" w:lineRule="auto"/>
        <w:rPr>
          <w:rFonts w:asciiTheme="minorHAnsi" w:hAnsiTheme="minorHAnsi" w:cstheme="minorHAnsi"/>
          <w:sz w:val="20"/>
          <w:szCs w:val="20"/>
        </w:rPr>
      </w:pPr>
      <w:r w:rsidRPr="00206A1C">
        <w:rPr>
          <w:rFonts w:asciiTheme="minorHAnsi" w:hAnsiTheme="minorHAnsi" w:cstheme="minorHAnsi"/>
          <w:sz w:val="20"/>
          <w:szCs w:val="20"/>
        </w:rPr>
        <w:t xml:space="preserve">consapevole delle responsabilità penali previste per le ipotesi di falsità in atti e dichiarazioni mendaci così come stabilito negli artt. 75 e 76 del DPR 28/12/2000 n. 445 </w:t>
      </w:r>
    </w:p>
    <w:p w14:paraId="2F5B3FBF" w14:textId="77777777" w:rsidR="00ED6FCE" w:rsidRPr="00206A1C" w:rsidRDefault="00ED6FCE" w:rsidP="00ED6FCE">
      <w:pPr>
        <w:spacing w:line="360" w:lineRule="auto"/>
        <w:ind w:right="-35"/>
        <w:rPr>
          <w:rFonts w:asciiTheme="minorHAnsi" w:hAnsiTheme="minorHAnsi" w:cstheme="minorHAnsi"/>
          <w:sz w:val="20"/>
          <w:szCs w:val="20"/>
        </w:rPr>
      </w:pPr>
      <w:r w:rsidRPr="00206A1C">
        <w:rPr>
          <w:rFonts w:asciiTheme="minorHAnsi" w:hAnsiTheme="minorHAnsi" w:cstheme="minorHAnsi"/>
          <w:b/>
          <w:sz w:val="20"/>
          <w:szCs w:val="20"/>
        </w:rPr>
        <w:t>in qualità di Legale Rappresentante della società</w:t>
      </w:r>
      <w:r w:rsidRPr="00206A1C">
        <w:rPr>
          <w:rFonts w:asciiTheme="minorHAnsi" w:hAnsiTheme="minorHAnsi" w:cstheme="minorHAnsi"/>
          <w:sz w:val="20"/>
          <w:szCs w:val="20"/>
        </w:rPr>
        <w:t xml:space="preserve">   </w:t>
      </w:r>
      <w:r>
        <w:rPr>
          <w:rFonts w:asciiTheme="minorHAnsi" w:hAnsiTheme="minorHAnsi" w:cstheme="minorHAnsi"/>
          <w:sz w:val="20"/>
          <w:szCs w:val="20"/>
        </w:rPr>
        <w:t>_________________</w:t>
      </w:r>
      <w:r w:rsidRPr="00206A1C">
        <w:rPr>
          <w:rFonts w:asciiTheme="minorHAnsi" w:hAnsiTheme="minorHAnsi" w:cstheme="minorHAnsi"/>
          <w:sz w:val="20"/>
          <w:szCs w:val="20"/>
        </w:rPr>
        <w:t xml:space="preserve"> con sede legale in </w:t>
      </w:r>
      <w:r>
        <w:rPr>
          <w:rFonts w:asciiTheme="minorHAnsi" w:hAnsiTheme="minorHAnsi" w:cstheme="minorHAnsi"/>
          <w:sz w:val="20"/>
          <w:szCs w:val="20"/>
        </w:rPr>
        <w:t>______________</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 xml:space="preserve">) Via </w:t>
      </w:r>
      <w:r>
        <w:rPr>
          <w:rFonts w:asciiTheme="minorHAnsi" w:hAnsiTheme="minorHAnsi" w:cstheme="minorHAnsi"/>
          <w:sz w:val="20"/>
          <w:szCs w:val="20"/>
        </w:rPr>
        <w:t>____________,</w:t>
      </w:r>
      <w:r w:rsidRPr="00206A1C">
        <w:rPr>
          <w:rFonts w:asciiTheme="minorHAnsi" w:hAnsiTheme="minorHAnsi" w:cstheme="minorHAnsi"/>
          <w:sz w:val="20"/>
          <w:szCs w:val="20"/>
        </w:rPr>
        <w:t xml:space="preserve"> n.  </w:t>
      </w:r>
      <w:r>
        <w:rPr>
          <w:rFonts w:asciiTheme="minorHAnsi" w:hAnsiTheme="minorHAnsi" w:cstheme="minorHAnsi"/>
          <w:sz w:val="20"/>
          <w:szCs w:val="20"/>
        </w:rPr>
        <w:t>__</w:t>
      </w:r>
      <w:r w:rsidRPr="00206A1C">
        <w:rPr>
          <w:rFonts w:asciiTheme="minorHAnsi" w:hAnsiTheme="minorHAnsi" w:cstheme="minorHAnsi"/>
          <w:sz w:val="20"/>
          <w:szCs w:val="20"/>
        </w:rPr>
        <w:t xml:space="preserve"> CAP </w:t>
      </w:r>
      <w:r>
        <w:rPr>
          <w:rFonts w:asciiTheme="minorHAnsi" w:hAnsiTheme="minorHAnsi" w:cstheme="minorHAnsi"/>
          <w:sz w:val="20"/>
          <w:szCs w:val="20"/>
        </w:rPr>
        <w:t>_____</w:t>
      </w:r>
      <w:r w:rsidRPr="00206A1C">
        <w:rPr>
          <w:rFonts w:asciiTheme="minorHAnsi" w:hAnsiTheme="minorHAnsi" w:cstheme="minorHAnsi"/>
          <w:sz w:val="20"/>
          <w:szCs w:val="20"/>
        </w:rPr>
        <w:t xml:space="preserve"> C.F. / Partita IVA </w:t>
      </w:r>
      <w:r>
        <w:rPr>
          <w:rFonts w:asciiTheme="minorHAnsi" w:hAnsiTheme="minorHAnsi" w:cstheme="minorHAnsi"/>
          <w:sz w:val="20"/>
          <w:szCs w:val="20"/>
        </w:rPr>
        <w:t>____________</w:t>
      </w:r>
      <w:r w:rsidRPr="00206A1C">
        <w:rPr>
          <w:rFonts w:asciiTheme="minorHAnsi" w:hAnsiTheme="minorHAnsi" w:cstheme="minorHAnsi"/>
          <w:sz w:val="20"/>
          <w:szCs w:val="20"/>
        </w:rPr>
        <w:t xml:space="preserve">, codice ATECO </w:t>
      </w:r>
      <w:r>
        <w:rPr>
          <w:rFonts w:asciiTheme="minorHAnsi" w:hAnsiTheme="minorHAnsi" w:cstheme="minorHAnsi"/>
          <w:sz w:val="20"/>
          <w:szCs w:val="20"/>
        </w:rPr>
        <w:t>_____.</w:t>
      </w:r>
    </w:p>
    <w:p w14:paraId="5AA9491E" w14:textId="77777777" w:rsidR="00ED6FCE" w:rsidRPr="00206A1C" w:rsidRDefault="00ED6FCE" w:rsidP="00ED6FCE">
      <w:pPr>
        <w:spacing w:line="360" w:lineRule="auto"/>
        <w:ind w:right="-35"/>
        <w:rPr>
          <w:rFonts w:asciiTheme="minorHAnsi" w:hAnsiTheme="minorHAnsi" w:cstheme="minorHAnsi"/>
          <w:sz w:val="20"/>
          <w:szCs w:val="20"/>
        </w:rPr>
      </w:pPr>
      <w:r w:rsidRPr="00206A1C">
        <w:rPr>
          <w:rFonts w:asciiTheme="minorHAnsi" w:hAnsiTheme="minorHAnsi" w:cstheme="minorHAnsi"/>
          <w:sz w:val="20"/>
          <w:szCs w:val="20"/>
        </w:rPr>
        <w:t xml:space="preserve">Descrizione sintetica attività economica </w:t>
      </w:r>
      <w:r>
        <w:rPr>
          <w:rFonts w:asciiTheme="minorHAnsi" w:hAnsiTheme="minorHAnsi" w:cstheme="minorHAnsi"/>
          <w:sz w:val="20"/>
          <w:szCs w:val="20"/>
        </w:rPr>
        <w:t>_____________________________________</w:t>
      </w:r>
    </w:p>
    <w:p w14:paraId="2B66EFB9" w14:textId="77777777" w:rsidR="00ED6FCE" w:rsidRPr="00206A1C" w:rsidRDefault="00ED6FCE" w:rsidP="00ED6FCE">
      <w:pPr>
        <w:spacing w:line="360" w:lineRule="auto"/>
        <w:ind w:right="-35"/>
        <w:rPr>
          <w:rFonts w:asciiTheme="minorHAnsi" w:hAnsiTheme="minorHAnsi" w:cstheme="minorHAnsi"/>
          <w:sz w:val="20"/>
          <w:szCs w:val="20"/>
        </w:rPr>
      </w:pPr>
      <w:r w:rsidRPr="00206A1C">
        <w:rPr>
          <w:rFonts w:asciiTheme="minorHAnsi" w:hAnsiTheme="minorHAnsi" w:cstheme="minorHAnsi"/>
          <w:sz w:val="20"/>
          <w:szCs w:val="20"/>
        </w:rPr>
        <w:t xml:space="preserve">              </w:t>
      </w:r>
    </w:p>
    <w:p w14:paraId="27074E4C" w14:textId="77777777" w:rsidR="00ED6FCE" w:rsidRPr="00D925C1" w:rsidRDefault="00ED6FCE" w:rsidP="00ED6FCE">
      <w:pPr>
        <w:spacing w:after="400" w:line="360" w:lineRule="auto"/>
        <w:rPr>
          <w:rFonts w:asciiTheme="minorHAnsi" w:hAnsiTheme="minorHAnsi" w:cstheme="minorHAnsi"/>
          <w:bCs/>
          <w:sz w:val="20"/>
          <w:szCs w:val="20"/>
        </w:rPr>
      </w:pPr>
      <w:r w:rsidRPr="00206A1C">
        <w:rPr>
          <w:rFonts w:asciiTheme="minorHAnsi" w:hAnsiTheme="minorHAnsi" w:cstheme="minorHAnsi"/>
          <w:b/>
          <w:sz w:val="20"/>
          <w:szCs w:val="20"/>
        </w:rPr>
        <w:t xml:space="preserve">In relazione al progetto: </w:t>
      </w:r>
      <w:r>
        <w:rPr>
          <w:rFonts w:asciiTheme="minorHAnsi" w:hAnsiTheme="minorHAnsi" w:cstheme="minorHAnsi"/>
          <w:b/>
          <w:sz w:val="20"/>
          <w:szCs w:val="20"/>
        </w:rPr>
        <w:t xml:space="preserve">___________________ </w:t>
      </w:r>
      <w:r w:rsidRPr="00D925C1">
        <w:rPr>
          <w:rFonts w:asciiTheme="minorHAnsi" w:hAnsiTheme="minorHAnsi" w:cstheme="minorHAnsi"/>
          <w:bCs/>
          <w:i/>
          <w:iCs/>
          <w:sz w:val="20"/>
          <w:szCs w:val="20"/>
        </w:rPr>
        <w:t>(inserir</w:t>
      </w:r>
      <w:r>
        <w:rPr>
          <w:rFonts w:asciiTheme="minorHAnsi" w:hAnsiTheme="minorHAnsi" w:cstheme="minorHAnsi"/>
          <w:bCs/>
          <w:i/>
          <w:iCs/>
          <w:sz w:val="20"/>
          <w:szCs w:val="20"/>
        </w:rPr>
        <w:t>e titolo del progetto</w:t>
      </w:r>
      <w:r w:rsidRPr="00D925C1">
        <w:rPr>
          <w:rFonts w:asciiTheme="minorHAnsi" w:hAnsiTheme="minorHAnsi" w:cstheme="minorHAnsi"/>
          <w:bCs/>
          <w:i/>
          <w:iCs/>
          <w:sz w:val="20"/>
          <w:szCs w:val="20"/>
        </w:rPr>
        <w:t>)</w:t>
      </w:r>
    </w:p>
    <w:p w14:paraId="5E537507" w14:textId="77777777" w:rsidR="00ED6FCE" w:rsidRPr="00206A1C" w:rsidRDefault="00ED6FCE" w:rsidP="00ED6FCE">
      <w:pPr>
        <w:jc w:val="center"/>
        <w:rPr>
          <w:rFonts w:asciiTheme="minorHAnsi" w:hAnsiTheme="minorHAnsi" w:cstheme="minorHAnsi"/>
          <w:b/>
          <w:bCs/>
          <w:sz w:val="20"/>
          <w:szCs w:val="20"/>
        </w:rPr>
      </w:pPr>
      <w:r w:rsidRPr="00206A1C">
        <w:rPr>
          <w:rFonts w:asciiTheme="minorHAnsi" w:hAnsiTheme="minorHAnsi" w:cstheme="minorHAnsi"/>
          <w:b/>
          <w:bCs/>
          <w:sz w:val="20"/>
          <w:szCs w:val="20"/>
        </w:rPr>
        <w:t xml:space="preserve">DICHIARA </w:t>
      </w:r>
    </w:p>
    <w:p w14:paraId="42BD68F5"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che utilizzando il:</w:t>
      </w:r>
    </w:p>
    <w:p w14:paraId="7770498E"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 Criterio dell’assetto proprietario</w:t>
      </w:r>
      <w:r w:rsidRPr="00206A1C">
        <w:rPr>
          <w:rStyle w:val="Rimandonotaapidipagina"/>
          <w:rFonts w:asciiTheme="minorHAnsi" w:hAnsiTheme="minorHAnsi" w:cstheme="minorHAnsi"/>
          <w:sz w:val="20"/>
          <w:szCs w:val="20"/>
        </w:rPr>
        <w:footnoteReference w:id="1"/>
      </w:r>
    </w:p>
    <w:p w14:paraId="29C2C286"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 Criterio del controllo</w:t>
      </w:r>
      <w:r w:rsidRPr="00206A1C">
        <w:rPr>
          <w:rStyle w:val="Rimandonotaapidipagina"/>
          <w:rFonts w:asciiTheme="minorHAnsi" w:hAnsiTheme="minorHAnsi" w:cstheme="minorHAnsi"/>
          <w:sz w:val="20"/>
          <w:szCs w:val="20"/>
        </w:rPr>
        <w:footnoteReference w:id="2"/>
      </w:r>
    </w:p>
    <w:p w14:paraId="2FAD64C6"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 Criterio residuale</w:t>
      </w:r>
      <w:r w:rsidRPr="00206A1C">
        <w:rPr>
          <w:rStyle w:val="Rimandonotaapidipagina"/>
          <w:rFonts w:asciiTheme="minorHAnsi" w:hAnsiTheme="minorHAnsi" w:cstheme="minorHAnsi"/>
          <w:sz w:val="20"/>
          <w:szCs w:val="20"/>
        </w:rPr>
        <w:footnoteReference w:id="3"/>
      </w:r>
    </w:p>
    <w:p w14:paraId="29FFCE75" w14:textId="77777777" w:rsidR="00ED6FCE" w:rsidRPr="00206A1C" w:rsidRDefault="00ED6FCE" w:rsidP="00ED6FCE">
      <w:pPr>
        <w:adjustRightInd w:val="0"/>
        <w:spacing w:after="120"/>
        <w:rPr>
          <w:rFonts w:asciiTheme="minorHAnsi" w:hAnsiTheme="minorHAnsi" w:cstheme="minorHAnsi"/>
          <w:i/>
          <w:iCs/>
          <w:sz w:val="20"/>
          <w:szCs w:val="20"/>
        </w:rPr>
      </w:pPr>
      <w:r w:rsidRPr="00206A1C">
        <w:rPr>
          <w:rFonts w:asciiTheme="minorHAnsi" w:hAnsiTheme="minorHAnsi" w:cstheme="minorHAnsi"/>
          <w:i/>
          <w:iCs/>
          <w:sz w:val="20"/>
          <w:szCs w:val="20"/>
        </w:rPr>
        <w:t>(barrare una delle opzioni seguenti)</w:t>
      </w:r>
    </w:p>
    <w:p w14:paraId="55A01FC4"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è/sono stato/i individuato/i il/i seguente/i titolare/i effettivo/i:</w:t>
      </w:r>
    </w:p>
    <w:p w14:paraId="7AEF840E" w14:textId="77777777" w:rsidR="00ED6FCE" w:rsidRPr="00206A1C" w:rsidRDefault="00ED6FCE" w:rsidP="00ED6FCE">
      <w:pPr>
        <w:spacing w:after="120"/>
        <w:rPr>
          <w:rFonts w:asciiTheme="minorHAnsi" w:hAnsiTheme="minorHAnsi" w:cstheme="minorHAnsi"/>
          <w:b/>
          <w:bCs/>
          <w:sz w:val="20"/>
          <w:szCs w:val="20"/>
        </w:rPr>
      </w:pPr>
      <w:r w:rsidRPr="00206A1C">
        <w:rPr>
          <w:rFonts w:asciiTheme="minorHAnsi" w:hAnsiTheme="minorHAnsi" w:cstheme="minorHAnsi"/>
          <w:b/>
          <w:bCs/>
          <w:sz w:val="20"/>
          <w:szCs w:val="20"/>
        </w:rPr>
        <w:t xml:space="preserve">Opzione 1)  </w:t>
      </w:r>
    </w:p>
    <w:p w14:paraId="51AA15D4" w14:textId="77777777" w:rsidR="00ED6FCE"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 il/la sottoscritto/a.</w:t>
      </w:r>
    </w:p>
    <w:p w14:paraId="051452E4" w14:textId="77777777" w:rsidR="00ED6FCE" w:rsidRPr="00206A1C" w:rsidRDefault="00ED6FCE" w:rsidP="00ED6FCE">
      <w:pPr>
        <w:spacing w:after="120"/>
        <w:rPr>
          <w:rFonts w:asciiTheme="minorHAnsi" w:hAnsiTheme="minorHAnsi" w:cstheme="minorHAnsi"/>
          <w:sz w:val="20"/>
          <w:szCs w:val="20"/>
        </w:rPr>
      </w:pPr>
    </w:p>
    <w:p w14:paraId="77BCA561"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b/>
          <w:bCs/>
          <w:sz w:val="20"/>
          <w:szCs w:val="20"/>
        </w:rPr>
        <w:t xml:space="preserve">Opzione 2) </w:t>
      </w:r>
      <w:r w:rsidRPr="00206A1C">
        <w:rPr>
          <w:rFonts w:asciiTheme="minorHAnsi" w:hAnsiTheme="minorHAnsi" w:cstheme="minorHAnsi"/>
          <w:sz w:val="20"/>
          <w:szCs w:val="20"/>
        </w:rPr>
        <w:t>- criterio dell’assetto proprietario</w:t>
      </w:r>
    </w:p>
    <w:p w14:paraId="1B216F0E" w14:textId="77777777" w:rsidR="00ED6FCE" w:rsidRPr="00206A1C" w:rsidRDefault="00ED6FCE" w:rsidP="00ED6FCE">
      <w:pPr>
        <w:spacing w:after="120"/>
        <w:rPr>
          <w:rFonts w:asciiTheme="minorHAnsi" w:hAnsiTheme="minorHAnsi" w:cstheme="minorHAnsi"/>
          <w:sz w:val="20"/>
          <w:szCs w:val="20"/>
        </w:rPr>
      </w:pPr>
      <w:r w:rsidRPr="00206A1C">
        <w:rPr>
          <w:rFonts w:asciiTheme="minorHAnsi" w:hAnsiTheme="minorHAnsi" w:cstheme="minorHAnsi"/>
          <w:sz w:val="20"/>
          <w:szCs w:val="20"/>
        </w:rPr>
        <w:t>□ il/la sottoscritto/a unitamente a:</w:t>
      </w:r>
    </w:p>
    <w:p w14:paraId="6CAE2674" w14:textId="77777777" w:rsidR="00ED6FCE" w:rsidRPr="00206A1C" w:rsidRDefault="00ED6FCE" w:rsidP="00ED6FCE">
      <w:pPr>
        <w:spacing w:after="120"/>
        <w:rPr>
          <w:rFonts w:asciiTheme="minorHAnsi" w:hAnsiTheme="minorHAnsi" w:cstheme="minorHAnsi"/>
          <w:i/>
          <w:iCs/>
          <w:sz w:val="20"/>
          <w:szCs w:val="20"/>
        </w:rPr>
      </w:pPr>
      <w:r w:rsidRPr="00206A1C">
        <w:rPr>
          <w:rFonts w:asciiTheme="minorHAnsi" w:hAnsiTheme="minorHAnsi" w:cstheme="minorHAnsi"/>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40"/>
        <w:gridCol w:w="1473"/>
        <w:gridCol w:w="1878"/>
        <w:gridCol w:w="147"/>
        <w:gridCol w:w="1997"/>
        <w:gridCol w:w="2105"/>
      </w:tblGrid>
      <w:tr w:rsidR="00ED6FCE" w:rsidRPr="00A925FB" w14:paraId="71592C24" w14:textId="77777777" w:rsidTr="00B72F44">
        <w:tc>
          <w:tcPr>
            <w:tcW w:w="2872" w:type="pct"/>
            <w:gridSpan w:val="4"/>
            <w:vAlign w:val="center"/>
          </w:tcPr>
          <w:p w14:paraId="70061D15"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Cognome </w:t>
            </w:r>
          </w:p>
        </w:tc>
        <w:tc>
          <w:tcPr>
            <w:tcW w:w="2128" w:type="pct"/>
            <w:gridSpan w:val="2"/>
            <w:vAlign w:val="center"/>
          </w:tcPr>
          <w:p w14:paraId="3596B2E1"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Nome</w:t>
            </w:r>
          </w:p>
        </w:tc>
      </w:tr>
      <w:tr w:rsidR="00ED6FCE" w:rsidRPr="00A925FB" w14:paraId="270A7BB9" w14:textId="77777777" w:rsidTr="00B72F44">
        <w:tc>
          <w:tcPr>
            <w:tcW w:w="2872" w:type="pct"/>
            <w:gridSpan w:val="4"/>
            <w:vAlign w:val="center"/>
          </w:tcPr>
          <w:p w14:paraId="04FF4915"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nato/a </w:t>
            </w:r>
          </w:p>
        </w:tc>
        <w:tc>
          <w:tcPr>
            <w:tcW w:w="2128" w:type="pct"/>
            <w:gridSpan w:val="2"/>
            <w:vAlign w:val="center"/>
          </w:tcPr>
          <w:p w14:paraId="50A3629A"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il </w:t>
            </w:r>
          </w:p>
        </w:tc>
      </w:tr>
      <w:tr w:rsidR="00ED6FCE" w:rsidRPr="00A925FB" w14:paraId="47079663" w14:textId="77777777" w:rsidTr="00B72F44">
        <w:tc>
          <w:tcPr>
            <w:tcW w:w="2872" w:type="pct"/>
            <w:gridSpan w:val="4"/>
            <w:vAlign w:val="center"/>
          </w:tcPr>
          <w:p w14:paraId="58393083"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residente a</w:t>
            </w:r>
          </w:p>
        </w:tc>
        <w:tc>
          <w:tcPr>
            <w:tcW w:w="1036" w:type="pct"/>
            <w:vAlign w:val="center"/>
          </w:tcPr>
          <w:p w14:paraId="2506F64C"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Provincia </w:t>
            </w:r>
          </w:p>
        </w:tc>
        <w:tc>
          <w:tcPr>
            <w:tcW w:w="1092" w:type="pct"/>
            <w:vAlign w:val="center"/>
          </w:tcPr>
          <w:p w14:paraId="172379E2"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CAP</w:t>
            </w:r>
          </w:p>
        </w:tc>
      </w:tr>
      <w:tr w:rsidR="00ED6FCE" w:rsidRPr="00A925FB" w14:paraId="598DC201" w14:textId="77777777" w:rsidTr="00B72F44">
        <w:tc>
          <w:tcPr>
            <w:tcW w:w="5000" w:type="pct"/>
            <w:gridSpan w:val="6"/>
            <w:vAlign w:val="center"/>
          </w:tcPr>
          <w:p w14:paraId="09213227"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Via/Piazza</w:t>
            </w:r>
          </w:p>
        </w:tc>
      </w:tr>
      <w:tr w:rsidR="00ED6FCE" w:rsidRPr="00A925FB" w14:paraId="17B03C63" w14:textId="77777777" w:rsidTr="00B72F44">
        <w:tc>
          <w:tcPr>
            <w:tcW w:w="5000" w:type="pct"/>
            <w:gridSpan w:val="6"/>
            <w:vAlign w:val="center"/>
          </w:tcPr>
          <w:p w14:paraId="2E589747"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Cod. Fiscal</w:t>
            </w:r>
          </w:p>
        </w:tc>
      </w:tr>
      <w:tr w:rsidR="00ED6FCE" w:rsidRPr="00A925FB" w14:paraId="05E5CD4B" w14:textId="77777777" w:rsidTr="00B72F44">
        <w:tc>
          <w:tcPr>
            <w:tcW w:w="5000" w:type="pct"/>
            <w:gridSpan w:val="6"/>
            <w:vAlign w:val="center"/>
          </w:tcPr>
          <w:p w14:paraId="5F096147"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estremi documento di identità in corso di validità:</w:t>
            </w:r>
          </w:p>
        </w:tc>
      </w:tr>
      <w:tr w:rsidR="00ED6FCE" w:rsidRPr="00A925FB" w14:paraId="6FABC8AF" w14:textId="77777777" w:rsidTr="00B72F44">
        <w:tc>
          <w:tcPr>
            <w:tcW w:w="1058" w:type="pct"/>
            <w:vAlign w:val="center"/>
          </w:tcPr>
          <w:p w14:paraId="5C016A52"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Carta d'identità </w:t>
            </w:r>
          </w:p>
        </w:tc>
        <w:tc>
          <w:tcPr>
            <w:tcW w:w="764" w:type="pct"/>
            <w:vAlign w:val="center"/>
          </w:tcPr>
          <w:p w14:paraId="3D58AED8"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Patente</w:t>
            </w:r>
          </w:p>
        </w:tc>
        <w:tc>
          <w:tcPr>
            <w:tcW w:w="974" w:type="pct"/>
            <w:vAlign w:val="center"/>
          </w:tcPr>
          <w:p w14:paraId="0E387342"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Passaporto  </w:t>
            </w:r>
          </w:p>
        </w:tc>
        <w:tc>
          <w:tcPr>
            <w:tcW w:w="2204" w:type="pct"/>
            <w:gridSpan w:val="3"/>
            <w:vAlign w:val="center"/>
          </w:tcPr>
          <w:p w14:paraId="26AA55D6"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Altro (specificare)</w:t>
            </w:r>
          </w:p>
        </w:tc>
      </w:tr>
      <w:tr w:rsidR="00ED6FCE" w:rsidRPr="00A925FB" w14:paraId="7F9FAC8B" w14:textId="77777777" w:rsidTr="00B72F44">
        <w:tc>
          <w:tcPr>
            <w:tcW w:w="5000" w:type="pct"/>
            <w:gridSpan w:val="6"/>
            <w:vAlign w:val="center"/>
          </w:tcPr>
          <w:p w14:paraId="2C3EC887"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avente numero </w:t>
            </w:r>
          </w:p>
        </w:tc>
      </w:tr>
      <w:tr w:rsidR="00ED6FCE" w:rsidRPr="00A925FB" w14:paraId="675A8827" w14:textId="77777777" w:rsidTr="00B72F44">
        <w:tc>
          <w:tcPr>
            <w:tcW w:w="5000" w:type="pct"/>
            <w:gridSpan w:val="6"/>
            <w:vAlign w:val="center"/>
          </w:tcPr>
          <w:p w14:paraId="2BAB57F8"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rilasciato il </w:t>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t xml:space="preserve">da </w:t>
            </w:r>
          </w:p>
        </w:tc>
      </w:tr>
      <w:tr w:rsidR="00ED6FCE" w:rsidRPr="00A925FB" w14:paraId="2F050AC4" w14:textId="77777777" w:rsidTr="00B72F44">
        <w:tc>
          <w:tcPr>
            <w:tcW w:w="5000" w:type="pct"/>
            <w:gridSpan w:val="6"/>
            <w:vAlign w:val="center"/>
          </w:tcPr>
          <w:p w14:paraId="17262FD0"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scadenza </w:t>
            </w:r>
          </w:p>
        </w:tc>
      </w:tr>
    </w:tbl>
    <w:p w14:paraId="6F7AD0A0" w14:textId="77777777" w:rsidR="00ED6FCE" w:rsidRPr="00206A1C" w:rsidRDefault="00ED6FCE" w:rsidP="00ED6FCE">
      <w:pPr>
        <w:adjustRightInd w:val="0"/>
        <w:spacing w:line="360" w:lineRule="auto"/>
        <w:ind w:firstLine="1"/>
        <w:rPr>
          <w:rFonts w:asciiTheme="minorHAnsi" w:hAnsiTheme="minorHAnsi" w:cstheme="minorHAnsi"/>
          <w:smallCaps/>
          <w:sz w:val="20"/>
          <w:szCs w:val="20"/>
        </w:rPr>
      </w:pPr>
    </w:p>
    <w:p w14:paraId="55A278A5"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b/>
          <w:bCs/>
          <w:sz w:val="20"/>
          <w:szCs w:val="20"/>
        </w:rPr>
        <w:t xml:space="preserve">Opzione 3) </w:t>
      </w:r>
      <w:r w:rsidRPr="00206A1C">
        <w:rPr>
          <w:rFonts w:asciiTheme="minorHAnsi" w:hAnsiTheme="minorHAnsi" w:cstheme="minorHAnsi"/>
          <w:sz w:val="20"/>
          <w:szCs w:val="20"/>
        </w:rPr>
        <w:t>– criterio del controllo</w:t>
      </w:r>
    </w:p>
    <w:p w14:paraId="54FB28C8"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 nella/e persona/e fisica/che di:</w:t>
      </w:r>
    </w:p>
    <w:p w14:paraId="42586E80" w14:textId="77777777" w:rsidR="00ED6FCE" w:rsidRPr="00206A1C" w:rsidRDefault="00ED6FCE" w:rsidP="00ED6FCE">
      <w:pPr>
        <w:rPr>
          <w:rFonts w:asciiTheme="minorHAnsi" w:hAnsiTheme="minorHAnsi" w:cstheme="minorHAnsi"/>
          <w:i/>
          <w:iCs/>
          <w:sz w:val="20"/>
          <w:szCs w:val="20"/>
        </w:rPr>
      </w:pPr>
      <w:r w:rsidRPr="00206A1C">
        <w:rPr>
          <w:rFonts w:asciiTheme="minorHAnsi" w:hAnsiTheme="minorHAnsi" w:cstheme="minorHAnsi"/>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40"/>
        <w:gridCol w:w="1473"/>
        <w:gridCol w:w="1878"/>
        <w:gridCol w:w="147"/>
        <w:gridCol w:w="1997"/>
        <w:gridCol w:w="2105"/>
      </w:tblGrid>
      <w:tr w:rsidR="00ED6FCE" w:rsidRPr="00A925FB" w14:paraId="23DEDE39" w14:textId="77777777" w:rsidTr="00B72F44">
        <w:tc>
          <w:tcPr>
            <w:tcW w:w="2872" w:type="pct"/>
            <w:gridSpan w:val="4"/>
            <w:vAlign w:val="center"/>
          </w:tcPr>
          <w:p w14:paraId="55940947"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Cognome       </w:t>
            </w:r>
          </w:p>
        </w:tc>
        <w:tc>
          <w:tcPr>
            <w:tcW w:w="2128" w:type="pct"/>
            <w:gridSpan w:val="2"/>
            <w:vAlign w:val="center"/>
          </w:tcPr>
          <w:p w14:paraId="2B34CE66"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Nome      </w:t>
            </w:r>
          </w:p>
        </w:tc>
      </w:tr>
      <w:tr w:rsidR="00ED6FCE" w:rsidRPr="00A925FB" w14:paraId="069A77E4" w14:textId="77777777" w:rsidTr="00B72F44">
        <w:tc>
          <w:tcPr>
            <w:tcW w:w="2872" w:type="pct"/>
            <w:gridSpan w:val="4"/>
            <w:vAlign w:val="center"/>
          </w:tcPr>
          <w:p w14:paraId="37FFE8E7"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nato/a      </w:t>
            </w:r>
          </w:p>
        </w:tc>
        <w:tc>
          <w:tcPr>
            <w:tcW w:w="2128" w:type="pct"/>
            <w:gridSpan w:val="2"/>
            <w:vAlign w:val="center"/>
          </w:tcPr>
          <w:p w14:paraId="6F96C899"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il                  </w:t>
            </w:r>
          </w:p>
        </w:tc>
      </w:tr>
      <w:tr w:rsidR="00ED6FCE" w:rsidRPr="00A925FB" w14:paraId="57BCCAA4" w14:textId="77777777" w:rsidTr="00B72F44">
        <w:tc>
          <w:tcPr>
            <w:tcW w:w="2872" w:type="pct"/>
            <w:gridSpan w:val="4"/>
            <w:vAlign w:val="center"/>
          </w:tcPr>
          <w:p w14:paraId="6EF6254A"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residente a               </w:t>
            </w:r>
          </w:p>
        </w:tc>
        <w:tc>
          <w:tcPr>
            <w:tcW w:w="1036" w:type="pct"/>
            <w:vAlign w:val="center"/>
          </w:tcPr>
          <w:p w14:paraId="74018250"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Provincia</w:t>
            </w:r>
            <w:proofErr w:type="gramStart"/>
            <w:r w:rsidRPr="00542554">
              <w:rPr>
                <w:rFonts w:asciiTheme="minorHAnsi" w:hAnsiTheme="minorHAnsi" w:cstheme="minorHAnsi"/>
                <w:bCs/>
                <w:sz w:val="22"/>
                <w:szCs w:val="22"/>
              </w:rPr>
              <w:t xml:space="preserve">   (</w:t>
            </w:r>
            <w:proofErr w:type="gramEnd"/>
            <w:r w:rsidRPr="00542554">
              <w:rPr>
                <w:rFonts w:asciiTheme="minorHAnsi" w:hAnsiTheme="minorHAnsi" w:cstheme="minorHAnsi"/>
                <w:bCs/>
                <w:sz w:val="22"/>
                <w:szCs w:val="22"/>
              </w:rPr>
              <w:t>)</w:t>
            </w:r>
          </w:p>
        </w:tc>
        <w:tc>
          <w:tcPr>
            <w:tcW w:w="1092" w:type="pct"/>
            <w:vAlign w:val="center"/>
          </w:tcPr>
          <w:p w14:paraId="78F12F9E"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CAP   </w:t>
            </w:r>
          </w:p>
        </w:tc>
      </w:tr>
      <w:tr w:rsidR="00ED6FCE" w:rsidRPr="00A925FB" w14:paraId="00FDC503" w14:textId="77777777" w:rsidTr="00B72F44">
        <w:tc>
          <w:tcPr>
            <w:tcW w:w="5000" w:type="pct"/>
            <w:gridSpan w:val="6"/>
            <w:vAlign w:val="center"/>
          </w:tcPr>
          <w:p w14:paraId="00B6D45E"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Via/Piazza             </w:t>
            </w:r>
          </w:p>
        </w:tc>
      </w:tr>
      <w:tr w:rsidR="00ED6FCE" w:rsidRPr="00A925FB" w14:paraId="7EA89991" w14:textId="77777777" w:rsidTr="00B72F44">
        <w:tc>
          <w:tcPr>
            <w:tcW w:w="5000" w:type="pct"/>
            <w:gridSpan w:val="6"/>
            <w:vAlign w:val="center"/>
          </w:tcPr>
          <w:p w14:paraId="227BB3AC"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Cod. fiscale           </w:t>
            </w:r>
          </w:p>
        </w:tc>
      </w:tr>
      <w:tr w:rsidR="00ED6FCE" w:rsidRPr="00A925FB" w14:paraId="32C9D4D9" w14:textId="77777777" w:rsidTr="00B72F44">
        <w:tc>
          <w:tcPr>
            <w:tcW w:w="5000" w:type="pct"/>
            <w:gridSpan w:val="6"/>
            <w:vAlign w:val="center"/>
          </w:tcPr>
          <w:p w14:paraId="25185D8E"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estremi documento di identità in corso di validità:</w:t>
            </w:r>
          </w:p>
        </w:tc>
      </w:tr>
      <w:tr w:rsidR="00ED6FCE" w:rsidRPr="00A925FB" w14:paraId="3A7CC2DC" w14:textId="77777777" w:rsidTr="00B72F44">
        <w:tc>
          <w:tcPr>
            <w:tcW w:w="1058" w:type="pct"/>
            <w:vAlign w:val="center"/>
          </w:tcPr>
          <w:p w14:paraId="03F74E85"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Carta d'identità </w:t>
            </w:r>
          </w:p>
        </w:tc>
        <w:tc>
          <w:tcPr>
            <w:tcW w:w="764" w:type="pct"/>
            <w:vAlign w:val="center"/>
          </w:tcPr>
          <w:p w14:paraId="418BF4F2"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Patente</w:t>
            </w:r>
          </w:p>
        </w:tc>
        <w:tc>
          <w:tcPr>
            <w:tcW w:w="974" w:type="pct"/>
            <w:vAlign w:val="center"/>
          </w:tcPr>
          <w:p w14:paraId="3140BD55"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Passaporto  </w:t>
            </w:r>
          </w:p>
        </w:tc>
        <w:tc>
          <w:tcPr>
            <w:tcW w:w="2204" w:type="pct"/>
            <w:gridSpan w:val="3"/>
            <w:vAlign w:val="center"/>
          </w:tcPr>
          <w:p w14:paraId="1BAC426B"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Altro (specificare)</w:t>
            </w:r>
          </w:p>
        </w:tc>
      </w:tr>
      <w:tr w:rsidR="00ED6FCE" w:rsidRPr="00A925FB" w14:paraId="0DB5817F" w14:textId="77777777" w:rsidTr="00B72F44">
        <w:tc>
          <w:tcPr>
            <w:tcW w:w="5000" w:type="pct"/>
            <w:gridSpan w:val="6"/>
            <w:vAlign w:val="center"/>
          </w:tcPr>
          <w:p w14:paraId="5F4C5068"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avente numero     </w:t>
            </w:r>
          </w:p>
        </w:tc>
      </w:tr>
      <w:tr w:rsidR="00ED6FCE" w:rsidRPr="00A925FB" w14:paraId="300F7AFB" w14:textId="77777777" w:rsidTr="00B72F44">
        <w:tc>
          <w:tcPr>
            <w:tcW w:w="5000" w:type="pct"/>
            <w:gridSpan w:val="6"/>
            <w:vAlign w:val="center"/>
          </w:tcPr>
          <w:p w14:paraId="0735A534"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rilasciato il </w:t>
            </w:r>
            <w:r w:rsidRPr="00542554">
              <w:rPr>
                <w:rFonts w:asciiTheme="minorHAnsi" w:hAnsiTheme="minorHAnsi" w:cstheme="minorHAnsi"/>
                <w:sz w:val="22"/>
                <w:szCs w:val="22"/>
              </w:rPr>
              <w:tab/>
            </w:r>
            <w:r w:rsidRPr="00542554">
              <w:rPr>
                <w:rFonts w:asciiTheme="minorHAnsi" w:hAnsiTheme="minorHAnsi" w:cstheme="minorHAnsi"/>
                <w:sz w:val="22"/>
                <w:szCs w:val="22"/>
              </w:rPr>
              <w:tab/>
              <w:t xml:space="preserve">da              </w:t>
            </w:r>
          </w:p>
        </w:tc>
      </w:tr>
      <w:tr w:rsidR="00ED6FCE" w:rsidRPr="00A925FB" w14:paraId="28EF80BC" w14:textId="77777777" w:rsidTr="00B72F44">
        <w:tc>
          <w:tcPr>
            <w:tcW w:w="5000" w:type="pct"/>
            <w:gridSpan w:val="6"/>
            <w:vAlign w:val="center"/>
          </w:tcPr>
          <w:p w14:paraId="5CEDC6C6"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scadenza           </w:t>
            </w:r>
          </w:p>
        </w:tc>
      </w:tr>
    </w:tbl>
    <w:p w14:paraId="072A67DE" w14:textId="77777777" w:rsidR="00ED6FCE" w:rsidRPr="00206A1C" w:rsidRDefault="00ED6FCE" w:rsidP="00ED6FCE">
      <w:pPr>
        <w:adjustRightInd w:val="0"/>
        <w:spacing w:line="360" w:lineRule="auto"/>
        <w:rPr>
          <w:rFonts w:asciiTheme="minorHAnsi" w:hAnsiTheme="minorHAnsi" w:cstheme="minorHAnsi"/>
          <w:b/>
          <w:bCs/>
          <w:sz w:val="20"/>
          <w:szCs w:val="20"/>
        </w:rPr>
      </w:pPr>
    </w:p>
    <w:p w14:paraId="00DF72A3"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b/>
          <w:bCs/>
          <w:sz w:val="20"/>
          <w:szCs w:val="20"/>
        </w:rPr>
        <w:t xml:space="preserve">Opzione 4) </w:t>
      </w:r>
      <w:r w:rsidRPr="00206A1C">
        <w:rPr>
          <w:rFonts w:asciiTheme="minorHAnsi" w:hAnsiTheme="minorHAnsi" w:cstheme="minorHAnsi"/>
          <w:sz w:val="20"/>
          <w:szCs w:val="20"/>
        </w:rPr>
        <w:t>– criterio residuale</w:t>
      </w:r>
    </w:p>
    <w:p w14:paraId="173D9987"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 xml:space="preserve">□ poiché l'applicazione dei criteri dell’assetto proprietario e del controllo non consentono di individuare univocamente uno o più titolari effettivi dell’impresa, dal momento che </w:t>
      </w:r>
      <w:r w:rsidRPr="00206A1C">
        <w:rPr>
          <w:rFonts w:asciiTheme="minorHAnsi" w:hAnsiTheme="minorHAnsi" w:cstheme="minorHAnsi"/>
          <w:i/>
          <w:iCs/>
          <w:sz w:val="20"/>
          <w:szCs w:val="20"/>
        </w:rPr>
        <w:t>(specificare la motivazione: impresa quotata/impresa ad azionariato diffuso/ecc.).</w:t>
      </w:r>
      <w:r w:rsidRPr="00206A1C">
        <w:rPr>
          <w:rFonts w:asciiTheme="minorHAnsi" w:hAnsiTheme="minorHAnsi" w:cstheme="minorHAnsi"/>
          <w:sz w:val="20"/>
          <w:szCs w:val="20"/>
        </w:rPr>
        <w:t xml:space="preserve"> </w:t>
      </w:r>
    </w:p>
    <w:p w14:paraId="3137A05E"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 il/i titolare/i effettivo/i è/sono da individuarsi nella/e persona/e fisica/che titolare/i di poteri di amministrazione o direzione dell’impresa di seguito indicata/e:</w:t>
      </w:r>
    </w:p>
    <w:p w14:paraId="3E1010B3" w14:textId="77777777" w:rsidR="00ED6FCE" w:rsidRPr="00206A1C" w:rsidRDefault="00ED6FCE" w:rsidP="00ED6FCE">
      <w:pPr>
        <w:rPr>
          <w:rFonts w:asciiTheme="minorHAnsi" w:hAnsiTheme="minorHAnsi" w:cstheme="minorHAnsi"/>
          <w:i/>
          <w:iCs/>
          <w:sz w:val="20"/>
          <w:szCs w:val="20"/>
        </w:rPr>
      </w:pPr>
      <w:r w:rsidRPr="00206A1C">
        <w:rPr>
          <w:rFonts w:asciiTheme="minorHAnsi" w:hAnsiTheme="minorHAnsi" w:cstheme="minorHAnsi"/>
          <w:i/>
          <w:iCs/>
          <w:sz w:val="20"/>
          <w:szCs w:val="20"/>
        </w:rPr>
        <w:lastRenderedPageBreak/>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40"/>
        <w:gridCol w:w="1473"/>
        <w:gridCol w:w="1878"/>
        <w:gridCol w:w="147"/>
        <w:gridCol w:w="1997"/>
        <w:gridCol w:w="2105"/>
      </w:tblGrid>
      <w:tr w:rsidR="00ED6FCE" w:rsidRPr="00A925FB" w14:paraId="01D89D68" w14:textId="77777777" w:rsidTr="00B72F44">
        <w:tc>
          <w:tcPr>
            <w:tcW w:w="2872" w:type="pct"/>
            <w:gridSpan w:val="4"/>
            <w:vAlign w:val="center"/>
          </w:tcPr>
          <w:p w14:paraId="095D7D5B" w14:textId="77777777" w:rsidR="00ED6FCE" w:rsidRPr="00542554" w:rsidRDefault="00ED6FCE" w:rsidP="00B72F44">
            <w:pPr>
              <w:adjustRightInd w:val="0"/>
              <w:spacing w:line="360" w:lineRule="auto"/>
              <w:rPr>
                <w:rFonts w:asciiTheme="minorHAnsi" w:hAnsiTheme="minorHAnsi" w:cstheme="minorHAnsi"/>
                <w:bCs/>
                <w:sz w:val="22"/>
                <w:szCs w:val="22"/>
              </w:rPr>
            </w:pPr>
            <w:bookmarkStart w:id="25" w:name="_Hlk148964556"/>
            <w:r w:rsidRPr="00542554">
              <w:rPr>
                <w:rFonts w:asciiTheme="minorHAnsi" w:hAnsiTheme="minorHAnsi" w:cstheme="minorHAnsi"/>
                <w:bCs/>
                <w:sz w:val="22"/>
                <w:szCs w:val="22"/>
              </w:rPr>
              <w:t xml:space="preserve">Cognome </w:t>
            </w:r>
          </w:p>
        </w:tc>
        <w:tc>
          <w:tcPr>
            <w:tcW w:w="2128" w:type="pct"/>
            <w:gridSpan w:val="2"/>
            <w:vAlign w:val="center"/>
          </w:tcPr>
          <w:p w14:paraId="629ED184"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Nome</w:t>
            </w:r>
          </w:p>
        </w:tc>
      </w:tr>
      <w:tr w:rsidR="00ED6FCE" w:rsidRPr="00A925FB" w14:paraId="4768CC08" w14:textId="77777777" w:rsidTr="00B72F44">
        <w:tc>
          <w:tcPr>
            <w:tcW w:w="2872" w:type="pct"/>
            <w:gridSpan w:val="4"/>
            <w:vAlign w:val="center"/>
          </w:tcPr>
          <w:p w14:paraId="6E1B5A32"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nato/a </w:t>
            </w:r>
          </w:p>
        </w:tc>
        <w:tc>
          <w:tcPr>
            <w:tcW w:w="2128" w:type="pct"/>
            <w:gridSpan w:val="2"/>
            <w:vAlign w:val="center"/>
          </w:tcPr>
          <w:p w14:paraId="2A6031F2"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il </w:t>
            </w:r>
          </w:p>
        </w:tc>
      </w:tr>
      <w:tr w:rsidR="00ED6FCE" w:rsidRPr="00A925FB" w14:paraId="5676AFFA" w14:textId="77777777" w:rsidTr="00B72F44">
        <w:tc>
          <w:tcPr>
            <w:tcW w:w="2872" w:type="pct"/>
            <w:gridSpan w:val="4"/>
            <w:vAlign w:val="center"/>
          </w:tcPr>
          <w:p w14:paraId="1A6834D0"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residente a</w:t>
            </w:r>
          </w:p>
        </w:tc>
        <w:tc>
          <w:tcPr>
            <w:tcW w:w="1036" w:type="pct"/>
            <w:vAlign w:val="center"/>
          </w:tcPr>
          <w:p w14:paraId="2ABEC43D"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 xml:space="preserve">Provincia </w:t>
            </w:r>
          </w:p>
        </w:tc>
        <w:tc>
          <w:tcPr>
            <w:tcW w:w="1092" w:type="pct"/>
            <w:vAlign w:val="center"/>
          </w:tcPr>
          <w:p w14:paraId="737B263C"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CAP</w:t>
            </w:r>
          </w:p>
        </w:tc>
      </w:tr>
      <w:tr w:rsidR="00ED6FCE" w:rsidRPr="00A925FB" w14:paraId="06DAE5A4" w14:textId="77777777" w:rsidTr="00B72F44">
        <w:tc>
          <w:tcPr>
            <w:tcW w:w="5000" w:type="pct"/>
            <w:gridSpan w:val="6"/>
            <w:vAlign w:val="center"/>
          </w:tcPr>
          <w:p w14:paraId="2249DE1E"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Via/Piazza</w:t>
            </w:r>
          </w:p>
        </w:tc>
      </w:tr>
      <w:tr w:rsidR="00ED6FCE" w:rsidRPr="00A925FB" w14:paraId="57B686E5" w14:textId="77777777" w:rsidTr="00B72F44">
        <w:tc>
          <w:tcPr>
            <w:tcW w:w="5000" w:type="pct"/>
            <w:gridSpan w:val="6"/>
            <w:vAlign w:val="center"/>
          </w:tcPr>
          <w:p w14:paraId="16A875A9" w14:textId="77777777" w:rsidR="00ED6FCE" w:rsidRPr="00542554" w:rsidRDefault="00ED6FCE" w:rsidP="00B72F44">
            <w:pPr>
              <w:adjustRightInd w:val="0"/>
              <w:spacing w:line="360" w:lineRule="auto"/>
              <w:rPr>
                <w:rFonts w:asciiTheme="minorHAnsi" w:hAnsiTheme="minorHAnsi" w:cstheme="minorHAnsi"/>
                <w:bCs/>
                <w:sz w:val="22"/>
                <w:szCs w:val="22"/>
              </w:rPr>
            </w:pPr>
            <w:r w:rsidRPr="00542554">
              <w:rPr>
                <w:rFonts w:asciiTheme="minorHAnsi" w:hAnsiTheme="minorHAnsi" w:cstheme="minorHAnsi"/>
                <w:bCs/>
                <w:sz w:val="22"/>
                <w:szCs w:val="22"/>
              </w:rPr>
              <w:t>Cod. fiscale</w:t>
            </w:r>
          </w:p>
        </w:tc>
      </w:tr>
      <w:tr w:rsidR="00ED6FCE" w:rsidRPr="00A925FB" w14:paraId="17427D63" w14:textId="77777777" w:rsidTr="00B72F44">
        <w:tc>
          <w:tcPr>
            <w:tcW w:w="5000" w:type="pct"/>
            <w:gridSpan w:val="6"/>
            <w:vAlign w:val="center"/>
          </w:tcPr>
          <w:p w14:paraId="1061E95E"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estremi documento di identità in corso di validità:</w:t>
            </w:r>
          </w:p>
        </w:tc>
      </w:tr>
      <w:tr w:rsidR="00ED6FCE" w:rsidRPr="00A925FB" w14:paraId="368B5BB3" w14:textId="77777777" w:rsidTr="00B72F44">
        <w:tc>
          <w:tcPr>
            <w:tcW w:w="1058" w:type="pct"/>
            <w:vAlign w:val="center"/>
          </w:tcPr>
          <w:p w14:paraId="6CD10851"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Carta d'identità </w:t>
            </w:r>
          </w:p>
        </w:tc>
        <w:tc>
          <w:tcPr>
            <w:tcW w:w="764" w:type="pct"/>
            <w:vAlign w:val="center"/>
          </w:tcPr>
          <w:p w14:paraId="2A3904F6"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Patente</w:t>
            </w:r>
          </w:p>
        </w:tc>
        <w:tc>
          <w:tcPr>
            <w:tcW w:w="974" w:type="pct"/>
            <w:vAlign w:val="center"/>
          </w:tcPr>
          <w:p w14:paraId="68801CAB"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 Passaporto  </w:t>
            </w:r>
          </w:p>
        </w:tc>
        <w:tc>
          <w:tcPr>
            <w:tcW w:w="2204" w:type="pct"/>
            <w:gridSpan w:val="3"/>
            <w:vAlign w:val="center"/>
          </w:tcPr>
          <w:p w14:paraId="15D8BB05"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Altro (specificare)</w:t>
            </w:r>
          </w:p>
        </w:tc>
      </w:tr>
      <w:tr w:rsidR="00ED6FCE" w:rsidRPr="00A925FB" w14:paraId="7596B261" w14:textId="77777777" w:rsidTr="00B72F44">
        <w:tc>
          <w:tcPr>
            <w:tcW w:w="5000" w:type="pct"/>
            <w:gridSpan w:val="6"/>
            <w:vAlign w:val="center"/>
          </w:tcPr>
          <w:p w14:paraId="1B49B44D"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avente numero </w:t>
            </w:r>
          </w:p>
        </w:tc>
      </w:tr>
      <w:tr w:rsidR="00ED6FCE" w:rsidRPr="00A925FB" w14:paraId="6C41B274" w14:textId="77777777" w:rsidTr="00B72F44">
        <w:tc>
          <w:tcPr>
            <w:tcW w:w="5000" w:type="pct"/>
            <w:gridSpan w:val="6"/>
            <w:vAlign w:val="center"/>
          </w:tcPr>
          <w:p w14:paraId="31462D39"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rilasciato il </w:t>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r>
            <w:r w:rsidRPr="00542554">
              <w:rPr>
                <w:rFonts w:asciiTheme="minorHAnsi" w:hAnsiTheme="minorHAnsi" w:cstheme="minorHAnsi"/>
                <w:sz w:val="22"/>
                <w:szCs w:val="22"/>
              </w:rPr>
              <w:tab/>
              <w:t xml:space="preserve">da </w:t>
            </w:r>
          </w:p>
        </w:tc>
      </w:tr>
      <w:tr w:rsidR="00ED6FCE" w:rsidRPr="00A925FB" w14:paraId="452183FA" w14:textId="77777777" w:rsidTr="00B72F44">
        <w:tc>
          <w:tcPr>
            <w:tcW w:w="5000" w:type="pct"/>
            <w:gridSpan w:val="6"/>
            <w:vAlign w:val="center"/>
          </w:tcPr>
          <w:p w14:paraId="2F6808AC" w14:textId="77777777" w:rsidR="00ED6FCE" w:rsidRPr="00542554" w:rsidRDefault="00ED6FCE" w:rsidP="00B72F44">
            <w:pPr>
              <w:adjustRightInd w:val="0"/>
              <w:spacing w:line="360" w:lineRule="auto"/>
              <w:rPr>
                <w:rFonts w:asciiTheme="minorHAnsi" w:hAnsiTheme="minorHAnsi" w:cstheme="minorHAnsi"/>
                <w:sz w:val="22"/>
                <w:szCs w:val="22"/>
              </w:rPr>
            </w:pPr>
            <w:r w:rsidRPr="00542554">
              <w:rPr>
                <w:rFonts w:asciiTheme="minorHAnsi" w:hAnsiTheme="minorHAnsi" w:cstheme="minorHAnsi"/>
                <w:sz w:val="22"/>
                <w:szCs w:val="22"/>
              </w:rPr>
              <w:t xml:space="preserve">scadenza </w:t>
            </w:r>
          </w:p>
        </w:tc>
      </w:tr>
      <w:bookmarkEnd w:id="25"/>
    </w:tbl>
    <w:p w14:paraId="31D0F154" w14:textId="77777777" w:rsidR="00ED6FCE" w:rsidRPr="00206A1C" w:rsidRDefault="00ED6FCE" w:rsidP="00ED6FCE">
      <w:pPr>
        <w:rPr>
          <w:rFonts w:asciiTheme="minorHAnsi" w:hAnsiTheme="minorHAnsi" w:cstheme="minorHAnsi"/>
          <w:sz w:val="20"/>
          <w:szCs w:val="20"/>
        </w:rPr>
      </w:pPr>
    </w:p>
    <w:p w14:paraId="37C6DF62" w14:textId="7777777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Con riferimento a tutti i soggetti sopra indicati, si allega alla presente:</w:t>
      </w:r>
    </w:p>
    <w:p w14:paraId="63749175" w14:textId="77777777" w:rsidR="00ED6FCE" w:rsidRPr="00206A1C" w:rsidRDefault="00ED6FCE" w:rsidP="00ED6FCE">
      <w:pPr>
        <w:ind w:left="708"/>
        <w:rPr>
          <w:rFonts w:asciiTheme="minorHAnsi" w:hAnsiTheme="minorHAnsi" w:cstheme="minorHAnsi"/>
          <w:sz w:val="20"/>
          <w:szCs w:val="20"/>
        </w:rPr>
      </w:pPr>
      <w:r w:rsidRPr="00206A1C">
        <w:rPr>
          <w:rFonts w:asciiTheme="minorHAnsi" w:hAnsiTheme="minorHAnsi" w:cstheme="minorHAnsi"/>
          <w:sz w:val="20"/>
          <w:szCs w:val="20"/>
        </w:rPr>
        <w:t>▪ copia della carta d’identità e del codice fiscale del dichiarante</w:t>
      </w:r>
      <w:r w:rsidRPr="00206A1C">
        <w:rPr>
          <w:rStyle w:val="Rimandonotaapidipagina"/>
          <w:rFonts w:asciiTheme="minorHAnsi" w:hAnsiTheme="minorHAnsi" w:cstheme="minorHAnsi"/>
          <w:sz w:val="20"/>
          <w:szCs w:val="20"/>
        </w:rPr>
        <w:footnoteReference w:id="4"/>
      </w:r>
      <w:r w:rsidRPr="00206A1C">
        <w:rPr>
          <w:rFonts w:asciiTheme="minorHAnsi" w:hAnsiTheme="minorHAnsi" w:cstheme="minorHAnsi"/>
          <w:sz w:val="20"/>
          <w:szCs w:val="20"/>
        </w:rPr>
        <w:t xml:space="preserve">; </w:t>
      </w:r>
    </w:p>
    <w:p w14:paraId="09FD3410" w14:textId="77777777" w:rsidR="00ED6FCE" w:rsidRPr="00206A1C" w:rsidRDefault="00ED6FCE" w:rsidP="00ED6FCE">
      <w:pPr>
        <w:ind w:left="709" w:hanging="1"/>
        <w:rPr>
          <w:rFonts w:asciiTheme="minorHAnsi" w:hAnsiTheme="minorHAnsi" w:cstheme="minorHAnsi"/>
          <w:sz w:val="20"/>
          <w:szCs w:val="20"/>
        </w:rPr>
      </w:pPr>
      <w:r w:rsidRPr="00206A1C">
        <w:rPr>
          <w:rFonts w:asciiTheme="minorHAnsi" w:hAnsiTheme="minorHAnsi" w:cstheme="minorHAnsi"/>
          <w:sz w:val="20"/>
          <w:szCs w:val="20"/>
        </w:rPr>
        <w:t>▪ copia dei documenti di identità e dei codici fiscali del/i titolare/i effettivo/i (qualora quest’ultimo/i non coincida/no con il dichiarante).</w:t>
      </w:r>
    </w:p>
    <w:p w14:paraId="51C2F545" w14:textId="77777777" w:rsidR="00ED6FCE" w:rsidRPr="00206A1C" w:rsidRDefault="00ED6FCE" w:rsidP="00ED6FCE">
      <w:pPr>
        <w:ind w:left="708"/>
        <w:rPr>
          <w:rFonts w:asciiTheme="minorHAnsi" w:hAnsiTheme="minorHAnsi" w:cstheme="minorHAnsi"/>
          <w:sz w:val="20"/>
          <w:szCs w:val="20"/>
        </w:rPr>
      </w:pPr>
    </w:p>
    <w:p w14:paraId="3F483F65" w14:textId="77777777" w:rsidR="00ED6FCE" w:rsidRPr="00206A1C" w:rsidRDefault="00ED6FCE" w:rsidP="00ED6FCE">
      <w:pPr>
        <w:rPr>
          <w:rFonts w:asciiTheme="minorHAnsi" w:hAnsiTheme="minorHAnsi" w:cstheme="minorHAnsi"/>
          <w:sz w:val="20"/>
          <w:szCs w:val="20"/>
        </w:rPr>
      </w:pPr>
    </w:p>
    <w:p w14:paraId="51B4CBAC" w14:textId="6D5CCE67"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 xml:space="preserve">Luogo e data </w:t>
      </w:r>
      <w:r>
        <w:rPr>
          <w:rFonts w:asciiTheme="minorHAnsi" w:hAnsiTheme="minorHAnsi" w:cstheme="minorHAnsi"/>
          <w:sz w:val="20"/>
          <w:szCs w:val="20"/>
        </w:rPr>
        <w:t>_______________</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w:t>
      </w:r>
      <w:r w:rsidRPr="00206A1C">
        <w:rPr>
          <w:rFonts w:asciiTheme="minorHAnsi" w:hAnsiTheme="minorHAnsi" w:cstheme="minorHAnsi"/>
          <w:sz w:val="20"/>
          <w:szCs w:val="20"/>
        </w:rPr>
        <w:t>/</w:t>
      </w:r>
      <w:r w:rsidR="00542554">
        <w:rPr>
          <w:rFonts w:asciiTheme="minorHAnsi" w:hAnsiTheme="minorHAnsi" w:cstheme="minorHAnsi"/>
          <w:sz w:val="20"/>
          <w:szCs w:val="20"/>
        </w:rPr>
        <w:t>___</w:t>
      </w:r>
    </w:p>
    <w:p w14:paraId="16F5631E" w14:textId="448FB656" w:rsidR="00ED6FCE" w:rsidRPr="00177B72" w:rsidRDefault="00ED6FCE" w:rsidP="00ED6FCE">
      <w:pPr>
        <w:rPr>
          <w:rFonts w:asciiTheme="minorHAnsi" w:hAnsiTheme="minorHAnsi" w:cstheme="minorHAnsi"/>
          <w:sz w:val="20"/>
          <w:szCs w:val="20"/>
        </w:rPr>
      </w:pPr>
      <w:r w:rsidRPr="00206A1C">
        <w:rPr>
          <w:rFonts w:asciiTheme="minorHAnsi" w:hAnsiTheme="minorHAnsi" w:cstheme="minorHAnsi"/>
          <w:sz w:val="20"/>
          <w:szCs w:val="20"/>
        </w:rPr>
        <w:t>Firma ……………………</w:t>
      </w:r>
      <w:proofErr w:type="gramStart"/>
      <w:r w:rsidRPr="00206A1C">
        <w:rPr>
          <w:rFonts w:asciiTheme="minorHAnsi" w:hAnsiTheme="minorHAnsi" w:cstheme="minorHAnsi"/>
          <w:sz w:val="20"/>
          <w:szCs w:val="20"/>
        </w:rPr>
        <w:t>…….</w:t>
      </w:r>
      <w:proofErr w:type="gramEnd"/>
      <w:r w:rsidRPr="00206A1C">
        <w:rPr>
          <w:rFonts w:asciiTheme="minorHAnsi" w:hAnsiTheme="minorHAnsi" w:cstheme="minorHAnsi"/>
          <w:sz w:val="20"/>
          <w:szCs w:val="20"/>
        </w:rPr>
        <w:t>.…………</w:t>
      </w:r>
      <w:bookmarkStart w:id="26" w:name="_Hlk67325573"/>
    </w:p>
    <w:p w14:paraId="4B6539F1" w14:textId="77777777" w:rsidR="00177B72" w:rsidRDefault="00177B72" w:rsidP="00ED6FCE">
      <w:pPr>
        <w:rPr>
          <w:rFonts w:asciiTheme="minorHAnsi" w:hAnsiTheme="minorHAnsi" w:cstheme="minorHAnsi"/>
          <w:b/>
          <w:bCs/>
          <w:sz w:val="20"/>
          <w:szCs w:val="20"/>
        </w:rPr>
      </w:pPr>
    </w:p>
    <w:p w14:paraId="0BCD1672" w14:textId="79FF1F6B" w:rsidR="00ED6FCE" w:rsidRPr="00206A1C" w:rsidRDefault="00ED6FCE" w:rsidP="00ED6FCE">
      <w:pPr>
        <w:rPr>
          <w:rFonts w:asciiTheme="minorHAnsi" w:hAnsiTheme="minorHAnsi" w:cstheme="minorHAnsi"/>
          <w:sz w:val="20"/>
          <w:szCs w:val="20"/>
        </w:rPr>
      </w:pPr>
      <w:r w:rsidRPr="00206A1C">
        <w:rPr>
          <w:rFonts w:asciiTheme="minorHAnsi" w:hAnsiTheme="minorHAnsi" w:cstheme="minorHAnsi"/>
          <w:b/>
          <w:bCs/>
          <w:sz w:val="20"/>
          <w:szCs w:val="20"/>
        </w:rPr>
        <w:t>Informativa ai sensi del Regolamento (UE) 2016/679</w:t>
      </w:r>
      <w:r w:rsidRPr="00206A1C">
        <w:rPr>
          <w:rFonts w:asciiTheme="minorHAnsi" w:hAnsiTheme="minorHAnsi" w:cstheme="minorHAnsi"/>
          <w:sz w:val="20"/>
          <w:szCs w:val="20"/>
        </w:rPr>
        <w:t xml:space="preserve">: </w:t>
      </w:r>
    </w:p>
    <w:p w14:paraId="36190C71" w14:textId="77777777" w:rsidR="00177B72" w:rsidRDefault="00177B72" w:rsidP="00ED6FCE">
      <w:pPr>
        <w:adjustRightInd w:val="0"/>
        <w:spacing w:line="276" w:lineRule="auto"/>
        <w:rPr>
          <w:rFonts w:asciiTheme="minorHAnsi" w:hAnsiTheme="minorHAnsi" w:cstheme="minorHAnsi"/>
          <w:sz w:val="20"/>
          <w:szCs w:val="20"/>
        </w:rPr>
      </w:pPr>
    </w:p>
    <w:p w14:paraId="55E2D6A0" w14:textId="439B40FD" w:rsidR="00ED6FCE" w:rsidRPr="00206A1C" w:rsidRDefault="00ED6FCE" w:rsidP="00ED6FCE">
      <w:pPr>
        <w:adjustRightInd w:val="0"/>
        <w:spacing w:line="276" w:lineRule="auto"/>
        <w:rPr>
          <w:rFonts w:asciiTheme="minorHAnsi" w:hAnsiTheme="minorHAnsi" w:cstheme="minorHAnsi"/>
          <w:sz w:val="20"/>
          <w:szCs w:val="20"/>
        </w:rPr>
      </w:pPr>
      <w:r w:rsidRPr="00206A1C">
        <w:rPr>
          <w:rFonts w:asciiTheme="minorHAnsi" w:hAnsiTheme="minorHAnsi" w:cstheme="minorHAnsi"/>
          <w:sz w:val="20"/>
          <w:szCs w:val="20"/>
        </w:rPr>
        <w:t xml:space="preserve">il/la sottoscritto/a - ai </w:t>
      </w:r>
      <w:bookmarkStart w:id="27" w:name="_Hlk168582154"/>
      <w:r w:rsidRPr="00206A1C">
        <w:rPr>
          <w:rFonts w:asciiTheme="minorHAnsi" w:hAnsiTheme="minorHAnsi" w:cstheme="minorHAnsi"/>
          <w:sz w:val="20"/>
          <w:szCs w:val="20"/>
        </w:rPr>
        <w:t xml:space="preserve">sensi e per gli effetti di cui all’art. 13 del Regolamento (UE) 2016/679 </w:t>
      </w:r>
      <w:bookmarkEnd w:id="27"/>
      <w:r w:rsidRPr="00206A1C">
        <w:rPr>
          <w:rFonts w:asciiTheme="minorHAnsi" w:hAnsiTheme="minorHAnsi" w:cstheme="minorHAnsi"/>
          <w:sz w:val="20"/>
          <w:szCs w:val="20"/>
        </w:rPr>
        <w:t>(</w:t>
      </w:r>
      <w:r w:rsidRPr="00206A1C">
        <w:rPr>
          <w:rFonts w:asciiTheme="minorHAnsi" w:hAnsiTheme="minorHAnsi" w:cstheme="minorHAnsi"/>
          <w:i/>
          <w:sz w:val="20"/>
          <w:szCs w:val="20"/>
        </w:rPr>
        <w:t xml:space="preserve">General Data </w:t>
      </w:r>
      <w:proofErr w:type="spellStart"/>
      <w:r w:rsidRPr="00206A1C">
        <w:rPr>
          <w:rFonts w:asciiTheme="minorHAnsi" w:hAnsiTheme="minorHAnsi" w:cstheme="minorHAnsi"/>
          <w:i/>
          <w:sz w:val="20"/>
          <w:szCs w:val="20"/>
        </w:rPr>
        <w:t>Protection</w:t>
      </w:r>
      <w:proofErr w:type="spellEnd"/>
      <w:r w:rsidRPr="00206A1C">
        <w:rPr>
          <w:rFonts w:asciiTheme="minorHAnsi" w:hAnsiTheme="minorHAnsi" w:cstheme="minorHAnsi"/>
          <w:i/>
          <w:sz w:val="20"/>
          <w:szCs w:val="20"/>
        </w:rPr>
        <w:t xml:space="preserve"> </w:t>
      </w:r>
      <w:proofErr w:type="spellStart"/>
      <w:r w:rsidRPr="00206A1C">
        <w:rPr>
          <w:rFonts w:asciiTheme="minorHAnsi" w:hAnsiTheme="minorHAnsi" w:cstheme="minorHAnsi"/>
          <w:i/>
          <w:sz w:val="20"/>
          <w:szCs w:val="20"/>
        </w:rPr>
        <w:t>Regulation</w:t>
      </w:r>
      <w:proofErr w:type="spellEnd"/>
      <w:r w:rsidRPr="00206A1C">
        <w:rPr>
          <w:rFonts w:asciiTheme="minorHAnsi" w:hAnsiTheme="minorHAnsi" w:cstheme="minorHAnsi"/>
          <w:sz w:val="20"/>
          <w:szCs w:val="20"/>
        </w:rPr>
        <w:t xml:space="preserve"> - GDPR) - dichiara di aver preso visione dell’informativa generale rilasciata da Invitalia S.p.A., pubblicata sul sito istituzionale dell’Agenzia all’indirizzo </w:t>
      </w:r>
      <w:hyperlink r:id="rId11" w:history="1">
        <w:r w:rsidRPr="00206A1C">
          <w:rPr>
            <w:rFonts w:asciiTheme="minorHAnsi" w:hAnsiTheme="minorHAnsi" w:cstheme="minorHAnsi"/>
            <w:i/>
            <w:iCs/>
            <w:sz w:val="20"/>
            <w:szCs w:val="20"/>
          </w:rPr>
          <w:t>Privacy Policy</w:t>
        </w:r>
        <w:r w:rsidRPr="00206A1C">
          <w:rPr>
            <w:rFonts w:asciiTheme="minorHAnsi" w:hAnsiTheme="minorHAnsi" w:cstheme="minorHAnsi"/>
            <w:sz w:val="20"/>
            <w:szCs w:val="20"/>
          </w:rPr>
          <w:t xml:space="preserve"> - Invitalia</w:t>
        </w:r>
      </w:hyperlink>
      <w:r w:rsidRPr="00206A1C">
        <w:rPr>
          <w:rFonts w:asciiTheme="minorHAnsi" w:hAnsiTheme="minorHAnsi" w:cstheme="minorHAnsi"/>
          <w:sz w:val="20"/>
          <w:szCs w:val="20"/>
        </w:rPr>
        <w:t xml:space="preserve">, e dell’informativa specifica rilasciata dopo l’autentificazione nell’apposita area riservata. </w:t>
      </w:r>
    </w:p>
    <w:p w14:paraId="7A508F57" w14:textId="77777777" w:rsidR="00ED6FCE" w:rsidRPr="00206A1C" w:rsidRDefault="00ED6FCE" w:rsidP="00ED6FCE">
      <w:pPr>
        <w:adjustRightInd w:val="0"/>
        <w:spacing w:line="276" w:lineRule="auto"/>
        <w:rPr>
          <w:rFonts w:asciiTheme="minorHAnsi" w:hAnsiTheme="minorHAnsi" w:cstheme="minorHAnsi"/>
          <w:sz w:val="20"/>
          <w:szCs w:val="20"/>
        </w:rPr>
      </w:pPr>
      <w:r w:rsidRPr="00206A1C">
        <w:rPr>
          <w:rFonts w:asciiTheme="minorHAnsi" w:hAnsiTheme="minorHAnsi" w:cstheme="minorHAnsi"/>
          <w:sz w:val="20"/>
          <w:szCs w:val="20"/>
        </w:rPr>
        <w:t xml:space="preserve">Il/La sottoscritto/a, inoltre, </w:t>
      </w:r>
      <w:bookmarkStart w:id="28" w:name="_Hlk168580785"/>
      <w:r w:rsidRPr="00206A1C">
        <w:rPr>
          <w:rFonts w:asciiTheme="minorHAnsi" w:hAnsiTheme="minorHAnsi" w:cstheme="minorHAnsi"/>
          <w:sz w:val="20"/>
          <w:szCs w:val="20"/>
        </w:rPr>
        <w:t>dichiara che gli eventuali soggetti i cui nominativi dovessero essere comunicati nella presente dichiarazione, in aggiunta al nominativo del/della sottoscritto/a, hanno preso anch’essi/e visione della suddetta informativa</w:t>
      </w:r>
      <w:bookmarkEnd w:id="28"/>
      <w:r w:rsidRPr="00206A1C">
        <w:rPr>
          <w:rFonts w:asciiTheme="minorHAnsi" w:hAnsiTheme="minorHAnsi" w:cstheme="minorHAnsi"/>
          <w:sz w:val="20"/>
          <w:szCs w:val="20"/>
        </w:rPr>
        <w:t>.</w:t>
      </w:r>
    </w:p>
    <w:bookmarkEnd w:id="26"/>
    <w:p w14:paraId="1AF1F647" w14:textId="77777777" w:rsidR="00ED6FCE" w:rsidRPr="00206A1C" w:rsidRDefault="00ED6FCE" w:rsidP="00ED6FCE">
      <w:pPr>
        <w:tabs>
          <w:tab w:val="left" w:pos="3346"/>
        </w:tabs>
        <w:ind w:left="4820" w:right="-34"/>
        <w:jc w:val="center"/>
        <w:rPr>
          <w:rFonts w:asciiTheme="minorHAnsi" w:hAnsiTheme="minorHAnsi" w:cstheme="minorHAnsi"/>
          <w:sz w:val="20"/>
          <w:szCs w:val="20"/>
        </w:rPr>
      </w:pPr>
    </w:p>
    <w:p w14:paraId="4F81B232" w14:textId="77777777" w:rsidR="00ED6FCE" w:rsidRPr="00206A1C" w:rsidRDefault="00ED6FCE" w:rsidP="00ED6FCE">
      <w:pPr>
        <w:contextualSpacing/>
        <w:rPr>
          <w:rFonts w:asciiTheme="minorHAnsi" w:hAnsiTheme="minorHAnsi" w:cstheme="minorHAnsi"/>
          <w:sz w:val="20"/>
          <w:szCs w:val="20"/>
        </w:rPr>
      </w:pPr>
      <w:r w:rsidRPr="00206A1C">
        <w:rPr>
          <w:rFonts w:asciiTheme="minorHAnsi" w:hAnsiTheme="minorHAnsi" w:cstheme="minorHAnsi"/>
          <w:sz w:val="20"/>
          <w:szCs w:val="20"/>
        </w:rPr>
        <w:t xml:space="preserve">Luogo e data </w:t>
      </w:r>
      <w:r>
        <w:rPr>
          <w:rFonts w:asciiTheme="minorHAnsi" w:hAnsiTheme="minorHAnsi" w:cstheme="minorHAnsi"/>
          <w:sz w:val="20"/>
          <w:szCs w:val="20"/>
        </w:rPr>
        <w:t>__________</w:t>
      </w:r>
      <w:r w:rsidRPr="00206A1C">
        <w:rPr>
          <w:rFonts w:asciiTheme="minorHAnsi" w:hAnsiTheme="minorHAnsi" w:cstheme="minorHAnsi"/>
          <w:sz w:val="20"/>
          <w:szCs w:val="20"/>
        </w:rPr>
        <w:t xml:space="preserve">, </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w:t>
      </w:r>
      <w:r w:rsidRPr="00206A1C">
        <w:rPr>
          <w:rFonts w:asciiTheme="minorHAnsi" w:hAnsiTheme="minorHAnsi" w:cstheme="minorHAnsi"/>
          <w:sz w:val="20"/>
          <w:szCs w:val="20"/>
        </w:rPr>
        <w:t>/</w:t>
      </w:r>
      <w:r>
        <w:rPr>
          <w:rFonts w:asciiTheme="minorHAnsi" w:hAnsiTheme="minorHAnsi" w:cstheme="minorHAnsi"/>
          <w:sz w:val="20"/>
          <w:szCs w:val="20"/>
        </w:rPr>
        <w:t>____</w:t>
      </w:r>
    </w:p>
    <w:p w14:paraId="3D9E1A8B" w14:textId="77777777" w:rsidR="00ED6FCE" w:rsidRPr="00206A1C" w:rsidRDefault="00ED6FCE" w:rsidP="00ED6FCE">
      <w:pPr>
        <w:tabs>
          <w:tab w:val="left" w:pos="3346"/>
        </w:tabs>
        <w:ind w:left="4820" w:right="-34"/>
        <w:jc w:val="center"/>
        <w:rPr>
          <w:rFonts w:asciiTheme="minorHAnsi" w:hAnsiTheme="minorHAnsi" w:cstheme="minorHAnsi"/>
          <w:sz w:val="20"/>
          <w:szCs w:val="20"/>
        </w:rPr>
      </w:pPr>
      <w:r w:rsidRPr="00206A1C">
        <w:rPr>
          <w:rFonts w:asciiTheme="minorHAnsi" w:hAnsiTheme="minorHAnsi" w:cstheme="minorHAnsi"/>
          <w:sz w:val="20"/>
          <w:szCs w:val="20"/>
        </w:rPr>
        <w:t>In fede</w:t>
      </w:r>
    </w:p>
    <w:p w14:paraId="44B60420" w14:textId="056CA5F3" w:rsidR="000E11A0" w:rsidRPr="00177B72" w:rsidRDefault="00ED6FCE" w:rsidP="00177B72">
      <w:pPr>
        <w:tabs>
          <w:tab w:val="left" w:pos="3346"/>
        </w:tabs>
        <w:spacing w:before="120"/>
        <w:ind w:left="4820" w:right="-35"/>
        <w:jc w:val="center"/>
        <w:rPr>
          <w:rFonts w:asciiTheme="minorHAnsi" w:hAnsiTheme="minorHAnsi" w:cstheme="minorHAnsi"/>
          <w:sz w:val="20"/>
          <w:szCs w:val="20"/>
        </w:rPr>
      </w:pPr>
      <w:r w:rsidRPr="00206A1C">
        <w:rPr>
          <w:rFonts w:asciiTheme="minorHAnsi" w:hAnsiTheme="minorHAnsi" w:cstheme="minorHAnsi"/>
          <w:sz w:val="20"/>
          <w:szCs w:val="20"/>
        </w:rPr>
        <w:t>firma digitale del Rappresentante Legale</w:t>
      </w:r>
    </w:p>
    <w:sectPr w:rsidR="000E11A0" w:rsidRPr="00177B72" w:rsidSect="00904065">
      <w:headerReference w:type="even" r:id="rId12"/>
      <w:headerReference w:type="default" r:id="rId13"/>
      <w:footerReference w:type="even" r:id="rId14"/>
      <w:footerReference w:type="default" r:id="rId15"/>
      <w:headerReference w:type="first" r:id="rId16"/>
      <w:footerReference w:type="first" r:id="rId17"/>
      <w:pgSz w:w="11906" w:h="16838"/>
      <w:pgMar w:top="2410"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DC1C7" w14:textId="77777777" w:rsidR="00CA46E8" w:rsidRDefault="00CA46E8">
      <w:r>
        <w:separator/>
      </w:r>
    </w:p>
  </w:endnote>
  <w:endnote w:type="continuationSeparator" w:id="0">
    <w:p w14:paraId="22E3A88F" w14:textId="77777777" w:rsidR="00CA46E8" w:rsidRDefault="00CA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45">
    <w:panose1 w:val="020B0604020202020204"/>
    <w:charset w:val="80"/>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tarSymbol">
    <w:altName w:val="Arial Unicode MS"/>
    <w:panose1 w:val="020B0604020202020204"/>
    <w:charset w:val="80"/>
    <w:family w:val="auto"/>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Noto Sans Symbols">
    <w:altName w:val="Calibri"/>
    <w:panose1 w:val="020B0604020202020204"/>
    <w:charset w:val="00"/>
    <w:family w:val="auto"/>
    <w:pitch w:val="default"/>
  </w:font>
  <w:font w:name="Tunga">
    <w:panose1 w:val="020B0502040204020203"/>
    <w:charset w:val="00"/>
    <w:family w:val="swiss"/>
    <w:pitch w:val="variable"/>
    <w:sig w:usb0="004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Lucida Sans">
    <w:panose1 w:val="020B0602030504020204"/>
    <w:charset w:val="4D"/>
    <w:family w:val="swiss"/>
    <w:pitch w:val="variable"/>
    <w:sig w:usb0="00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78D" w14:textId="77777777" w:rsidR="00CC4105" w:rsidRDefault="00CC4105">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8B400D1" w14:textId="77777777" w:rsidR="00CC4105" w:rsidRDefault="00CC410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2B18" w14:textId="77777777" w:rsidR="00CC4105" w:rsidRDefault="00CC4105">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44B6F">
      <w:rPr>
        <w:rStyle w:val="Numeropagina"/>
        <w:noProof/>
      </w:rPr>
      <w:t>64</w:t>
    </w:r>
    <w:r>
      <w:rPr>
        <w:rStyle w:val="Numeropagina"/>
      </w:rPr>
      <w:fldChar w:fldCharType="end"/>
    </w:r>
  </w:p>
  <w:p w14:paraId="0EBFEBB9" w14:textId="6779498E" w:rsidR="00CC4105" w:rsidRDefault="00B6791B" w:rsidP="00177B72">
    <w:pPr>
      <w:pStyle w:val="Pidipagina"/>
      <w:ind w:right="360"/>
      <w:jc w:val="center"/>
      <w:rPr>
        <w:sz w:val="18"/>
        <w:szCs w:val="18"/>
      </w:rPr>
    </w:pPr>
    <w:r>
      <w:rPr>
        <w:sz w:val="18"/>
        <w:szCs w:val="18"/>
      </w:rPr>
      <w:t>P</w:t>
    </w:r>
    <w:r w:rsidR="009B58C4">
      <w:rPr>
        <w:sz w:val="18"/>
        <w:szCs w:val="18"/>
      </w:rPr>
      <w:t>R</w:t>
    </w:r>
    <w:r>
      <w:rPr>
        <w:sz w:val="18"/>
        <w:szCs w:val="18"/>
      </w:rPr>
      <w:t xml:space="preserve"> FESR 2021-2027 – Azione 2.2.4 Avviso </w:t>
    </w:r>
    <w:r w:rsidRPr="00B6791B">
      <w:rPr>
        <w:sz w:val="18"/>
        <w:szCs w:val="18"/>
      </w:rPr>
      <w:t>"</w:t>
    </w:r>
    <w:r w:rsidR="00B65102" w:rsidRPr="00B65102">
      <w:t xml:space="preserve"> </w:t>
    </w:r>
    <w:r w:rsidR="00B65102" w:rsidRPr="00B65102">
      <w:rPr>
        <w:sz w:val="18"/>
        <w:szCs w:val="18"/>
      </w:rPr>
      <w:t>"H2 Sicilia – Idrogeno</w:t>
    </w:r>
    <w:r w:rsidR="00FE0B4B">
      <w:rPr>
        <w:sz w:val="18"/>
        <w:szCs w:val="18"/>
      </w:rPr>
      <w:t xml:space="preserve"> rinnovabile</w:t>
    </w:r>
    <w:r w:rsidR="00B65102" w:rsidRPr="00B65102">
      <w:rPr>
        <w:sz w:val="18"/>
        <w:szCs w:val="18"/>
      </w:rPr>
      <w:t>, decarbonizzazione, sviluppo"</w:t>
    </w:r>
    <w:r w:rsidRPr="00B6791B">
      <w:rPr>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1702" w14:textId="77777777" w:rsidR="00177B72" w:rsidRDefault="00177B72" w:rsidP="00177B72">
    <w:pPr>
      <w:pStyle w:val="Pidipagina"/>
      <w:ind w:right="360"/>
      <w:jc w:val="center"/>
      <w:rPr>
        <w:sz w:val="18"/>
        <w:szCs w:val="18"/>
      </w:rPr>
    </w:pPr>
    <w:r>
      <w:rPr>
        <w:sz w:val="18"/>
        <w:szCs w:val="18"/>
      </w:rPr>
      <w:t xml:space="preserve">PR FESR 2021-2027 – Azione 2.2.4 Avviso </w:t>
    </w:r>
    <w:r w:rsidRPr="00B6791B">
      <w:rPr>
        <w:sz w:val="18"/>
        <w:szCs w:val="18"/>
      </w:rPr>
      <w:t>"</w:t>
    </w:r>
    <w:r w:rsidRPr="00B65102">
      <w:t xml:space="preserve"> </w:t>
    </w:r>
    <w:r w:rsidRPr="00B65102">
      <w:rPr>
        <w:sz w:val="18"/>
        <w:szCs w:val="18"/>
      </w:rPr>
      <w:t>"H2 Sicilia – Idrogeno</w:t>
    </w:r>
    <w:r>
      <w:rPr>
        <w:sz w:val="18"/>
        <w:szCs w:val="18"/>
      </w:rPr>
      <w:t xml:space="preserve"> rinnovabile</w:t>
    </w:r>
    <w:r w:rsidRPr="00B65102">
      <w:rPr>
        <w:sz w:val="18"/>
        <w:szCs w:val="18"/>
      </w:rPr>
      <w:t>, decarbonizzazione, sviluppo"</w:t>
    </w:r>
    <w:r w:rsidRPr="00B6791B">
      <w:rPr>
        <w:sz w:val="18"/>
        <w:szCs w:val="18"/>
      </w:rPr>
      <w:t>"</w:t>
    </w:r>
  </w:p>
  <w:p w14:paraId="6240B554" w14:textId="77777777" w:rsidR="00177B72" w:rsidRDefault="00177B7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DE232" w14:textId="77777777" w:rsidR="00CA46E8" w:rsidRDefault="00CA46E8">
      <w:r>
        <w:separator/>
      </w:r>
    </w:p>
  </w:footnote>
  <w:footnote w:type="continuationSeparator" w:id="0">
    <w:p w14:paraId="18ED3CDE" w14:textId="77777777" w:rsidR="00CA46E8" w:rsidRDefault="00CA46E8">
      <w:r>
        <w:continuationSeparator/>
      </w:r>
    </w:p>
  </w:footnote>
  <w:footnote w:id="1">
    <w:p w14:paraId="7533C3C9" w14:textId="77777777" w:rsidR="00ED6FCE" w:rsidRPr="00893289" w:rsidRDefault="00ED6FCE" w:rsidP="00ED6FCE">
      <w:pPr>
        <w:rPr>
          <w:sz w:val="16"/>
          <w:szCs w:val="14"/>
        </w:rPr>
      </w:pPr>
      <w:r w:rsidRPr="00893289">
        <w:rPr>
          <w:sz w:val="16"/>
          <w:szCs w:val="14"/>
        </w:rPr>
        <w:footnoteRef/>
      </w:r>
      <w:r w:rsidRPr="00893289">
        <w:rPr>
          <w:sz w:val="16"/>
          <w:szCs w:val="14"/>
        </w:rPr>
        <w:t xml:space="preserve"> In tale caso, compilare alternativamente il campo Opzione 1) o Opzione 2).</w:t>
      </w:r>
    </w:p>
  </w:footnote>
  <w:footnote w:id="2">
    <w:p w14:paraId="5DEADD0B" w14:textId="77777777" w:rsidR="00ED6FCE" w:rsidRPr="00A20178" w:rsidRDefault="00ED6FCE" w:rsidP="00ED6FCE">
      <w:pPr>
        <w:pStyle w:val="Testonotaapidipagina"/>
        <w:rPr>
          <w:szCs w:val="14"/>
          <w:lang w:val="it-IT"/>
        </w:rPr>
      </w:pPr>
      <w:r w:rsidRPr="00893289">
        <w:rPr>
          <w:szCs w:val="14"/>
        </w:rPr>
        <w:footnoteRef/>
      </w:r>
      <w:r w:rsidRPr="00A20178">
        <w:rPr>
          <w:szCs w:val="14"/>
          <w:lang w:val="it-IT"/>
        </w:rPr>
        <w:t xml:space="preserve"> In tal caso compilare campo Opzione 3).</w:t>
      </w:r>
    </w:p>
  </w:footnote>
  <w:footnote w:id="3">
    <w:p w14:paraId="162EE5E9" w14:textId="77777777" w:rsidR="00ED6FCE" w:rsidRPr="00C13D84" w:rsidRDefault="00ED6FCE" w:rsidP="00ED6FCE">
      <w:pPr>
        <w:rPr>
          <w:sz w:val="16"/>
          <w:szCs w:val="14"/>
        </w:rPr>
      </w:pPr>
      <w:r w:rsidRPr="00893289">
        <w:rPr>
          <w:sz w:val="16"/>
          <w:szCs w:val="14"/>
        </w:rPr>
        <w:footnoteRef/>
      </w:r>
      <w:r w:rsidRPr="00893289">
        <w:rPr>
          <w:sz w:val="16"/>
          <w:szCs w:val="14"/>
        </w:rPr>
        <w:t xml:space="preserve"> In tale caso, compilare il campo Opzione 4).</w:t>
      </w:r>
    </w:p>
  </w:footnote>
  <w:footnote w:id="4">
    <w:p w14:paraId="2036D93D" w14:textId="77777777" w:rsidR="00ED6FCE" w:rsidRPr="00A20178" w:rsidRDefault="00ED6FCE" w:rsidP="00ED6FCE">
      <w:pPr>
        <w:pStyle w:val="Testonotaapidipagina"/>
        <w:tabs>
          <w:tab w:val="left" w:pos="560"/>
          <w:tab w:val="left" w:pos="2960"/>
        </w:tabs>
        <w:rPr>
          <w:lang w:val="it-IT"/>
        </w:rPr>
      </w:pPr>
      <w:r>
        <w:rPr>
          <w:rStyle w:val="Rimandonotaapidipagina"/>
        </w:rPr>
        <w:footnoteRef/>
      </w:r>
      <w:r w:rsidRPr="00A20178">
        <w:rPr>
          <w:lang w:val="it-IT"/>
        </w:rPr>
        <w:t xml:space="preserve"> 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297D1" w14:textId="0EBACCEF" w:rsidR="006A3B5F" w:rsidRDefault="006A3B5F">
    <w:pPr>
      <w:pStyle w:val="Intestazione"/>
    </w:pPr>
    <w:r>
      <w:rPr>
        <w:noProof/>
      </w:rPr>
      <mc:AlternateContent>
        <mc:Choice Requires="wps">
          <w:drawing>
            <wp:anchor distT="0" distB="0" distL="0" distR="0" simplePos="0" relativeHeight="251658243" behindDoc="0" locked="0" layoutInCell="1" allowOverlap="1" wp14:anchorId="2F5495E3" wp14:editId="0A58CDA5">
              <wp:simplePos x="635" y="635"/>
              <wp:positionH relativeFrom="page">
                <wp:align>center</wp:align>
              </wp:positionH>
              <wp:positionV relativeFrom="page">
                <wp:align>top</wp:align>
              </wp:positionV>
              <wp:extent cx="800735" cy="345440"/>
              <wp:effectExtent l="0" t="0" r="18415" b="16510"/>
              <wp:wrapNone/>
              <wp:docPr id="371853226"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00735" cy="345440"/>
                      </a:xfrm>
                      <a:prstGeom prst="rect">
                        <a:avLst/>
                      </a:prstGeom>
                      <a:noFill/>
                      <a:ln>
                        <a:noFill/>
                      </a:ln>
                    </wps:spPr>
                    <wps:txbx>
                      <w:txbxContent>
                        <w:p w14:paraId="5117F8EB" w14:textId="1FB53846" w:rsidR="006A3B5F" w:rsidRPr="006A3B5F" w:rsidRDefault="006A3B5F" w:rsidP="006A3B5F">
                          <w:pPr>
                            <w:rPr>
                              <w:rFonts w:ascii="Aptos" w:eastAsia="Aptos" w:hAnsi="Aptos" w:cs="Aptos"/>
                              <w:noProof/>
                              <w:color w:val="808080"/>
                              <w:sz w:val="20"/>
                              <w:szCs w:val="20"/>
                            </w:rPr>
                          </w:pPr>
                          <w:r w:rsidRPr="006A3B5F">
                            <w:rPr>
                              <w:rFonts w:ascii="Aptos" w:eastAsia="Aptos" w:hAnsi="Aptos" w:cs="Aptos"/>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5495E3" id="_x0000_t202" coordsize="21600,21600" o:spt="202" path="m,l,21600r21600,l21600,xe">
              <v:stroke joinstyle="miter"/>
              <v:path gradientshapeok="t" o:connecttype="rect"/>
            </v:shapetype>
            <v:shape id="Text Box 2" o:spid="_x0000_s1026" type="#_x0000_t202" alt="Corporate Use" style="position:absolute;left:0;text-align:left;margin-left:0;margin-top:0;width:63.05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" filled="f" stroked="f">
              <v:textbox style="mso-fit-shape-to-text:t" inset="0,15pt,0,0">
                <w:txbxContent>
                  <w:p w14:paraId="5117F8EB" w14:textId="1FB53846" w:rsidR="006A3B5F" w:rsidRPr="006A3B5F" w:rsidRDefault="006A3B5F" w:rsidP="006A3B5F">
                    <w:pPr>
                      <w:rPr>
                        <w:rFonts w:ascii="Aptos" w:eastAsia="Aptos" w:hAnsi="Aptos" w:cs="Aptos"/>
                        <w:noProof/>
                        <w:color w:val="808080"/>
                        <w:sz w:val="20"/>
                        <w:szCs w:val="20"/>
                      </w:rPr>
                    </w:pPr>
                    <w:r w:rsidRPr="006A3B5F">
                      <w:rPr>
                        <w:rFonts w:ascii="Aptos" w:eastAsia="Aptos" w:hAnsi="Aptos" w:cs="Aptos"/>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F007" w14:textId="5E71CD25" w:rsidR="00CC4105" w:rsidRDefault="006A3B5F">
    <w:pPr>
      <w:pStyle w:val="Intestazione"/>
      <w:jc w:val="center"/>
      <w:rPr>
        <w:i/>
      </w:rPr>
    </w:pPr>
    <w:r>
      <w:rPr>
        <w:noProof/>
      </w:rPr>
      <w:drawing>
        <wp:anchor distT="0" distB="0" distL="0" distR="0" simplePos="0" relativeHeight="251658241" behindDoc="1" locked="0" layoutInCell="1" allowOverlap="1" wp14:anchorId="7325535C" wp14:editId="4ED7DA62">
          <wp:simplePos x="0" y="0"/>
          <wp:positionH relativeFrom="page">
            <wp:posOffset>720090</wp:posOffset>
          </wp:positionH>
          <wp:positionV relativeFrom="page">
            <wp:posOffset>449580</wp:posOffset>
          </wp:positionV>
          <wp:extent cx="6074410" cy="381000"/>
          <wp:effectExtent l="0" t="0" r="0" b="0"/>
          <wp:wrapNone/>
          <wp:docPr id="6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065F" w14:textId="51A015C6" w:rsidR="00CC4105" w:rsidRDefault="00CC4105" w:rsidP="00BB3897">
    <w:pPr>
      <w:pStyle w:val="Intestazione"/>
    </w:pPr>
  </w:p>
  <w:p w14:paraId="58F814FF" w14:textId="77777777" w:rsidR="00CC4105" w:rsidRDefault="00CC4105">
    <w:pPr>
      <w:pStyle w:val="Intestazione"/>
    </w:pPr>
  </w:p>
  <w:p w14:paraId="404A541A" w14:textId="626C4EC7" w:rsidR="00CC4105" w:rsidRDefault="006A3B5F">
    <w:pPr>
      <w:pStyle w:val="Intestazione"/>
    </w:pPr>
    <w:r>
      <w:rPr>
        <w:noProof/>
      </w:rPr>
      <w:drawing>
        <wp:anchor distT="0" distB="0" distL="0" distR="0" simplePos="0" relativeHeight="251658240" behindDoc="1" locked="0" layoutInCell="1" allowOverlap="1" wp14:anchorId="79FBF125" wp14:editId="39147F81">
          <wp:simplePos x="0" y="0"/>
          <wp:positionH relativeFrom="page">
            <wp:posOffset>720090</wp:posOffset>
          </wp:positionH>
          <wp:positionV relativeFrom="page">
            <wp:posOffset>821690</wp:posOffset>
          </wp:positionV>
          <wp:extent cx="6074410" cy="381000"/>
          <wp:effectExtent l="0" t="0" r="0" b="0"/>
          <wp:wrapNone/>
          <wp:docPr id="5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441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893EA3" w14:textId="77777777" w:rsidR="00CC4105" w:rsidRDefault="00CC4105">
    <w:pPr>
      <w:pStyle w:val="Intestazione"/>
    </w:pPr>
  </w:p>
  <w:p w14:paraId="7234E135" w14:textId="77777777" w:rsidR="00CC4105" w:rsidRDefault="00CC410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lowerLetter"/>
      <w:lvlText w:val="%1)"/>
      <w:lvlJc w:val="left"/>
      <w:pPr>
        <w:tabs>
          <w:tab w:val="num" w:pos="1305"/>
        </w:tabs>
        <w:ind w:left="1305" w:hanging="360"/>
      </w:pPr>
    </w:lvl>
    <w:lvl w:ilvl="1">
      <w:start w:val="1"/>
      <w:numFmt w:val="decimal"/>
      <w:lvlText w:val="%2."/>
      <w:lvlJc w:val="left"/>
      <w:pPr>
        <w:tabs>
          <w:tab w:val="num" w:pos="1665"/>
        </w:tabs>
        <w:ind w:left="1665" w:hanging="360"/>
      </w:pPr>
    </w:lvl>
    <w:lvl w:ilvl="2">
      <w:start w:val="1"/>
      <w:numFmt w:val="decimal"/>
      <w:lvlText w:val="%3."/>
      <w:lvlJc w:val="left"/>
      <w:pPr>
        <w:tabs>
          <w:tab w:val="num" w:pos="2025"/>
        </w:tabs>
        <w:ind w:left="2025" w:hanging="360"/>
      </w:pPr>
    </w:lvl>
    <w:lvl w:ilvl="3">
      <w:start w:val="1"/>
      <w:numFmt w:val="decimal"/>
      <w:lvlText w:val="%4."/>
      <w:lvlJc w:val="left"/>
      <w:pPr>
        <w:tabs>
          <w:tab w:val="num" w:pos="2385"/>
        </w:tabs>
        <w:ind w:left="2385" w:hanging="360"/>
      </w:pPr>
    </w:lvl>
    <w:lvl w:ilvl="4">
      <w:start w:val="1"/>
      <w:numFmt w:val="decimal"/>
      <w:lvlText w:val="%5."/>
      <w:lvlJc w:val="left"/>
      <w:pPr>
        <w:tabs>
          <w:tab w:val="num" w:pos="2745"/>
        </w:tabs>
        <w:ind w:left="2745" w:hanging="360"/>
      </w:pPr>
    </w:lvl>
    <w:lvl w:ilvl="5">
      <w:start w:val="1"/>
      <w:numFmt w:val="decimal"/>
      <w:lvlText w:val="%6."/>
      <w:lvlJc w:val="left"/>
      <w:pPr>
        <w:tabs>
          <w:tab w:val="num" w:pos="3105"/>
        </w:tabs>
        <w:ind w:left="3105" w:hanging="360"/>
      </w:pPr>
    </w:lvl>
    <w:lvl w:ilvl="6">
      <w:start w:val="1"/>
      <w:numFmt w:val="decimal"/>
      <w:lvlText w:val="%7."/>
      <w:lvlJc w:val="left"/>
      <w:pPr>
        <w:tabs>
          <w:tab w:val="num" w:pos="3465"/>
        </w:tabs>
        <w:ind w:left="3465" w:hanging="360"/>
      </w:pPr>
    </w:lvl>
    <w:lvl w:ilvl="7">
      <w:start w:val="1"/>
      <w:numFmt w:val="decimal"/>
      <w:lvlText w:val="%8."/>
      <w:lvlJc w:val="left"/>
      <w:pPr>
        <w:tabs>
          <w:tab w:val="num" w:pos="3825"/>
        </w:tabs>
        <w:ind w:left="3825" w:hanging="360"/>
      </w:pPr>
    </w:lvl>
    <w:lvl w:ilvl="8">
      <w:start w:val="1"/>
      <w:numFmt w:val="decimal"/>
      <w:lvlText w:val="%9."/>
      <w:lvlJc w:val="left"/>
      <w:pPr>
        <w:tabs>
          <w:tab w:val="num" w:pos="4185"/>
        </w:tabs>
        <w:ind w:left="4185"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8Num8"/>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4"/>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9"/>
    <w:multiLevelType w:val="multilevel"/>
    <w:tmpl w:val="00000009"/>
    <w:name w:val="WWNum10"/>
    <w:lvl w:ilvl="0">
      <w:start w:val="1"/>
      <w:numFmt w:val="bullet"/>
      <w:lvlText w:val="-"/>
      <w:lvlJc w:val="left"/>
      <w:pPr>
        <w:tabs>
          <w:tab w:val="num" w:pos="0"/>
        </w:tabs>
        <w:ind w:left="1271" w:hanging="360"/>
      </w:pPr>
      <w:rPr>
        <w:rFonts w:ascii="Cambria" w:hAnsi="Cambria" w:cs="font45"/>
      </w:rPr>
    </w:lvl>
    <w:lvl w:ilvl="1">
      <w:start w:val="1"/>
      <w:numFmt w:val="bullet"/>
      <w:lvlText w:val="o"/>
      <w:lvlJc w:val="left"/>
      <w:pPr>
        <w:tabs>
          <w:tab w:val="num" w:pos="0"/>
        </w:tabs>
        <w:ind w:left="2291" w:hanging="360"/>
      </w:pPr>
      <w:rPr>
        <w:rFonts w:ascii="Courier New" w:hAnsi="Courier New"/>
      </w:rPr>
    </w:lvl>
    <w:lvl w:ilvl="2">
      <w:start w:val="1"/>
      <w:numFmt w:val="bullet"/>
      <w:lvlText w:val=""/>
      <w:lvlJc w:val="left"/>
      <w:pPr>
        <w:tabs>
          <w:tab w:val="num" w:pos="0"/>
        </w:tabs>
        <w:ind w:left="3011" w:hanging="360"/>
      </w:pPr>
      <w:rPr>
        <w:rFonts w:ascii="Wingdings" w:hAnsi="Wingdings"/>
      </w:rPr>
    </w:lvl>
    <w:lvl w:ilvl="3">
      <w:start w:val="1"/>
      <w:numFmt w:val="bullet"/>
      <w:lvlText w:val=""/>
      <w:lvlJc w:val="left"/>
      <w:pPr>
        <w:tabs>
          <w:tab w:val="num" w:pos="0"/>
        </w:tabs>
        <w:ind w:left="3731" w:hanging="360"/>
      </w:pPr>
      <w:rPr>
        <w:rFonts w:ascii="Symbol" w:hAnsi="Symbol"/>
      </w:rPr>
    </w:lvl>
    <w:lvl w:ilvl="4">
      <w:start w:val="1"/>
      <w:numFmt w:val="bullet"/>
      <w:lvlText w:val="o"/>
      <w:lvlJc w:val="left"/>
      <w:pPr>
        <w:tabs>
          <w:tab w:val="num" w:pos="0"/>
        </w:tabs>
        <w:ind w:left="4451" w:hanging="360"/>
      </w:pPr>
      <w:rPr>
        <w:rFonts w:ascii="Courier New" w:hAnsi="Courier New"/>
      </w:rPr>
    </w:lvl>
    <w:lvl w:ilvl="5">
      <w:start w:val="1"/>
      <w:numFmt w:val="bullet"/>
      <w:lvlText w:val=""/>
      <w:lvlJc w:val="left"/>
      <w:pPr>
        <w:tabs>
          <w:tab w:val="num" w:pos="0"/>
        </w:tabs>
        <w:ind w:left="5171" w:hanging="360"/>
      </w:pPr>
      <w:rPr>
        <w:rFonts w:ascii="Wingdings" w:hAnsi="Wingdings"/>
      </w:rPr>
    </w:lvl>
    <w:lvl w:ilvl="6">
      <w:start w:val="1"/>
      <w:numFmt w:val="bullet"/>
      <w:lvlText w:val=""/>
      <w:lvlJc w:val="left"/>
      <w:pPr>
        <w:tabs>
          <w:tab w:val="num" w:pos="0"/>
        </w:tabs>
        <w:ind w:left="5891" w:hanging="360"/>
      </w:pPr>
      <w:rPr>
        <w:rFonts w:ascii="Symbol" w:hAnsi="Symbol"/>
      </w:rPr>
    </w:lvl>
    <w:lvl w:ilvl="7">
      <w:start w:val="1"/>
      <w:numFmt w:val="bullet"/>
      <w:lvlText w:val="o"/>
      <w:lvlJc w:val="left"/>
      <w:pPr>
        <w:tabs>
          <w:tab w:val="num" w:pos="0"/>
        </w:tabs>
        <w:ind w:left="6611" w:hanging="360"/>
      </w:pPr>
      <w:rPr>
        <w:rFonts w:ascii="Courier New" w:hAnsi="Courier New"/>
      </w:rPr>
    </w:lvl>
    <w:lvl w:ilvl="8">
      <w:start w:val="1"/>
      <w:numFmt w:val="bullet"/>
      <w:lvlText w:val=""/>
      <w:lvlJc w:val="left"/>
      <w:pPr>
        <w:tabs>
          <w:tab w:val="num" w:pos="0"/>
        </w:tabs>
        <w:ind w:left="7331" w:hanging="360"/>
      </w:pPr>
      <w:rPr>
        <w:rFonts w:ascii="Wingdings" w:hAnsi="Wingdings"/>
      </w:rPr>
    </w:lvl>
  </w:abstractNum>
  <w:abstractNum w:abstractNumId="4" w15:restartNumberingAfterBreak="0">
    <w:nsid w:val="0000000D"/>
    <w:multiLevelType w:val="singleLevel"/>
    <w:tmpl w:val="0000000D"/>
    <w:lvl w:ilvl="0">
      <w:numFmt w:val="bullet"/>
      <w:lvlText w:val="-"/>
      <w:lvlJc w:val="left"/>
      <w:pPr>
        <w:tabs>
          <w:tab w:val="num" w:pos="360"/>
        </w:tabs>
        <w:ind w:left="360" w:hanging="360"/>
      </w:pPr>
      <w:rPr>
        <w:rFonts w:ascii="Times New Roman" w:hAnsi="Times New Roman"/>
      </w:rPr>
    </w:lvl>
  </w:abstractNum>
  <w:abstractNum w:abstractNumId="5" w15:restartNumberingAfterBreak="0">
    <w:nsid w:val="00000011"/>
    <w:multiLevelType w:val="multilevel"/>
    <w:tmpl w:val="00000011"/>
    <w:name w:val="WW8Num1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2"/>
    <w:multiLevelType w:val="multilevel"/>
    <w:tmpl w:val="00000012"/>
    <w:name w:val="WW8Num19"/>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3"/>
    <w:multiLevelType w:val="multilevel"/>
    <w:tmpl w:val="00000013"/>
    <w:name w:val="WW8Num20"/>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4"/>
    <w:multiLevelType w:val="multilevel"/>
    <w:tmpl w:val="00000014"/>
    <w:name w:val="WW8Num21"/>
    <w:lvl w:ilvl="0">
      <w:start w:val="1"/>
      <w:numFmt w:val="lowerLetter"/>
      <w:lvlText w:val="%1."/>
      <w:lvlJc w:val="left"/>
      <w:pPr>
        <w:tabs>
          <w:tab w:val="num" w:pos="0"/>
        </w:tabs>
        <w:ind w:left="720" w:hanging="360"/>
      </w:pPr>
      <w:rPr>
        <w:rFonts w:ascii="Calibri" w:hAnsi="Calibri" w:cs="Calibri"/>
        <w:caps w:val="0"/>
        <w:smallCaps w:val="0"/>
        <w:strike w:val="0"/>
        <w:dstrike w:val="0"/>
        <w:vanish w:val="0"/>
        <w:position w:val="0"/>
        <w:sz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15"/>
    <w:multiLevelType w:val="multilevel"/>
    <w:tmpl w:val="00000015"/>
    <w:name w:val="WW8Num2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17"/>
    <w:multiLevelType w:val="multilevel"/>
    <w:tmpl w:val="00000017"/>
    <w:name w:val="WW8Num24"/>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8"/>
    <w:multiLevelType w:val="multilevel"/>
    <w:tmpl w:val="00000018"/>
    <w:name w:val="WW8Num2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00000019"/>
    <w:multiLevelType w:val="multilevel"/>
    <w:tmpl w:val="00000019"/>
    <w:name w:val="WW8Num2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A"/>
    <w:multiLevelType w:val="multilevel"/>
    <w:tmpl w:val="0000001A"/>
    <w:name w:val="WW8Num2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D"/>
    <w:multiLevelType w:val="multilevel"/>
    <w:tmpl w:val="0000001D"/>
    <w:name w:val="WW8Num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E"/>
    <w:multiLevelType w:val="multilevel"/>
    <w:tmpl w:val="0000001E"/>
    <w:name w:val="WW8Num31"/>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F"/>
    <w:multiLevelType w:val="multilevel"/>
    <w:tmpl w:val="0000001F"/>
    <w:name w:val="WW8Num32"/>
    <w:lvl w:ilvl="0">
      <w:start w:val="1"/>
      <w:numFmt w:val="lowerLetter"/>
      <w:lvlText w:val="%1)"/>
      <w:lvlJc w:val="left"/>
      <w:pPr>
        <w:tabs>
          <w:tab w:val="num" w:pos="0"/>
        </w:tabs>
        <w:ind w:left="720" w:hanging="360"/>
      </w:pPr>
      <w:rPr>
        <w:color w:val="00000A"/>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0"/>
    <w:multiLevelType w:val="multilevel"/>
    <w:tmpl w:val="00000020"/>
    <w:name w:val="WW8Num3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0000021"/>
    <w:multiLevelType w:val="multilevel"/>
    <w:tmpl w:val="00000021"/>
    <w:name w:val="WW8Num3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24"/>
    <w:multiLevelType w:val="multilevel"/>
    <w:tmpl w:val="00000024"/>
    <w:name w:val="WW8Num37"/>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C"/>
    <w:multiLevelType w:val="singleLevel"/>
    <w:tmpl w:val="0000003C"/>
    <w:name w:val="WW8Num59"/>
    <w:lvl w:ilvl="0">
      <w:start w:val="6"/>
      <w:numFmt w:val="bullet"/>
      <w:lvlText w:val="-"/>
      <w:lvlJc w:val="left"/>
      <w:pPr>
        <w:tabs>
          <w:tab w:val="num" w:pos="360"/>
        </w:tabs>
        <w:ind w:left="360" w:hanging="360"/>
      </w:pPr>
      <w:rPr>
        <w:rFonts w:ascii="StarSymbol" w:hAnsi="StarSymbol"/>
        <w:b w:val="0"/>
        <w:i w:val="0"/>
        <w:sz w:val="24"/>
      </w:rPr>
    </w:lvl>
  </w:abstractNum>
  <w:abstractNum w:abstractNumId="21" w15:restartNumberingAfterBreak="0">
    <w:nsid w:val="00863113"/>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22" w15:restartNumberingAfterBreak="0">
    <w:nsid w:val="026F1D14"/>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40C66C7"/>
    <w:multiLevelType w:val="hybridMultilevel"/>
    <w:tmpl w:val="70AE4D7A"/>
    <w:lvl w:ilvl="0" w:tplc="FD08CB9C">
      <w:start w:val="3"/>
      <w:numFmt w:val="bullet"/>
      <w:lvlText w:val="-"/>
      <w:lvlJc w:val="left"/>
      <w:pPr>
        <w:ind w:left="360" w:hanging="360"/>
      </w:pPr>
      <w:rPr>
        <w:rFonts w:ascii="Calibri" w:eastAsia="Calibri"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04EF64A8"/>
    <w:multiLevelType w:val="hybridMultilevel"/>
    <w:tmpl w:val="0A6AC2DE"/>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5" w15:restartNumberingAfterBreak="0">
    <w:nsid w:val="05582F0B"/>
    <w:multiLevelType w:val="hybridMultilevel"/>
    <w:tmpl w:val="A0FEC80E"/>
    <w:lvl w:ilvl="0" w:tplc="FFFFFFF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05622CB6"/>
    <w:multiLevelType w:val="hybridMultilevel"/>
    <w:tmpl w:val="01FE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056E0EE2"/>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063D7919"/>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07E810BB"/>
    <w:multiLevelType w:val="hybridMultilevel"/>
    <w:tmpl w:val="FBCA0668"/>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E6C0097C">
      <w:start w:val="1"/>
      <w:numFmt w:val="decimal"/>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08EB51E9"/>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0975012E"/>
    <w:multiLevelType w:val="multilevel"/>
    <w:tmpl w:val="7046B77A"/>
    <w:lvl w:ilvl="0">
      <w:start w:val="1"/>
      <w:numFmt w:val="decimal"/>
      <w:lvlText w:val="%1."/>
      <w:lvlJc w:val="left"/>
      <w:pPr>
        <w:ind w:left="360" w:hanging="360"/>
      </w:pPr>
      <w:rPr>
        <w:rFonts w:hint="default"/>
        <w:b/>
        <w:bCs/>
        <w:i w:val="0"/>
        <w:iCs w:val="0"/>
        <w:color w:val="auto"/>
      </w:rPr>
    </w:lvl>
    <w:lvl w:ilvl="1">
      <w:start w:val="1"/>
      <w:numFmt w:val="upperRoman"/>
      <w:lvlText w:val="%2."/>
      <w:lvlJc w:val="right"/>
      <w:pPr>
        <w:ind w:left="360" w:hanging="360"/>
      </w:pPr>
      <w:rPr>
        <w:rFonts w:hint="default"/>
        <w:b/>
        <w:bCs/>
        <w:color w:val="0F4761" w:themeColor="accent1"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0D5A5821"/>
    <w:multiLevelType w:val="hybridMultilevel"/>
    <w:tmpl w:val="5CC2F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0FC4065F"/>
    <w:multiLevelType w:val="hybridMultilevel"/>
    <w:tmpl w:val="8FB8182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218C41CC">
      <w:start w:val="1"/>
      <w:numFmt w:val="lowerLetter"/>
      <w:lvlText w:val="%3)"/>
      <w:lvlJc w:val="left"/>
      <w:pPr>
        <w:ind w:left="1980" w:hanging="36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100E2917"/>
    <w:multiLevelType w:val="hybridMultilevel"/>
    <w:tmpl w:val="E95ADE9C"/>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198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0D30EDD"/>
    <w:multiLevelType w:val="hybridMultilevel"/>
    <w:tmpl w:val="C32033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11F757F9"/>
    <w:multiLevelType w:val="hybridMultilevel"/>
    <w:tmpl w:val="F8069E08"/>
    <w:lvl w:ilvl="0" w:tplc="962C933C">
      <w:start w:val="1"/>
      <w:numFmt w:val="lowerLetter"/>
      <w:lvlText w:val="%1."/>
      <w:lvlJc w:val="left"/>
      <w:pPr>
        <w:ind w:left="720" w:hanging="360"/>
      </w:pPr>
      <w:rPr>
        <w:rFonts w:ascii="Calibri" w:hAnsi="Calibri" w:hint="default"/>
        <w:b w:val="0"/>
        <w:i w:val="0"/>
        <w:caps w:val="0"/>
        <w:strike w:val="0"/>
        <w:dstrike w:val="0"/>
        <w:vanish w:val="0"/>
        <w:sz w:val="22"/>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3DB73B2"/>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4F9481E"/>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157F6562"/>
    <w:multiLevelType w:val="hybridMultilevel"/>
    <w:tmpl w:val="6AFE1E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182F036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18A2408B"/>
    <w:multiLevelType w:val="hybridMultilevel"/>
    <w:tmpl w:val="C36CA0D8"/>
    <w:lvl w:ilvl="0" w:tplc="0410001B">
      <w:start w:val="1"/>
      <w:numFmt w:val="lowerRoman"/>
      <w:lvlText w:val="%1."/>
      <w:lvlJc w:val="right"/>
      <w:pPr>
        <w:ind w:left="2844" w:hanging="360"/>
      </w:p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42" w15:restartNumberingAfterBreak="0">
    <w:nsid w:val="1AF13E66"/>
    <w:multiLevelType w:val="multilevel"/>
    <w:tmpl w:val="650E4DEA"/>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1C8A1987"/>
    <w:multiLevelType w:val="hybridMultilevel"/>
    <w:tmpl w:val="7EE8EB16"/>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20D02A8"/>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23BF218A"/>
    <w:multiLevelType w:val="hybridMultilevel"/>
    <w:tmpl w:val="9290175A"/>
    <w:lvl w:ilvl="0" w:tplc="04100017">
      <w:start w:val="1"/>
      <w:numFmt w:val="lowerLetter"/>
      <w:lvlText w:val="%1)"/>
      <w:lvlJc w:val="left"/>
      <w:pPr>
        <w:ind w:left="720" w:hanging="360"/>
      </w:pPr>
      <w:rPr>
        <w:rFonts w:hint="default"/>
      </w:rPr>
    </w:lvl>
    <w:lvl w:ilvl="1" w:tplc="FD08CB9C">
      <w:start w:val="3"/>
      <w:numFmt w:val="bullet"/>
      <w:lvlText w:val="-"/>
      <w:lvlJc w:val="left"/>
      <w:pPr>
        <w:ind w:left="1440" w:hanging="360"/>
      </w:pPr>
      <w:rPr>
        <w:rFonts w:ascii="Calibri" w:eastAsia="Calibri" w:hAnsi="Calibri" w:cs="Arial" w:hint="default"/>
      </w:rPr>
    </w:lvl>
    <w:lvl w:ilvl="2" w:tplc="284A0040">
      <w:start w:val="1"/>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3C03155"/>
    <w:multiLevelType w:val="hybridMultilevel"/>
    <w:tmpl w:val="806627DC"/>
    <w:lvl w:ilvl="0" w:tplc="5EBEF2E2">
      <w:start w:val="1"/>
      <w:numFmt w:val="lowerLetter"/>
      <w:lvlText w:val="%1)"/>
      <w:lvlJc w:val="left"/>
      <w:pPr>
        <w:ind w:left="1068" w:hanging="360"/>
      </w:pPr>
      <w:rPr>
        <w:rFonts w:ascii="Calibri" w:eastAsia="Calibri" w:hAnsi="Calibri" w:cs="Times New Roman"/>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7" w15:restartNumberingAfterBreak="0">
    <w:nsid w:val="245C1F1C"/>
    <w:multiLevelType w:val="multilevel"/>
    <w:tmpl w:val="7B2A9D56"/>
    <w:lvl w:ilvl="0">
      <w:start w:val="1"/>
      <w:numFmt w:val="lowerLetter"/>
      <w:lvlText w:val="%1)"/>
      <w:lvlJc w:val="left"/>
      <w:pPr>
        <w:ind w:left="360" w:hanging="360"/>
      </w:pPr>
      <w:rPr>
        <w:rFonts w:ascii="Calibri" w:hAnsi="Calibri" w:hint="default"/>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256376F5"/>
    <w:multiLevelType w:val="hybridMultilevel"/>
    <w:tmpl w:val="1564252A"/>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9" w15:restartNumberingAfterBreak="0">
    <w:nsid w:val="2633199D"/>
    <w:multiLevelType w:val="hybridMultilevel"/>
    <w:tmpl w:val="B4548734"/>
    <w:lvl w:ilvl="0" w:tplc="0410000F">
      <w:start w:val="1"/>
      <w:numFmt w:val="decimal"/>
      <w:lvlText w:val="%1."/>
      <w:lvlJc w:val="left"/>
      <w:pPr>
        <w:tabs>
          <w:tab w:val="num" w:pos="810"/>
        </w:tabs>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6E611E3"/>
    <w:multiLevelType w:val="hybridMultilevel"/>
    <w:tmpl w:val="912EF8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71E6F29"/>
    <w:multiLevelType w:val="multilevel"/>
    <w:tmpl w:val="DBC018D4"/>
    <w:lvl w:ilvl="0">
      <w:numFmt w:val="bullet"/>
      <w:lvlText w:val="-"/>
      <w:lvlJc w:val="left"/>
      <w:pPr>
        <w:ind w:left="927" w:hanging="360"/>
      </w:pPr>
      <w:rPr>
        <w:rFonts w:ascii="Calibri Light" w:eastAsia="Calibri" w:hAnsi="Calibri Light" w:cs="Calibri Light"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27494506"/>
    <w:multiLevelType w:val="hybridMultilevel"/>
    <w:tmpl w:val="72022C38"/>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7">
      <w:start w:val="1"/>
      <w:numFmt w:val="lowerLetter"/>
      <w:lvlText w:val="%3)"/>
      <w:lvlJc w:val="left"/>
      <w:pPr>
        <w:ind w:left="720" w:hanging="360"/>
      </w:pPr>
    </w:lvl>
    <w:lvl w:ilvl="3" w:tplc="0410000F">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53" w15:restartNumberingAfterBreak="0">
    <w:nsid w:val="290559FB"/>
    <w:multiLevelType w:val="hybridMultilevel"/>
    <w:tmpl w:val="912EF806"/>
    <w:lvl w:ilvl="0" w:tplc="DE1A0446">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29A90415"/>
    <w:multiLevelType w:val="hybridMultilevel"/>
    <w:tmpl w:val="9294AC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AC5732D"/>
    <w:multiLevelType w:val="hybridMultilevel"/>
    <w:tmpl w:val="7D1E4F66"/>
    <w:lvl w:ilvl="0" w:tplc="04100001">
      <w:start w:val="1"/>
      <w:numFmt w:val="bullet"/>
      <w:lvlText w:val=""/>
      <w:lvlJc w:val="left"/>
      <w:pPr>
        <w:ind w:left="1440" w:hanging="360"/>
      </w:pPr>
      <w:rPr>
        <w:rFonts w:ascii="Symbol" w:hAnsi="Symbo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6" w15:restartNumberingAfterBreak="0">
    <w:nsid w:val="2B0E6858"/>
    <w:multiLevelType w:val="hybridMultilevel"/>
    <w:tmpl w:val="91EC97B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B180121"/>
    <w:multiLevelType w:val="hybridMultilevel"/>
    <w:tmpl w:val="F7D6682E"/>
    <w:lvl w:ilvl="0" w:tplc="3F121DE6">
      <w:start w:val="1"/>
      <w:numFmt w:val="decimal"/>
      <w:lvlText w:val="%1)"/>
      <w:lvlJc w:val="left"/>
      <w:pPr>
        <w:ind w:left="1320" w:hanging="360"/>
      </w:pPr>
    </w:lvl>
    <w:lvl w:ilvl="1" w:tplc="6EF080A6">
      <w:start w:val="1"/>
      <w:numFmt w:val="decimal"/>
      <w:lvlText w:val="%2)"/>
      <w:lvlJc w:val="left"/>
      <w:pPr>
        <w:ind w:left="1320" w:hanging="360"/>
      </w:pPr>
    </w:lvl>
    <w:lvl w:ilvl="2" w:tplc="051074EE">
      <w:start w:val="1"/>
      <w:numFmt w:val="decimal"/>
      <w:lvlText w:val="%3)"/>
      <w:lvlJc w:val="left"/>
      <w:pPr>
        <w:ind w:left="1320" w:hanging="360"/>
      </w:pPr>
    </w:lvl>
    <w:lvl w:ilvl="3" w:tplc="5F746D7A">
      <w:start w:val="1"/>
      <w:numFmt w:val="decimal"/>
      <w:lvlText w:val="%4)"/>
      <w:lvlJc w:val="left"/>
      <w:pPr>
        <w:ind w:left="1320" w:hanging="360"/>
      </w:pPr>
    </w:lvl>
    <w:lvl w:ilvl="4" w:tplc="6D98C42A">
      <w:start w:val="1"/>
      <w:numFmt w:val="decimal"/>
      <w:lvlText w:val="%5)"/>
      <w:lvlJc w:val="left"/>
      <w:pPr>
        <w:ind w:left="1320" w:hanging="360"/>
      </w:pPr>
    </w:lvl>
    <w:lvl w:ilvl="5" w:tplc="13948C4A">
      <w:start w:val="1"/>
      <w:numFmt w:val="decimal"/>
      <w:lvlText w:val="%6)"/>
      <w:lvlJc w:val="left"/>
      <w:pPr>
        <w:ind w:left="1320" w:hanging="360"/>
      </w:pPr>
    </w:lvl>
    <w:lvl w:ilvl="6" w:tplc="637C13A0">
      <w:start w:val="1"/>
      <w:numFmt w:val="decimal"/>
      <w:lvlText w:val="%7)"/>
      <w:lvlJc w:val="left"/>
      <w:pPr>
        <w:ind w:left="1320" w:hanging="360"/>
      </w:pPr>
    </w:lvl>
    <w:lvl w:ilvl="7" w:tplc="3612AE0E">
      <w:start w:val="1"/>
      <w:numFmt w:val="decimal"/>
      <w:lvlText w:val="%8)"/>
      <w:lvlJc w:val="left"/>
      <w:pPr>
        <w:ind w:left="1320" w:hanging="360"/>
      </w:pPr>
    </w:lvl>
    <w:lvl w:ilvl="8" w:tplc="DB3AFECA">
      <w:start w:val="1"/>
      <w:numFmt w:val="decimal"/>
      <w:lvlText w:val="%9)"/>
      <w:lvlJc w:val="left"/>
      <w:pPr>
        <w:ind w:left="1320" w:hanging="360"/>
      </w:pPr>
    </w:lvl>
  </w:abstractNum>
  <w:abstractNum w:abstractNumId="58" w15:restartNumberingAfterBreak="0">
    <w:nsid w:val="2B7A25A2"/>
    <w:multiLevelType w:val="multilevel"/>
    <w:tmpl w:val="D818C066"/>
    <w:lvl w:ilvl="0">
      <w:start w:val="1"/>
      <w:numFmt w:val="decimal"/>
      <w:lvlText w:val="%1."/>
      <w:lvlJc w:val="left"/>
      <w:pPr>
        <w:ind w:left="360" w:hanging="360"/>
      </w:pPr>
      <w:rPr>
        <w:rFonts w:hint="default"/>
      </w:rPr>
    </w:lvl>
    <w:lvl w:ilvl="1">
      <w:start w:val="2"/>
      <w:numFmt w:val="decimal"/>
      <w:isLgl/>
      <w:lvlText w:val="%1.%2"/>
      <w:lvlJc w:val="left"/>
      <w:pPr>
        <w:ind w:left="643" w:hanging="360"/>
      </w:pPr>
      <w:rPr>
        <w:rFonts w:hint="default"/>
        <w:b/>
        <w:i w:val="0"/>
        <w:color w:val="5B9BD5"/>
      </w:rPr>
    </w:lvl>
    <w:lvl w:ilvl="2">
      <w:start w:val="1"/>
      <w:numFmt w:val="decimal"/>
      <w:isLgl/>
      <w:lvlText w:val="%1.%2.%3"/>
      <w:lvlJc w:val="left"/>
      <w:pPr>
        <w:ind w:left="720" w:hanging="720"/>
      </w:pPr>
      <w:rPr>
        <w:rFonts w:hint="default"/>
        <w:b/>
        <w:i/>
      </w:rPr>
    </w:lvl>
    <w:lvl w:ilvl="3">
      <w:start w:val="1"/>
      <w:numFmt w:val="decimal"/>
      <w:isLgl/>
      <w:lvlText w:val="%1.%2.%3.%4"/>
      <w:lvlJc w:val="left"/>
      <w:pPr>
        <w:ind w:left="720" w:hanging="720"/>
      </w:pPr>
      <w:rPr>
        <w:rFonts w:hint="default"/>
        <w:b/>
        <w:i/>
      </w:rPr>
    </w:lvl>
    <w:lvl w:ilvl="4">
      <w:start w:val="1"/>
      <w:numFmt w:val="decimal"/>
      <w:isLgl/>
      <w:lvlText w:val="%1.%2.%3.%4.%5"/>
      <w:lvlJc w:val="left"/>
      <w:pPr>
        <w:ind w:left="1080" w:hanging="1080"/>
      </w:pPr>
      <w:rPr>
        <w:rFonts w:hint="default"/>
        <w:b/>
        <w:i/>
      </w:rPr>
    </w:lvl>
    <w:lvl w:ilvl="5">
      <w:start w:val="1"/>
      <w:numFmt w:val="decimal"/>
      <w:isLgl/>
      <w:lvlText w:val="%1.%2.%3.%4.%5.%6"/>
      <w:lvlJc w:val="left"/>
      <w:pPr>
        <w:ind w:left="1080" w:hanging="1080"/>
      </w:pPr>
      <w:rPr>
        <w:rFonts w:hint="default"/>
        <w:b/>
        <w:i/>
      </w:rPr>
    </w:lvl>
    <w:lvl w:ilvl="6">
      <w:start w:val="1"/>
      <w:numFmt w:val="decimal"/>
      <w:isLgl/>
      <w:lvlText w:val="%1.%2.%3.%4.%5.%6.%7"/>
      <w:lvlJc w:val="left"/>
      <w:pPr>
        <w:ind w:left="1440" w:hanging="1440"/>
      </w:pPr>
      <w:rPr>
        <w:rFonts w:hint="default"/>
        <w:b/>
        <w:i/>
      </w:rPr>
    </w:lvl>
    <w:lvl w:ilvl="7">
      <w:start w:val="1"/>
      <w:numFmt w:val="decimal"/>
      <w:isLgl/>
      <w:lvlText w:val="%1.%2.%3.%4.%5.%6.%7.%8"/>
      <w:lvlJc w:val="left"/>
      <w:pPr>
        <w:ind w:left="1440" w:hanging="1440"/>
      </w:pPr>
      <w:rPr>
        <w:rFonts w:hint="default"/>
        <w:b/>
        <w:i/>
      </w:rPr>
    </w:lvl>
    <w:lvl w:ilvl="8">
      <w:start w:val="1"/>
      <w:numFmt w:val="decimal"/>
      <w:isLgl/>
      <w:lvlText w:val="%1.%2.%3.%4.%5.%6.%7.%8.%9"/>
      <w:lvlJc w:val="left"/>
      <w:pPr>
        <w:ind w:left="1800" w:hanging="1800"/>
      </w:pPr>
      <w:rPr>
        <w:rFonts w:hint="default"/>
        <w:b/>
        <w:i/>
      </w:rPr>
    </w:lvl>
  </w:abstractNum>
  <w:abstractNum w:abstractNumId="59" w15:restartNumberingAfterBreak="0">
    <w:nsid w:val="2BD24327"/>
    <w:multiLevelType w:val="hybridMultilevel"/>
    <w:tmpl w:val="D9FE8DA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0" w15:restartNumberingAfterBreak="0">
    <w:nsid w:val="2C3952FC"/>
    <w:multiLevelType w:val="hybridMultilevel"/>
    <w:tmpl w:val="A784E6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2C4164F0"/>
    <w:multiLevelType w:val="hybridMultilevel"/>
    <w:tmpl w:val="2EA4D884"/>
    <w:lvl w:ilvl="0" w:tplc="DE40BE3C">
      <w:start w:val="1"/>
      <w:numFmt w:val="decimal"/>
      <w:lvlText w:val="%1)"/>
      <w:lvlJc w:val="left"/>
      <w:pPr>
        <w:ind w:left="720" w:hanging="360"/>
      </w:pPr>
    </w:lvl>
    <w:lvl w:ilvl="1" w:tplc="831C3CBA">
      <w:start w:val="1"/>
      <w:numFmt w:val="decimal"/>
      <w:lvlText w:val="%2)"/>
      <w:lvlJc w:val="left"/>
      <w:pPr>
        <w:ind w:left="720" w:hanging="360"/>
      </w:pPr>
    </w:lvl>
    <w:lvl w:ilvl="2" w:tplc="28E2E598">
      <w:start w:val="1"/>
      <w:numFmt w:val="decimal"/>
      <w:lvlText w:val="%3)"/>
      <w:lvlJc w:val="left"/>
      <w:pPr>
        <w:ind w:left="720" w:hanging="360"/>
      </w:pPr>
    </w:lvl>
    <w:lvl w:ilvl="3" w:tplc="8F54FD6A">
      <w:start w:val="1"/>
      <w:numFmt w:val="decimal"/>
      <w:lvlText w:val="%4)"/>
      <w:lvlJc w:val="left"/>
      <w:pPr>
        <w:ind w:left="720" w:hanging="360"/>
      </w:pPr>
    </w:lvl>
    <w:lvl w:ilvl="4" w:tplc="515248B2">
      <w:start w:val="1"/>
      <w:numFmt w:val="decimal"/>
      <w:lvlText w:val="%5)"/>
      <w:lvlJc w:val="left"/>
      <w:pPr>
        <w:ind w:left="720" w:hanging="360"/>
      </w:pPr>
    </w:lvl>
    <w:lvl w:ilvl="5" w:tplc="4B706326">
      <w:start w:val="1"/>
      <w:numFmt w:val="decimal"/>
      <w:lvlText w:val="%6)"/>
      <w:lvlJc w:val="left"/>
      <w:pPr>
        <w:ind w:left="720" w:hanging="360"/>
      </w:pPr>
    </w:lvl>
    <w:lvl w:ilvl="6" w:tplc="33EC2D4E">
      <w:start w:val="1"/>
      <w:numFmt w:val="decimal"/>
      <w:lvlText w:val="%7)"/>
      <w:lvlJc w:val="left"/>
      <w:pPr>
        <w:ind w:left="720" w:hanging="360"/>
      </w:pPr>
    </w:lvl>
    <w:lvl w:ilvl="7" w:tplc="7C24F374">
      <w:start w:val="1"/>
      <w:numFmt w:val="decimal"/>
      <w:lvlText w:val="%8)"/>
      <w:lvlJc w:val="left"/>
      <w:pPr>
        <w:ind w:left="720" w:hanging="360"/>
      </w:pPr>
    </w:lvl>
    <w:lvl w:ilvl="8" w:tplc="554239A8">
      <w:start w:val="1"/>
      <w:numFmt w:val="decimal"/>
      <w:lvlText w:val="%9)"/>
      <w:lvlJc w:val="left"/>
      <w:pPr>
        <w:ind w:left="720" w:hanging="360"/>
      </w:pPr>
    </w:lvl>
  </w:abstractNum>
  <w:abstractNum w:abstractNumId="62" w15:restartNumberingAfterBreak="0">
    <w:nsid w:val="2DC52560"/>
    <w:multiLevelType w:val="hybridMultilevel"/>
    <w:tmpl w:val="211EEB8A"/>
    <w:lvl w:ilvl="0" w:tplc="04100017">
      <w:start w:val="1"/>
      <w:numFmt w:val="lowerLetter"/>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3" w15:restartNumberingAfterBreak="0">
    <w:nsid w:val="2E232994"/>
    <w:multiLevelType w:val="hybridMultilevel"/>
    <w:tmpl w:val="DF020290"/>
    <w:lvl w:ilvl="0" w:tplc="5DC6D878">
      <w:start w:val="1"/>
      <w:numFmt w:val="lowerLetter"/>
      <w:lvlText w:val="%1)"/>
      <w:lvlJc w:val="left"/>
      <w:pPr>
        <w:ind w:left="1230" w:hanging="360"/>
      </w:pPr>
      <w:rPr>
        <w:rFonts w:hint="default"/>
      </w:rPr>
    </w:lvl>
    <w:lvl w:ilvl="1" w:tplc="04100019" w:tentative="1">
      <w:start w:val="1"/>
      <w:numFmt w:val="lowerLetter"/>
      <w:lvlText w:val="%2."/>
      <w:lvlJc w:val="left"/>
      <w:pPr>
        <w:ind w:left="1950" w:hanging="360"/>
      </w:pPr>
    </w:lvl>
    <w:lvl w:ilvl="2" w:tplc="0410001B" w:tentative="1">
      <w:start w:val="1"/>
      <w:numFmt w:val="lowerRoman"/>
      <w:lvlText w:val="%3."/>
      <w:lvlJc w:val="right"/>
      <w:pPr>
        <w:ind w:left="2670" w:hanging="180"/>
      </w:pPr>
    </w:lvl>
    <w:lvl w:ilvl="3" w:tplc="0410000F" w:tentative="1">
      <w:start w:val="1"/>
      <w:numFmt w:val="decimal"/>
      <w:lvlText w:val="%4."/>
      <w:lvlJc w:val="left"/>
      <w:pPr>
        <w:ind w:left="3390" w:hanging="360"/>
      </w:pPr>
    </w:lvl>
    <w:lvl w:ilvl="4" w:tplc="04100019" w:tentative="1">
      <w:start w:val="1"/>
      <w:numFmt w:val="lowerLetter"/>
      <w:lvlText w:val="%5."/>
      <w:lvlJc w:val="left"/>
      <w:pPr>
        <w:ind w:left="4110" w:hanging="360"/>
      </w:pPr>
    </w:lvl>
    <w:lvl w:ilvl="5" w:tplc="0410001B" w:tentative="1">
      <w:start w:val="1"/>
      <w:numFmt w:val="lowerRoman"/>
      <w:lvlText w:val="%6."/>
      <w:lvlJc w:val="right"/>
      <w:pPr>
        <w:ind w:left="4830" w:hanging="180"/>
      </w:pPr>
    </w:lvl>
    <w:lvl w:ilvl="6" w:tplc="0410000F" w:tentative="1">
      <w:start w:val="1"/>
      <w:numFmt w:val="decimal"/>
      <w:lvlText w:val="%7."/>
      <w:lvlJc w:val="left"/>
      <w:pPr>
        <w:ind w:left="5550" w:hanging="360"/>
      </w:pPr>
    </w:lvl>
    <w:lvl w:ilvl="7" w:tplc="04100019" w:tentative="1">
      <w:start w:val="1"/>
      <w:numFmt w:val="lowerLetter"/>
      <w:lvlText w:val="%8."/>
      <w:lvlJc w:val="left"/>
      <w:pPr>
        <w:ind w:left="6270" w:hanging="360"/>
      </w:pPr>
    </w:lvl>
    <w:lvl w:ilvl="8" w:tplc="0410001B" w:tentative="1">
      <w:start w:val="1"/>
      <w:numFmt w:val="lowerRoman"/>
      <w:lvlText w:val="%9."/>
      <w:lvlJc w:val="right"/>
      <w:pPr>
        <w:ind w:left="6990" w:hanging="180"/>
      </w:pPr>
    </w:lvl>
  </w:abstractNum>
  <w:abstractNum w:abstractNumId="64" w15:restartNumberingAfterBreak="0">
    <w:nsid w:val="2E2C10DD"/>
    <w:multiLevelType w:val="hybridMultilevel"/>
    <w:tmpl w:val="C132450C"/>
    <w:lvl w:ilvl="0" w:tplc="0410000F">
      <w:start w:val="1"/>
      <w:numFmt w:val="decimal"/>
      <w:lvlText w:val="%1."/>
      <w:lvlJc w:val="left"/>
      <w:pPr>
        <w:ind w:left="360" w:hanging="360"/>
      </w:pPr>
      <w:rPr>
        <w:rFonts w:hint="default"/>
      </w:rPr>
    </w:lvl>
    <w:lvl w:ilvl="1" w:tplc="04100001">
      <w:start w:val="1"/>
      <w:numFmt w:val="bullet"/>
      <w:lvlText w:val=""/>
      <w:lvlJc w:val="left"/>
      <w:pPr>
        <w:ind w:left="360" w:hanging="360"/>
      </w:pPr>
      <w:rPr>
        <w:rFonts w:ascii="Symbol" w:hAnsi="Symbol" w:hint="default"/>
      </w:rPr>
    </w:lvl>
    <w:lvl w:ilvl="2" w:tplc="04100001">
      <w:start w:val="1"/>
      <w:numFmt w:val="bullet"/>
      <w:lvlText w:val=""/>
      <w:lvlJc w:val="left"/>
      <w:pPr>
        <w:ind w:left="360" w:hanging="360"/>
      </w:pPr>
      <w:rPr>
        <w:rFonts w:ascii="Symbol" w:hAnsi="Symbol" w:hint="default"/>
      </w:rPr>
    </w:lvl>
    <w:lvl w:ilvl="3" w:tplc="16A2A53A">
      <w:start w:val="1"/>
      <w:numFmt w:val="bullet"/>
      <w:lvlText w:val=""/>
      <w:lvlJc w:val="left"/>
      <w:pPr>
        <w:ind w:left="2520" w:hanging="360"/>
      </w:pPr>
      <w:rPr>
        <w:rFonts w:ascii="Symbol" w:hAnsi="Symbol" w:hint="default"/>
        <w:color w:val="auto"/>
      </w:r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5" w15:restartNumberingAfterBreak="0">
    <w:nsid w:val="2EDA14A8"/>
    <w:multiLevelType w:val="hybridMultilevel"/>
    <w:tmpl w:val="9F38B776"/>
    <w:lvl w:ilvl="0" w:tplc="FD262BF4">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301B328D"/>
    <w:multiLevelType w:val="hybridMultilevel"/>
    <w:tmpl w:val="2812A69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67" w15:restartNumberingAfterBreak="0">
    <w:nsid w:val="30A614F2"/>
    <w:multiLevelType w:val="hybridMultilevel"/>
    <w:tmpl w:val="72D0202A"/>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8" w15:restartNumberingAfterBreak="0">
    <w:nsid w:val="3105424C"/>
    <w:multiLevelType w:val="hybridMultilevel"/>
    <w:tmpl w:val="446092CC"/>
    <w:lvl w:ilvl="0" w:tplc="04100005">
      <w:start w:val="1"/>
      <w:numFmt w:val="bullet"/>
      <w:lvlText w:val=""/>
      <w:lvlJc w:val="left"/>
      <w:pPr>
        <w:tabs>
          <w:tab w:val="num" w:pos="720"/>
        </w:tabs>
        <w:ind w:left="720" w:hanging="360"/>
      </w:pPr>
      <w:rPr>
        <w:rFonts w:ascii="Wingdings" w:hAnsi="Wingdings" w:hint="default"/>
        <w:b/>
        <w:sz w:val="20"/>
        <w:szCs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682D13"/>
    <w:multiLevelType w:val="hybridMultilevel"/>
    <w:tmpl w:val="34E6BB3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0" w15:restartNumberingAfterBreak="0">
    <w:nsid w:val="31E02D3B"/>
    <w:multiLevelType w:val="hybridMultilevel"/>
    <w:tmpl w:val="F6D296FC"/>
    <w:lvl w:ilvl="0" w:tplc="E1C850EC">
      <w:start w:val="1"/>
      <w:numFmt w:val="decimal"/>
      <w:lvlText w:val="%1)"/>
      <w:lvlJc w:val="left"/>
      <w:pPr>
        <w:ind w:left="1320" w:hanging="360"/>
      </w:pPr>
    </w:lvl>
    <w:lvl w:ilvl="1" w:tplc="C5A4BF7A">
      <w:start w:val="1"/>
      <w:numFmt w:val="decimal"/>
      <w:lvlText w:val="%2)"/>
      <w:lvlJc w:val="left"/>
      <w:pPr>
        <w:ind w:left="1320" w:hanging="360"/>
      </w:pPr>
    </w:lvl>
    <w:lvl w:ilvl="2" w:tplc="51B4BCBE">
      <w:start w:val="1"/>
      <w:numFmt w:val="decimal"/>
      <w:lvlText w:val="%3)"/>
      <w:lvlJc w:val="left"/>
      <w:pPr>
        <w:ind w:left="1320" w:hanging="360"/>
      </w:pPr>
    </w:lvl>
    <w:lvl w:ilvl="3" w:tplc="5204C976">
      <w:start w:val="1"/>
      <w:numFmt w:val="decimal"/>
      <w:lvlText w:val="%4)"/>
      <w:lvlJc w:val="left"/>
      <w:pPr>
        <w:ind w:left="1320" w:hanging="360"/>
      </w:pPr>
    </w:lvl>
    <w:lvl w:ilvl="4" w:tplc="37DA10A8">
      <w:start w:val="1"/>
      <w:numFmt w:val="decimal"/>
      <w:lvlText w:val="%5)"/>
      <w:lvlJc w:val="left"/>
      <w:pPr>
        <w:ind w:left="1320" w:hanging="360"/>
      </w:pPr>
    </w:lvl>
    <w:lvl w:ilvl="5" w:tplc="6BB8FBE2">
      <w:start w:val="1"/>
      <w:numFmt w:val="decimal"/>
      <w:lvlText w:val="%6)"/>
      <w:lvlJc w:val="left"/>
      <w:pPr>
        <w:ind w:left="1320" w:hanging="360"/>
      </w:pPr>
    </w:lvl>
    <w:lvl w:ilvl="6" w:tplc="D064330C">
      <w:start w:val="1"/>
      <w:numFmt w:val="decimal"/>
      <w:lvlText w:val="%7)"/>
      <w:lvlJc w:val="left"/>
      <w:pPr>
        <w:ind w:left="1320" w:hanging="360"/>
      </w:pPr>
    </w:lvl>
    <w:lvl w:ilvl="7" w:tplc="E118E57E">
      <w:start w:val="1"/>
      <w:numFmt w:val="decimal"/>
      <w:lvlText w:val="%8)"/>
      <w:lvlJc w:val="left"/>
      <w:pPr>
        <w:ind w:left="1320" w:hanging="360"/>
      </w:pPr>
    </w:lvl>
    <w:lvl w:ilvl="8" w:tplc="BA7E2350">
      <w:start w:val="1"/>
      <w:numFmt w:val="decimal"/>
      <w:lvlText w:val="%9)"/>
      <w:lvlJc w:val="left"/>
      <w:pPr>
        <w:ind w:left="1320" w:hanging="360"/>
      </w:pPr>
    </w:lvl>
  </w:abstractNum>
  <w:abstractNum w:abstractNumId="71" w15:restartNumberingAfterBreak="0">
    <w:nsid w:val="321A4619"/>
    <w:multiLevelType w:val="hybridMultilevel"/>
    <w:tmpl w:val="67AE0938"/>
    <w:lvl w:ilvl="0" w:tplc="88B28FA6">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13B80204">
      <w:start w:val="3"/>
      <w:numFmt w:val="lowerRoman"/>
      <w:lvlText w:val="%3)"/>
      <w:lvlJc w:val="left"/>
      <w:pPr>
        <w:ind w:left="1145" w:hanging="72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322021E2"/>
    <w:multiLevelType w:val="hybridMultilevel"/>
    <w:tmpl w:val="3166A63A"/>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3" w15:restartNumberingAfterBreak="0">
    <w:nsid w:val="328A2520"/>
    <w:multiLevelType w:val="hybridMultilevel"/>
    <w:tmpl w:val="F874209C"/>
    <w:lvl w:ilvl="0" w:tplc="18FCFD7A">
      <w:start w:val="1"/>
      <w:numFmt w:val="lowerLetter"/>
      <w:lvlText w:val="%1."/>
      <w:lvlJc w:val="left"/>
      <w:pPr>
        <w:ind w:left="720" w:hanging="360"/>
      </w:pPr>
      <w:rPr>
        <w:rFonts w:ascii="Calibri" w:hAnsi="Calibri" w:hint="default"/>
        <w:caps w:val="0"/>
        <w:strike w:val="0"/>
        <w:dstrike w:val="0"/>
        <w:vanish w:val="0"/>
        <w:color w:val="auto"/>
        <w:sz w:val="24"/>
        <w:szCs w:val="1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3296560F"/>
    <w:multiLevelType w:val="hybridMultilevel"/>
    <w:tmpl w:val="8BE8AD9C"/>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5" w15:restartNumberingAfterBreak="0">
    <w:nsid w:val="331A193A"/>
    <w:multiLevelType w:val="hybridMultilevel"/>
    <w:tmpl w:val="897036C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39C1C95"/>
    <w:multiLevelType w:val="hybridMultilevel"/>
    <w:tmpl w:val="7E8646D6"/>
    <w:lvl w:ilvl="0" w:tplc="FD6005B4">
      <w:start w:val="1"/>
      <w:numFmt w:val="upperLetter"/>
      <w:pStyle w:val="Numerato1"/>
      <w:lvlText w:val="%1."/>
      <w:lvlJc w:val="left"/>
      <w:pPr>
        <w:ind w:left="1080" w:hanging="360"/>
      </w:pPr>
      <w:rPr>
        <w:rFonts w:ascii="Garamond" w:hAnsi="Garamond" w:hint="default"/>
        <w:b/>
        <w:i w:val="0"/>
        <w:caps w:val="0"/>
        <w:strike w:val="0"/>
        <w:dstrike w:val="0"/>
        <w:vanish w:val="0"/>
        <w:color w:val="auto"/>
        <w:sz w:val="20"/>
        <w:vertAlign w:val="baseli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7" w15:restartNumberingAfterBreak="0">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3C415B4"/>
    <w:multiLevelType w:val="hybridMultilevel"/>
    <w:tmpl w:val="7AF44BD2"/>
    <w:lvl w:ilvl="0" w:tplc="FFFFFFFF">
      <w:numFmt w:val="bullet"/>
      <w:lvlText w:val="-"/>
      <w:lvlJc w:val="left"/>
      <w:pPr>
        <w:tabs>
          <w:tab w:val="num" w:pos="567"/>
        </w:tabs>
        <w:ind w:left="567" w:hanging="567"/>
      </w:pPr>
      <w:rPr>
        <w:rFonts w:ascii="Verdana" w:hAnsi="Verdana" w:cs="Verdan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33EA651F"/>
    <w:multiLevelType w:val="hybridMultilevel"/>
    <w:tmpl w:val="656C54D2"/>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0" w15:restartNumberingAfterBreak="0">
    <w:nsid w:val="345559E7"/>
    <w:multiLevelType w:val="hybridMultilevel"/>
    <w:tmpl w:val="8A9ABD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1" w15:restartNumberingAfterBreak="0">
    <w:nsid w:val="362901DB"/>
    <w:multiLevelType w:val="hybridMultilevel"/>
    <w:tmpl w:val="B4A4A1A4"/>
    <w:lvl w:ilvl="0" w:tplc="0410000F">
      <w:start w:val="1"/>
      <w:numFmt w:val="decimal"/>
      <w:lvlText w:val="%1."/>
      <w:lvlJc w:val="left"/>
      <w:pPr>
        <w:ind w:left="360" w:hanging="360"/>
      </w:pPr>
      <w:rPr>
        <w:rFonts w:hint="default"/>
      </w:rPr>
    </w:lvl>
    <w:lvl w:ilvl="1" w:tplc="5DC6D878">
      <w:start w:val="1"/>
      <w:numFmt w:val="lowerLetter"/>
      <w:lvlText w:val="%2)"/>
      <w:lvlJc w:val="left"/>
      <w:pPr>
        <w:ind w:left="1080" w:hanging="360"/>
      </w:pPr>
      <w:rPr>
        <w:rFonts w:hint="default"/>
      </w:r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2" w15:restartNumberingAfterBreak="0">
    <w:nsid w:val="366A4625"/>
    <w:multiLevelType w:val="hybridMultilevel"/>
    <w:tmpl w:val="8FB0D5DE"/>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3" w15:restartNumberingAfterBreak="0">
    <w:nsid w:val="367B43C8"/>
    <w:multiLevelType w:val="hybridMultilevel"/>
    <w:tmpl w:val="27FC70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77A0695"/>
    <w:multiLevelType w:val="multilevel"/>
    <w:tmpl w:val="18DC342A"/>
    <w:lvl w:ilvl="0">
      <w:start w:val="1"/>
      <w:numFmt w:val="decimal"/>
      <w:lvlText w:val="%1."/>
      <w:lvlJc w:val="left"/>
      <w:pPr>
        <w:ind w:left="360" w:hanging="360"/>
      </w:pPr>
    </w:lvl>
    <w:lvl w:ilvl="1">
      <w:start w:val="1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37B13A27"/>
    <w:multiLevelType w:val="hybridMultilevel"/>
    <w:tmpl w:val="4A96A9B8"/>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3AF931A3"/>
    <w:multiLevelType w:val="hybridMultilevel"/>
    <w:tmpl w:val="D8CE04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7" w15:restartNumberingAfterBreak="0">
    <w:nsid w:val="3B9B791E"/>
    <w:multiLevelType w:val="hybridMultilevel"/>
    <w:tmpl w:val="6406B9E6"/>
    <w:lvl w:ilvl="0" w:tplc="04100001">
      <w:start w:val="1"/>
      <w:numFmt w:val="bullet"/>
      <w:lvlText w:val=""/>
      <w:lvlJc w:val="left"/>
      <w:pPr>
        <w:ind w:left="2138" w:hanging="360"/>
      </w:pPr>
      <w:rPr>
        <w:rFonts w:ascii="Symbol" w:hAnsi="Symbol" w:hint="default"/>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88" w15:restartNumberingAfterBreak="0">
    <w:nsid w:val="3DBF04F9"/>
    <w:multiLevelType w:val="hybridMultilevel"/>
    <w:tmpl w:val="D9BEFE3C"/>
    <w:lvl w:ilvl="0" w:tplc="5DC6D878">
      <w:start w:val="1"/>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9" w15:restartNumberingAfterBreak="0">
    <w:nsid w:val="3E3C465E"/>
    <w:multiLevelType w:val="hybridMultilevel"/>
    <w:tmpl w:val="6DD85F8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0" w15:restartNumberingAfterBreak="0">
    <w:nsid w:val="407B01F1"/>
    <w:multiLevelType w:val="hybridMultilevel"/>
    <w:tmpl w:val="382AF42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1" w15:restartNumberingAfterBreak="0">
    <w:nsid w:val="43EB56C9"/>
    <w:multiLevelType w:val="hybridMultilevel"/>
    <w:tmpl w:val="40EE68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442220F8"/>
    <w:multiLevelType w:val="hybridMultilevel"/>
    <w:tmpl w:val="EB78FDC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7A66BB7"/>
    <w:multiLevelType w:val="hybridMultilevel"/>
    <w:tmpl w:val="224E5F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482A3AC8"/>
    <w:multiLevelType w:val="multilevel"/>
    <w:tmpl w:val="8C589DC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5" w15:restartNumberingAfterBreak="0">
    <w:nsid w:val="48EA7640"/>
    <w:multiLevelType w:val="hybridMultilevel"/>
    <w:tmpl w:val="81BEB59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6" w15:restartNumberingAfterBreak="0">
    <w:nsid w:val="49B27F49"/>
    <w:multiLevelType w:val="hybridMultilevel"/>
    <w:tmpl w:val="C40A6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BAA0835"/>
    <w:multiLevelType w:val="hybridMultilevel"/>
    <w:tmpl w:val="1C066B30"/>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8" w15:restartNumberingAfterBreak="0">
    <w:nsid w:val="4BEE23F2"/>
    <w:multiLevelType w:val="hybridMultilevel"/>
    <w:tmpl w:val="719A8404"/>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9" w15:restartNumberingAfterBreak="0">
    <w:nsid w:val="4D9938B2"/>
    <w:multiLevelType w:val="hybridMultilevel"/>
    <w:tmpl w:val="8E6E9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0" w15:restartNumberingAfterBreak="0">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4E6675B2"/>
    <w:multiLevelType w:val="hybridMultilevel"/>
    <w:tmpl w:val="E42ADDE8"/>
    <w:lvl w:ilvl="0" w:tplc="5DC6D878">
      <w:start w:val="1"/>
      <w:numFmt w:val="lowerLetter"/>
      <w:lvlText w:val="%1)"/>
      <w:lvlJc w:val="left"/>
      <w:pPr>
        <w:ind w:left="108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2" w15:restartNumberingAfterBreak="0">
    <w:nsid w:val="4ED034CF"/>
    <w:multiLevelType w:val="multilevel"/>
    <w:tmpl w:val="7DC6BD28"/>
    <w:lvl w:ilvl="0">
      <w:start w:val="1"/>
      <w:numFmt w:val="bullet"/>
      <w:lvlText w:val=""/>
      <w:lvlJc w:val="left"/>
      <w:pPr>
        <w:ind w:left="360" w:hanging="360"/>
      </w:pPr>
      <w:rPr>
        <w:rFonts w:ascii="Wingdings" w:hAnsi="Wingdings" w:hint="default"/>
        <w:b w:val="0"/>
        <w:i w:val="0"/>
        <w:sz w:val="28"/>
      </w:rPr>
    </w:lvl>
    <w:lvl w:ilvl="1">
      <w:start w:val="1"/>
      <w:numFmt w:val="upperLetter"/>
      <w:lvlText w:val="%2."/>
      <w:lvlJc w:val="left"/>
      <w:pPr>
        <w:ind w:left="360" w:hanging="36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3" w15:restartNumberingAfterBreak="0">
    <w:nsid w:val="4ED916A0"/>
    <w:multiLevelType w:val="hybridMultilevel"/>
    <w:tmpl w:val="BC78D7D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4" w15:restartNumberingAfterBreak="0">
    <w:nsid w:val="4FDD1E45"/>
    <w:multiLevelType w:val="hybridMultilevel"/>
    <w:tmpl w:val="84B6C7D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5" w15:restartNumberingAfterBreak="0">
    <w:nsid w:val="51062C25"/>
    <w:multiLevelType w:val="hybridMultilevel"/>
    <w:tmpl w:val="4B682D2A"/>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FFFFFFFF">
      <w:start w:val="1"/>
      <w:numFmt w:val="decimal"/>
      <w:lvlText w:val="%3."/>
      <w:lvlJc w:val="left"/>
      <w:pPr>
        <w:ind w:left="360" w:hanging="360"/>
      </w:pPr>
      <w:rPr>
        <w:rFonts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6" w15:restartNumberingAfterBreak="0">
    <w:nsid w:val="517C37D1"/>
    <w:multiLevelType w:val="hybridMultilevel"/>
    <w:tmpl w:val="216ED34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07" w15:restartNumberingAfterBreak="0">
    <w:nsid w:val="53595278"/>
    <w:multiLevelType w:val="multilevel"/>
    <w:tmpl w:val="805CED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48C562B"/>
    <w:multiLevelType w:val="hybridMultilevel"/>
    <w:tmpl w:val="0B2AB0F8"/>
    <w:lvl w:ilvl="0" w:tplc="04100017">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9" w15:restartNumberingAfterBreak="0">
    <w:nsid w:val="54D6672B"/>
    <w:multiLevelType w:val="hybridMultilevel"/>
    <w:tmpl w:val="F1FE31CC"/>
    <w:lvl w:ilvl="0" w:tplc="0410001B">
      <w:start w:val="1"/>
      <w:numFmt w:val="lowerRoman"/>
      <w:lvlText w:val="%1."/>
      <w:lvlJc w:val="right"/>
      <w:pPr>
        <w:ind w:left="1440" w:hanging="360"/>
      </w:pPr>
      <w:rPr>
        <w:rFonts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0" w15:restartNumberingAfterBreak="0">
    <w:nsid w:val="54DA7A00"/>
    <w:multiLevelType w:val="hybridMultilevel"/>
    <w:tmpl w:val="51F80B6E"/>
    <w:lvl w:ilvl="0" w:tplc="882CA2DA">
      <w:start w:val="1"/>
      <w:numFmt w:val="bullet"/>
      <w:lvlText w:val=""/>
      <w:lvlJc w:val="left"/>
      <w:pPr>
        <w:ind w:left="720" w:hanging="360"/>
      </w:pPr>
      <w:rPr>
        <w:rFonts w:ascii="Wingdings" w:hAnsi="Wingdings" w:hint="default"/>
        <w:b w:val="0"/>
        <w:i w:val="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55777229"/>
    <w:multiLevelType w:val="hybridMultilevel"/>
    <w:tmpl w:val="C17081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5714607D"/>
    <w:multiLevelType w:val="hybridMultilevel"/>
    <w:tmpl w:val="DB364A8A"/>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3" w15:restartNumberingAfterBreak="0">
    <w:nsid w:val="57DA0F5F"/>
    <w:multiLevelType w:val="hybridMultilevel"/>
    <w:tmpl w:val="BD54BE22"/>
    <w:lvl w:ilvl="0" w:tplc="0410000F">
      <w:start w:val="1"/>
      <w:numFmt w:val="decimal"/>
      <w:lvlText w:val="%1."/>
      <w:lvlJc w:val="left"/>
      <w:pPr>
        <w:tabs>
          <w:tab w:val="num" w:pos="720"/>
        </w:tabs>
        <w:ind w:left="72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4" w15:restartNumberingAfterBreak="0">
    <w:nsid w:val="57FA5D05"/>
    <w:multiLevelType w:val="hybridMultilevel"/>
    <w:tmpl w:val="AFBE9120"/>
    <w:lvl w:ilvl="0" w:tplc="5EBEF2E2">
      <w:start w:val="1"/>
      <w:numFmt w:val="lowerLetter"/>
      <w:lvlText w:val="%1)"/>
      <w:lvlJc w:val="left"/>
      <w:pPr>
        <w:ind w:left="360" w:hanging="360"/>
      </w:pPr>
      <w:rPr>
        <w:rFonts w:ascii="Calibri" w:eastAsia="Calibri" w:hAnsi="Calibri" w:cs="Times New Roman"/>
      </w:rPr>
    </w:lvl>
    <w:lvl w:ilvl="1" w:tplc="5DC6D878">
      <w:start w:val="1"/>
      <w:numFmt w:val="lowerLetter"/>
      <w:lvlText w:val="%2)"/>
      <w:lvlJc w:val="left"/>
      <w:pPr>
        <w:ind w:left="1080" w:hanging="360"/>
      </w:pPr>
      <w:rPr>
        <w:rFonts w:hint="default"/>
      </w:rPr>
    </w:lvl>
    <w:lvl w:ilvl="2" w:tplc="DC30D262">
      <w:start w:val="1"/>
      <w:numFmt w:val="lowerRoman"/>
      <w:lvlText w:val="%3)"/>
      <w:lvlJc w:val="left"/>
      <w:pPr>
        <w:ind w:left="1980" w:hanging="360"/>
      </w:pPr>
      <w:rPr>
        <w:rFonts w:ascii="Calibri" w:hAnsi="Calibri" w:hint="default"/>
        <w:sz w:val="24"/>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5" w15:restartNumberingAfterBreak="0">
    <w:nsid w:val="5823086B"/>
    <w:multiLevelType w:val="hybridMultilevel"/>
    <w:tmpl w:val="4CAA6A7A"/>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6" w15:restartNumberingAfterBreak="0">
    <w:nsid w:val="58A02F5C"/>
    <w:multiLevelType w:val="hybridMultilevel"/>
    <w:tmpl w:val="27A44D1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17" w15:restartNumberingAfterBreak="0">
    <w:nsid w:val="58E76304"/>
    <w:multiLevelType w:val="hybridMultilevel"/>
    <w:tmpl w:val="FA982FD4"/>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8" w15:restartNumberingAfterBreak="0">
    <w:nsid w:val="59C40847"/>
    <w:multiLevelType w:val="hybridMultilevel"/>
    <w:tmpl w:val="849AAB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9" w15:restartNumberingAfterBreak="0">
    <w:nsid w:val="59CF2598"/>
    <w:multiLevelType w:val="hybridMultilevel"/>
    <w:tmpl w:val="D894543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20" w15:restartNumberingAfterBreak="0">
    <w:nsid w:val="5A220EE5"/>
    <w:multiLevelType w:val="multilevel"/>
    <w:tmpl w:val="6F7C5A4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1" w15:restartNumberingAfterBreak="0">
    <w:nsid w:val="5A995C2C"/>
    <w:multiLevelType w:val="hybridMultilevel"/>
    <w:tmpl w:val="8558F952"/>
    <w:lvl w:ilvl="0" w:tplc="7A8A8FB0">
      <w:start w:val="1"/>
      <w:numFmt w:val="decimal"/>
      <w:lvlText w:val="%1)"/>
      <w:lvlJc w:val="left"/>
      <w:pPr>
        <w:ind w:left="1020" w:hanging="360"/>
      </w:pPr>
    </w:lvl>
    <w:lvl w:ilvl="1" w:tplc="B8ECD668">
      <w:start w:val="1"/>
      <w:numFmt w:val="decimal"/>
      <w:lvlText w:val="%2)"/>
      <w:lvlJc w:val="left"/>
      <w:pPr>
        <w:ind w:left="1020" w:hanging="360"/>
      </w:pPr>
    </w:lvl>
    <w:lvl w:ilvl="2" w:tplc="0D76CC0E">
      <w:start w:val="1"/>
      <w:numFmt w:val="decimal"/>
      <w:lvlText w:val="%3)"/>
      <w:lvlJc w:val="left"/>
      <w:pPr>
        <w:ind w:left="1020" w:hanging="360"/>
      </w:pPr>
    </w:lvl>
    <w:lvl w:ilvl="3" w:tplc="CA28D64E">
      <w:start w:val="1"/>
      <w:numFmt w:val="decimal"/>
      <w:lvlText w:val="%4)"/>
      <w:lvlJc w:val="left"/>
      <w:pPr>
        <w:ind w:left="1020" w:hanging="360"/>
      </w:pPr>
    </w:lvl>
    <w:lvl w:ilvl="4" w:tplc="1FAC777E">
      <w:start w:val="1"/>
      <w:numFmt w:val="decimal"/>
      <w:lvlText w:val="%5)"/>
      <w:lvlJc w:val="left"/>
      <w:pPr>
        <w:ind w:left="1020" w:hanging="360"/>
      </w:pPr>
    </w:lvl>
    <w:lvl w:ilvl="5" w:tplc="9662CCEE">
      <w:start w:val="1"/>
      <w:numFmt w:val="decimal"/>
      <w:lvlText w:val="%6)"/>
      <w:lvlJc w:val="left"/>
      <w:pPr>
        <w:ind w:left="1020" w:hanging="360"/>
      </w:pPr>
    </w:lvl>
    <w:lvl w:ilvl="6" w:tplc="4CBE7B52">
      <w:start w:val="1"/>
      <w:numFmt w:val="decimal"/>
      <w:lvlText w:val="%7)"/>
      <w:lvlJc w:val="left"/>
      <w:pPr>
        <w:ind w:left="1020" w:hanging="360"/>
      </w:pPr>
    </w:lvl>
    <w:lvl w:ilvl="7" w:tplc="564C2920">
      <w:start w:val="1"/>
      <w:numFmt w:val="decimal"/>
      <w:lvlText w:val="%8)"/>
      <w:lvlJc w:val="left"/>
      <w:pPr>
        <w:ind w:left="1020" w:hanging="360"/>
      </w:pPr>
    </w:lvl>
    <w:lvl w:ilvl="8" w:tplc="0C0225F0">
      <w:start w:val="1"/>
      <w:numFmt w:val="decimal"/>
      <w:lvlText w:val="%9)"/>
      <w:lvlJc w:val="left"/>
      <w:pPr>
        <w:ind w:left="1020" w:hanging="360"/>
      </w:pPr>
    </w:lvl>
  </w:abstractNum>
  <w:abstractNum w:abstractNumId="122" w15:restartNumberingAfterBreak="0">
    <w:nsid w:val="5AE13E2B"/>
    <w:multiLevelType w:val="hybridMultilevel"/>
    <w:tmpl w:val="912EF80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5CC94AE2"/>
    <w:multiLevelType w:val="multilevel"/>
    <w:tmpl w:val="4906E822"/>
    <w:lvl w:ilvl="0">
      <w:start w:val="1"/>
      <w:numFmt w:val="decimal"/>
      <w:lvlText w:val="%1."/>
      <w:lvlJc w:val="left"/>
      <w:pPr>
        <w:ind w:left="360" w:hanging="360"/>
      </w:pPr>
      <w:rPr>
        <w:rFonts w:hint="default"/>
        <w:b w:val="0"/>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4" w15:restartNumberingAfterBreak="0">
    <w:nsid w:val="5DA711E1"/>
    <w:multiLevelType w:val="hybridMultilevel"/>
    <w:tmpl w:val="F8E4FF9E"/>
    <w:lvl w:ilvl="0" w:tplc="04100019">
      <w:start w:val="1"/>
      <w:numFmt w:val="lowerLetter"/>
      <w:lvlText w:val="%1."/>
      <w:lvlJc w:val="left"/>
      <w:pPr>
        <w:ind w:left="720" w:hanging="360"/>
      </w:pPr>
      <w:rPr>
        <w:rFonts w:cs="Times New Roman"/>
      </w:rPr>
    </w:lvl>
    <w:lvl w:ilvl="1" w:tplc="5DC6D878">
      <w:start w:val="1"/>
      <w:numFmt w:val="lowerLetter"/>
      <w:lvlText w:val="%2)"/>
      <w:lvlJc w:val="left"/>
      <w:pPr>
        <w:ind w:left="1440" w:hanging="360"/>
      </w:pPr>
      <w:rPr>
        <w:rFonts w:hint="default"/>
      </w:rPr>
    </w:lvl>
    <w:lvl w:ilvl="2" w:tplc="E9A4F896">
      <w:start w:val="1"/>
      <w:numFmt w:val="decimal"/>
      <w:lvlText w:val="%3)"/>
      <w:lvlJc w:val="left"/>
      <w:pPr>
        <w:ind w:left="2340" w:hanging="360"/>
      </w:pPr>
      <w:rPr>
        <w:rFonts w:cs="Times New Roman" w:hint="default"/>
      </w:rPr>
    </w:lvl>
    <w:lvl w:ilvl="3" w:tplc="0D3862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5" w15:restartNumberingAfterBreak="0">
    <w:nsid w:val="5E1A4FFC"/>
    <w:multiLevelType w:val="hybridMultilevel"/>
    <w:tmpl w:val="C7DA95A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6" w15:restartNumberingAfterBreak="0">
    <w:nsid w:val="5F0B73D6"/>
    <w:multiLevelType w:val="hybridMultilevel"/>
    <w:tmpl w:val="6448A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61A24D48"/>
    <w:multiLevelType w:val="multilevel"/>
    <w:tmpl w:val="578E4168"/>
    <w:styleLink w:val="Elencocorrente2"/>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8" w15:restartNumberingAfterBreak="0">
    <w:nsid w:val="63630FD0"/>
    <w:multiLevelType w:val="hybridMultilevel"/>
    <w:tmpl w:val="D9E4794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9" w15:restartNumberingAfterBreak="0">
    <w:nsid w:val="640F6E60"/>
    <w:multiLevelType w:val="hybridMultilevel"/>
    <w:tmpl w:val="FCB0A5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0" w15:restartNumberingAfterBreak="0">
    <w:nsid w:val="64990FF3"/>
    <w:multiLevelType w:val="hybridMultilevel"/>
    <w:tmpl w:val="043003AA"/>
    <w:lvl w:ilvl="0" w:tplc="04100019">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1" w15:restartNumberingAfterBreak="0">
    <w:nsid w:val="64EF67F5"/>
    <w:multiLevelType w:val="hybridMultilevel"/>
    <w:tmpl w:val="A34AEB92"/>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BCDCFA84">
      <w:start w:val="1"/>
      <w:numFmt w:val="decimal"/>
      <w:lvlText w:val="%3."/>
      <w:lvlJc w:val="left"/>
      <w:pPr>
        <w:ind w:left="501" w:hanging="360"/>
      </w:pPr>
      <w:rPr>
        <w:rFonts w:hint="default"/>
        <w:b/>
        <w:bCs/>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2" w15:restartNumberingAfterBreak="0">
    <w:nsid w:val="65CF7F3F"/>
    <w:multiLevelType w:val="hybridMultilevel"/>
    <w:tmpl w:val="C65ADD9A"/>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3" w15:restartNumberingAfterBreak="0">
    <w:nsid w:val="67F33524"/>
    <w:multiLevelType w:val="multilevel"/>
    <w:tmpl w:val="C93EC74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68222537"/>
    <w:multiLevelType w:val="hybridMultilevel"/>
    <w:tmpl w:val="DB68E7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5" w15:restartNumberingAfterBreak="0">
    <w:nsid w:val="6A034902"/>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6" w15:restartNumberingAfterBreak="0">
    <w:nsid w:val="6A754A79"/>
    <w:multiLevelType w:val="hybridMultilevel"/>
    <w:tmpl w:val="8E9449F0"/>
    <w:lvl w:ilvl="0" w:tplc="422AD004">
      <w:start w:val="1"/>
      <w:numFmt w:val="lowerLetter"/>
      <w:lvlText w:val="%1)"/>
      <w:lvlJc w:val="left"/>
      <w:pPr>
        <w:ind w:left="1068" w:hanging="360"/>
      </w:pPr>
      <w:rPr>
        <w:rFonts w:ascii="Calibri" w:eastAsia="Calibri" w:hAnsi="Calibri" w:cs="Times New Roman"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37" w15:restartNumberingAfterBreak="0">
    <w:nsid w:val="6B0B4848"/>
    <w:multiLevelType w:val="multilevel"/>
    <w:tmpl w:val="07A0028C"/>
    <w:styleLink w:val="Elencocorrente1"/>
    <w:lvl w:ilvl="0">
      <w:start w:val="1"/>
      <w:numFmt w:val="decimal"/>
      <w:lvlText w:val="%1."/>
      <w:lvlJc w:val="left"/>
      <w:pPr>
        <w:ind w:left="360" w:hanging="360"/>
      </w:pPr>
      <w:rPr>
        <w:rFonts w:hint="default"/>
      </w:rPr>
    </w:lvl>
    <w:lvl w:ilvl="1">
      <w:start w:val="3"/>
      <w:numFmt w:val="bullet"/>
      <w:lvlText w:val="-"/>
      <w:lvlJc w:val="left"/>
      <w:pPr>
        <w:ind w:left="1080" w:hanging="360"/>
      </w:pPr>
      <w:rPr>
        <w:rFonts w:ascii="Calibri" w:eastAsia="Calibri" w:hAnsi="Calibri" w:cs="Arial" w:hint="default"/>
      </w:rPr>
    </w:lvl>
    <w:lvl w:ilvl="2">
      <w:start w:val="1"/>
      <w:numFmt w:val="bullet"/>
      <w:lvlText w:val=""/>
      <w:lvlJc w:val="left"/>
      <w:pPr>
        <w:ind w:left="1068"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rPr>
        <w:rFonts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8" w15:restartNumberingAfterBreak="0">
    <w:nsid w:val="6B5570C9"/>
    <w:multiLevelType w:val="hybridMultilevel"/>
    <w:tmpl w:val="313E71D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9" w15:restartNumberingAfterBreak="0">
    <w:nsid w:val="6BD928A5"/>
    <w:multiLevelType w:val="hybridMultilevel"/>
    <w:tmpl w:val="D916B1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0" w15:restartNumberingAfterBreak="0">
    <w:nsid w:val="6E6A337F"/>
    <w:multiLevelType w:val="hybridMultilevel"/>
    <w:tmpl w:val="77D0C112"/>
    <w:lvl w:ilvl="0" w:tplc="C1520B62">
      <w:start w:val="45"/>
      <w:numFmt w:val="bullet"/>
      <w:lvlText w:val="-"/>
      <w:lvlJc w:val="left"/>
      <w:pPr>
        <w:ind w:left="720" w:hanging="360"/>
      </w:pPr>
      <w:rPr>
        <w:rFonts w:ascii="Tunga" w:eastAsia="Times New Roman" w:hAnsi="Tunga" w:hint="default"/>
      </w:rPr>
    </w:lvl>
    <w:lvl w:ilvl="1" w:tplc="FD08CB9C">
      <w:start w:val="3"/>
      <w:numFmt w:val="bullet"/>
      <w:lvlText w:val="-"/>
      <w:lvlJc w:val="left"/>
      <w:pPr>
        <w:ind w:left="1440" w:hanging="360"/>
      </w:pPr>
      <w:rPr>
        <w:rFonts w:ascii="Calibri" w:eastAsia="Calibri" w:hAnsi="Calibri" w:cs="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EE05FC6"/>
    <w:multiLevelType w:val="hybridMultilevel"/>
    <w:tmpl w:val="E180808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2" w15:restartNumberingAfterBreak="0">
    <w:nsid w:val="6EE170D3"/>
    <w:multiLevelType w:val="hybridMultilevel"/>
    <w:tmpl w:val="52027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3" w15:restartNumberingAfterBreak="0">
    <w:nsid w:val="6EE5055D"/>
    <w:multiLevelType w:val="hybridMultilevel"/>
    <w:tmpl w:val="D600548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F915833"/>
    <w:multiLevelType w:val="hybridMultilevel"/>
    <w:tmpl w:val="C2D4D4B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5" w15:restartNumberingAfterBreak="0">
    <w:nsid w:val="712B4BED"/>
    <w:multiLevelType w:val="hybridMultilevel"/>
    <w:tmpl w:val="1F54628A"/>
    <w:lvl w:ilvl="0" w:tplc="882CA2DA">
      <w:start w:val="1"/>
      <w:numFmt w:val="bullet"/>
      <w:lvlText w:val=""/>
      <w:lvlJc w:val="left"/>
      <w:pPr>
        <w:ind w:left="1080" w:hanging="360"/>
      </w:pPr>
      <w:rPr>
        <w:rFonts w:ascii="Wingdings" w:hAnsi="Wingdings" w:hint="default"/>
        <w:b w:val="0"/>
        <w:i w:val="0"/>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6" w15:restartNumberingAfterBreak="0">
    <w:nsid w:val="71897735"/>
    <w:multiLevelType w:val="hybridMultilevel"/>
    <w:tmpl w:val="E95ADE9C"/>
    <w:lvl w:ilvl="0" w:tplc="0410000F">
      <w:start w:val="1"/>
      <w:numFmt w:val="decimal"/>
      <w:lvlText w:val="%1."/>
      <w:lvlJc w:val="left"/>
      <w:pPr>
        <w:ind w:left="360" w:hanging="360"/>
      </w:pPr>
      <w:rPr>
        <w:rFonts w:hint="default"/>
      </w:rPr>
    </w:lvl>
    <w:lvl w:ilvl="1" w:tplc="FD08CB9C">
      <w:start w:val="3"/>
      <w:numFmt w:val="bullet"/>
      <w:lvlText w:val="-"/>
      <w:lvlJc w:val="left"/>
      <w:pPr>
        <w:ind w:left="1080" w:hanging="360"/>
      </w:pPr>
      <w:rPr>
        <w:rFonts w:ascii="Calibri" w:eastAsia="Calibri" w:hAnsi="Calibri" w:cs="Arial" w:hint="default"/>
      </w:rPr>
    </w:lvl>
    <w:lvl w:ilvl="2" w:tplc="284A0040">
      <w:start w:val="1"/>
      <w:numFmt w:val="decimal"/>
      <w:lvlText w:val="%3."/>
      <w:lvlJc w:val="left"/>
      <w:pPr>
        <w:ind w:left="1980" w:hanging="360"/>
      </w:pPr>
      <w:rPr>
        <w:rFonts w:hint="default"/>
      </w:r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7" w15:restartNumberingAfterBreak="0">
    <w:nsid w:val="73530B92"/>
    <w:multiLevelType w:val="hybridMultilevel"/>
    <w:tmpl w:val="72C6A760"/>
    <w:lvl w:ilvl="0" w:tplc="4A3EA9C4">
      <w:start w:val="1"/>
      <w:numFmt w:val="bullet"/>
      <w:lvlText w:val=""/>
      <w:lvlJc w:val="left"/>
      <w:pPr>
        <w:ind w:left="1070" w:hanging="360"/>
      </w:pPr>
      <w:rPr>
        <w:rFonts w:ascii="Times New Roman" w:eastAsia="Times New Roman" w:hAnsi="Times New Roman" w:cs="Times New Roman" w:hint="default"/>
        <w:b w:val="0"/>
        <w:i w:val="0"/>
        <w:strike w:val="0"/>
        <w:dstrike w:val="0"/>
        <w:color w:val="297FD5"/>
        <w:sz w:val="20"/>
        <w:szCs w:val="20"/>
        <w:u w:val="none" w:color="000000"/>
        <w:bdr w:val="none" w:sz="0" w:space="0" w:color="auto"/>
        <w:shd w:val="clear" w:color="auto" w:fill="auto"/>
        <w:vertAlign w:val="baseline"/>
        <w:lang w:eastAsia="en-US"/>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48" w15:restartNumberingAfterBreak="0">
    <w:nsid w:val="7385115E"/>
    <w:multiLevelType w:val="hybridMultilevel"/>
    <w:tmpl w:val="CA8E516C"/>
    <w:lvl w:ilvl="0" w:tplc="6786DEF8">
      <w:start w:val="2"/>
      <w:numFmt w:val="decimal"/>
      <w:lvlText w:val="%1."/>
      <w:lvlJc w:val="left"/>
      <w:pPr>
        <w:ind w:left="360" w:hanging="360"/>
      </w:pPr>
      <w:rPr>
        <w:rFonts w:hint="default"/>
      </w:rPr>
    </w:lvl>
    <w:lvl w:ilvl="1" w:tplc="5DC6D878">
      <w:start w:val="1"/>
      <w:numFmt w:val="lowerLetter"/>
      <w:lvlText w:val="%2)"/>
      <w:lvlJc w:val="left"/>
      <w:pPr>
        <w:ind w:left="720" w:hanging="360"/>
      </w:pPr>
      <w:rPr>
        <w:rFonts w:hint="default"/>
      </w:rPr>
    </w:lvl>
    <w:lvl w:ilvl="2" w:tplc="0410001B" w:tentative="1">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149" w15:restartNumberingAfterBreak="0">
    <w:nsid w:val="73A3136B"/>
    <w:multiLevelType w:val="hybridMultilevel"/>
    <w:tmpl w:val="41AA64D2"/>
    <w:lvl w:ilvl="0" w:tplc="0410000F">
      <w:start w:val="1"/>
      <w:numFmt w:val="decimal"/>
      <w:lvlText w:val="%1."/>
      <w:lvlJc w:val="left"/>
      <w:pPr>
        <w:ind w:left="22" w:hanging="360"/>
      </w:pPr>
    </w:lvl>
    <w:lvl w:ilvl="1" w:tplc="04100019" w:tentative="1">
      <w:start w:val="1"/>
      <w:numFmt w:val="lowerLetter"/>
      <w:lvlText w:val="%2."/>
      <w:lvlJc w:val="left"/>
      <w:pPr>
        <w:ind w:left="742" w:hanging="360"/>
      </w:pPr>
    </w:lvl>
    <w:lvl w:ilvl="2" w:tplc="0410001B" w:tentative="1">
      <w:start w:val="1"/>
      <w:numFmt w:val="lowerRoman"/>
      <w:lvlText w:val="%3."/>
      <w:lvlJc w:val="right"/>
      <w:pPr>
        <w:ind w:left="1462" w:hanging="180"/>
      </w:pPr>
    </w:lvl>
    <w:lvl w:ilvl="3" w:tplc="0410000F" w:tentative="1">
      <w:start w:val="1"/>
      <w:numFmt w:val="decimal"/>
      <w:lvlText w:val="%4."/>
      <w:lvlJc w:val="left"/>
      <w:pPr>
        <w:ind w:left="2182" w:hanging="360"/>
      </w:pPr>
    </w:lvl>
    <w:lvl w:ilvl="4" w:tplc="04100019" w:tentative="1">
      <w:start w:val="1"/>
      <w:numFmt w:val="lowerLetter"/>
      <w:lvlText w:val="%5."/>
      <w:lvlJc w:val="left"/>
      <w:pPr>
        <w:ind w:left="2902" w:hanging="360"/>
      </w:pPr>
    </w:lvl>
    <w:lvl w:ilvl="5" w:tplc="0410001B" w:tentative="1">
      <w:start w:val="1"/>
      <w:numFmt w:val="lowerRoman"/>
      <w:lvlText w:val="%6."/>
      <w:lvlJc w:val="right"/>
      <w:pPr>
        <w:ind w:left="3622" w:hanging="180"/>
      </w:pPr>
    </w:lvl>
    <w:lvl w:ilvl="6" w:tplc="0410000F" w:tentative="1">
      <w:start w:val="1"/>
      <w:numFmt w:val="decimal"/>
      <w:lvlText w:val="%7."/>
      <w:lvlJc w:val="left"/>
      <w:pPr>
        <w:ind w:left="4342" w:hanging="360"/>
      </w:pPr>
    </w:lvl>
    <w:lvl w:ilvl="7" w:tplc="04100019" w:tentative="1">
      <w:start w:val="1"/>
      <w:numFmt w:val="lowerLetter"/>
      <w:lvlText w:val="%8."/>
      <w:lvlJc w:val="left"/>
      <w:pPr>
        <w:ind w:left="5062" w:hanging="360"/>
      </w:pPr>
    </w:lvl>
    <w:lvl w:ilvl="8" w:tplc="0410001B" w:tentative="1">
      <w:start w:val="1"/>
      <w:numFmt w:val="lowerRoman"/>
      <w:lvlText w:val="%9."/>
      <w:lvlJc w:val="right"/>
      <w:pPr>
        <w:ind w:left="5782" w:hanging="180"/>
      </w:pPr>
    </w:lvl>
  </w:abstractNum>
  <w:abstractNum w:abstractNumId="150" w15:restartNumberingAfterBreak="0">
    <w:nsid w:val="75407B4D"/>
    <w:multiLevelType w:val="hybridMultilevel"/>
    <w:tmpl w:val="050AAB3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1" w15:restartNumberingAfterBreak="0">
    <w:nsid w:val="756A4567"/>
    <w:multiLevelType w:val="hybridMultilevel"/>
    <w:tmpl w:val="71065B8E"/>
    <w:lvl w:ilvl="0" w:tplc="04100001">
      <w:start w:val="1"/>
      <w:numFmt w:val="bullet"/>
      <w:lvlText w:val=""/>
      <w:lvlJc w:val="left"/>
      <w:pPr>
        <w:ind w:left="1776" w:hanging="360"/>
      </w:pPr>
      <w:rPr>
        <w:rFonts w:ascii="Symbol" w:hAnsi="Symbol" w:hint="default"/>
      </w:rPr>
    </w:lvl>
    <w:lvl w:ilvl="1" w:tplc="04100003">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52" w15:restartNumberingAfterBreak="0">
    <w:nsid w:val="75A76C19"/>
    <w:multiLevelType w:val="hybridMultilevel"/>
    <w:tmpl w:val="7EE8EB16"/>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3" w15:restartNumberingAfterBreak="0">
    <w:nsid w:val="76044061"/>
    <w:multiLevelType w:val="hybridMultilevel"/>
    <w:tmpl w:val="CB76F73A"/>
    <w:lvl w:ilvl="0" w:tplc="0410000F">
      <w:start w:val="1"/>
      <w:numFmt w:val="decimal"/>
      <w:lvlText w:val="%1."/>
      <w:lvlJc w:val="left"/>
      <w:pPr>
        <w:ind w:left="360" w:hanging="360"/>
      </w:pPr>
    </w:lvl>
    <w:lvl w:ilvl="1" w:tplc="5DC6D878">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4" w15:restartNumberingAfterBreak="0">
    <w:nsid w:val="76DC27B7"/>
    <w:multiLevelType w:val="hybridMultilevel"/>
    <w:tmpl w:val="B82C24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72D466C"/>
    <w:multiLevelType w:val="hybridMultilevel"/>
    <w:tmpl w:val="D5466160"/>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6" w15:restartNumberingAfterBreak="0">
    <w:nsid w:val="77E67B3C"/>
    <w:multiLevelType w:val="hybridMultilevel"/>
    <w:tmpl w:val="B7D62F7A"/>
    <w:lvl w:ilvl="0" w:tplc="FFFFFFFF">
      <w:start w:val="1"/>
      <w:numFmt w:val="lowerRoman"/>
      <w:lvlText w:val="%1)"/>
      <w:lvlJc w:val="left"/>
      <w:pPr>
        <w:ind w:left="1080" w:hanging="360"/>
      </w:pPr>
      <w:rPr>
        <w:rFonts w:ascii="Calibri" w:hAnsi="Calibri" w:hint="default"/>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7" w15:restartNumberingAfterBreak="0">
    <w:nsid w:val="79701C49"/>
    <w:multiLevelType w:val="hybridMultilevel"/>
    <w:tmpl w:val="94DAE9F0"/>
    <w:lvl w:ilvl="0" w:tplc="FFFFFFFF">
      <w:start w:val="1"/>
      <w:numFmt w:val="decimal"/>
      <w:lvlText w:val="%1."/>
      <w:lvlJc w:val="left"/>
      <w:pPr>
        <w:ind w:left="360" w:hanging="360"/>
      </w:pPr>
      <w:rPr>
        <w:rFonts w:hint="default"/>
      </w:rPr>
    </w:lvl>
    <w:lvl w:ilvl="1" w:tplc="FFFFFFFF">
      <w:start w:val="3"/>
      <w:numFmt w:val="bullet"/>
      <w:lvlText w:val="-"/>
      <w:lvlJc w:val="left"/>
      <w:pPr>
        <w:ind w:left="1080" w:hanging="360"/>
      </w:pPr>
      <w:rPr>
        <w:rFonts w:ascii="Calibri" w:eastAsia="Calibri" w:hAnsi="Calibri" w:cs="Arial" w:hint="default"/>
      </w:rPr>
    </w:lvl>
    <w:lvl w:ilvl="2" w:tplc="04100001">
      <w:start w:val="1"/>
      <w:numFmt w:val="bullet"/>
      <w:lvlText w:val=""/>
      <w:lvlJc w:val="left"/>
      <w:pPr>
        <w:ind w:left="1068" w:hanging="360"/>
      </w:pPr>
      <w:rPr>
        <w:rFonts w:ascii="Symbol" w:hAnsi="Symbol" w:hint="default"/>
      </w:rPr>
    </w:lvl>
    <w:lvl w:ilvl="3" w:tplc="04100001">
      <w:start w:val="1"/>
      <w:numFmt w:val="bullet"/>
      <w:lvlText w:val=""/>
      <w:lvlJc w:val="left"/>
      <w:pPr>
        <w:ind w:left="1068" w:hanging="360"/>
      </w:pPr>
      <w:rPr>
        <w:rFonts w:ascii="Symbol" w:hAnsi="Symbol" w:hint="default"/>
      </w:rPr>
    </w:lvl>
    <w:lvl w:ilvl="4" w:tplc="04100001">
      <w:start w:val="1"/>
      <w:numFmt w:val="bullet"/>
      <w:lvlText w:val=""/>
      <w:lvlJc w:val="left"/>
      <w:pPr>
        <w:ind w:left="1068" w:hanging="360"/>
      </w:pPr>
      <w:rPr>
        <w:rFonts w:ascii="Symbol" w:hAnsi="Symbo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8" w15:restartNumberingAfterBreak="0">
    <w:nsid w:val="798E214D"/>
    <w:multiLevelType w:val="hybridMultilevel"/>
    <w:tmpl w:val="8278DE92"/>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59" w15:restartNumberingAfterBreak="0">
    <w:nsid w:val="7B856106"/>
    <w:multiLevelType w:val="hybridMultilevel"/>
    <w:tmpl w:val="EA86AB8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0" w15:restartNumberingAfterBreak="0">
    <w:nsid w:val="7D0B72AD"/>
    <w:multiLevelType w:val="hybridMultilevel"/>
    <w:tmpl w:val="3BB29B04"/>
    <w:lvl w:ilvl="0" w:tplc="882CA2DA">
      <w:start w:val="1"/>
      <w:numFmt w:val="bullet"/>
      <w:lvlText w:val=""/>
      <w:lvlJc w:val="left"/>
      <w:pPr>
        <w:ind w:left="360" w:hanging="360"/>
      </w:pPr>
      <w:rPr>
        <w:rFonts w:ascii="Wingdings" w:hAnsi="Wingdings" w:hint="default"/>
        <w:b w:val="0"/>
        <w:i w:val="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7D4054C6"/>
    <w:multiLevelType w:val="multilevel"/>
    <w:tmpl w:val="58F87310"/>
    <w:lvl w:ilvl="0">
      <w:start w:val="1"/>
      <w:numFmt w:val="decimal"/>
      <w:pStyle w:val="Titolo1"/>
      <w:lvlText w:val="%1"/>
      <w:lvlJc w:val="left"/>
      <w:pPr>
        <w:ind w:left="432" w:hanging="432"/>
      </w:pPr>
    </w:lvl>
    <w:lvl w:ilvl="1">
      <w:start w:val="1"/>
      <w:numFmt w:val="decimal"/>
      <w:pStyle w:val="Titolo2"/>
      <w:lvlText w:val="%1.%2"/>
      <w:lvlJc w:val="left"/>
      <w:pPr>
        <w:ind w:left="576" w:hanging="576"/>
      </w:pPr>
      <w:rPr>
        <w:color w:val="548DD4"/>
      </w:r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62" w15:restartNumberingAfterBreak="0">
    <w:nsid w:val="7DC703F6"/>
    <w:multiLevelType w:val="hybridMultilevel"/>
    <w:tmpl w:val="B7D62F7A"/>
    <w:lvl w:ilvl="0" w:tplc="DC30D262">
      <w:start w:val="1"/>
      <w:numFmt w:val="lowerRoman"/>
      <w:lvlText w:val="%1)"/>
      <w:lvlJc w:val="left"/>
      <w:pPr>
        <w:ind w:left="1080" w:hanging="360"/>
      </w:pPr>
      <w:rPr>
        <w:rFonts w:ascii="Calibri" w:hAnsi="Calibri" w:hint="default"/>
        <w:sz w:val="24"/>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3" w15:restartNumberingAfterBreak="0">
    <w:nsid w:val="7FA41386"/>
    <w:multiLevelType w:val="hybridMultilevel"/>
    <w:tmpl w:val="DD8CD7AA"/>
    <w:lvl w:ilvl="0" w:tplc="6F8CCFA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58571244">
    <w:abstractNumId w:val="42"/>
  </w:num>
  <w:num w:numId="2" w16cid:durableId="571888071">
    <w:abstractNumId w:val="58"/>
  </w:num>
  <w:num w:numId="3" w16cid:durableId="1411341934">
    <w:abstractNumId w:val="162"/>
  </w:num>
  <w:num w:numId="4" w16cid:durableId="2099710747">
    <w:abstractNumId w:val="107"/>
  </w:num>
  <w:num w:numId="5" w16cid:durableId="1140465164">
    <w:abstractNumId w:val="35"/>
  </w:num>
  <w:num w:numId="6" w16cid:durableId="1650399904">
    <w:abstractNumId w:val="45"/>
  </w:num>
  <w:num w:numId="7" w16cid:durableId="1659262124">
    <w:abstractNumId w:val="123"/>
  </w:num>
  <w:num w:numId="8" w16cid:durableId="200947262">
    <w:abstractNumId w:val="86"/>
  </w:num>
  <w:num w:numId="9" w16cid:durableId="807472089">
    <w:abstractNumId w:val="38"/>
  </w:num>
  <w:num w:numId="10" w16cid:durableId="1591307686">
    <w:abstractNumId w:val="82"/>
  </w:num>
  <w:num w:numId="11" w16cid:durableId="1531649416">
    <w:abstractNumId w:val="133"/>
  </w:num>
  <w:num w:numId="12" w16cid:durableId="2129933855">
    <w:abstractNumId w:val="33"/>
  </w:num>
  <w:num w:numId="13" w16cid:durableId="20280598">
    <w:abstractNumId w:val="104"/>
  </w:num>
  <w:num w:numId="14" w16cid:durableId="624586399">
    <w:abstractNumId w:val="163"/>
  </w:num>
  <w:num w:numId="15" w16cid:durableId="598636378">
    <w:abstractNumId w:val="65"/>
  </w:num>
  <w:num w:numId="16" w16cid:durableId="370764606">
    <w:abstractNumId w:val="103"/>
  </w:num>
  <w:num w:numId="17" w16cid:durableId="140389410">
    <w:abstractNumId w:val="64"/>
  </w:num>
  <w:num w:numId="18" w16cid:durableId="1591817548">
    <w:abstractNumId w:val="125"/>
  </w:num>
  <w:num w:numId="19" w16cid:durableId="1562521837">
    <w:abstractNumId w:val="159"/>
  </w:num>
  <w:num w:numId="20" w16cid:durableId="489911266">
    <w:abstractNumId w:val="29"/>
  </w:num>
  <w:num w:numId="21" w16cid:durableId="79103450">
    <w:abstractNumId w:val="67"/>
  </w:num>
  <w:num w:numId="22" w16cid:durableId="859126433">
    <w:abstractNumId w:val="88"/>
  </w:num>
  <w:num w:numId="23" w16cid:durableId="1650984807">
    <w:abstractNumId w:val="124"/>
  </w:num>
  <w:num w:numId="24" w16cid:durableId="840050988">
    <w:abstractNumId w:val="153"/>
  </w:num>
  <w:num w:numId="25" w16cid:durableId="737479243">
    <w:abstractNumId w:val="148"/>
  </w:num>
  <w:num w:numId="26" w16cid:durableId="1604801988">
    <w:abstractNumId w:val="135"/>
  </w:num>
  <w:num w:numId="27" w16cid:durableId="1987314472">
    <w:abstractNumId w:val="101"/>
  </w:num>
  <w:num w:numId="28" w16cid:durableId="1191142398">
    <w:abstractNumId w:val="63"/>
  </w:num>
  <w:num w:numId="29" w16cid:durableId="1096747755">
    <w:abstractNumId w:val="140"/>
  </w:num>
  <w:num w:numId="30" w16cid:durableId="319042330">
    <w:abstractNumId w:val="146"/>
  </w:num>
  <w:num w:numId="31" w16cid:durableId="1363895456">
    <w:abstractNumId w:val="48"/>
  </w:num>
  <w:num w:numId="32" w16cid:durableId="2131242269">
    <w:abstractNumId w:val="84"/>
  </w:num>
  <w:num w:numId="33" w16cid:durableId="1536194397">
    <w:abstractNumId w:val="141"/>
  </w:num>
  <w:num w:numId="34" w16cid:durableId="42413606">
    <w:abstractNumId w:val="89"/>
  </w:num>
  <w:num w:numId="35" w16cid:durableId="834107606">
    <w:abstractNumId w:val="46"/>
  </w:num>
  <w:num w:numId="36" w16cid:durableId="510220300">
    <w:abstractNumId w:val="129"/>
  </w:num>
  <w:num w:numId="37" w16cid:durableId="505898152">
    <w:abstractNumId w:val="120"/>
  </w:num>
  <w:num w:numId="38" w16cid:durableId="977227641">
    <w:abstractNumId w:val="47"/>
  </w:num>
  <w:num w:numId="39" w16cid:durableId="132872167">
    <w:abstractNumId w:val="114"/>
  </w:num>
  <w:num w:numId="40" w16cid:durableId="910820346">
    <w:abstractNumId w:val="136"/>
  </w:num>
  <w:num w:numId="41" w16cid:durableId="813062649">
    <w:abstractNumId w:val="112"/>
  </w:num>
  <w:num w:numId="42" w16cid:durableId="1845902381">
    <w:abstractNumId w:val="71"/>
  </w:num>
  <w:num w:numId="43" w16cid:durableId="549807719">
    <w:abstractNumId w:val="97"/>
  </w:num>
  <w:num w:numId="44" w16cid:durableId="1311787403">
    <w:abstractNumId w:val="77"/>
  </w:num>
  <w:num w:numId="45" w16cid:durableId="752626161">
    <w:abstractNumId w:val="113"/>
  </w:num>
  <w:num w:numId="46" w16cid:durableId="947737873">
    <w:abstractNumId w:val="22"/>
  </w:num>
  <w:num w:numId="47" w16cid:durableId="685134311">
    <w:abstractNumId w:val="4"/>
  </w:num>
  <w:num w:numId="48" w16cid:durableId="1566378166">
    <w:abstractNumId w:val="24"/>
  </w:num>
  <w:num w:numId="49" w16cid:durableId="1481340433">
    <w:abstractNumId w:val="49"/>
  </w:num>
  <w:num w:numId="50" w16cid:durableId="801773282">
    <w:abstractNumId w:val="68"/>
  </w:num>
  <w:num w:numId="51" w16cid:durableId="220484760">
    <w:abstractNumId w:val="75"/>
  </w:num>
  <w:num w:numId="52" w16cid:durableId="131101539">
    <w:abstractNumId w:val="132"/>
  </w:num>
  <w:num w:numId="53" w16cid:durableId="2128040339">
    <w:abstractNumId w:val="76"/>
  </w:num>
  <w:num w:numId="54" w16cid:durableId="696270219">
    <w:abstractNumId w:val="36"/>
  </w:num>
  <w:num w:numId="55" w16cid:durableId="1056320032">
    <w:abstractNumId w:val="73"/>
  </w:num>
  <w:num w:numId="56" w16cid:durableId="506479236">
    <w:abstractNumId w:val="160"/>
  </w:num>
  <w:num w:numId="57" w16cid:durableId="149487876">
    <w:abstractNumId w:val="144"/>
  </w:num>
  <w:num w:numId="58" w16cid:durableId="490755490">
    <w:abstractNumId w:val="69"/>
  </w:num>
  <w:num w:numId="59" w16cid:durableId="1675958159">
    <w:abstractNumId w:val="85"/>
  </w:num>
  <w:num w:numId="60" w16cid:durableId="1589465724">
    <w:abstractNumId w:val="78"/>
  </w:num>
  <w:num w:numId="61" w16cid:durableId="385491173">
    <w:abstractNumId w:val="23"/>
  </w:num>
  <w:num w:numId="62" w16cid:durableId="568073845">
    <w:abstractNumId w:val="149"/>
  </w:num>
  <w:num w:numId="63" w16cid:durableId="401608449">
    <w:abstractNumId w:val="100"/>
  </w:num>
  <w:num w:numId="64" w16cid:durableId="1579365330">
    <w:abstractNumId w:val="53"/>
  </w:num>
  <w:num w:numId="65" w16cid:durableId="1191528194">
    <w:abstractNumId w:val="161"/>
  </w:num>
  <w:num w:numId="66" w16cid:durableId="1577399964">
    <w:abstractNumId w:val="130"/>
  </w:num>
  <w:num w:numId="67" w16cid:durableId="853114417">
    <w:abstractNumId w:val="18"/>
  </w:num>
  <w:num w:numId="68" w16cid:durableId="33891310">
    <w:abstractNumId w:val="66"/>
  </w:num>
  <w:num w:numId="69" w16cid:durableId="145627942">
    <w:abstractNumId w:val="55"/>
  </w:num>
  <w:num w:numId="70" w16cid:durableId="1196044113">
    <w:abstractNumId w:val="87"/>
  </w:num>
  <w:num w:numId="71" w16cid:durableId="2013101568">
    <w:abstractNumId w:val="96"/>
  </w:num>
  <w:num w:numId="72" w16cid:durableId="757336898">
    <w:abstractNumId w:val="41"/>
  </w:num>
  <w:num w:numId="73" w16cid:durableId="92437877">
    <w:abstractNumId w:val="25"/>
  </w:num>
  <w:num w:numId="74" w16cid:durableId="677082613">
    <w:abstractNumId w:val="81"/>
  </w:num>
  <w:num w:numId="75" w16cid:durableId="299188165">
    <w:abstractNumId w:val="91"/>
  </w:num>
  <w:num w:numId="76" w16cid:durableId="1001466389">
    <w:abstractNumId w:val="92"/>
  </w:num>
  <w:num w:numId="77" w16cid:durableId="313605878">
    <w:abstractNumId w:val="32"/>
  </w:num>
  <w:num w:numId="78" w16cid:durableId="778372430">
    <w:abstractNumId w:val="142"/>
  </w:num>
  <w:num w:numId="79" w16cid:durableId="652098005">
    <w:abstractNumId w:val="154"/>
  </w:num>
  <w:num w:numId="80" w16cid:durableId="1702634840">
    <w:abstractNumId w:val="54"/>
  </w:num>
  <w:num w:numId="81" w16cid:durableId="1715931678">
    <w:abstractNumId w:val="83"/>
  </w:num>
  <w:num w:numId="82" w16cid:durableId="1272013586">
    <w:abstractNumId w:val="39"/>
  </w:num>
  <w:num w:numId="83" w16cid:durableId="1965499336">
    <w:abstractNumId w:val="111"/>
  </w:num>
  <w:num w:numId="84" w16cid:durableId="1751541728">
    <w:abstractNumId w:val="126"/>
  </w:num>
  <w:num w:numId="85" w16cid:durableId="1122310444">
    <w:abstractNumId w:val="139"/>
  </w:num>
  <w:num w:numId="86" w16cid:durableId="1656110772">
    <w:abstractNumId w:val="134"/>
  </w:num>
  <w:num w:numId="87" w16cid:durableId="927737841">
    <w:abstractNumId w:val="26"/>
  </w:num>
  <w:num w:numId="88" w16cid:durableId="1485929130">
    <w:abstractNumId w:val="51"/>
  </w:num>
  <w:num w:numId="89" w16cid:durableId="317270094">
    <w:abstractNumId w:val="21"/>
  </w:num>
  <w:num w:numId="90" w16cid:durableId="2072654616">
    <w:abstractNumId w:val="34"/>
  </w:num>
  <w:num w:numId="91" w16cid:durableId="1360202771">
    <w:abstractNumId w:val="108"/>
  </w:num>
  <w:num w:numId="92" w16cid:durableId="1978140513">
    <w:abstractNumId w:val="79"/>
  </w:num>
  <w:num w:numId="93" w16cid:durableId="1170213845">
    <w:abstractNumId w:val="150"/>
  </w:num>
  <w:num w:numId="94" w16cid:durableId="714425764">
    <w:abstractNumId w:val="74"/>
  </w:num>
  <w:num w:numId="95" w16cid:durableId="2033264268">
    <w:abstractNumId w:val="98"/>
  </w:num>
  <w:num w:numId="96" w16cid:durableId="188419595">
    <w:abstractNumId w:val="152"/>
  </w:num>
  <w:num w:numId="97" w16cid:durableId="1755785906">
    <w:abstractNumId w:val="115"/>
  </w:num>
  <w:num w:numId="98" w16cid:durableId="406617121">
    <w:abstractNumId w:val="95"/>
  </w:num>
  <w:num w:numId="99" w16cid:durableId="1476097256">
    <w:abstractNumId w:val="158"/>
  </w:num>
  <w:num w:numId="100" w16cid:durableId="947586035">
    <w:abstractNumId w:val="151"/>
  </w:num>
  <w:num w:numId="101" w16cid:durableId="1289359374">
    <w:abstractNumId w:val="155"/>
  </w:num>
  <w:num w:numId="102" w16cid:durableId="1743671935">
    <w:abstractNumId w:val="60"/>
  </w:num>
  <w:num w:numId="103" w16cid:durableId="1406997068">
    <w:abstractNumId w:val="117"/>
  </w:num>
  <w:num w:numId="104" w16cid:durableId="834606934">
    <w:abstractNumId w:val="157"/>
  </w:num>
  <w:num w:numId="105" w16cid:durableId="1626349812">
    <w:abstractNumId w:val="105"/>
  </w:num>
  <w:num w:numId="106" w16cid:durableId="1986272323">
    <w:abstractNumId w:val="131"/>
  </w:num>
  <w:num w:numId="107" w16cid:durableId="2095007187">
    <w:abstractNumId w:val="128"/>
  </w:num>
  <w:num w:numId="108" w16cid:durableId="1884051993">
    <w:abstractNumId w:val="99"/>
  </w:num>
  <w:num w:numId="109" w16cid:durableId="962687395">
    <w:abstractNumId w:val="116"/>
  </w:num>
  <w:num w:numId="110" w16cid:durableId="1202130181">
    <w:abstractNumId w:val="62"/>
  </w:num>
  <w:num w:numId="111" w16cid:durableId="523984776">
    <w:abstractNumId w:val="72"/>
  </w:num>
  <w:num w:numId="112" w16cid:durableId="1069231735">
    <w:abstractNumId w:val="119"/>
  </w:num>
  <w:num w:numId="113" w16cid:durableId="1156873665">
    <w:abstractNumId w:val="109"/>
  </w:num>
  <w:num w:numId="114" w16cid:durableId="455104758">
    <w:abstractNumId w:val="106"/>
  </w:num>
  <w:num w:numId="115" w16cid:durableId="803233722">
    <w:abstractNumId w:val="80"/>
  </w:num>
  <w:num w:numId="116" w16cid:durableId="1415278983">
    <w:abstractNumId w:val="44"/>
  </w:num>
  <w:num w:numId="117" w16cid:durableId="369692083">
    <w:abstractNumId w:val="90"/>
  </w:num>
  <w:num w:numId="118" w16cid:durableId="1255044654">
    <w:abstractNumId w:val="59"/>
  </w:num>
  <w:num w:numId="119" w16cid:durableId="623199884">
    <w:abstractNumId w:val="138"/>
  </w:num>
  <w:num w:numId="120" w16cid:durableId="1312559461">
    <w:abstractNumId w:val="28"/>
  </w:num>
  <w:num w:numId="121" w16cid:durableId="1779447277">
    <w:abstractNumId w:val="40"/>
  </w:num>
  <w:num w:numId="122" w16cid:durableId="1227304854">
    <w:abstractNumId w:val="27"/>
  </w:num>
  <w:num w:numId="123" w16cid:durableId="1340693883">
    <w:abstractNumId w:val="50"/>
  </w:num>
  <w:num w:numId="124" w16cid:durableId="1952396830">
    <w:abstractNumId w:val="37"/>
  </w:num>
  <w:num w:numId="125" w16cid:durableId="1377975374">
    <w:abstractNumId w:val="122"/>
  </w:num>
  <w:num w:numId="126" w16cid:durableId="1316567948">
    <w:abstractNumId w:val="56"/>
  </w:num>
  <w:num w:numId="127" w16cid:durableId="438258535">
    <w:abstractNumId w:val="30"/>
  </w:num>
  <w:num w:numId="128" w16cid:durableId="287517781">
    <w:abstractNumId w:val="70"/>
  </w:num>
  <w:num w:numId="129" w16cid:durableId="458961743">
    <w:abstractNumId w:val="57"/>
  </w:num>
  <w:num w:numId="130" w16cid:durableId="1931739149">
    <w:abstractNumId w:val="121"/>
  </w:num>
  <w:num w:numId="131" w16cid:durableId="649598568">
    <w:abstractNumId w:val="61"/>
  </w:num>
  <w:num w:numId="132" w16cid:durableId="883907954">
    <w:abstractNumId w:val="137"/>
  </w:num>
  <w:num w:numId="133" w16cid:durableId="216599091">
    <w:abstractNumId w:val="43"/>
  </w:num>
  <w:num w:numId="134" w16cid:durableId="1104575728">
    <w:abstractNumId w:val="145"/>
  </w:num>
  <w:num w:numId="135" w16cid:durableId="101581613">
    <w:abstractNumId w:val="31"/>
  </w:num>
  <w:num w:numId="136" w16cid:durableId="1258903377">
    <w:abstractNumId w:val="102"/>
  </w:num>
  <w:num w:numId="137" w16cid:durableId="1943029874">
    <w:abstractNumId w:val="156"/>
  </w:num>
  <w:num w:numId="138" w16cid:durableId="1173183553">
    <w:abstractNumId w:val="94"/>
  </w:num>
  <w:num w:numId="139" w16cid:durableId="408231135">
    <w:abstractNumId w:val="110"/>
  </w:num>
  <w:num w:numId="140" w16cid:durableId="2002460288">
    <w:abstractNumId w:val="118"/>
  </w:num>
  <w:num w:numId="141" w16cid:durableId="49230726">
    <w:abstractNumId w:val="93"/>
  </w:num>
  <w:num w:numId="142" w16cid:durableId="1970629401">
    <w:abstractNumId w:val="147"/>
  </w:num>
  <w:num w:numId="143" w16cid:durableId="378480765">
    <w:abstractNumId w:val="143"/>
  </w:num>
  <w:num w:numId="144" w16cid:durableId="589122869">
    <w:abstractNumId w:val="0"/>
  </w:num>
  <w:num w:numId="145" w16cid:durableId="876046230">
    <w:abstractNumId w:val="52"/>
  </w:num>
  <w:num w:numId="146" w16cid:durableId="2135366571">
    <w:abstractNumId w:val="12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attachedTemplate r:id="rId1"/>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26F"/>
    <w:rsid w:val="00004628"/>
    <w:rsid w:val="000054A7"/>
    <w:rsid w:val="0001469B"/>
    <w:rsid w:val="00025CBB"/>
    <w:rsid w:val="00026129"/>
    <w:rsid w:val="0002614E"/>
    <w:rsid w:val="00026EB1"/>
    <w:rsid w:val="0003014A"/>
    <w:rsid w:val="00040870"/>
    <w:rsid w:val="00043445"/>
    <w:rsid w:val="00045DB5"/>
    <w:rsid w:val="0005662D"/>
    <w:rsid w:val="00063C96"/>
    <w:rsid w:val="00064462"/>
    <w:rsid w:val="0006742D"/>
    <w:rsid w:val="00067659"/>
    <w:rsid w:val="0007124E"/>
    <w:rsid w:val="000733AB"/>
    <w:rsid w:val="000739B7"/>
    <w:rsid w:val="00075511"/>
    <w:rsid w:val="00075A1C"/>
    <w:rsid w:val="000810D9"/>
    <w:rsid w:val="0008477E"/>
    <w:rsid w:val="000944BF"/>
    <w:rsid w:val="00097540"/>
    <w:rsid w:val="000A0009"/>
    <w:rsid w:val="000A1522"/>
    <w:rsid w:val="000A4F33"/>
    <w:rsid w:val="000A5D3C"/>
    <w:rsid w:val="000A6398"/>
    <w:rsid w:val="000A7A30"/>
    <w:rsid w:val="000B3CDB"/>
    <w:rsid w:val="000C0B3C"/>
    <w:rsid w:val="000C0D22"/>
    <w:rsid w:val="000C4FD1"/>
    <w:rsid w:val="000D5C32"/>
    <w:rsid w:val="000D5CB4"/>
    <w:rsid w:val="000E0C54"/>
    <w:rsid w:val="000E11A0"/>
    <w:rsid w:val="000E406F"/>
    <w:rsid w:val="000E72F1"/>
    <w:rsid w:val="000F1D8C"/>
    <w:rsid w:val="000F1F9E"/>
    <w:rsid w:val="000F5276"/>
    <w:rsid w:val="000F7286"/>
    <w:rsid w:val="00106FCD"/>
    <w:rsid w:val="00112793"/>
    <w:rsid w:val="00116966"/>
    <w:rsid w:val="00116E02"/>
    <w:rsid w:val="00117CE4"/>
    <w:rsid w:val="001222DB"/>
    <w:rsid w:val="00122596"/>
    <w:rsid w:val="001234E2"/>
    <w:rsid w:val="00132236"/>
    <w:rsid w:val="00133605"/>
    <w:rsid w:val="001353A4"/>
    <w:rsid w:val="00135691"/>
    <w:rsid w:val="00147BEE"/>
    <w:rsid w:val="0015205C"/>
    <w:rsid w:val="0015380F"/>
    <w:rsid w:val="00155994"/>
    <w:rsid w:val="00162D0B"/>
    <w:rsid w:val="001645F9"/>
    <w:rsid w:val="00164837"/>
    <w:rsid w:val="0016657F"/>
    <w:rsid w:val="00170243"/>
    <w:rsid w:val="0017030E"/>
    <w:rsid w:val="00170DEC"/>
    <w:rsid w:val="0017114A"/>
    <w:rsid w:val="00171600"/>
    <w:rsid w:val="00172E72"/>
    <w:rsid w:val="0017329C"/>
    <w:rsid w:val="00174843"/>
    <w:rsid w:val="00177B72"/>
    <w:rsid w:val="00181BC8"/>
    <w:rsid w:val="001822AD"/>
    <w:rsid w:val="00182FE4"/>
    <w:rsid w:val="00187D83"/>
    <w:rsid w:val="00197FB7"/>
    <w:rsid w:val="001A198E"/>
    <w:rsid w:val="001A37C3"/>
    <w:rsid w:val="001A3827"/>
    <w:rsid w:val="001B10ED"/>
    <w:rsid w:val="001B12C5"/>
    <w:rsid w:val="001B19EC"/>
    <w:rsid w:val="001B67EA"/>
    <w:rsid w:val="001B6B08"/>
    <w:rsid w:val="001B70B9"/>
    <w:rsid w:val="001B7628"/>
    <w:rsid w:val="001B7CC5"/>
    <w:rsid w:val="001C11A3"/>
    <w:rsid w:val="001C1984"/>
    <w:rsid w:val="001C1BB7"/>
    <w:rsid w:val="001C2FE0"/>
    <w:rsid w:val="001C7B73"/>
    <w:rsid w:val="001D5038"/>
    <w:rsid w:val="001D53EA"/>
    <w:rsid w:val="001D5C7D"/>
    <w:rsid w:val="001E0134"/>
    <w:rsid w:val="001E2865"/>
    <w:rsid w:val="001E29D4"/>
    <w:rsid w:val="001E309D"/>
    <w:rsid w:val="001E4099"/>
    <w:rsid w:val="001E54E2"/>
    <w:rsid w:val="001E7E49"/>
    <w:rsid w:val="001F2F76"/>
    <w:rsid w:val="001F32F8"/>
    <w:rsid w:val="001F63ED"/>
    <w:rsid w:val="00202990"/>
    <w:rsid w:val="002039FC"/>
    <w:rsid w:val="00203D1D"/>
    <w:rsid w:val="00217137"/>
    <w:rsid w:val="00220929"/>
    <w:rsid w:val="0022094D"/>
    <w:rsid w:val="00224C97"/>
    <w:rsid w:val="00225224"/>
    <w:rsid w:val="0022751A"/>
    <w:rsid w:val="00227D4E"/>
    <w:rsid w:val="00230CC7"/>
    <w:rsid w:val="00230F83"/>
    <w:rsid w:val="00232F2C"/>
    <w:rsid w:val="00233181"/>
    <w:rsid w:val="00236FD2"/>
    <w:rsid w:val="0024190A"/>
    <w:rsid w:val="00245E38"/>
    <w:rsid w:val="00252771"/>
    <w:rsid w:val="0025347C"/>
    <w:rsid w:val="002535A9"/>
    <w:rsid w:val="0025574E"/>
    <w:rsid w:val="0026237C"/>
    <w:rsid w:val="00267100"/>
    <w:rsid w:val="00274BBF"/>
    <w:rsid w:val="00281033"/>
    <w:rsid w:val="002825A5"/>
    <w:rsid w:val="00287744"/>
    <w:rsid w:val="00287998"/>
    <w:rsid w:val="002907A9"/>
    <w:rsid w:val="002907AC"/>
    <w:rsid w:val="00291811"/>
    <w:rsid w:val="00292E68"/>
    <w:rsid w:val="002930D9"/>
    <w:rsid w:val="00293BBA"/>
    <w:rsid w:val="00295576"/>
    <w:rsid w:val="00297C59"/>
    <w:rsid w:val="002A40AC"/>
    <w:rsid w:val="002A42D1"/>
    <w:rsid w:val="002A6AAB"/>
    <w:rsid w:val="002A76E6"/>
    <w:rsid w:val="002A7DA1"/>
    <w:rsid w:val="002B0B11"/>
    <w:rsid w:val="002B3DE7"/>
    <w:rsid w:val="002B3F0A"/>
    <w:rsid w:val="002B6864"/>
    <w:rsid w:val="002C270F"/>
    <w:rsid w:val="002C29E4"/>
    <w:rsid w:val="002C6BF6"/>
    <w:rsid w:val="002D4C5C"/>
    <w:rsid w:val="002D6105"/>
    <w:rsid w:val="002E01DF"/>
    <w:rsid w:val="002E111F"/>
    <w:rsid w:val="002E5536"/>
    <w:rsid w:val="002F232C"/>
    <w:rsid w:val="002F2867"/>
    <w:rsid w:val="002F60EE"/>
    <w:rsid w:val="003016DC"/>
    <w:rsid w:val="00303510"/>
    <w:rsid w:val="00307F6F"/>
    <w:rsid w:val="00312987"/>
    <w:rsid w:val="00312FF7"/>
    <w:rsid w:val="003144BE"/>
    <w:rsid w:val="003145B8"/>
    <w:rsid w:val="003206D9"/>
    <w:rsid w:val="00324912"/>
    <w:rsid w:val="003249EC"/>
    <w:rsid w:val="00333812"/>
    <w:rsid w:val="00333CD1"/>
    <w:rsid w:val="003375EC"/>
    <w:rsid w:val="00340023"/>
    <w:rsid w:val="00341154"/>
    <w:rsid w:val="00341A04"/>
    <w:rsid w:val="00341AAF"/>
    <w:rsid w:val="003519FF"/>
    <w:rsid w:val="003559AC"/>
    <w:rsid w:val="003616AD"/>
    <w:rsid w:val="003637C0"/>
    <w:rsid w:val="00372FD7"/>
    <w:rsid w:val="00376A99"/>
    <w:rsid w:val="00376DDF"/>
    <w:rsid w:val="00377228"/>
    <w:rsid w:val="00380E54"/>
    <w:rsid w:val="003817B8"/>
    <w:rsid w:val="00383C67"/>
    <w:rsid w:val="00385180"/>
    <w:rsid w:val="00386D69"/>
    <w:rsid w:val="00387B00"/>
    <w:rsid w:val="0039019E"/>
    <w:rsid w:val="00390E4A"/>
    <w:rsid w:val="00391E41"/>
    <w:rsid w:val="003928AA"/>
    <w:rsid w:val="00394019"/>
    <w:rsid w:val="00395CCC"/>
    <w:rsid w:val="00397327"/>
    <w:rsid w:val="003A52B3"/>
    <w:rsid w:val="003B4914"/>
    <w:rsid w:val="003C1EE5"/>
    <w:rsid w:val="003D5086"/>
    <w:rsid w:val="003D70F5"/>
    <w:rsid w:val="003E3314"/>
    <w:rsid w:val="003E702A"/>
    <w:rsid w:val="003F4E10"/>
    <w:rsid w:val="003F7311"/>
    <w:rsid w:val="00400E6D"/>
    <w:rsid w:val="00402BAF"/>
    <w:rsid w:val="00403698"/>
    <w:rsid w:val="004068D8"/>
    <w:rsid w:val="00410610"/>
    <w:rsid w:val="00412BAB"/>
    <w:rsid w:val="00416048"/>
    <w:rsid w:val="004213DA"/>
    <w:rsid w:val="00421EBF"/>
    <w:rsid w:val="0042445C"/>
    <w:rsid w:val="00432746"/>
    <w:rsid w:val="00432D24"/>
    <w:rsid w:val="00434386"/>
    <w:rsid w:val="00434AD4"/>
    <w:rsid w:val="00440C18"/>
    <w:rsid w:val="00441094"/>
    <w:rsid w:val="004415F6"/>
    <w:rsid w:val="00441BCE"/>
    <w:rsid w:val="00446DBC"/>
    <w:rsid w:val="00453286"/>
    <w:rsid w:val="004566CB"/>
    <w:rsid w:val="00461571"/>
    <w:rsid w:val="004638F2"/>
    <w:rsid w:val="0046617E"/>
    <w:rsid w:val="0047223D"/>
    <w:rsid w:val="00472E67"/>
    <w:rsid w:val="00473A9B"/>
    <w:rsid w:val="00474A59"/>
    <w:rsid w:val="004767C4"/>
    <w:rsid w:val="00480C82"/>
    <w:rsid w:val="00480E8E"/>
    <w:rsid w:val="00482D75"/>
    <w:rsid w:val="00484932"/>
    <w:rsid w:val="00485BF3"/>
    <w:rsid w:val="00486C21"/>
    <w:rsid w:val="00490110"/>
    <w:rsid w:val="00490602"/>
    <w:rsid w:val="00490AED"/>
    <w:rsid w:val="00493AFC"/>
    <w:rsid w:val="00493EE0"/>
    <w:rsid w:val="004964EB"/>
    <w:rsid w:val="004975F8"/>
    <w:rsid w:val="004A2E6F"/>
    <w:rsid w:val="004A4801"/>
    <w:rsid w:val="004A4EA4"/>
    <w:rsid w:val="004A6348"/>
    <w:rsid w:val="004A7653"/>
    <w:rsid w:val="004B0B25"/>
    <w:rsid w:val="004B4AA0"/>
    <w:rsid w:val="004B7A60"/>
    <w:rsid w:val="004C0E30"/>
    <w:rsid w:val="004C140E"/>
    <w:rsid w:val="004C43AE"/>
    <w:rsid w:val="004D074C"/>
    <w:rsid w:val="004D0963"/>
    <w:rsid w:val="004D1B70"/>
    <w:rsid w:val="004D2347"/>
    <w:rsid w:val="004D2F61"/>
    <w:rsid w:val="004D4333"/>
    <w:rsid w:val="004D4DAD"/>
    <w:rsid w:val="004D5BA7"/>
    <w:rsid w:val="004D618E"/>
    <w:rsid w:val="004D63B5"/>
    <w:rsid w:val="004D6F6F"/>
    <w:rsid w:val="004D7713"/>
    <w:rsid w:val="004E50CC"/>
    <w:rsid w:val="004E6E6B"/>
    <w:rsid w:val="004F3981"/>
    <w:rsid w:val="004F6423"/>
    <w:rsid w:val="00500A45"/>
    <w:rsid w:val="00500ADB"/>
    <w:rsid w:val="00501870"/>
    <w:rsid w:val="00501EFB"/>
    <w:rsid w:val="00520689"/>
    <w:rsid w:val="00520904"/>
    <w:rsid w:val="00523D8C"/>
    <w:rsid w:val="00525DFD"/>
    <w:rsid w:val="005375A4"/>
    <w:rsid w:val="00540ED2"/>
    <w:rsid w:val="00542554"/>
    <w:rsid w:val="00542709"/>
    <w:rsid w:val="00544B6F"/>
    <w:rsid w:val="005513BD"/>
    <w:rsid w:val="00555C8A"/>
    <w:rsid w:val="00560822"/>
    <w:rsid w:val="00563976"/>
    <w:rsid w:val="00567FE5"/>
    <w:rsid w:val="00571BAB"/>
    <w:rsid w:val="005753A9"/>
    <w:rsid w:val="00577D75"/>
    <w:rsid w:val="005821B6"/>
    <w:rsid w:val="00587049"/>
    <w:rsid w:val="00590324"/>
    <w:rsid w:val="00590C8A"/>
    <w:rsid w:val="00590EC8"/>
    <w:rsid w:val="0059411B"/>
    <w:rsid w:val="00597954"/>
    <w:rsid w:val="005A075B"/>
    <w:rsid w:val="005A11E0"/>
    <w:rsid w:val="005A2D93"/>
    <w:rsid w:val="005A42BB"/>
    <w:rsid w:val="005B0379"/>
    <w:rsid w:val="005B0C8E"/>
    <w:rsid w:val="005B468F"/>
    <w:rsid w:val="005B473D"/>
    <w:rsid w:val="005B4A4C"/>
    <w:rsid w:val="005B6648"/>
    <w:rsid w:val="005C0439"/>
    <w:rsid w:val="005C126F"/>
    <w:rsid w:val="005C2A6D"/>
    <w:rsid w:val="005C5601"/>
    <w:rsid w:val="005C70C9"/>
    <w:rsid w:val="005D3421"/>
    <w:rsid w:val="005D387D"/>
    <w:rsid w:val="005D3F54"/>
    <w:rsid w:val="005D5048"/>
    <w:rsid w:val="005E280A"/>
    <w:rsid w:val="005E323A"/>
    <w:rsid w:val="005E33BA"/>
    <w:rsid w:val="005E389B"/>
    <w:rsid w:val="005E3D6B"/>
    <w:rsid w:val="005E5AD8"/>
    <w:rsid w:val="005E64AC"/>
    <w:rsid w:val="005F0387"/>
    <w:rsid w:val="005F0DFD"/>
    <w:rsid w:val="005F3D83"/>
    <w:rsid w:val="005F425C"/>
    <w:rsid w:val="005F49C1"/>
    <w:rsid w:val="005F4D96"/>
    <w:rsid w:val="005F5F10"/>
    <w:rsid w:val="005F6EAF"/>
    <w:rsid w:val="00601642"/>
    <w:rsid w:val="00601C97"/>
    <w:rsid w:val="006026CB"/>
    <w:rsid w:val="00603634"/>
    <w:rsid w:val="006114A9"/>
    <w:rsid w:val="006150AF"/>
    <w:rsid w:val="006150B5"/>
    <w:rsid w:val="00616C1E"/>
    <w:rsid w:val="0062092B"/>
    <w:rsid w:val="00624B2C"/>
    <w:rsid w:val="00624B55"/>
    <w:rsid w:val="00627CDF"/>
    <w:rsid w:val="00630486"/>
    <w:rsid w:val="006304C4"/>
    <w:rsid w:val="006307EE"/>
    <w:rsid w:val="006308C5"/>
    <w:rsid w:val="00634D78"/>
    <w:rsid w:val="00637990"/>
    <w:rsid w:val="00640D53"/>
    <w:rsid w:val="0064124A"/>
    <w:rsid w:val="00644711"/>
    <w:rsid w:val="00647642"/>
    <w:rsid w:val="006522EF"/>
    <w:rsid w:val="00653BB7"/>
    <w:rsid w:val="00654395"/>
    <w:rsid w:val="00654DC8"/>
    <w:rsid w:val="0065737A"/>
    <w:rsid w:val="00657DA7"/>
    <w:rsid w:val="0066222C"/>
    <w:rsid w:val="00666EF0"/>
    <w:rsid w:val="00667088"/>
    <w:rsid w:val="0067034F"/>
    <w:rsid w:val="00671EB3"/>
    <w:rsid w:val="0067320D"/>
    <w:rsid w:val="00675EFE"/>
    <w:rsid w:val="00684E6F"/>
    <w:rsid w:val="006861EE"/>
    <w:rsid w:val="006874D7"/>
    <w:rsid w:val="0069165B"/>
    <w:rsid w:val="00692560"/>
    <w:rsid w:val="00692D43"/>
    <w:rsid w:val="00693572"/>
    <w:rsid w:val="006937B7"/>
    <w:rsid w:val="006948EF"/>
    <w:rsid w:val="00695A5B"/>
    <w:rsid w:val="006A2EB6"/>
    <w:rsid w:val="006A373F"/>
    <w:rsid w:val="006A3B5F"/>
    <w:rsid w:val="006A63CB"/>
    <w:rsid w:val="006B13BE"/>
    <w:rsid w:val="006B53C2"/>
    <w:rsid w:val="006C0642"/>
    <w:rsid w:val="006D718D"/>
    <w:rsid w:val="006D7321"/>
    <w:rsid w:val="006E108A"/>
    <w:rsid w:val="006E3372"/>
    <w:rsid w:val="006E3571"/>
    <w:rsid w:val="006E35F7"/>
    <w:rsid w:val="006F00D1"/>
    <w:rsid w:val="006F0C1F"/>
    <w:rsid w:val="006F7D64"/>
    <w:rsid w:val="00702E8A"/>
    <w:rsid w:val="00703973"/>
    <w:rsid w:val="00711300"/>
    <w:rsid w:val="00711E58"/>
    <w:rsid w:val="00712137"/>
    <w:rsid w:val="00713DAD"/>
    <w:rsid w:val="0071489A"/>
    <w:rsid w:val="00714A4E"/>
    <w:rsid w:val="00717704"/>
    <w:rsid w:val="00722D6A"/>
    <w:rsid w:val="00723B25"/>
    <w:rsid w:val="0072681C"/>
    <w:rsid w:val="00726FF3"/>
    <w:rsid w:val="0073010B"/>
    <w:rsid w:val="00732A49"/>
    <w:rsid w:val="00732D2B"/>
    <w:rsid w:val="007351F7"/>
    <w:rsid w:val="007374D3"/>
    <w:rsid w:val="00741968"/>
    <w:rsid w:val="00746B9A"/>
    <w:rsid w:val="00751974"/>
    <w:rsid w:val="007548F8"/>
    <w:rsid w:val="0076035F"/>
    <w:rsid w:val="0076083C"/>
    <w:rsid w:val="00765A7B"/>
    <w:rsid w:val="007677E6"/>
    <w:rsid w:val="00767971"/>
    <w:rsid w:val="00771282"/>
    <w:rsid w:val="007712BC"/>
    <w:rsid w:val="007736F1"/>
    <w:rsid w:val="007739BB"/>
    <w:rsid w:val="00774DF4"/>
    <w:rsid w:val="00776196"/>
    <w:rsid w:val="0078480D"/>
    <w:rsid w:val="00784811"/>
    <w:rsid w:val="0079052C"/>
    <w:rsid w:val="007906CC"/>
    <w:rsid w:val="0079162C"/>
    <w:rsid w:val="007939C0"/>
    <w:rsid w:val="00793A6E"/>
    <w:rsid w:val="00793F3F"/>
    <w:rsid w:val="00795CA0"/>
    <w:rsid w:val="00795F59"/>
    <w:rsid w:val="007A18F7"/>
    <w:rsid w:val="007A2226"/>
    <w:rsid w:val="007A241B"/>
    <w:rsid w:val="007A7228"/>
    <w:rsid w:val="007B1B54"/>
    <w:rsid w:val="007B2040"/>
    <w:rsid w:val="007B4119"/>
    <w:rsid w:val="007B44C6"/>
    <w:rsid w:val="007B5D85"/>
    <w:rsid w:val="007B6EB4"/>
    <w:rsid w:val="007B7DB4"/>
    <w:rsid w:val="007C09C2"/>
    <w:rsid w:val="007C1A0E"/>
    <w:rsid w:val="007C21B5"/>
    <w:rsid w:val="007C34A4"/>
    <w:rsid w:val="007C57F6"/>
    <w:rsid w:val="007C5B13"/>
    <w:rsid w:val="007D175D"/>
    <w:rsid w:val="007D47CD"/>
    <w:rsid w:val="007D52AC"/>
    <w:rsid w:val="007D546F"/>
    <w:rsid w:val="007E04E1"/>
    <w:rsid w:val="007E0B14"/>
    <w:rsid w:val="007E6967"/>
    <w:rsid w:val="007E79B6"/>
    <w:rsid w:val="007F21F6"/>
    <w:rsid w:val="007F4644"/>
    <w:rsid w:val="007F5BEC"/>
    <w:rsid w:val="00800084"/>
    <w:rsid w:val="00800A52"/>
    <w:rsid w:val="0080181E"/>
    <w:rsid w:val="00802262"/>
    <w:rsid w:val="00804182"/>
    <w:rsid w:val="0081608C"/>
    <w:rsid w:val="00816878"/>
    <w:rsid w:val="00820197"/>
    <w:rsid w:val="00821761"/>
    <w:rsid w:val="00824E1D"/>
    <w:rsid w:val="00827B8D"/>
    <w:rsid w:val="00830D0D"/>
    <w:rsid w:val="00832A54"/>
    <w:rsid w:val="0083456A"/>
    <w:rsid w:val="00841FB6"/>
    <w:rsid w:val="00844DD4"/>
    <w:rsid w:val="0085157E"/>
    <w:rsid w:val="008520D8"/>
    <w:rsid w:val="00853F5B"/>
    <w:rsid w:val="00856136"/>
    <w:rsid w:val="00857DDE"/>
    <w:rsid w:val="00862F9C"/>
    <w:rsid w:val="0086443D"/>
    <w:rsid w:val="00865EA2"/>
    <w:rsid w:val="0086632C"/>
    <w:rsid w:val="008701C5"/>
    <w:rsid w:val="00872B86"/>
    <w:rsid w:val="00873909"/>
    <w:rsid w:val="00874DCA"/>
    <w:rsid w:val="00881020"/>
    <w:rsid w:val="00892F7F"/>
    <w:rsid w:val="00894F36"/>
    <w:rsid w:val="0089581E"/>
    <w:rsid w:val="0089658F"/>
    <w:rsid w:val="00897E61"/>
    <w:rsid w:val="008A0223"/>
    <w:rsid w:val="008A2781"/>
    <w:rsid w:val="008A3641"/>
    <w:rsid w:val="008A3BD0"/>
    <w:rsid w:val="008A4E9C"/>
    <w:rsid w:val="008B1E70"/>
    <w:rsid w:val="008B63A6"/>
    <w:rsid w:val="008B7EFF"/>
    <w:rsid w:val="008C1DC2"/>
    <w:rsid w:val="008C3FD0"/>
    <w:rsid w:val="008C661D"/>
    <w:rsid w:val="008D1553"/>
    <w:rsid w:val="008E63FC"/>
    <w:rsid w:val="008E7779"/>
    <w:rsid w:val="008F0D38"/>
    <w:rsid w:val="008F1E2A"/>
    <w:rsid w:val="008F353F"/>
    <w:rsid w:val="008F3FF6"/>
    <w:rsid w:val="008F4CF2"/>
    <w:rsid w:val="008F5EDF"/>
    <w:rsid w:val="008F7A6F"/>
    <w:rsid w:val="00901B65"/>
    <w:rsid w:val="00904065"/>
    <w:rsid w:val="00904965"/>
    <w:rsid w:val="0090586E"/>
    <w:rsid w:val="00905ECC"/>
    <w:rsid w:val="009067D8"/>
    <w:rsid w:val="00910384"/>
    <w:rsid w:val="0091164D"/>
    <w:rsid w:val="00915997"/>
    <w:rsid w:val="00916229"/>
    <w:rsid w:val="00921A89"/>
    <w:rsid w:val="00921C56"/>
    <w:rsid w:val="00927971"/>
    <w:rsid w:val="00930D2B"/>
    <w:rsid w:val="00932162"/>
    <w:rsid w:val="009330A7"/>
    <w:rsid w:val="00933CB3"/>
    <w:rsid w:val="00934EF7"/>
    <w:rsid w:val="00941CE6"/>
    <w:rsid w:val="009472A0"/>
    <w:rsid w:val="00950AFC"/>
    <w:rsid w:val="0095330B"/>
    <w:rsid w:val="00954278"/>
    <w:rsid w:val="009607D6"/>
    <w:rsid w:val="00960B8B"/>
    <w:rsid w:val="00960E29"/>
    <w:rsid w:val="00961D9D"/>
    <w:rsid w:val="00963495"/>
    <w:rsid w:val="00967593"/>
    <w:rsid w:val="009719DD"/>
    <w:rsid w:val="0097201E"/>
    <w:rsid w:val="0097211A"/>
    <w:rsid w:val="00972244"/>
    <w:rsid w:val="009729B5"/>
    <w:rsid w:val="00973E0C"/>
    <w:rsid w:val="00974B1A"/>
    <w:rsid w:val="00975AD3"/>
    <w:rsid w:val="00976FA1"/>
    <w:rsid w:val="0098152D"/>
    <w:rsid w:val="0098187B"/>
    <w:rsid w:val="00990307"/>
    <w:rsid w:val="00990B1E"/>
    <w:rsid w:val="00991339"/>
    <w:rsid w:val="00993937"/>
    <w:rsid w:val="0099408D"/>
    <w:rsid w:val="00996124"/>
    <w:rsid w:val="00996BD0"/>
    <w:rsid w:val="00997243"/>
    <w:rsid w:val="009A0C3B"/>
    <w:rsid w:val="009A0DE1"/>
    <w:rsid w:val="009A3935"/>
    <w:rsid w:val="009A5CCB"/>
    <w:rsid w:val="009A60D0"/>
    <w:rsid w:val="009A6D03"/>
    <w:rsid w:val="009B0C50"/>
    <w:rsid w:val="009B144E"/>
    <w:rsid w:val="009B46AD"/>
    <w:rsid w:val="009B537C"/>
    <w:rsid w:val="009B58C4"/>
    <w:rsid w:val="009B5D8B"/>
    <w:rsid w:val="009B5F2F"/>
    <w:rsid w:val="009B66D7"/>
    <w:rsid w:val="009B7EE6"/>
    <w:rsid w:val="009D0BFD"/>
    <w:rsid w:val="009D1007"/>
    <w:rsid w:val="009D2CFC"/>
    <w:rsid w:val="009D3670"/>
    <w:rsid w:val="009D3EC2"/>
    <w:rsid w:val="009E0B24"/>
    <w:rsid w:val="009E167E"/>
    <w:rsid w:val="009E1D3D"/>
    <w:rsid w:val="009E206C"/>
    <w:rsid w:val="009E417C"/>
    <w:rsid w:val="009E4B08"/>
    <w:rsid w:val="009E5010"/>
    <w:rsid w:val="009F48BC"/>
    <w:rsid w:val="009F66C9"/>
    <w:rsid w:val="009F7647"/>
    <w:rsid w:val="00A02969"/>
    <w:rsid w:val="00A16599"/>
    <w:rsid w:val="00A16CD8"/>
    <w:rsid w:val="00A20178"/>
    <w:rsid w:val="00A21D91"/>
    <w:rsid w:val="00A234DC"/>
    <w:rsid w:val="00A260DA"/>
    <w:rsid w:val="00A27489"/>
    <w:rsid w:val="00A300CC"/>
    <w:rsid w:val="00A3673E"/>
    <w:rsid w:val="00A37286"/>
    <w:rsid w:val="00A42C9B"/>
    <w:rsid w:val="00A43C0C"/>
    <w:rsid w:val="00A440A1"/>
    <w:rsid w:val="00A47913"/>
    <w:rsid w:val="00A52888"/>
    <w:rsid w:val="00A529CA"/>
    <w:rsid w:val="00A57303"/>
    <w:rsid w:val="00A60D2B"/>
    <w:rsid w:val="00A62BF8"/>
    <w:rsid w:val="00A63E2F"/>
    <w:rsid w:val="00A65CF0"/>
    <w:rsid w:val="00A66499"/>
    <w:rsid w:val="00A67D34"/>
    <w:rsid w:val="00A7570D"/>
    <w:rsid w:val="00A7600C"/>
    <w:rsid w:val="00A83070"/>
    <w:rsid w:val="00A8562D"/>
    <w:rsid w:val="00A944FD"/>
    <w:rsid w:val="00AA0488"/>
    <w:rsid w:val="00AB28F2"/>
    <w:rsid w:val="00AB49D2"/>
    <w:rsid w:val="00AB55D9"/>
    <w:rsid w:val="00AC0525"/>
    <w:rsid w:val="00AC08E4"/>
    <w:rsid w:val="00AC1DDB"/>
    <w:rsid w:val="00AC7E6D"/>
    <w:rsid w:val="00AD11ED"/>
    <w:rsid w:val="00AD5122"/>
    <w:rsid w:val="00AD600D"/>
    <w:rsid w:val="00AD6515"/>
    <w:rsid w:val="00AD69C3"/>
    <w:rsid w:val="00AE068B"/>
    <w:rsid w:val="00AE2C4D"/>
    <w:rsid w:val="00AE3F34"/>
    <w:rsid w:val="00AE4707"/>
    <w:rsid w:val="00AE4C2B"/>
    <w:rsid w:val="00AE5BBD"/>
    <w:rsid w:val="00AE61DF"/>
    <w:rsid w:val="00AF55AB"/>
    <w:rsid w:val="00AF6158"/>
    <w:rsid w:val="00B00BD9"/>
    <w:rsid w:val="00B01407"/>
    <w:rsid w:val="00B024F3"/>
    <w:rsid w:val="00B031C1"/>
    <w:rsid w:val="00B03805"/>
    <w:rsid w:val="00B03D3E"/>
    <w:rsid w:val="00B071C3"/>
    <w:rsid w:val="00B12F9F"/>
    <w:rsid w:val="00B23783"/>
    <w:rsid w:val="00B23D4C"/>
    <w:rsid w:val="00B24CE7"/>
    <w:rsid w:val="00B27336"/>
    <w:rsid w:val="00B30F4D"/>
    <w:rsid w:val="00B32234"/>
    <w:rsid w:val="00B34274"/>
    <w:rsid w:val="00B34869"/>
    <w:rsid w:val="00B37B66"/>
    <w:rsid w:val="00B4269F"/>
    <w:rsid w:val="00B42B89"/>
    <w:rsid w:val="00B453A9"/>
    <w:rsid w:val="00B53BA6"/>
    <w:rsid w:val="00B54F65"/>
    <w:rsid w:val="00B55117"/>
    <w:rsid w:val="00B563D8"/>
    <w:rsid w:val="00B575C0"/>
    <w:rsid w:val="00B60E8C"/>
    <w:rsid w:val="00B65102"/>
    <w:rsid w:val="00B65FF6"/>
    <w:rsid w:val="00B6619A"/>
    <w:rsid w:val="00B661D4"/>
    <w:rsid w:val="00B6791B"/>
    <w:rsid w:val="00B739D7"/>
    <w:rsid w:val="00B75B49"/>
    <w:rsid w:val="00B75BCB"/>
    <w:rsid w:val="00B8676C"/>
    <w:rsid w:val="00B926A1"/>
    <w:rsid w:val="00B92D25"/>
    <w:rsid w:val="00B95496"/>
    <w:rsid w:val="00BA072D"/>
    <w:rsid w:val="00BA6B62"/>
    <w:rsid w:val="00BB30FC"/>
    <w:rsid w:val="00BB3897"/>
    <w:rsid w:val="00BB5E61"/>
    <w:rsid w:val="00BC1987"/>
    <w:rsid w:val="00BD0A4B"/>
    <w:rsid w:val="00BD6CF4"/>
    <w:rsid w:val="00BE40D6"/>
    <w:rsid w:val="00BE4D8A"/>
    <w:rsid w:val="00BE5765"/>
    <w:rsid w:val="00BE6E23"/>
    <w:rsid w:val="00BE7709"/>
    <w:rsid w:val="00BF0D1F"/>
    <w:rsid w:val="00BF2138"/>
    <w:rsid w:val="00BF418D"/>
    <w:rsid w:val="00C00392"/>
    <w:rsid w:val="00C0333E"/>
    <w:rsid w:val="00C05E6C"/>
    <w:rsid w:val="00C07A60"/>
    <w:rsid w:val="00C115D6"/>
    <w:rsid w:val="00C12823"/>
    <w:rsid w:val="00C14626"/>
    <w:rsid w:val="00C163DA"/>
    <w:rsid w:val="00C170DD"/>
    <w:rsid w:val="00C17951"/>
    <w:rsid w:val="00C219A8"/>
    <w:rsid w:val="00C252E8"/>
    <w:rsid w:val="00C2531A"/>
    <w:rsid w:val="00C26360"/>
    <w:rsid w:val="00C26762"/>
    <w:rsid w:val="00C31589"/>
    <w:rsid w:val="00C33A2D"/>
    <w:rsid w:val="00C33DAE"/>
    <w:rsid w:val="00C34C8B"/>
    <w:rsid w:val="00C37976"/>
    <w:rsid w:val="00C4021A"/>
    <w:rsid w:val="00C41FB0"/>
    <w:rsid w:val="00C42513"/>
    <w:rsid w:val="00C42517"/>
    <w:rsid w:val="00C42DAE"/>
    <w:rsid w:val="00C43EB3"/>
    <w:rsid w:val="00C44C90"/>
    <w:rsid w:val="00C5232B"/>
    <w:rsid w:val="00C53DC3"/>
    <w:rsid w:val="00C549CB"/>
    <w:rsid w:val="00C56BE6"/>
    <w:rsid w:val="00C57D7A"/>
    <w:rsid w:val="00C60B6B"/>
    <w:rsid w:val="00C64ED2"/>
    <w:rsid w:val="00C67B42"/>
    <w:rsid w:val="00C67BDB"/>
    <w:rsid w:val="00C73509"/>
    <w:rsid w:val="00C76980"/>
    <w:rsid w:val="00C84738"/>
    <w:rsid w:val="00C85484"/>
    <w:rsid w:val="00C91546"/>
    <w:rsid w:val="00C9234A"/>
    <w:rsid w:val="00C94B17"/>
    <w:rsid w:val="00C979C1"/>
    <w:rsid w:val="00CA0871"/>
    <w:rsid w:val="00CA0B27"/>
    <w:rsid w:val="00CA1957"/>
    <w:rsid w:val="00CA285B"/>
    <w:rsid w:val="00CA46E8"/>
    <w:rsid w:val="00CA56D2"/>
    <w:rsid w:val="00CB17DD"/>
    <w:rsid w:val="00CB2D17"/>
    <w:rsid w:val="00CB35E9"/>
    <w:rsid w:val="00CB71B1"/>
    <w:rsid w:val="00CB7261"/>
    <w:rsid w:val="00CB74A4"/>
    <w:rsid w:val="00CC1D1B"/>
    <w:rsid w:val="00CC3AEC"/>
    <w:rsid w:val="00CC4105"/>
    <w:rsid w:val="00CC4376"/>
    <w:rsid w:val="00CC4740"/>
    <w:rsid w:val="00CC60DF"/>
    <w:rsid w:val="00CC6157"/>
    <w:rsid w:val="00CD0657"/>
    <w:rsid w:val="00CD0FBE"/>
    <w:rsid w:val="00CE0DC6"/>
    <w:rsid w:val="00CE504A"/>
    <w:rsid w:val="00CE663B"/>
    <w:rsid w:val="00CF1332"/>
    <w:rsid w:val="00CF226D"/>
    <w:rsid w:val="00CF387F"/>
    <w:rsid w:val="00CF6DB0"/>
    <w:rsid w:val="00D022F9"/>
    <w:rsid w:val="00D0238F"/>
    <w:rsid w:val="00D04A73"/>
    <w:rsid w:val="00D04F29"/>
    <w:rsid w:val="00D12DA3"/>
    <w:rsid w:val="00D14CFD"/>
    <w:rsid w:val="00D17DF4"/>
    <w:rsid w:val="00D235A8"/>
    <w:rsid w:val="00D23A99"/>
    <w:rsid w:val="00D2518B"/>
    <w:rsid w:val="00D26ED0"/>
    <w:rsid w:val="00D33814"/>
    <w:rsid w:val="00D348AD"/>
    <w:rsid w:val="00D41821"/>
    <w:rsid w:val="00D475A5"/>
    <w:rsid w:val="00D47A08"/>
    <w:rsid w:val="00D47C8A"/>
    <w:rsid w:val="00D514A7"/>
    <w:rsid w:val="00D51B27"/>
    <w:rsid w:val="00D52F9C"/>
    <w:rsid w:val="00D54883"/>
    <w:rsid w:val="00D552A7"/>
    <w:rsid w:val="00D57580"/>
    <w:rsid w:val="00D575D2"/>
    <w:rsid w:val="00D63858"/>
    <w:rsid w:val="00D65BB7"/>
    <w:rsid w:val="00D675E9"/>
    <w:rsid w:val="00D72AAA"/>
    <w:rsid w:val="00D72B84"/>
    <w:rsid w:val="00D810C7"/>
    <w:rsid w:val="00D841F8"/>
    <w:rsid w:val="00D863C1"/>
    <w:rsid w:val="00D9003E"/>
    <w:rsid w:val="00D9259F"/>
    <w:rsid w:val="00D93067"/>
    <w:rsid w:val="00D94A16"/>
    <w:rsid w:val="00D976BB"/>
    <w:rsid w:val="00DA1E9B"/>
    <w:rsid w:val="00DA456B"/>
    <w:rsid w:val="00DA6B89"/>
    <w:rsid w:val="00DB09A7"/>
    <w:rsid w:val="00DB1588"/>
    <w:rsid w:val="00DB1CBB"/>
    <w:rsid w:val="00DB2563"/>
    <w:rsid w:val="00DB2AE4"/>
    <w:rsid w:val="00DB4409"/>
    <w:rsid w:val="00DB4C9B"/>
    <w:rsid w:val="00DB5C61"/>
    <w:rsid w:val="00DB6427"/>
    <w:rsid w:val="00DC74CF"/>
    <w:rsid w:val="00DC7685"/>
    <w:rsid w:val="00DD0AD4"/>
    <w:rsid w:val="00DD2962"/>
    <w:rsid w:val="00DD3C3F"/>
    <w:rsid w:val="00DD7B0D"/>
    <w:rsid w:val="00DE1023"/>
    <w:rsid w:val="00DE6DC6"/>
    <w:rsid w:val="00DF2886"/>
    <w:rsid w:val="00DF455B"/>
    <w:rsid w:val="00E0106A"/>
    <w:rsid w:val="00E0270B"/>
    <w:rsid w:val="00E06D40"/>
    <w:rsid w:val="00E079C8"/>
    <w:rsid w:val="00E14561"/>
    <w:rsid w:val="00E14D81"/>
    <w:rsid w:val="00E1612E"/>
    <w:rsid w:val="00E201B0"/>
    <w:rsid w:val="00E20DE9"/>
    <w:rsid w:val="00E23926"/>
    <w:rsid w:val="00E240A7"/>
    <w:rsid w:val="00E2472E"/>
    <w:rsid w:val="00E253E0"/>
    <w:rsid w:val="00E30E2E"/>
    <w:rsid w:val="00E31FA3"/>
    <w:rsid w:val="00E321FD"/>
    <w:rsid w:val="00E33858"/>
    <w:rsid w:val="00E33A46"/>
    <w:rsid w:val="00E3490B"/>
    <w:rsid w:val="00E354B0"/>
    <w:rsid w:val="00E367CB"/>
    <w:rsid w:val="00E371CD"/>
    <w:rsid w:val="00E4130A"/>
    <w:rsid w:val="00E4556C"/>
    <w:rsid w:val="00E56E46"/>
    <w:rsid w:val="00E6094A"/>
    <w:rsid w:val="00E609CE"/>
    <w:rsid w:val="00E6227E"/>
    <w:rsid w:val="00E63A15"/>
    <w:rsid w:val="00E64E7B"/>
    <w:rsid w:val="00E6598F"/>
    <w:rsid w:val="00E70973"/>
    <w:rsid w:val="00E71F3C"/>
    <w:rsid w:val="00E71F6B"/>
    <w:rsid w:val="00E7382A"/>
    <w:rsid w:val="00E73979"/>
    <w:rsid w:val="00E80E92"/>
    <w:rsid w:val="00E819B4"/>
    <w:rsid w:val="00E8225D"/>
    <w:rsid w:val="00E836D2"/>
    <w:rsid w:val="00E8547F"/>
    <w:rsid w:val="00E86750"/>
    <w:rsid w:val="00E92E25"/>
    <w:rsid w:val="00EA2767"/>
    <w:rsid w:val="00EA5916"/>
    <w:rsid w:val="00EB09FA"/>
    <w:rsid w:val="00EB1100"/>
    <w:rsid w:val="00EB1993"/>
    <w:rsid w:val="00EB5E56"/>
    <w:rsid w:val="00EB7080"/>
    <w:rsid w:val="00EC2E98"/>
    <w:rsid w:val="00EC3C0E"/>
    <w:rsid w:val="00EC4C1E"/>
    <w:rsid w:val="00EC74A6"/>
    <w:rsid w:val="00ED1A78"/>
    <w:rsid w:val="00ED54BF"/>
    <w:rsid w:val="00ED6FCE"/>
    <w:rsid w:val="00EE18A7"/>
    <w:rsid w:val="00EE3BD6"/>
    <w:rsid w:val="00EE6B5D"/>
    <w:rsid w:val="00EE6B9F"/>
    <w:rsid w:val="00EE7047"/>
    <w:rsid w:val="00EF1838"/>
    <w:rsid w:val="00EF1855"/>
    <w:rsid w:val="00EF4123"/>
    <w:rsid w:val="00EF5514"/>
    <w:rsid w:val="00F03005"/>
    <w:rsid w:val="00F05AE9"/>
    <w:rsid w:val="00F06C9F"/>
    <w:rsid w:val="00F07261"/>
    <w:rsid w:val="00F072A5"/>
    <w:rsid w:val="00F07C41"/>
    <w:rsid w:val="00F146E6"/>
    <w:rsid w:val="00F2075A"/>
    <w:rsid w:val="00F30034"/>
    <w:rsid w:val="00F32C43"/>
    <w:rsid w:val="00F32CFC"/>
    <w:rsid w:val="00F33688"/>
    <w:rsid w:val="00F33696"/>
    <w:rsid w:val="00F34335"/>
    <w:rsid w:val="00F34CC9"/>
    <w:rsid w:val="00F35F04"/>
    <w:rsid w:val="00F362D9"/>
    <w:rsid w:val="00F37586"/>
    <w:rsid w:val="00F4329E"/>
    <w:rsid w:val="00F4692B"/>
    <w:rsid w:val="00F514DD"/>
    <w:rsid w:val="00F63551"/>
    <w:rsid w:val="00F76063"/>
    <w:rsid w:val="00F81A10"/>
    <w:rsid w:val="00F81AB6"/>
    <w:rsid w:val="00F85BBA"/>
    <w:rsid w:val="00F8658F"/>
    <w:rsid w:val="00F873E6"/>
    <w:rsid w:val="00F90884"/>
    <w:rsid w:val="00F90EB2"/>
    <w:rsid w:val="00F94611"/>
    <w:rsid w:val="00FA3C48"/>
    <w:rsid w:val="00FA4BD7"/>
    <w:rsid w:val="00FA7443"/>
    <w:rsid w:val="00FA7F23"/>
    <w:rsid w:val="00FB3E31"/>
    <w:rsid w:val="00FB4EA9"/>
    <w:rsid w:val="00FB68B9"/>
    <w:rsid w:val="00FC321D"/>
    <w:rsid w:val="00FC6931"/>
    <w:rsid w:val="00FC7463"/>
    <w:rsid w:val="00FC74C6"/>
    <w:rsid w:val="00FD4D14"/>
    <w:rsid w:val="00FD52DC"/>
    <w:rsid w:val="00FD5F06"/>
    <w:rsid w:val="00FD6207"/>
    <w:rsid w:val="00FD7A3F"/>
    <w:rsid w:val="00FE0B4B"/>
    <w:rsid w:val="00FE1B69"/>
    <w:rsid w:val="00FE24C9"/>
    <w:rsid w:val="00FE3EFF"/>
    <w:rsid w:val="00FE4FFA"/>
    <w:rsid w:val="00FF475E"/>
    <w:rsid w:val="00FF7E21"/>
    <w:rsid w:val="0591A031"/>
    <w:rsid w:val="1FBC9860"/>
    <w:rsid w:val="3ACDB5FB"/>
    <w:rsid w:val="3C5D9F01"/>
    <w:rsid w:val="6463CE79"/>
    <w:rsid w:val="74D424A6"/>
    <w:rsid w:val="79CFF9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A68A"/>
  <w15:chartTrackingRefBased/>
  <w15:docId w15:val="{2836BD35-EEB4-4007-81E9-69CA1E408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187B"/>
    <w:pPr>
      <w:jc w:val="both"/>
    </w:pPr>
    <w:rPr>
      <w:sz w:val="24"/>
      <w:szCs w:val="24"/>
      <w:lang w:val="it-IT" w:eastAsia="en-US"/>
    </w:rPr>
  </w:style>
  <w:style w:type="paragraph" w:styleId="Titolo1">
    <w:name w:val="heading 1"/>
    <w:basedOn w:val="Normale"/>
    <w:next w:val="Normale"/>
    <w:link w:val="Titolo1Carattere"/>
    <w:uiPriority w:val="9"/>
    <w:qFormat/>
    <w:rsid w:val="1FBC9860"/>
    <w:pPr>
      <w:keepNext/>
      <w:keepLines/>
      <w:numPr>
        <w:numId w:val="65"/>
      </w:numPr>
      <w:spacing w:before="240"/>
      <w:outlineLvl w:val="0"/>
    </w:pPr>
    <w:rPr>
      <w:rFonts w:eastAsia="Times New Roman"/>
      <w:b/>
      <w:bCs/>
      <w:color w:val="2E74B5"/>
      <w:sz w:val="32"/>
      <w:szCs w:val="32"/>
      <w:lang w:val="en-US"/>
    </w:rPr>
  </w:style>
  <w:style w:type="paragraph" w:styleId="Titolo2">
    <w:name w:val="heading 2"/>
    <w:basedOn w:val="Normale"/>
    <w:next w:val="Normale"/>
    <w:link w:val="Titolo2Carattere"/>
    <w:uiPriority w:val="9"/>
    <w:unhideWhenUsed/>
    <w:qFormat/>
    <w:rsid w:val="00040870"/>
    <w:pPr>
      <w:keepNext/>
      <w:keepLines/>
      <w:numPr>
        <w:ilvl w:val="1"/>
        <w:numId w:val="65"/>
      </w:numPr>
      <w:spacing w:before="40"/>
      <w:outlineLvl w:val="1"/>
    </w:pPr>
    <w:rPr>
      <w:rFonts w:eastAsia="Times New Roman"/>
      <w:b/>
      <w:color w:val="2E74B5"/>
      <w:sz w:val="26"/>
      <w:szCs w:val="26"/>
      <w:lang w:val="x-none" w:eastAsia="x-none"/>
    </w:rPr>
  </w:style>
  <w:style w:type="paragraph" w:styleId="Titolo3">
    <w:name w:val="heading 3"/>
    <w:basedOn w:val="Normale"/>
    <w:next w:val="Normale"/>
    <w:link w:val="Titolo3Carattere"/>
    <w:uiPriority w:val="9"/>
    <w:unhideWhenUsed/>
    <w:qFormat/>
    <w:rsid w:val="1FBC9860"/>
    <w:pPr>
      <w:keepNext/>
      <w:keepLines/>
      <w:numPr>
        <w:ilvl w:val="2"/>
        <w:numId w:val="65"/>
      </w:numPr>
      <w:spacing w:before="40"/>
      <w:outlineLvl w:val="2"/>
    </w:pPr>
    <w:rPr>
      <w:rFonts w:eastAsia="Times New Roman"/>
      <w:b/>
      <w:bCs/>
      <w:color w:val="2E74B5"/>
      <w:lang w:val="en-US"/>
    </w:rPr>
  </w:style>
  <w:style w:type="paragraph" w:styleId="Titolo4">
    <w:name w:val="heading 4"/>
    <w:basedOn w:val="Normale"/>
    <w:next w:val="Normale"/>
    <w:link w:val="Titolo4Carattere"/>
    <w:uiPriority w:val="9"/>
    <w:unhideWhenUsed/>
    <w:qFormat/>
    <w:rsid w:val="1FBC9860"/>
    <w:pPr>
      <w:keepNext/>
      <w:keepLines/>
      <w:numPr>
        <w:ilvl w:val="3"/>
        <w:numId w:val="65"/>
      </w:numPr>
      <w:spacing w:before="40"/>
      <w:outlineLvl w:val="3"/>
    </w:pPr>
    <w:rPr>
      <w:rFonts w:ascii="Calibri Light" w:eastAsia="Times New Roman" w:hAnsi="Calibri Light"/>
      <w:i/>
      <w:iCs/>
      <w:color w:val="2E74B5"/>
      <w:lang w:val="en-US"/>
    </w:rPr>
  </w:style>
  <w:style w:type="paragraph" w:styleId="Titolo5">
    <w:name w:val="heading 5"/>
    <w:basedOn w:val="Normale"/>
    <w:next w:val="Normale"/>
    <w:link w:val="Titolo5Carattere"/>
    <w:uiPriority w:val="9"/>
    <w:semiHidden/>
    <w:unhideWhenUsed/>
    <w:qFormat/>
    <w:rsid w:val="1FBC9860"/>
    <w:pPr>
      <w:keepNext/>
      <w:keepLines/>
      <w:numPr>
        <w:ilvl w:val="4"/>
        <w:numId w:val="65"/>
      </w:numPr>
      <w:spacing w:before="40"/>
      <w:outlineLvl w:val="4"/>
    </w:pPr>
    <w:rPr>
      <w:rFonts w:ascii="Calibri Light" w:eastAsia="Times New Roman" w:hAnsi="Calibri Light"/>
      <w:color w:val="2E74B5"/>
      <w:lang w:val="en-US"/>
    </w:rPr>
  </w:style>
  <w:style w:type="paragraph" w:styleId="Titolo6">
    <w:name w:val="heading 6"/>
    <w:basedOn w:val="Normale"/>
    <w:next w:val="Normale"/>
    <w:link w:val="Titolo6Carattere"/>
    <w:uiPriority w:val="9"/>
    <w:semiHidden/>
    <w:unhideWhenUsed/>
    <w:qFormat/>
    <w:rsid w:val="1FBC9860"/>
    <w:pPr>
      <w:keepNext/>
      <w:keepLines/>
      <w:numPr>
        <w:ilvl w:val="5"/>
        <w:numId w:val="65"/>
      </w:numPr>
      <w:spacing w:before="40"/>
      <w:outlineLvl w:val="5"/>
    </w:pPr>
    <w:rPr>
      <w:rFonts w:ascii="Calibri Light" w:eastAsia="Times New Roman" w:hAnsi="Calibri Light"/>
      <w:color w:val="1F4D78"/>
      <w:lang w:val="en-US"/>
    </w:rPr>
  </w:style>
  <w:style w:type="paragraph" w:styleId="Titolo7">
    <w:name w:val="heading 7"/>
    <w:basedOn w:val="Normale"/>
    <w:next w:val="Normale"/>
    <w:link w:val="Titolo7Carattere"/>
    <w:uiPriority w:val="9"/>
    <w:semiHidden/>
    <w:unhideWhenUsed/>
    <w:qFormat/>
    <w:rsid w:val="1FBC9860"/>
    <w:pPr>
      <w:keepNext/>
      <w:keepLines/>
      <w:numPr>
        <w:ilvl w:val="6"/>
        <w:numId w:val="65"/>
      </w:numPr>
      <w:spacing w:before="40"/>
      <w:outlineLvl w:val="6"/>
    </w:pPr>
    <w:rPr>
      <w:rFonts w:ascii="Calibri Light" w:eastAsia="Times New Roman" w:hAnsi="Calibri Light"/>
      <w:i/>
      <w:iCs/>
      <w:color w:val="1F4D78"/>
      <w:lang w:val="en-US"/>
    </w:rPr>
  </w:style>
  <w:style w:type="paragraph" w:styleId="Titolo8">
    <w:name w:val="heading 8"/>
    <w:basedOn w:val="Normale"/>
    <w:next w:val="Normale"/>
    <w:link w:val="Titolo8Carattere"/>
    <w:uiPriority w:val="9"/>
    <w:semiHidden/>
    <w:unhideWhenUsed/>
    <w:qFormat/>
    <w:rsid w:val="00040870"/>
    <w:pPr>
      <w:keepNext/>
      <w:keepLines/>
      <w:numPr>
        <w:ilvl w:val="7"/>
        <w:numId w:val="65"/>
      </w:numPr>
      <w:spacing w:before="40"/>
      <w:outlineLvl w:val="7"/>
    </w:pPr>
    <w:rPr>
      <w:rFonts w:ascii="Calibri Light" w:eastAsia="Times New Roman" w:hAnsi="Calibri Light"/>
      <w:color w:val="272727"/>
      <w:sz w:val="21"/>
      <w:szCs w:val="21"/>
      <w:lang w:val="x-none" w:eastAsia="x-none"/>
    </w:rPr>
  </w:style>
  <w:style w:type="paragraph" w:styleId="Titolo9">
    <w:name w:val="heading 9"/>
    <w:basedOn w:val="Normale"/>
    <w:next w:val="Normale"/>
    <w:link w:val="Titolo9Carattere"/>
    <w:uiPriority w:val="9"/>
    <w:semiHidden/>
    <w:unhideWhenUsed/>
    <w:qFormat/>
    <w:rsid w:val="00040870"/>
    <w:pPr>
      <w:keepNext/>
      <w:keepLines/>
      <w:numPr>
        <w:ilvl w:val="8"/>
        <w:numId w:val="65"/>
      </w:numPr>
      <w:spacing w:before="40"/>
      <w:outlineLvl w:val="8"/>
    </w:pPr>
    <w:rPr>
      <w:rFonts w:ascii="Calibri Light" w:eastAsia="Times New Roman" w:hAnsi="Calibri Light"/>
      <w:i/>
      <w:iCs/>
      <w:color w:val="272727"/>
      <w:sz w:val="21"/>
      <w:szCs w:val="21"/>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umbered List,1st level - Bullet List Paragraph,Lettre d'introduction,Paragraph,Bullet EY,Bullet point 1,DE_HEADING3,Bullets,Medium Grid 1 - Accent 21,List Paragraph compact,Normal bullet 2,Paragraphe de liste 2,Reference list,Elenco_2"/>
    <w:basedOn w:val="Normale"/>
    <w:link w:val="ParagrafoelencoCarattere"/>
    <w:uiPriority w:val="1"/>
    <w:qFormat/>
    <w:rsid w:val="1FBC9860"/>
    <w:pPr>
      <w:ind w:left="720"/>
      <w:contextualSpacing/>
    </w:pPr>
    <w:rPr>
      <w:lang w:val="en-US"/>
    </w:rPr>
  </w:style>
  <w:style w:type="character" w:customStyle="1" w:styleId="Titolo2Carattere">
    <w:name w:val="Titolo 2 Carattere"/>
    <w:link w:val="Titolo2"/>
    <w:uiPriority w:val="9"/>
    <w:rsid w:val="00040870"/>
    <w:rPr>
      <w:rFonts w:eastAsia="Times New Roman"/>
      <w:b/>
      <w:color w:val="2E74B5"/>
      <w:sz w:val="26"/>
      <w:szCs w:val="26"/>
      <w:lang w:val="x-none" w:eastAsia="x-none"/>
    </w:rPr>
  </w:style>
  <w:style w:type="character" w:customStyle="1" w:styleId="Titolo3Carattere">
    <w:name w:val="Titolo 3 Carattere"/>
    <w:link w:val="Titolo3"/>
    <w:uiPriority w:val="9"/>
    <w:rsid w:val="00040870"/>
    <w:rPr>
      <w:rFonts w:eastAsia="Times New Roman"/>
      <w:b/>
      <w:bCs/>
      <w:color w:val="2E74B5"/>
      <w:sz w:val="24"/>
      <w:szCs w:val="24"/>
      <w:lang w:val="en-US" w:eastAsia="en-US"/>
    </w:rPr>
  </w:style>
  <w:style w:type="paragraph" w:styleId="Intestazione">
    <w:name w:val="header"/>
    <w:basedOn w:val="Normale"/>
    <w:link w:val="IntestazioneCarattere"/>
    <w:uiPriority w:val="99"/>
    <w:unhideWhenUsed/>
    <w:rsid w:val="00040870"/>
    <w:pPr>
      <w:tabs>
        <w:tab w:val="center" w:pos="4819"/>
        <w:tab w:val="right" w:pos="9638"/>
      </w:tabs>
    </w:pPr>
  </w:style>
  <w:style w:type="character" w:customStyle="1" w:styleId="IntestazioneCarattere">
    <w:name w:val="Intestazione Carattere"/>
    <w:basedOn w:val="Carpredefinitoparagrafo"/>
    <w:link w:val="Intestazione"/>
    <w:uiPriority w:val="99"/>
    <w:rsid w:val="00040870"/>
  </w:style>
  <w:style w:type="paragraph" w:styleId="Pidipagina">
    <w:name w:val="footer"/>
    <w:basedOn w:val="Normale"/>
    <w:link w:val="PidipaginaCarattere"/>
    <w:uiPriority w:val="99"/>
    <w:unhideWhenUsed/>
    <w:rsid w:val="00040870"/>
    <w:pPr>
      <w:tabs>
        <w:tab w:val="center" w:pos="4819"/>
        <w:tab w:val="right" w:pos="9638"/>
      </w:tabs>
    </w:pPr>
  </w:style>
  <w:style w:type="character" w:customStyle="1" w:styleId="PidipaginaCarattere">
    <w:name w:val="Piè di pagina Carattere"/>
    <w:basedOn w:val="Carpredefinitoparagrafo"/>
    <w:link w:val="Pidipagina"/>
    <w:uiPriority w:val="99"/>
    <w:rsid w:val="00040870"/>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stil"/>
    <w:basedOn w:val="Normale"/>
    <w:link w:val="TestonotaapidipaginaCarattere"/>
    <w:uiPriority w:val="99"/>
    <w:unhideWhenUsed/>
    <w:qFormat/>
    <w:rsid w:val="1FBC9860"/>
    <w:pPr>
      <w:tabs>
        <w:tab w:val="left" w:pos="284"/>
      </w:tabs>
      <w:ind w:left="284" w:right="284" w:hanging="284"/>
    </w:pPr>
    <w:rPr>
      <w:sz w:val="16"/>
      <w:szCs w:val="16"/>
      <w:lang w:val="en-US"/>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rsid w:val="00040870"/>
    <w:rPr>
      <w:sz w:val="16"/>
      <w:szCs w:val="16"/>
      <w:lang w:val="en-US" w:eastAsia="en-US"/>
    </w:rPr>
  </w:style>
  <w:style w:type="character" w:styleId="Rimandonotaapidipagina">
    <w:name w:val="footnote reference"/>
    <w:aliases w:val="Footnote symbol"/>
    <w:uiPriority w:val="99"/>
    <w:unhideWhenUsed/>
    <w:rsid w:val="00040870"/>
    <w:rPr>
      <w:vertAlign w:val="superscript"/>
    </w:rPr>
  </w:style>
  <w:style w:type="character" w:customStyle="1" w:styleId="Titolo1Carattere">
    <w:name w:val="Titolo 1 Carattere"/>
    <w:link w:val="Titolo1"/>
    <w:uiPriority w:val="9"/>
    <w:qFormat/>
    <w:rsid w:val="00040870"/>
    <w:rPr>
      <w:rFonts w:eastAsia="Times New Roman"/>
      <w:b/>
      <w:bCs/>
      <w:color w:val="2E74B5"/>
      <w:sz w:val="32"/>
      <w:szCs w:val="32"/>
      <w:lang w:val="en-US" w:eastAsia="en-US"/>
    </w:rPr>
  </w:style>
  <w:style w:type="character" w:customStyle="1" w:styleId="Titolo4Carattere">
    <w:name w:val="Titolo 4 Carattere"/>
    <w:link w:val="Titolo4"/>
    <w:uiPriority w:val="9"/>
    <w:rsid w:val="00040870"/>
    <w:rPr>
      <w:rFonts w:ascii="Calibri Light" w:eastAsia="Times New Roman" w:hAnsi="Calibri Light"/>
      <w:i/>
      <w:iCs/>
      <w:color w:val="2E74B5"/>
      <w:sz w:val="24"/>
      <w:szCs w:val="24"/>
      <w:lang w:val="en-US" w:eastAsia="en-US"/>
    </w:rPr>
  </w:style>
  <w:style w:type="character" w:customStyle="1" w:styleId="Titolo5Carattere">
    <w:name w:val="Titolo 5 Carattere"/>
    <w:link w:val="Titolo5"/>
    <w:uiPriority w:val="9"/>
    <w:semiHidden/>
    <w:rsid w:val="00040870"/>
    <w:rPr>
      <w:rFonts w:ascii="Calibri Light" w:eastAsia="Times New Roman" w:hAnsi="Calibri Light"/>
      <w:color w:val="2E74B5"/>
      <w:sz w:val="24"/>
      <w:szCs w:val="24"/>
      <w:lang w:val="en-US" w:eastAsia="en-US"/>
    </w:rPr>
  </w:style>
  <w:style w:type="character" w:customStyle="1" w:styleId="Titolo6Carattere">
    <w:name w:val="Titolo 6 Carattere"/>
    <w:link w:val="Titolo6"/>
    <w:uiPriority w:val="9"/>
    <w:semiHidden/>
    <w:rsid w:val="00040870"/>
    <w:rPr>
      <w:rFonts w:ascii="Calibri Light" w:eastAsia="Times New Roman" w:hAnsi="Calibri Light"/>
      <w:color w:val="1F4D78"/>
      <w:sz w:val="24"/>
      <w:szCs w:val="24"/>
      <w:lang w:val="en-US" w:eastAsia="en-US"/>
    </w:rPr>
  </w:style>
  <w:style w:type="character" w:customStyle="1" w:styleId="Titolo7Carattere">
    <w:name w:val="Titolo 7 Carattere"/>
    <w:link w:val="Titolo7"/>
    <w:uiPriority w:val="9"/>
    <w:semiHidden/>
    <w:rsid w:val="00040870"/>
    <w:rPr>
      <w:rFonts w:ascii="Calibri Light" w:eastAsia="Times New Roman" w:hAnsi="Calibri Light"/>
      <w:i/>
      <w:iCs/>
      <w:color w:val="1F4D78"/>
      <w:sz w:val="24"/>
      <w:szCs w:val="24"/>
      <w:lang w:val="en-US" w:eastAsia="en-US"/>
    </w:rPr>
  </w:style>
  <w:style w:type="character" w:customStyle="1" w:styleId="Titolo8Carattere">
    <w:name w:val="Titolo 8 Carattere"/>
    <w:link w:val="Titolo8"/>
    <w:uiPriority w:val="9"/>
    <w:semiHidden/>
    <w:rsid w:val="00040870"/>
    <w:rPr>
      <w:rFonts w:ascii="Calibri Light" w:eastAsia="Times New Roman" w:hAnsi="Calibri Light"/>
      <w:color w:val="272727"/>
      <w:sz w:val="21"/>
      <w:szCs w:val="21"/>
      <w:lang w:val="x-none" w:eastAsia="x-none"/>
    </w:rPr>
  </w:style>
  <w:style w:type="character" w:customStyle="1" w:styleId="Titolo9Carattere">
    <w:name w:val="Titolo 9 Carattere"/>
    <w:link w:val="Titolo9"/>
    <w:uiPriority w:val="9"/>
    <w:semiHidden/>
    <w:rsid w:val="00040870"/>
    <w:rPr>
      <w:rFonts w:ascii="Calibri Light" w:eastAsia="Times New Roman" w:hAnsi="Calibri Light"/>
      <w:i/>
      <w:iCs/>
      <w:color w:val="272727"/>
      <w:sz w:val="21"/>
      <w:szCs w:val="21"/>
      <w:lang w:val="x-none" w:eastAsia="x-none"/>
    </w:rPr>
  </w:style>
  <w:style w:type="paragraph" w:styleId="Mappadocumento">
    <w:name w:val="Document Map"/>
    <w:basedOn w:val="Normale"/>
    <w:link w:val="MappadocumentoCarattere"/>
    <w:uiPriority w:val="99"/>
    <w:semiHidden/>
    <w:unhideWhenUsed/>
    <w:rsid w:val="1FBC9860"/>
    <w:rPr>
      <w:rFonts w:ascii="Times New Roman" w:hAnsi="Times New Roman"/>
      <w:lang w:val="en-US"/>
    </w:rPr>
  </w:style>
  <w:style w:type="character" w:customStyle="1" w:styleId="MappadocumentoCarattere">
    <w:name w:val="Mappa documento Carattere"/>
    <w:link w:val="Mappadocumento"/>
    <w:uiPriority w:val="99"/>
    <w:semiHidden/>
    <w:rsid w:val="00040870"/>
    <w:rPr>
      <w:rFonts w:ascii="Times New Roman" w:hAnsi="Times New Roman"/>
      <w:sz w:val="24"/>
      <w:szCs w:val="24"/>
      <w:lang w:val="en-US" w:eastAsia="en-US"/>
    </w:rPr>
  </w:style>
  <w:style w:type="character" w:styleId="Numeropagina">
    <w:name w:val="page number"/>
    <w:basedOn w:val="Carpredefinitoparagrafo"/>
    <w:uiPriority w:val="99"/>
    <w:semiHidden/>
    <w:unhideWhenUsed/>
    <w:rsid w:val="00040870"/>
  </w:style>
  <w:style w:type="paragraph" w:styleId="Testofumetto">
    <w:name w:val="Balloon Text"/>
    <w:basedOn w:val="Normale"/>
    <w:link w:val="TestofumettoCarattere"/>
    <w:uiPriority w:val="99"/>
    <w:semiHidden/>
    <w:unhideWhenUsed/>
    <w:rsid w:val="00040870"/>
    <w:rPr>
      <w:rFonts w:ascii="Segoe UI" w:hAnsi="Segoe UI"/>
      <w:sz w:val="18"/>
      <w:szCs w:val="18"/>
      <w:lang w:val="x-none" w:eastAsia="x-none"/>
    </w:rPr>
  </w:style>
  <w:style w:type="character" w:customStyle="1" w:styleId="TestofumettoCarattere">
    <w:name w:val="Testo fumetto Carattere"/>
    <w:link w:val="Testofumetto"/>
    <w:uiPriority w:val="99"/>
    <w:semiHidden/>
    <w:rsid w:val="00040870"/>
    <w:rPr>
      <w:rFonts w:ascii="Segoe UI" w:hAnsi="Segoe UI" w:cs="Segoe UI"/>
      <w:sz w:val="18"/>
      <w:szCs w:val="18"/>
    </w:rPr>
  </w:style>
  <w:style w:type="character" w:styleId="Rimandocommento">
    <w:name w:val="annotation reference"/>
    <w:unhideWhenUsed/>
    <w:qFormat/>
    <w:rsid w:val="00040870"/>
    <w:rPr>
      <w:sz w:val="16"/>
      <w:szCs w:val="16"/>
    </w:rPr>
  </w:style>
  <w:style w:type="paragraph" w:styleId="Testocommento">
    <w:name w:val="annotation text"/>
    <w:basedOn w:val="Normale"/>
    <w:link w:val="TestocommentoCarattere"/>
    <w:uiPriority w:val="99"/>
    <w:unhideWhenUsed/>
    <w:qFormat/>
    <w:rsid w:val="00040870"/>
    <w:rPr>
      <w:sz w:val="20"/>
      <w:szCs w:val="20"/>
      <w:lang w:val="x-none" w:eastAsia="x-none"/>
    </w:rPr>
  </w:style>
  <w:style w:type="character" w:customStyle="1" w:styleId="TestocommentoCarattere">
    <w:name w:val="Testo commento Carattere"/>
    <w:link w:val="Testocommento"/>
    <w:uiPriority w:val="99"/>
    <w:semiHidden/>
    <w:rsid w:val="00040870"/>
    <w:rPr>
      <w:sz w:val="20"/>
      <w:szCs w:val="20"/>
    </w:rPr>
  </w:style>
  <w:style w:type="paragraph" w:styleId="Soggettocommento">
    <w:name w:val="annotation subject"/>
    <w:basedOn w:val="Testocommento"/>
    <w:next w:val="Testocommento"/>
    <w:link w:val="SoggettocommentoCarattere"/>
    <w:uiPriority w:val="99"/>
    <w:semiHidden/>
    <w:unhideWhenUsed/>
    <w:rsid w:val="00040870"/>
    <w:rPr>
      <w:b/>
      <w:bCs/>
    </w:rPr>
  </w:style>
  <w:style w:type="character" w:customStyle="1" w:styleId="SoggettocommentoCarattere">
    <w:name w:val="Soggetto commento Carattere"/>
    <w:link w:val="Soggettocommento"/>
    <w:uiPriority w:val="99"/>
    <w:semiHidden/>
    <w:rsid w:val="00040870"/>
    <w:rPr>
      <w:b/>
      <w:bCs/>
      <w:sz w:val="20"/>
      <w:szCs w:val="20"/>
    </w:rPr>
  </w:style>
  <w:style w:type="paragraph" w:styleId="Revisione">
    <w:name w:val="Revision"/>
    <w:hidden/>
    <w:uiPriority w:val="99"/>
    <w:semiHidden/>
    <w:rsid w:val="00040870"/>
    <w:rPr>
      <w:sz w:val="22"/>
      <w:szCs w:val="22"/>
      <w:lang w:val="it-IT" w:eastAsia="en-US"/>
    </w:rPr>
  </w:style>
  <w:style w:type="character" w:styleId="Collegamentoipertestuale">
    <w:name w:val="Hyperlink"/>
    <w:uiPriority w:val="99"/>
    <w:unhideWhenUsed/>
    <w:rsid w:val="00040870"/>
    <w:rPr>
      <w:color w:val="0563C1"/>
      <w:u w:val="single"/>
    </w:rPr>
  </w:style>
  <w:style w:type="paragraph" w:styleId="Sommario1">
    <w:name w:val="toc 1"/>
    <w:basedOn w:val="Normale"/>
    <w:next w:val="Normale"/>
    <w:uiPriority w:val="39"/>
    <w:unhideWhenUsed/>
    <w:rsid w:val="1FBC9860"/>
    <w:pPr>
      <w:spacing w:before="120"/>
      <w:jc w:val="left"/>
    </w:pPr>
    <w:rPr>
      <w:b/>
      <w:bCs/>
    </w:rPr>
  </w:style>
  <w:style w:type="paragraph" w:styleId="Sommario2">
    <w:name w:val="toc 2"/>
    <w:basedOn w:val="Normale"/>
    <w:next w:val="Normale"/>
    <w:uiPriority w:val="39"/>
    <w:unhideWhenUsed/>
    <w:rsid w:val="1FBC9860"/>
    <w:pPr>
      <w:tabs>
        <w:tab w:val="left" w:pos="960"/>
        <w:tab w:val="right" w:leader="dot" w:pos="9628"/>
      </w:tabs>
      <w:ind w:left="240"/>
      <w:jc w:val="left"/>
    </w:pPr>
    <w:rPr>
      <w:b/>
      <w:bCs/>
      <w:noProof/>
      <w:sz w:val="22"/>
      <w:szCs w:val="22"/>
    </w:rPr>
  </w:style>
  <w:style w:type="table" w:styleId="Grigliatabella">
    <w:name w:val="Table Grid"/>
    <w:basedOn w:val="Tabellanormale"/>
    <w:uiPriority w:val="39"/>
    <w:rsid w:val="000408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Numbered List Carattere,1st level - Bullet List Paragraph Carattere,Lettre d'introduction Carattere,Paragraph Carattere,Bullet EY Carattere,Bullet point 1 Carattere,DE_HEADING3 Carattere,Bullets Carattere,Elenco_2 Carattere"/>
    <w:link w:val="Paragrafoelenco"/>
    <w:uiPriority w:val="1"/>
    <w:qFormat/>
    <w:rsid w:val="00040870"/>
    <w:rPr>
      <w:sz w:val="24"/>
      <w:szCs w:val="24"/>
      <w:lang w:val="en-US" w:eastAsia="en-US"/>
    </w:rPr>
  </w:style>
  <w:style w:type="paragraph" w:customStyle="1" w:styleId="Blockquote">
    <w:name w:val="Blockquote"/>
    <w:basedOn w:val="Normale"/>
    <w:uiPriority w:val="1"/>
    <w:rsid w:val="1FBC9860"/>
    <w:pPr>
      <w:spacing w:before="100" w:after="100"/>
      <w:ind w:left="360" w:right="360"/>
      <w:jc w:val="left"/>
    </w:pPr>
    <w:rPr>
      <w:rFonts w:ascii="Times New Roman" w:eastAsia="Times New Roman" w:hAnsi="Times New Roman"/>
      <w:lang w:eastAsia="it-IT"/>
    </w:rPr>
  </w:style>
  <w:style w:type="character" w:customStyle="1" w:styleId="Enfasigrassetto1">
    <w:name w:val="Enfasi (grassetto)1"/>
    <w:rsid w:val="00040870"/>
    <w:rPr>
      <w:b/>
    </w:rPr>
  </w:style>
  <w:style w:type="paragraph" w:customStyle="1" w:styleId="Numerato1">
    <w:name w:val="Numerato 1"/>
    <w:basedOn w:val="Normale"/>
    <w:link w:val="Numerato1Carattere"/>
    <w:uiPriority w:val="1"/>
    <w:rsid w:val="1FBC9860"/>
    <w:pPr>
      <w:widowControl w:val="0"/>
      <w:numPr>
        <w:numId w:val="53"/>
      </w:numPr>
      <w:tabs>
        <w:tab w:val="left" w:pos="567"/>
      </w:tabs>
      <w:spacing w:before="60" w:after="60"/>
    </w:pPr>
    <w:rPr>
      <w:rFonts w:ascii="Arial" w:eastAsia="Times New Roman" w:hAnsi="Arial"/>
      <w:sz w:val="20"/>
      <w:szCs w:val="20"/>
      <w:lang w:val="en-US"/>
    </w:rPr>
  </w:style>
  <w:style w:type="character" w:customStyle="1" w:styleId="Numerato1Carattere">
    <w:name w:val="Numerato 1 Carattere"/>
    <w:link w:val="Numerato1"/>
    <w:uiPriority w:val="1"/>
    <w:rsid w:val="00040870"/>
    <w:rPr>
      <w:rFonts w:ascii="Arial" w:eastAsia="Times New Roman" w:hAnsi="Arial"/>
      <w:lang w:val="en-US" w:eastAsia="en-US"/>
    </w:rPr>
  </w:style>
  <w:style w:type="paragraph" w:styleId="Sommario3">
    <w:name w:val="toc 3"/>
    <w:basedOn w:val="Normale"/>
    <w:next w:val="Normale"/>
    <w:uiPriority w:val="39"/>
    <w:unhideWhenUsed/>
    <w:rsid w:val="1FBC9860"/>
    <w:pPr>
      <w:ind w:left="480"/>
      <w:jc w:val="left"/>
    </w:pPr>
    <w:rPr>
      <w:sz w:val="22"/>
      <w:szCs w:val="22"/>
    </w:rPr>
  </w:style>
  <w:style w:type="paragraph" w:customStyle="1" w:styleId="Corpodeltesto21">
    <w:name w:val="Corpo del testo 21"/>
    <w:basedOn w:val="Normale"/>
    <w:uiPriority w:val="1"/>
    <w:rsid w:val="1FBC9860"/>
    <w:pPr>
      <w:spacing w:after="120" w:line="480" w:lineRule="auto"/>
      <w:jc w:val="left"/>
    </w:pPr>
    <w:rPr>
      <w:rFonts w:ascii="Times New Roman" w:eastAsia="Times New Roman" w:hAnsi="Times New Roman"/>
      <w:sz w:val="20"/>
      <w:szCs w:val="20"/>
      <w:lang w:eastAsia="ar-SA"/>
    </w:rPr>
  </w:style>
  <w:style w:type="paragraph" w:customStyle="1" w:styleId="Default">
    <w:name w:val="Default"/>
    <w:rsid w:val="00040870"/>
    <w:pPr>
      <w:widowControl w:val="0"/>
      <w:autoSpaceDE w:val="0"/>
      <w:autoSpaceDN w:val="0"/>
      <w:adjustRightInd w:val="0"/>
    </w:pPr>
    <w:rPr>
      <w:rFonts w:ascii="Arial" w:eastAsia="Times New Roman" w:hAnsi="Arial" w:cs="Arial"/>
      <w:color w:val="000000"/>
      <w:sz w:val="24"/>
      <w:szCs w:val="24"/>
      <w:lang w:val="it-IT" w:eastAsia="it-IT"/>
    </w:rPr>
  </w:style>
  <w:style w:type="paragraph" w:styleId="Sommario4">
    <w:name w:val="toc 4"/>
    <w:basedOn w:val="Normale"/>
    <w:next w:val="Normale"/>
    <w:uiPriority w:val="39"/>
    <w:unhideWhenUsed/>
    <w:rsid w:val="1FBC9860"/>
    <w:pPr>
      <w:ind w:left="720"/>
      <w:jc w:val="left"/>
    </w:pPr>
    <w:rPr>
      <w:sz w:val="20"/>
      <w:szCs w:val="20"/>
    </w:rPr>
  </w:style>
  <w:style w:type="paragraph" w:styleId="Sommario5">
    <w:name w:val="toc 5"/>
    <w:basedOn w:val="Normale"/>
    <w:next w:val="Normale"/>
    <w:uiPriority w:val="39"/>
    <w:unhideWhenUsed/>
    <w:rsid w:val="1FBC9860"/>
    <w:pPr>
      <w:ind w:left="960"/>
      <w:jc w:val="left"/>
    </w:pPr>
    <w:rPr>
      <w:sz w:val="20"/>
      <w:szCs w:val="20"/>
    </w:rPr>
  </w:style>
  <w:style w:type="paragraph" w:styleId="Sommario6">
    <w:name w:val="toc 6"/>
    <w:basedOn w:val="Normale"/>
    <w:next w:val="Normale"/>
    <w:uiPriority w:val="39"/>
    <w:unhideWhenUsed/>
    <w:rsid w:val="1FBC9860"/>
    <w:pPr>
      <w:ind w:left="1200"/>
      <w:jc w:val="left"/>
    </w:pPr>
    <w:rPr>
      <w:sz w:val="20"/>
      <w:szCs w:val="20"/>
    </w:rPr>
  </w:style>
  <w:style w:type="paragraph" w:styleId="Sommario7">
    <w:name w:val="toc 7"/>
    <w:basedOn w:val="Normale"/>
    <w:next w:val="Normale"/>
    <w:uiPriority w:val="39"/>
    <w:unhideWhenUsed/>
    <w:rsid w:val="1FBC9860"/>
    <w:pPr>
      <w:ind w:left="1440"/>
      <w:jc w:val="left"/>
    </w:pPr>
    <w:rPr>
      <w:sz w:val="20"/>
      <w:szCs w:val="20"/>
    </w:rPr>
  </w:style>
  <w:style w:type="paragraph" w:styleId="Sommario8">
    <w:name w:val="toc 8"/>
    <w:basedOn w:val="Normale"/>
    <w:next w:val="Normale"/>
    <w:uiPriority w:val="39"/>
    <w:unhideWhenUsed/>
    <w:rsid w:val="1FBC9860"/>
    <w:pPr>
      <w:ind w:left="1680"/>
      <w:jc w:val="left"/>
    </w:pPr>
    <w:rPr>
      <w:sz w:val="20"/>
      <w:szCs w:val="20"/>
    </w:rPr>
  </w:style>
  <w:style w:type="paragraph" w:styleId="Sommario9">
    <w:name w:val="toc 9"/>
    <w:basedOn w:val="Normale"/>
    <w:next w:val="Normale"/>
    <w:uiPriority w:val="39"/>
    <w:unhideWhenUsed/>
    <w:rsid w:val="1FBC9860"/>
    <w:pPr>
      <w:ind w:left="1920"/>
      <w:jc w:val="left"/>
    </w:pPr>
    <w:rPr>
      <w:sz w:val="20"/>
      <w:szCs w:val="20"/>
    </w:rPr>
  </w:style>
  <w:style w:type="character" w:customStyle="1" w:styleId="Caratteredellanota">
    <w:name w:val="Carattere della nota"/>
    <w:rsid w:val="00A62BF8"/>
    <w:rPr>
      <w:vertAlign w:val="superscript"/>
    </w:rPr>
  </w:style>
  <w:style w:type="paragraph" w:customStyle="1" w:styleId="Testonotaapidipagina1">
    <w:name w:val="Testo nota a piè di pagina1"/>
    <w:basedOn w:val="Normale"/>
    <w:uiPriority w:val="1"/>
    <w:rsid w:val="1FBC9860"/>
    <w:pPr>
      <w:tabs>
        <w:tab w:val="left" w:pos="568"/>
      </w:tabs>
      <w:ind w:left="284" w:right="284" w:hanging="284"/>
      <w:jc w:val="left"/>
    </w:pPr>
    <w:rPr>
      <w:rFonts w:ascii="Liberation Serif" w:eastAsia="SimSun" w:hAnsi="Liberation Serif" w:cs="Mangal"/>
      <w:sz w:val="16"/>
      <w:szCs w:val="16"/>
      <w:lang w:eastAsia="zh-CN" w:bidi="hi-IN"/>
    </w:rPr>
  </w:style>
  <w:style w:type="paragraph" w:customStyle="1" w:styleId="Textbody">
    <w:name w:val="Text body"/>
    <w:basedOn w:val="Normale"/>
    <w:uiPriority w:val="1"/>
    <w:rsid w:val="1FBC9860"/>
    <w:pPr>
      <w:widowControl w:val="0"/>
      <w:spacing w:after="120"/>
      <w:jc w:val="left"/>
    </w:pPr>
    <w:rPr>
      <w:rFonts w:ascii="Times New Roman" w:eastAsia="SimSun" w:hAnsi="Times New Roman" w:cs="Mangal"/>
      <w:lang w:eastAsia="zh-CN" w:bidi="hi-IN"/>
    </w:rPr>
  </w:style>
  <w:style w:type="paragraph" w:customStyle="1" w:styleId="Normale1">
    <w:name w:val="Normale1"/>
    <w:rsid w:val="00693572"/>
    <w:rPr>
      <w:rFonts w:cs="Calibri"/>
      <w:lang w:val="it-IT" w:eastAsia="it-IT"/>
    </w:rPr>
  </w:style>
  <w:style w:type="character" w:customStyle="1" w:styleId="dossier-scheda-title-it">
    <w:name w:val="dossier-scheda-title-it"/>
    <w:basedOn w:val="Carpredefinitoparagrafo"/>
    <w:rsid w:val="004A2E6F"/>
  </w:style>
  <w:style w:type="paragraph" w:customStyle="1" w:styleId="paragraph">
    <w:name w:val="paragraph"/>
    <w:basedOn w:val="Normale"/>
    <w:uiPriority w:val="1"/>
    <w:rsid w:val="1FBC9860"/>
    <w:pPr>
      <w:spacing w:beforeAutospacing="1" w:afterAutospacing="1"/>
      <w:jc w:val="left"/>
    </w:pPr>
    <w:rPr>
      <w:rFonts w:ascii="Times New Roman" w:eastAsia="Times New Roman" w:hAnsi="Times New Roman"/>
      <w:lang w:eastAsia="it-IT"/>
    </w:rPr>
  </w:style>
  <w:style w:type="character" w:customStyle="1" w:styleId="normaltextrun">
    <w:name w:val="normaltextrun"/>
    <w:basedOn w:val="Carpredefinitoparagrafo"/>
    <w:rsid w:val="00624B55"/>
  </w:style>
  <w:style w:type="character" w:customStyle="1" w:styleId="UnresolvedMention1">
    <w:name w:val="Unresolved Mention1"/>
    <w:uiPriority w:val="99"/>
    <w:semiHidden/>
    <w:unhideWhenUsed/>
    <w:rsid w:val="007D175D"/>
    <w:rPr>
      <w:color w:val="605E5C"/>
      <w:shd w:val="clear" w:color="auto" w:fill="E1DFDD"/>
    </w:rPr>
  </w:style>
  <w:style w:type="paragraph" w:styleId="NormaleWeb">
    <w:name w:val="Normal (Web)"/>
    <w:basedOn w:val="Normale"/>
    <w:uiPriority w:val="99"/>
    <w:rsid w:val="1FBC9860"/>
    <w:pPr>
      <w:spacing w:beforeAutospacing="1" w:afterAutospacing="1"/>
      <w:jc w:val="left"/>
    </w:pPr>
    <w:rPr>
      <w:rFonts w:ascii="Times New Roman" w:eastAsia="Times New Roman" w:hAnsi="Times New Roman"/>
      <w:lang w:eastAsia="it-IT"/>
    </w:rPr>
  </w:style>
  <w:style w:type="paragraph" w:styleId="Corpotesto">
    <w:name w:val="Body Text"/>
    <w:basedOn w:val="Normale"/>
    <w:link w:val="CorpotestoCarattere"/>
    <w:uiPriority w:val="1"/>
    <w:qFormat/>
    <w:rsid w:val="1FBC9860"/>
    <w:pPr>
      <w:widowControl w:val="0"/>
      <w:jc w:val="left"/>
    </w:pPr>
    <w:rPr>
      <w:rFonts w:ascii="Times New Roman" w:eastAsia="Times New Roman" w:hAnsi="Times New Roman"/>
    </w:rPr>
  </w:style>
  <w:style w:type="character" w:customStyle="1" w:styleId="CorpotestoCarattere">
    <w:name w:val="Corpo testo Carattere"/>
    <w:link w:val="Corpotesto"/>
    <w:uiPriority w:val="1"/>
    <w:rsid w:val="00AD69C3"/>
    <w:rPr>
      <w:rFonts w:ascii="Times New Roman" w:eastAsia="Times New Roman" w:hAnsi="Times New Roman"/>
      <w:sz w:val="24"/>
      <w:szCs w:val="24"/>
      <w:lang w:val="it-IT" w:eastAsia="en-US"/>
    </w:rPr>
  </w:style>
  <w:style w:type="paragraph" w:styleId="Titolo">
    <w:name w:val="Title"/>
    <w:basedOn w:val="Normale"/>
    <w:link w:val="TitoloCarattere"/>
    <w:uiPriority w:val="10"/>
    <w:qFormat/>
    <w:rsid w:val="1FBC9860"/>
    <w:pPr>
      <w:widowControl w:val="0"/>
      <w:spacing w:before="1" w:line="552" w:lineRule="exact"/>
      <w:ind w:left="276" w:right="276"/>
      <w:jc w:val="center"/>
    </w:pPr>
    <w:rPr>
      <w:rFonts w:ascii="Times New Roman" w:eastAsia="Times New Roman" w:hAnsi="Times New Roman"/>
      <w:b/>
      <w:bCs/>
      <w:sz w:val="48"/>
      <w:szCs w:val="48"/>
    </w:rPr>
  </w:style>
  <w:style w:type="character" w:customStyle="1" w:styleId="TitoloCarattere">
    <w:name w:val="Titolo Carattere"/>
    <w:link w:val="Titolo"/>
    <w:uiPriority w:val="10"/>
    <w:rsid w:val="00AD69C3"/>
    <w:rPr>
      <w:rFonts w:ascii="Times New Roman" w:eastAsia="Times New Roman" w:hAnsi="Times New Roman"/>
      <w:b/>
      <w:bCs/>
      <w:sz w:val="48"/>
      <w:szCs w:val="48"/>
      <w:lang w:val="it-IT" w:eastAsia="en-US"/>
    </w:rPr>
  </w:style>
  <w:style w:type="character" w:styleId="Menzionenonrisolta">
    <w:name w:val="Unresolved Mention"/>
    <w:uiPriority w:val="99"/>
    <w:semiHidden/>
    <w:unhideWhenUsed/>
    <w:rsid w:val="00B563D8"/>
    <w:rPr>
      <w:color w:val="605E5C"/>
      <w:shd w:val="clear" w:color="auto" w:fill="E1DFDD"/>
    </w:rPr>
  </w:style>
  <w:style w:type="character" w:styleId="Menzione">
    <w:name w:val="Mention"/>
    <w:basedOn w:val="Carpredefinitoparagrafo"/>
    <w:uiPriority w:val="99"/>
    <w:unhideWhenUsed/>
    <w:rsid w:val="0086632C"/>
    <w:rPr>
      <w:color w:val="2B579A"/>
      <w:shd w:val="clear" w:color="auto" w:fill="E1DFDD"/>
    </w:rPr>
  </w:style>
  <w:style w:type="numbering" w:customStyle="1" w:styleId="Elencocorrente1">
    <w:name w:val="Elenco corrente1"/>
    <w:uiPriority w:val="99"/>
    <w:rsid w:val="00BD6CF4"/>
    <w:pPr>
      <w:numPr>
        <w:numId w:val="132"/>
      </w:numPr>
    </w:pPr>
  </w:style>
  <w:style w:type="table" w:customStyle="1" w:styleId="Grigliatabella1">
    <w:name w:val="Griglia tabella1"/>
    <w:basedOn w:val="Tabellanormale"/>
    <w:next w:val="Grigliatabella"/>
    <w:uiPriority w:val="39"/>
    <w:rsid w:val="005F3D83"/>
    <w:pPr>
      <w:suppressAutoHyphens/>
    </w:pPr>
    <w:rPr>
      <w:rFonts w:asciiTheme="minorHAnsi" w:eastAsiaTheme="minorEastAsia"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90110"/>
    <w:pPr>
      <w:widowControl w:val="0"/>
      <w:suppressLineNumbers/>
      <w:suppressAutoHyphens/>
      <w:spacing w:after="160" w:line="247" w:lineRule="auto"/>
      <w:jc w:val="left"/>
    </w:pPr>
    <w:rPr>
      <w:rFonts w:ascii="Aptos" w:eastAsia="Times New Roman" w:hAnsi="Aptos"/>
      <w:sz w:val="22"/>
      <w:szCs w:val="22"/>
      <w:lang w:eastAsia="it-IT"/>
    </w:rPr>
  </w:style>
  <w:style w:type="table" w:styleId="Grigliatabellachiara">
    <w:name w:val="Grid Table Light"/>
    <w:basedOn w:val="Tabellanormale"/>
    <w:uiPriority w:val="40"/>
    <w:rsid w:val="00490110"/>
    <w:pPr>
      <w:suppressAutoHyphens/>
    </w:pPr>
    <w:rPr>
      <w:rFonts w:ascii="Aptos" w:eastAsia="Times New Roman" w:hAnsi="Aptos"/>
      <w:sz w:val="22"/>
      <w:szCs w:val="22"/>
      <w:lang w:val="it-IT" w:eastAsia="it-IT"/>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customStyle="1" w:styleId="Paragrafoelenco1">
    <w:name w:val="Paragrafo elenco1"/>
    <w:basedOn w:val="Normale"/>
    <w:rsid w:val="007712BC"/>
    <w:pPr>
      <w:widowControl w:val="0"/>
      <w:suppressAutoHyphens/>
      <w:overflowPunct w:val="0"/>
      <w:ind w:left="720"/>
      <w:jc w:val="left"/>
    </w:pPr>
    <w:rPr>
      <w:rFonts w:ascii="Times New Roman" w:eastAsia="SimSun" w:hAnsi="Times New Roman" w:cs="Lucida Sans"/>
      <w:color w:val="00000A"/>
      <w:kern w:val="1"/>
      <w:lang w:eastAsia="hi-IN" w:bidi="hi-IN"/>
    </w:rPr>
  </w:style>
  <w:style w:type="numbering" w:customStyle="1" w:styleId="Elencocorrente2">
    <w:name w:val="Elenco corrente2"/>
    <w:uiPriority w:val="99"/>
    <w:rsid w:val="00976FA1"/>
    <w:pPr>
      <w:numPr>
        <w:numId w:val="1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348287">
      <w:bodyDiv w:val="1"/>
      <w:marLeft w:val="0"/>
      <w:marRight w:val="0"/>
      <w:marTop w:val="0"/>
      <w:marBottom w:val="0"/>
      <w:divBdr>
        <w:top w:val="none" w:sz="0" w:space="0" w:color="auto"/>
        <w:left w:val="none" w:sz="0" w:space="0" w:color="auto"/>
        <w:bottom w:val="none" w:sz="0" w:space="0" w:color="auto"/>
        <w:right w:val="none" w:sz="0" w:space="0" w:color="auto"/>
      </w:divBdr>
      <w:divsChild>
        <w:div w:id="983583226">
          <w:marLeft w:val="0"/>
          <w:marRight w:val="0"/>
          <w:marTop w:val="0"/>
          <w:marBottom w:val="0"/>
          <w:divBdr>
            <w:top w:val="none" w:sz="0" w:space="0" w:color="auto"/>
            <w:left w:val="none" w:sz="0" w:space="0" w:color="auto"/>
            <w:bottom w:val="none" w:sz="0" w:space="0" w:color="auto"/>
            <w:right w:val="none" w:sz="0" w:space="0" w:color="auto"/>
          </w:divBdr>
        </w:div>
        <w:div w:id="1493908596">
          <w:marLeft w:val="0"/>
          <w:marRight w:val="0"/>
          <w:marTop w:val="0"/>
          <w:marBottom w:val="0"/>
          <w:divBdr>
            <w:top w:val="none" w:sz="0" w:space="0" w:color="auto"/>
            <w:left w:val="none" w:sz="0" w:space="0" w:color="auto"/>
            <w:bottom w:val="none" w:sz="0" w:space="0" w:color="auto"/>
            <w:right w:val="none" w:sz="0" w:space="0" w:color="auto"/>
          </w:divBdr>
        </w:div>
        <w:div w:id="1704592446">
          <w:marLeft w:val="0"/>
          <w:marRight w:val="0"/>
          <w:marTop w:val="0"/>
          <w:marBottom w:val="0"/>
          <w:divBdr>
            <w:top w:val="none" w:sz="0" w:space="0" w:color="auto"/>
            <w:left w:val="none" w:sz="0" w:space="0" w:color="auto"/>
            <w:bottom w:val="none" w:sz="0" w:space="0" w:color="auto"/>
            <w:right w:val="none" w:sz="0" w:space="0" w:color="auto"/>
          </w:divBdr>
        </w:div>
      </w:divsChild>
    </w:div>
    <w:div w:id="581262080">
      <w:bodyDiv w:val="1"/>
      <w:marLeft w:val="0"/>
      <w:marRight w:val="0"/>
      <w:marTop w:val="0"/>
      <w:marBottom w:val="0"/>
      <w:divBdr>
        <w:top w:val="none" w:sz="0" w:space="0" w:color="auto"/>
        <w:left w:val="none" w:sz="0" w:space="0" w:color="auto"/>
        <w:bottom w:val="none" w:sz="0" w:space="0" w:color="auto"/>
        <w:right w:val="none" w:sz="0" w:space="0" w:color="auto"/>
      </w:divBdr>
    </w:div>
    <w:div w:id="961108796">
      <w:bodyDiv w:val="1"/>
      <w:marLeft w:val="0"/>
      <w:marRight w:val="0"/>
      <w:marTop w:val="0"/>
      <w:marBottom w:val="0"/>
      <w:divBdr>
        <w:top w:val="none" w:sz="0" w:space="0" w:color="auto"/>
        <w:left w:val="none" w:sz="0" w:space="0" w:color="auto"/>
        <w:bottom w:val="none" w:sz="0" w:space="0" w:color="auto"/>
        <w:right w:val="none" w:sz="0" w:space="0" w:color="auto"/>
      </w:divBdr>
    </w:div>
    <w:div w:id="1877959245">
      <w:bodyDiv w:val="1"/>
      <w:marLeft w:val="0"/>
      <w:marRight w:val="0"/>
      <w:marTop w:val="0"/>
      <w:marBottom w:val="0"/>
      <w:divBdr>
        <w:top w:val="none" w:sz="0" w:space="0" w:color="auto"/>
        <w:left w:val="none" w:sz="0" w:space="0" w:color="auto"/>
        <w:bottom w:val="none" w:sz="0" w:space="0" w:color="auto"/>
        <w:right w:val="none" w:sz="0" w:space="0" w:color="auto"/>
      </w:divBdr>
      <w:divsChild>
        <w:div w:id="356007897">
          <w:marLeft w:val="0"/>
          <w:marRight w:val="0"/>
          <w:marTop w:val="0"/>
          <w:marBottom w:val="0"/>
          <w:divBdr>
            <w:top w:val="none" w:sz="0" w:space="0" w:color="auto"/>
            <w:left w:val="none" w:sz="0" w:space="0" w:color="auto"/>
            <w:bottom w:val="none" w:sz="0" w:space="0" w:color="auto"/>
            <w:right w:val="none" w:sz="0" w:space="0" w:color="auto"/>
          </w:divBdr>
        </w:div>
        <w:div w:id="1952472907">
          <w:marLeft w:val="0"/>
          <w:marRight w:val="0"/>
          <w:marTop w:val="0"/>
          <w:marBottom w:val="0"/>
          <w:divBdr>
            <w:top w:val="none" w:sz="0" w:space="0" w:color="auto"/>
            <w:left w:val="none" w:sz="0" w:space="0" w:color="auto"/>
            <w:bottom w:val="none" w:sz="0" w:space="0" w:color="auto"/>
            <w:right w:val="none" w:sz="0" w:space="0" w:color="auto"/>
          </w:divBdr>
        </w:div>
        <w:div w:id="20088250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vitalia.it/privacy-polic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rantino\AppData\Roaming\Microsoft\Templates\RS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65D97EFA813146836669513F38A7F5" ma:contentTypeVersion="3" ma:contentTypeDescription="Create a new document." ma:contentTypeScope="" ma:versionID="871c815aa4035e402d8ef1716d52f6f0">
  <xsd:schema xmlns:xsd="http://www.w3.org/2001/XMLSchema" xmlns:xs="http://www.w3.org/2001/XMLSchema" xmlns:p="http://schemas.microsoft.com/office/2006/metadata/properties" xmlns:ns2="19f01ddd-5f31-4798-af0f-daf34ffa3b16" targetNamespace="http://schemas.microsoft.com/office/2006/metadata/properties" ma:root="true" ma:fieldsID="0317bdd6820bd3e2492fa2df4ae4a153" ns2:_="">
    <xsd:import namespace="19f01ddd-5f31-4798-af0f-daf34ffa3b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1ddd-5f31-4798-af0f-daf34ffa3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DBD7B6-9720-4198-9889-CFE1E2A7B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1ddd-5f31-4798-af0f-daf34ffa3b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3B243-0423-4E84-BD4C-1EEC6B54889F}">
  <ds:schemaRefs>
    <ds:schemaRef ds:uri="http://schemas.openxmlformats.org/officeDocument/2006/bibliography"/>
  </ds:schemaRefs>
</ds:datastoreItem>
</file>

<file path=customXml/itemProps3.xml><?xml version="1.0" encoding="utf-8"?>
<ds:datastoreItem xmlns:ds="http://schemas.openxmlformats.org/officeDocument/2006/customXml" ds:itemID="{961A9528-EE84-4FC9-8F60-3CAFC79D8980}">
  <ds:schemaRefs>
    <ds:schemaRef ds:uri="http://schemas.microsoft.com/sharepoint/v3/contenttype/forms"/>
  </ds:schemaRefs>
</ds:datastoreItem>
</file>

<file path=customXml/itemProps4.xml><?xml version="1.0" encoding="utf-8"?>
<ds:datastoreItem xmlns:ds="http://schemas.openxmlformats.org/officeDocument/2006/customXml" ds:itemID="{E22DAB24-0582-422C-BBAB-E4C398421B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C:\Users\Tarantino\AppData\Roaming\Microsoft\Templates\RS2016.dotx</Template>
  <TotalTime>72</TotalTime>
  <Pages>3</Pages>
  <Words>714</Words>
  <Characters>4421</Characters>
  <Application>Microsoft Office Word</Application>
  <DocSecurity>0</DocSecurity>
  <Lines>110</Lines>
  <Paragraphs>45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 FOCUS Energia</dc:creator>
  <cp:keywords/>
  <dc:description/>
  <cp:lastModifiedBy>Sergio amato</cp:lastModifiedBy>
  <cp:revision>22</cp:revision>
  <cp:lastPrinted>2026-05-25T18:08:00Z</cp:lastPrinted>
  <dcterms:created xsi:type="dcterms:W3CDTF">2026-05-29T06:43:00Z</dcterms:created>
  <dcterms:modified xsi:type="dcterms:W3CDTF">2026-06-12T11:24:00Z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519f1cb,162a07aa,372608fc</vt:lpwstr>
  </property>
  <property fmtid="{D5CDD505-2E9C-101B-9397-08002B2CF9AE}" pid="3" name="ClassificationContentMarkingHeaderFontProps">
    <vt:lpwstr>#808080,10,Aptos</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2026-04-20T08:45:16Z</vt:lpwstr>
  </property>
  <property fmtid="{D5CDD505-2E9C-101B-9397-08002B2CF9AE}" pid="7" name="MSIP_Label_9b5154d6-21c1-415b-b061-7427a4708b37_Method">
    <vt:lpwstr>Privileged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9a530e05-8d44-4c0c-9169-3c490e29c867</vt:lpwstr>
  </property>
  <property fmtid="{D5CDD505-2E9C-101B-9397-08002B2CF9AE}" pid="11" name="MSIP_Label_9b5154d6-21c1-415b-b061-7427a4708b37_ContentBits">
    <vt:lpwstr>1</vt:lpwstr>
  </property>
  <property fmtid="{D5CDD505-2E9C-101B-9397-08002B2CF9AE}" pid="12" name="MSIP_Label_9b5154d6-21c1-415b-b061-7427a4708b37_Tag">
    <vt:lpwstr>10, 0, 1, 1</vt:lpwstr>
  </property>
  <property fmtid="{D5CDD505-2E9C-101B-9397-08002B2CF9AE}" pid="13" name="ContentTypeId">
    <vt:lpwstr>0x0101004065D97EFA813146836669513F38A7F5</vt:lpwstr>
  </property>
  <property fmtid="{D5CDD505-2E9C-101B-9397-08002B2CF9AE}" pid="14" name="docLang">
    <vt:lpwstr>it</vt:lpwstr>
  </property>
</Properties>
</file>