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12860" w14:textId="77777777" w:rsidR="00ED6FCE" w:rsidRDefault="00ED6FCE" w:rsidP="00ED6FCE">
      <w:pPr>
        <w:rPr>
          <w:sz w:val="22"/>
        </w:rPr>
      </w:pPr>
    </w:p>
    <w:p w14:paraId="41D36460" w14:textId="77777777" w:rsidR="00ED6FCE" w:rsidRDefault="00ED6FCE" w:rsidP="00B23D4C">
      <w:pPr>
        <w:pStyle w:val="Titolo4"/>
        <w:numPr>
          <w:ilvl w:val="0"/>
          <w:numId w:val="0"/>
        </w:numPr>
        <w:ind w:left="864"/>
        <w:jc w:val="center"/>
        <w:rPr>
          <w:lang w:val="it-IT"/>
        </w:rPr>
      </w:pPr>
      <w:bookmarkStart w:id="0" w:name="_Toc215231726"/>
      <w:r w:rsidRPr="00B23D4C">
        <w:rPr>
          <w:sz w:val="22"/>
          <w:szCs w:val="22"/>
          <w:lang w:val="it-IT"/>
        </w:rPr>
        <w:t>Allegato G - DSAN Informazioni antimafia</w:t>
      </w:r>
      <w:bookmarkEnd w:id="0"/>
    </w:p>
    <w:p w14:paraId="254A44EF" w14:textId="7E7D4087" w:rsidR="0098187B" w:rsidRPr="001C7B73" w:rsidRDefault="0098187B" w:rsidP="0098187B">
      <w:pPr>
        <w:jc w:val="center"/>
      </w:pPr>
      <w:r w:rsidRPr="00CC4105">
        <w:rPr>
          <w:b/>
          <w:i/>
          <w:color w:val="FF0000"/>
          <w:sz w:val="22"/>
          <w:u w:val="single"/>
        </w:rPr>
        <w:t xml:space="preserve">nel caso di progetto presentato in forma </w:t>
      </w:r>
      <w:r>
        <w:rPr>
          <w:b/>
          <w:i/>
          <w:color w:val="FF0000"/>
          <w:sz w:val="22"/>
          <w:u w:val="single"/>
        </w:rPr>
        <w:t>aggregata</w:t>
      </w:r>
      <w:r w:rsidR="00DB4C9B">
        <w:rPr>
          <w:b/>
          <w:i/>
          <w:color w:val="FF0000"/>
          <w:sz w:val="22"/>
          <w:u w:val="single"/>
        </w:rPr>
        <w:t xml:space="preserve"> con aggregazione non ancora costituita o costituita senza soggettività giuridica</w:t>
      </w:r>
      <w:r w:rsidRPr="00CC4105">
        <w:rPr>
          <w:b/>
          <w:i/>
          <w:color w:val="FF0000"/>
          <w:sz w:val="22"/>
          <w:u w:val="single"/>
        </w:rPr>
        <w:t xml:space="preserve">, la presente dichiarazione deve essere presentata da ciascun soggetto </w:t>
      </w:r>
      <w:r w:rsidR="00B23D4C" w:rsidRPr="00B23D4C">
        <w:rPr>
          <w:b/>
          <w:i/>
          <w:color w:val="FF0000"/>
          <w:sz w:val="22"/>
          <w:u w:val="single"/>
        </w:rPr>
        <w:t>beneficiario/componente</w:t>
      </w:r>
      <w:r w:rsidRPr="00CC4105">
        <w:rPr>
          <w:b/>
          <w:i/>
          <w:color w:val="FF0000"/>
          <w:sz w:val="22"/>
          <w:u w:val="single"/>
        </w:rPr>
        <w:t xml:space="preserve"> e sottoscritta digitalmente dal relativo legale rappresentante</w:t>
      </w:r>
      <w:r>
        <w:rPr>
          <w:b/>
          <w:i/>
          <w:color w:val="FF0000"/>
          <w:sz w:val="22"/>
          <w:u w:val="single"/>
        </w:rPr>
        <w:t>)</w:t>
      </w:r>
    </w:p>
    <w:p w14:paraId="282818C0" w14:textId="77777777" w:rsidR="0098187B" w:rsidRPr="0098187B" w:rsidRDefault="0098187B" w:rsidP="0098187B"/>
    <w:p w14:paraId="5D4C30EC" w14:textId="77777777" w:rsidR="00ED6FCE" w:rsidRPr="009502CB" w:rsidRDefault="00ED6FCE" w:rsidP="00ED6FCE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502CB">
        <w:rPr>
          <w:rFonts w:asciiTheme="minorHAnsi" w:hAnsiTheme="minorHAnsi" w:cstheme="minorHAnsi"/>
          <w:b/>
          <w:sz w:val="22"/>
          <w:szCs w:val="22"/>
        </w:rPr>
        <w:t>DICHIARAZIONE SOSTITUTIVA DELL’ATTO DI NOTORIETÀ</w:t>
      </w:r>
    </w:p>
    <w:p w14:paraId="4EFDC2D9" w14:textId="77777777" w:rsidR="00ED6FCE" w:rsidRPr="009502CB" w:rsidRDefault="00ED6FCE" w:rsidP="00ED6FCE">
      <w:pPr>
        <w:spacing w:after="12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502CB">
        <w:rPr>
          <w:rFonts w:asciiTheme="minorHAnsi" w:hAnsiTheme="minorHAnsi" w:cstheme="minorHAnsi"/>
          <w:i/>
          <w:sz w:val="22"/>
          <w:szCs w:val="22"/>
        </w:rPr>
        <w:t>ai sensi dell’art. 46 e 47 del DPR 28/12/2000 n. 445</w:t>
      </w:r>
    </w:p>
    <w:p w14:paraId="7828D4FF" w14:textId="77777777" w:rsidR="00ED6FCE" w:rsidRPr="009502CB" w:rsidRDefault="00ED6FCE" w:rsidP="00ED6FCE">
      <w:pPr>
        <w:spacing w:after="120"/>
        <w:rPr>
          <w:rFonts w:asciiTheme="minorHAnsi" w:hAnsiTheme="minorHAnsi" w:cstheme="minorHAnsi"/>
          <w:spacing w:val="-2"/>
          <w:sz w:val="22"/>
          <w:szCs w:val="22"/>
        </w:rPr>
      </w:pPr>
    </w:p>
    <w:p w14:paraId="5180367E" w14:textId="77777777" w:rsidR="00ED6FCE" w:rsidRPr="009502CB" w:rsidRDefault="00ED6FCE" w:rsidP="00ED6FCE">
      <w:pPr>
        <w:spacing w:after="120"/>
        <w:rPr>
          <w:rFonts w:asciiTheme="minorHAnsi" w:hAnsiTheme="minorHAnsi" w:cstheme="minorHAnsi"/>
          <w:sz w:val="22"/>
          <w:szCs w:val="22"/>
        </w:rPr>
      </w:pPr>
      <w:proofErr w:type="spellStart"/>
      <w:r w:rsidRPr="009502CB">
        <w:rPr>
          <w:rFonts w:asciiTheme="minorHAnsi" w:hAnsiTheme="minorHAnsi" w:cstheme="minorHAnsi"/>
          <w:spacing w:val="-2"/>
          <w:sz w:val="22"/>
          <w:szCs w:val="22"/>
        </w:rPr>
        <w:t>ll</w:t>
      </w:r>
      <w:proofErr w:type="spellEnd"/>
      <w:r w:rsidRPr="009502CB">
        <w:rPr>
          <w:rFonts w:asciiTheme="minorHAnsi" w:hAnsiTheme="minorHAnsi" w:cstheme="minorHAnsi"/>
          <w:spacing w:val="-2"/>
          <w:sz w:val="22"/>
          <w:szCs w:val="22"/>
        </w:rPr>
        <w:t>/La</w:t>
      </w:r>
      <w:r w:rsidRPr="009502CB">
        <w:rPr>
          <w:rFonts w:asciiTheme="minorHAnsi" w:hAnsiTheme="minorHAnsi" w:cstheme="minorHAnsi"/>
          <w:sz w:val="22"/>
          <w:szCs w:val="22"/>
        </w:rPr>
        <w:tab/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>sottoscritto/a</w:t>
      </w:r>
      <w:r w:rsidRPr="009502CB">
        <w:rPr>
          <w:rFonts w:asciiTheme="minorHAnsi" w:hAnsiTheme="minorHAnsi" w:cstheme="minorHAnsi"/>
          <w:sz w:val="22"/>
          <w:szCs w:val="22"/>
        </w:rPr>
        <w:tab/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>…………………………………</w:t>
      </w:r>
      <w:proofErr w:type="gramStart"/>
      <w:r w:rsidRPr="009502CB">
        <w:rPr>
          <w:rFonts w:asciiTheme="minorHAnsi" w:hAnsiTheme="minorHAnsi" w:cstheme="minorHAnsi"/>
          <w:spacing w:val="-2"/>
          <w:sz w:val="22"/>
          <w:szCs w:val="22"/>
        </w:rPr>
        <w:t>…….</w:t>
      </w:r>
      <w:proofErr w:type="gramEnd"/>
      <w:r w:rsidRPr="009502CB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9502CB">
        <w:rPr>
          <w:rFonts w:asciiTheme="minorHAnsi" w:hAnsiTheme="minorHAnsi" w:cstheme="minorHAnsi"/>
          <w:sz w:val="22"/>
          <w:szCs w:val="22"/>
        </w:rPr>
        <w:tab/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>nato/a</w:t>
      </w:r>
      <w:r w:rsidRPr="009502CB">
        <w:rPr>
          <w:rFonts w:asciiTheme="minorHAnsi" w:hAnsiTheme="minorHAnsi" w:cstheme="minorHAnsi"/>
          <w:sz w:val="22"/>
          <w:szCs w:val="22"/>
        </w:rPr>
        <w:tab/>
      </w:r>
      <w:r w:rsidRPr="009502CB">
        <w:rPr>
          <w:rFonts w:asciiTheme="minorHAnsi" w:hAnsiTheme="minorHAnsi" w:cstheme="minorHAnsi"/>
          <w:spacing w:val="-10"/>
          <w:sz w:val="22"/>
          <w:szCs w:val="22"/>
        </w:rPr>
        <w:t>a</w:t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 xml:space="preserve"> …………………………………………</w:t>
      </w:r>
      <w:r w:rsidRPr="009502CB">
        <w:rPr>
          <w:rFonts w:asciiTheme="minorHAnsi" w:hAnsiTheme="minorHAnsi" w:cstheme="minorHAnsi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>(…………),</w:t>
      </w:r>
      <w:r w:rsidRPr="009502CB">
        <w:rPr>
          <w:rFonts w:asciiTheme="minorHAnsi" w:hAnsiTheme="minorHAnsi" w:cstheme="minorHAnsi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pacing w:val="-5"/>
          <w:sz w:val="22"/>
          <w:szCs w:val="22"/>
        </w:rPr>
        <w:t>il</w:t>
      </w:r>
      <w:r w:rsidRPr="009502CB">
        <w:rPr>
          <w:rFonts w:asciiTheme="minorHAnsi" w:hAnsiTheme="minorHAnsi" w:cstheme="minorHAnsi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>……/……/19……</w:t>
      </w:r>
      <w:r w:rsidRPr="009502CB">
        <w:rPr>
          <w:rFonts w:asciiTheme="minorHAnsi" w:hAnsiTheme="minorHAnsi" w:cstheme="minorHAnsi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pacing w:val="-5"/>
          <w:sz w:val="22"/>
          <w:szCs w:val="22"/>
        </w:rPr>
        <w:t>CF</w:t>
      </w:r>
      <w:r w:rsidRPr="009502CB">
        <w:rPr>
          <w:rFonts w:asciiTheme="minorHAnsi" w:hAnsiTheme="minorHAnsi" w:cstheme="minorHAnsi"/>
          <w:sz w:val="22"/>
          <w:szCs w:val="22"/>
        </w:rPr>
        <w:t xml:space="preserve"> …………………………………………</w:t>
      </w:r>
      <w:r w:rsidRPr="009502CB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residente</w:t>
      </w:r>
      <w:r w:rsidRPr="009502CB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a</w:t>
      </w:r>
      <w:r w:rsidRPr="009502CB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……………………………</w:t>
      </w:r>
      <w:proofErr w:type="gramStart"/>
      <w:r w:rsidRPr="009502CB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502CB">
        <w:rPr>
          <w:rFonts w:asciiTheme="minorHAnsi" w:hAnsiTheme="minorHAnsi" w:cstheme="minorHAnsi"/>
          <w:sz w:val="22"/>
          <w:szCs w:val="22"/>
        </w:rPr>
        <w:t>……</w:t>
      </w:r>
      <w:r w:rsidRPr="009502CB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(…</w:t>
      </w:r>
      <w:proofErr w:type="gramStart"/>
      <w:r w:rsidRPr="009502CB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502CB">
        <w:rPr>
          <w:rFonts w:asciiTheme="minorHAnsi" w:hAnsiTheme="minorHAnsi" w:cstheme="minorHAnsi"/>
          <w:sz w:val="22"/>
          <w:szCs w:val="22"/>
        </w:rPr>
        <w:t>)</w:t>
      </w:r>
      <w:r w:rsidRPr="009502CB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in</w:t>
      </w:r>
      <w:r w:rsidRPr="009502CB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pacing w:val="-5"/>
          <w:sz w:val="22"/>
          <w:szCs w:val="22"/>
        </w:rPr>
        <w:t>via</w:t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 xml:space="preserve"> …………………………………………</w:t>
      </w:r>
      <w:r w:rsidRPr="009502CB">
        <w:rPr>
          <w:rFonts w:asciiTheme="minorHAnsi" w:hAnsiTheme="minorHAnsi" w:cstheme="minorHAnsi"/>
          <w:sz w:val="22"/>
          <w:szCs w:val="22"/>
        </w:rPr>
        <w:tab/>
      </w:r>
      <w:r w:rsidRPr="009502CB">
        <w:rPr>
          <w:rFonts w:asciiTheme="minorHAnsi" w:hAnsiTheme="minorHAnsi" w:cstheme="minorHAnsi"/>
          <w:spacing w:val="-5"/>
          <w:sz w:val="22"/>
          <w:szCs w:val="22"/>
        </w:rPr>
        <w:t>n.</w:t>
      </w:r>
      <w:r w:rsidRPr="009502CB">
        <w:rPr>
          <w:rFonts w:asciiTheme="minorHAnsi" w:hAnsiTheme="minorHAnsi" w:cstheme="minorHAnsi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>………,</w:t>
      </w:r>
      <w:r w:rsidRPr="009502CB">
        <w:rPr>
          <w:rFonts w:asciiTheme="minorHAnsi" w:hAnsiTheme="minorHAnsi" w:cstheme="minorHAnsi"/>
          <w:sz w:val="22"/>
          <w:szCs w:val="22"/>
        </w:rPr>
        <w:tab/>
      </w:r>
      <w:r w:rsidRPr="009502CB">
        <w:rPr>
          <w:rFonts w:asciiTheme="minorHAnsi" w:hAnsiTheme="minorHAnsi" w:cstheme="minorHAnsi"/>
          <w:spacing w:val="-5"/>
          <w:sz w:val="22"/>
          <w:szCs w:val="22"/>
        </w:rPr>
        <w:t>in</w:t>
      </w:r>
      <w:r w:rsidRPr="009502CB">
        <w:rPr>
          <w:rFonts w:asciiTheme="minorHAnsi" w:hAnsiTheme="minorHAnsi" w:cstheme="minorHAnsi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>qualità</w:t>
      </w:r>
      <w:r w:rsidRPr="009502CB">
        <w:rPr>
          <w:rFonts w:asciiTheme="minorHAnsi" w:hAnsiTheme="minorHAnsi" w:cstheme="minorHAnsi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>di</w:t>
      </w:r>
      <w:r w:rsidRPr="009502CB">
        <w:rPr>
          <w:rStyle w:val="Rimandonotaapidipagina"/>
          <w:rFonts w:asciiTheme="minorHAnsi" w:hAnsiTheme="minorHAnsi" w:cstheme="minorHAnsi"/>
          <w:spacing w:val="-2"/>
          <w:sz w:val="22"/>
          <w:szCs w:val="22"/>
        </w:rPr>
        <w:footnoteReference w:id="1"/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 xml:space="preserve"> ………………</w:t>
      </w:r>
      <w:proofErr w:type="gramStart"/>
      <w:r w:rsidRPr="009502CB">
        <w:rPr>
          <w:rFonts w:asciiTheme="minorHAnsi" w:hAnsiTheme="minorHAnsi" w:cstheme="minorHAnsi"/>
          <w:spacing w:val="-2"/>
          <w:sz w:val="22"/>
          <w:szCs w:val="22"/>
        </w:rPr>
        <w:t>…….</w:t>
      </w:r>
      <w:proofErr w:type="gramEnd"/>
      <w:r w:rsidRPr="009502CB">
        <w:rPr>
          <w:rFonts w:asciiTheme="minorHAnsi" w:hAnsiTheme="minorHAnsi" w:cstheme="minorHAnsi"/>
          <w:spacing w:val="-2"/>
          <w:sz w:val="22"/>
          <w:szCs w:val="22"/>
        </w:rPr>
        <w:t>.…………………………</w:t>
      </w:r>
      <w:r w:rsidRPr="009502C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>dell’impresa</w:t>
      </w:r>
      <w:r w:rsidRPr="009502CB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pacing w:val="-2"/>
          <w:sz w:val="22"/>
          <w:szCs w:val="22"/>
        </w:rPr>
        <w:t>……………………………………………………</w:t>
      </w:r>
      <w:r w:rsidRPr="009502CB">
        <w:rPr>
          <w:rFonts w:asciiTheme="minorHAnsi" w:hAnsiTheme="minorHAnsi" w:cstheme="minorHAnsi"/>
          <w:sz w:val="22"/>
          <w:szCs w:val="22"/>
        </w:rPr>
        <w:t xml:space="preserve"> avente</w:t>
      </w:r>
      <w:r w:rsidRPr="009502CB">
        <w:rPr>
          <w:rFonts w:asciiTheme="minorHAnsi" w:hAnsiTheme="minorHAnsi" w:cstheme="minorHAnsi"/>
          <w:spacing w:val="74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sede</w:t>
      </w:r>
      <w:r w:rsidRPr="009502CB">
        <w:rPr>
          <w:rFonts w:asciiTheme="minorHAnsi" w:hAnsiTheme="minorHAnsi" w:cstheme="minorHAnsi"/>
          <w:spacing w:val="74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legale</w:t>
      </w:r>
      <w:r w:rsidRPr="009502CB">
        <w:rPr>
          <w:rFonts w:asciiTheme="minorHAnsi" w:hAnsiTheme="minorHAnsi" w:cstheme="minorHAnsi"/>
          <w:spacing w:val="74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in</w:t>
      </w:r>
      <w:r w:rsidRPr="009502CB">
        <w:rPr>
          <w:rFonts w:asciiTheme="minorHAnsi" w:hAnsiTheme="minorHAnsi" w:cstheme="minorHAnsi"/>
          <w:spacing w:val="72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……………………</w:t>
      </w:r>
      <w:proofErr w:type="gramStart"/>
      <w:r w:rsidRPr="009502CB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502CB">
        <w:rPr>
          <w:rFonts w:asciiTheme="minorHAnsi" w:hAnsiTheme="minorHAnsi" w:cstheme="minorHAnsi"/>
          <w:sz w:val="22"/>
          <w:szCs w:val="22"/>
        </w:rPr>
        <w:t>.</w:t>
      </w:r>
      <w:r w:rsidRPr="009502CB">
        <w:rPr>
          <w:rFonts w:asciiTheme="minorHAnsi" w:hAnsiTheme="minorHAnsi" w:cstheme="minorHAnsi"/>
          <w:spacing w:val="75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Via</w:t>
      </w:r>
      <w:r w:rsidRPr="009502CB">
        <w:rPr>
          <w:rFonts w:asciiTheme="minorHAnsi" w:hAnsiTheme="minorHAnsi" w:cstheme="minorHAnsi"/>
          <w:spacing w:val="73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………………………</w:t>
      </w:r>
      <w:r w:rsidRPr="009502CB">
        <w:rPr>
          <w:rFonts w:asciiTheme="minorHAnsi" w:hAnsiTheme="minorHAnsi" w:cstheme="minorHAnsi"/>
          <w:spacing w:val="74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CAP</w:t>
      </w:r>
      <w:r w:rsidRPr="009502CB">
        <w:rPr>
          <w:rFonts w:asciiTheme="minorHAnsi" w:hAnsiTheme="minorHAnsi" w:cstheme="minorHAnsi"/>
          <w:spacing w:val="74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………………………</w:t>
      </w:r>
      <w:r w:rsidRPr="009502CB">
        <w:rPr>
          <w:rFonts w:asciiTheme="minorHAnsi" w:hAnsiTheme="minorHAnsi" w:cstheme="minorHAnsi"/>
          <w:spacing w:val="74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Provincia</w:t>
      </w:r>
      <w:r w:rsidRPr="009502CB">
        <w:rPr>
          <w:rFonts w:asciiTheme="minorHAnsi" w:hAnsiTheme="minorHAnsi" w:cstheme="minorHAnsi"/>
          <w:spacing w:val="73"/>
          <w:sz w:val="22"/>
          <w:szCs w:val="22"/>
        </w:rPr>
        <w:t xml:space="preserve"> </w:t>
      </w:r>
      <w:r w:rsidRPr="009502CB">
        <w:rPr>
          <w:rFonts w:asciiTheme="minorHAnsi" w:hAnsiTheme="minorHAnsi" w:cstheme="minorHAnsi"/>
          <w:sz w:val="22"/>
          <w:szCs w:val="22"/>
        </w:rPr>
        <w:t>……………. CF …………………………………………</w:t>
      </w:r>
      <w:proofErr w:type="gramStart"/>
      <w:r w:rsidRPr="009502CB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502CB">
        <w:rPr>
          <w:rFonts w:asciiTheme="minorHAnsi" w:hAnsiTheme="minorHAnsi" w:cstheme="minorHAnsi"/>
          <w:sz w:val="22"/>
          <w:szCs w:val="22"/>
        </w:rPr>
        <w:t>. P. IVA ………………………………………. recapito telefonico ……………………………. Fax ……………</w:t>
      </w:r>
      <w:proofErr w:type="gramStart"/>
      <w:r w:rsidRPr="009502CB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502CB">
        <w:rPr>
          <w:rFonts w:asciiTheme="minorHAnsi" w:hAnsiTheme="minorHAnsi" w:cstheme="minorHAnsi"/>
          <w:sz w:val="22"/>
          <w:szCs w:val="22"/>
        </w:rPr>
        <w:t>. e-mail ………………………………, P.E.C. ……………………………………………</w:t>
      </w:r>
    </w:p>
    <w:p w14:paraId="3EB7635B" w14:textId="77777777" w:rsidR="00ED6FCE" w:rsidRPr="009502CB" w:rsidRDefault="00ED6FCE">
      <w:pPr>
        <w:numPr>
          <w:ilvl w:val="0"/>
          <w:numId w:val="138"/>
        </w:numPr>
        <w:spacing w:after="120"/>
        <w:ind w:left="714" w:hanging="357"/>
        <w:jc w:val="left"/>
        <w:rPr>
          <w:rFonts w:asciiTheme="minorHAnsi" w:hAnsiTheme="minorHAnsi" w:cstheme="minorHAnsi"/>
          <w:sz w:val="22"/>
          <w:szCs w:val="22"/>
        </w:rPr>
      </w:pPr>
      <w:r w:rsidRPr="009502CB">
        <w:rPr>
          <w:rFonts w:asciiTheme="minorHAnsi" w:hAnsiTheme="minorHAnsi" w:cstheme="minorHAnsi"/>
          <w:sz w:val="22"/>
          <w:szCs w:val="22"/>
        </w:rPr>
        <w:t>consapevole delle sanzioni penali richiamate dagli artt. 75/ 76 del D.P.R. 445/00 in caso di dichiarazioni mendaci;</w:t>
      </w:r>
    </w:p>
    <w:p w14:paraId="1C6B5CE6" w14:textId="77777777" w:rsidR="00ED6FCE" w:rsidRPr="009502CB" w:rsidRDefault="00ED6FCE">
      <w:pPr>
        <w:numPr>
          <w:ilvl w:val="0"/>
          <w:numId w:val="138"/>
        </w:numPr>
        <w:spacing w:after="120"/>
        <w:ind w:left="714" w:hanging="357"/>
        <w:jc w:val="left"/>
        <w:rPr>
          <w:rFonts w:asciiTheme="minorHAnsi" w:hAnsiTheme="minorHAnsi" w:cstheme="minorHAnsi"/>
          <w:sz w:val="22"/>
          <w:szCs w:val="22"/>
        </w:rPr>
      </w:pPr>
      <w:r w:rsidRPr="009502CB">
        <w:rPr>
          <w:rFonts w:asciiTheme="minorHAnsi" w:hAnsiTheme="minorHAnsi" w:cstheme="minorHAnsi"/>
          <w:sz w:val="22"/>
          <w:szCs w:val="22"/>
        </w:rPr>
        <w:t xml:space="preserve">ai sensi e per gli effetti degli art. 46 e 47 del citato D.P.R. 445/00; </w:t>
      </w:r>
    </w:p>
    <w:p w14:paraId="5DD797EE" w14:textId="77777777" w:rsidR="00ED6FCE" w:rsidRPr="009502CB" w:rsidRDefault="00ED6FCE">
      <w:pPr>
        <w:numPr>
          <w:ilvl w:val="0"/>
          <w:numId w:val="138"/>
        </w:numPr>
        <w:spacing w:after="120"/>
        <w:ind w:left="714" w:hanging="357"/>
        <w:jc w:val="left"/>
        <w:rPr>
          <w:rFonts w:asciiTheme="minorHAnsi" w:hAnsiTheme="minorHAnsi" w:cstheme="minorHAnsi"/>
          <w:sz w:val="22"/>
          <w:szCs w:val="22"/>
        </w:rPr>
      </w:pPr>
      <w:r w:rsidRPr="009502CB">
        <w:rPr>
          <w:rFonts w:asciiTheme="minorHAnsi" w:hAnsiTheme="minorHAnsi" w:cstheme="minorHAnsi"/>
          <w:sz w:val="22"/>
          <w:szCs w:val="22"/>
        </w:rPr>
        <w:t>sotto la propria responsabilità,</w:t>
      </w:r>
    </w:p>
    <w:p w14:paraId="32EC5E07" w14:textId="77777777" w:rsidR="00ED6FCE" w:rsidRPr="009502CB" w:rsidRDefault="00ED6FCE" w:rsidP="00ED6FCE">
      <w:pPr>
        <w:spacing w:after="120"/>
        <w:jc w:val="center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9502CB">
        <w:rPr>
          <w:rFonts w:asciiTheme="minorHAnsi" w:hAnsiTheme="minorHAnsi" w:cstheme="minorHAnsi"/>
          <w:b/>
          <w:bCs/>
          <w:i/>
          <w:sz w:val="22"/>
          <w:szCs w:val="22"/>
        </w:rPr>
        <w:t>DICHIARA</w:t>
      </w:r>
    </w:p>
    <w:p w14:paraId="30E000D8" w14:textId="77777777" w:rsidR="00ED6FCE" w:rsidRPr="009502CB" w:rsidRDefault="00ED6FCE" w:rsidP="00ED6FCE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c</w:t>
      </w:r>
      <w:r w:rsidRPr="009502CB">
        <w:rPr>
          <w:rFonts w:asciiTheme="minorHAnsi" w:hAnsiTheme="minorHAnsi" w:cstheme="minorHAnsi"/>
          <w:iCs/>
          <w:sz w:val="22"/>
          <w:szCs w:val="22"/>
        </w:rPr>
        <w:t>he non sussi</w:t>
      </w:r>
      <w:r>
        <w:rPr>
          <w:rFonts w:asciiTheme="minorHAnsi" w:hAnsiTheme="minorHAnsi" w:cstheme="minorHAnsi"/>
          <w:iCs/>
          <w:sz w:val="22"/>
          <w:szCs w:val="22"/>
        </w:rPr>
        <w:t>s</w:t>
      </w:r>
      <w:r w:rsidRPr="009502CB">
        <w:rPr>
          <w:rFonts w:asciiTheme="minorHAnsi" w:hAnsiTheme="minorHAnsi" w:cstheme="minorHAnsi"/>
          <w:iCs/>
          <w:sz w:val="22"/>
          <w:szCs w:val="22"/>
        </w:rPr>
        <w:t>tono nei propri confronti cause di divieto, di decadenza o sospensione, previste dall’articolo 67 del D.lgs. 6 settembre 2011, n. 159 “Codice delle leggi antimafia e delle misure di prevenzione, nonché nuove disposizioni n materia di documentazione antimafia a norma degli articoli 1 e 2 della legge 13 agosto 2010, n. 136” e successive modifiche e integrazioni.</w:t>
      </w:r>
    </w:p>
    <w:p w14:paraId="1C8D3131" w14:textId="77777777" w:rsidR="00ED6FCE" w:rsidRPr="009502CB" w:rsidRDefault="00ED6FCE" w:rsidP="00ED6FCE">
      <w:pPr>
        <w:spacing w:after="120"/>
        <w:jc w:val="center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9502CB">
        <w:rPr>
          <w:rFonts w:asciiTheme="minorHAnsi" w:hAnsiTheme="minorHAnsi" w:cstheme="minorHAnsi"/>
          <w:b/>
          <w:bCs/>
          <w:i/>
          <w:sz w:val="22"/>
          <w:szCs w:val="22"/>
        </w:rPr>
        <w:t>DICHIARA</w:t>
      </w:r>
    </w:p>
    <w:p w14:paraId="6FA4ECA8" w14:textId="77777777" w:rsidR="00ED6FCE" w:rsidRPr="009502CB" w:rsidRDefault="00ED6FCE" w:rsidP="00ED6FCE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  <w:r w:rsidRPr="009502CB">
        <w:rPr>
          <w:rFonts w:asciiTheme="minorHAnsi" w:hAnsiTheme="minorHAnsi" w:cstheme="minorHAnsi"/>
          <w:iCs/>
          <w:sz w:val="22"/>
          <w:szCs w:val="22"/>
        </w:rPr>
        <w:t>inoltre, per le finalità dell’art. 85 (soggetti sottoposti alla verifica antimafia) del già citato d.lgs. 6 settembre 2011, n. 159, che ci sono</w:t>
      </w:r>
      <w:r>
        <w:rPr>
          <w:rFonts w:asciiTheme="minorHAnsi" w:hAnsiTheme="minorHAnsi" w:cstheme="minorHAnsi"/>
          <w:iCs/>
          <w:sz w:val="22"/>
          <w:szCs w:val="22"/>
        </w:rPr>
        <w:t xml:space="preserve"> (</w:t>
      </w:r>
      <w:r w:rsidRPr="00EB1100">
        <w:rPr>
          <w:rFonts w:asciiTheme="minorHAnsi" w:hAnsiTheme="minorHAnsi" w:cstheme="minorHAnsi"/>
          <w:i/>
          <w:sz w:val="22"/>
          <w:szCs w:val="22"/>
        </w:rPr>
        <w:t>riportare gli estremi identificativi ed il relativo codice fiscale</w:t>
      </w:r>
      <w:r>
        <w:rPr>
          <w:rFonts w:asciiTheme="minorHAnsi" w:hAnsiTheme="minorHAnsi" w:cstheme="minorHAnsi"/>
          <w:iCs/>
          <w:sz w:val="22"/>
          <w:szCs w:val="22"/>
        </w:rPr>
        <w:t>)</w:t>
      </w:r>
      <w:r w:rsidRPr="009502CB">
        <w:rPr>
          <w:rFonts w:asciiTheme="minorHAnsi" w:hAnsiTheme="minorHAnsi" w:cstheme="minorHAnsi"/>
          <w:iCs/>
          <w:sz w:val="22"/>
          <w:szCs w:val="22"/>
        </w:rPr>
        <w:t xml:space="preserve"> / che non ci sono conviventi.</w:t>
      </w:r>
    </w:p>
    <w:p w14:paraId="2517CA4A" w14:textId="77777777" w:rsidR="00ED6FCE" w:rsidRPr="009502CB" w:rsidRDefault="00ED6FCE" w:rsidP="00ED6FCE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  <w:r w:rsidRPr="009502CB">
        <w:rPr>
          <w:rFonts w:asciiTheme="minorHAnsi" w:hAnsiTheme="minorHAnsi" w:cstheme="minorHAnsi"/>
          <w:iCs/>
          <w:sz w:val="22"/>
          <w:szCs w:val="22"/>
        </w:rPr>
        <w:t>Il sottoscritto dichiara, inoltre, di essere informato,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1CB849E2" w14:textId="77777777" w:rsidR="00ED6FCE" w:rsidRPr="009502CB" w:rsidRDefault="00ED6FCE" w:rsidP="00ED6FCE">
      <w:pPr>
        <w:spacing w:after="120"/>
        <w:rPr>
          <w:rFonts w:asciiTheme="minorHAnsi" w:hAnsiTheme="minorHAnsi" w:cstheme="minorHAnsi"/>
          <w:iCs/>
          <w:sz w:val="22"/>
          <w:szCs w:val="22"/>
        </w:rPr>
      </w:pPr>
    </w:p>
    <w:p w14:paraId="64F72423" w14:textId="77777777" w:rsidR="00ED6FCE" w:rsidRPr="009502CB" w:rsidRDefault="00ED6FCE" w:rsidP="00ED6FCE">
      <w:pPr>
        <w:tabs>
          <w:tab w:val="center" w:pos="7938"/>
        </w:tabs>
        <w:spacing w:after="120"/>
        <w:rPr>
          <w:rFonts w:asciiTheme="minorHAnsi" w:hAnsiTheme="minorHAnsi" w:cstheme="minorHAnsi"/>
          <w:iCs/>
          <w:sz w:val="22"/>
          <w:szCs w:val="22"/>
        </w:rPr>
      </w:pPr>
      <w:r w:rsidRPr="009502CB">
        <w:rPr>
          <w:rFonts w:asciiTheme="minorHAnsi" w:hAnsiTheme="minorHAnsi" w:cstheme="minorHAnsi"/>
          <w:iCs/>
          <w:sz w:val="22"/>
          <w:szCs w:val="22"/>
        </w:rPr>
        <w:t>Data</w:t>
      </w:r>
      <w:r w:rsidRPr="009502CB">
        <w:rPr>
          <w:rFonts w:asciiTheme="minorHAnsi" w:hAnsiTheme="minorHAnsi" w:cstheme="minorHAnsi"/>
          <w:iCs/>
          <w:sz w:val="22"/>
          <w:szCs w:val="22"/>
        </w:rPr>
        <w:tab/>
        <w:t>Firma digitale del dichiarante</w:t>
      </w:r>
    </w:p>
    <w:p w14:paraId="78324607" w14:textId="77777777" w:rsidR="00ED6FCE" w:rsidRPr="003B002B" w:rsidRDefault="00ED6FCE" w:rsidP="00ED6FCE"/>
    <w:p w14:paraId="3BB5694A" w14:textId="77777777" w:rsidR="00ED6FCE" w:rsidRPr="00D61023" w:rsidRDefault="00ED6FCE" w:rsidP="00ED6FCE"/>
    <w:p w14:paraId="4F01F6B2" w14:textId="77777777" w:rsidR="00ED6FCE" w:rsidRDefault="00ED6FCE" w:rsidP="00ED6FCE">
      <w:pPr>
        <w:rPr>
          <w:sz w:val="22"/>
        </w:rPr>
      </w:pPr>
    </w:p>
    <w:p w14:paraId="5B14FFB5" w14:textId="38C158B1" w:rsidR="005E5AD8" w:rsidRDefault="005E5AD8">
      <w:pPr>
        <w:jc w:val="left"/>
        <w:rPr>
          <w:sz w:val="22"/>
        </w:rPr>
      </w:pPr>
    </w:p>
    <w:sectPr w:rsidR="005E5AD8" w:rsidSect="00904065">
      <w:headerReference w:type="first" r:id="rId11"/>
      <w:footerReference w:type="first" r:id="rId12"/>
      <w:pgSz w:w="11906" w:h="16838"/>
      <w:pgMar w:top="2410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D0E0A" w14:textId="77777777" w:rsidR="00373A6E" w:rsidRDefault="00373A6E">
      <w:r>
        <w:separator/>
      </w:r>
    </w:p>
  </w:endnote>
  <w:endnote w:type="continuationSeparator" w:id="0">
    <w:p w14:paraId="5D3669D5" w14:textId="77777777" w:rsidR="00373A6E" w:rsidRDefault="0037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45">
    <w:panose1 w:val="020B0604020202020204"/>
    <w:charset w:val="80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arSymbol">
    <w:altName w:val="Arial Unicode MS"/>
    <w:panose1 w:val="020B0604020202020204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oto Sans Symbols">
    <w:altName w:val="Calibri"/>
    <w:panose1 w:val="020B0604020202020204"/>
    <w:charset w:val="00"/>
    <w:family w:val="auto"/>
    <w:pitch w:val="default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B1AFA" w14:textId="77777777" w:rsidR="00A90747" w:rsidRPr="008F6C05" w:rsidRDefault="00A90747" w:rsidP="00A90747">
    <w:pPr>
      <w:pStyle w:val="Pidipagina"/>
      <w:ind w:right="360"/>
      <w:jc w:val="center"/>
      <w:rPr>
        <w:sz w:val="18"/>
        <w:szCs w:val="18"/>
      </w:rPr>
    </w:pPr>
    <w:r>
      <w:rPr>
        <w:sz w:val="18"/>
        <w:szCs w:val="18"/>
      </w:rPr>
      <w:t xml:space="preserve">PR FESR 2021-2027 – Azione 2.2.4 Avviso </w:t>
    </w:r>
    <w:r w:rsidRPr="00B65102">
      <w:rPr>
        <w:sz w:val="18"/>
        <w:szCs w:val="18"/>
      </w:rPr>
      <w:t>"H2 Sicilia – Idrogeno</w:t>
    </w:r>
    <w:r>
      <w:rPr>
        <w:sz w:val="18"/>
        <w:szCs w:val="18"/>
      </w:rPr>
      <w:t xml:space="preserve"> rinnovabile</w:t>
    </w:r>
    <w:r w:rsidRPr="00B65102">
      <w:rPr>
        <w:sz w:val="18"/>
        <w:szCs w:val="18"/>
      </w:rPr>
      <w:t>, decarbonizzazione, sviluppo"</w:t>
    </w:r>
  </w:p>
  <w:p w14:paraId="50483D79" w14:textId="77777777" w:rsidR="00A90747" w:rsidRDefault="00A9074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0E499" w14:textId="77777777" w:rsidR="00373A6E" w:rsidRDefault="00373A6E">
      <w:r>
        <w:separator/>
      </w:r>
    </w:p>
  </w:footnote>
  <w:footnote w:type="continuationSeparator" w:id="0">
    <w:p w14:paraId="01A189F6" w14:textId="77777777" w:rsidR="00373A6E" w:rsidRDefault="00373A6E">
      <w:r>
        <w:continuationSeparator/>
      </w:r>
    </w:p>
  </w:footnote>
  <w:footnote w:id="1">
    <w:p w14:paraId="39950131" w14:textId="77777777" w:rsidR="00ED6FCE" w:rsidRPr="00A20178" w:rsidRDefault="00ED6FCE" w:rsidP="00ED6FCE">
      <w:pPr>
        <w:pStyle w:val="Paragrafoelenco"/>
        <w:ind w:left="284" w:hanging="284"/>
        <w:rPr>
          <w:lang w:val="it-IT"/>
        </w:rPr>
      </w:pPr>
      <w:r>
        <w:rPr>
          <w:rStyle w:val="Rimandonotaapidipagina"/>
        </w:rPr>
        <w:footnoteRef/>
      </w:r>
      <w:r w:rsidRPr="00A20178">
        <w:rPr>
          <w:lang w:val="it-IT"/>
        </w:rPr>
        <w:t xml:space="preserve"> </w:t>
      </w:r>
      <w:r w:rsidRPr="00A20178">
        <w:rPr>
          <w:lang w:val="it-IT"/>
        </w:rPr>
        <w:tab/>
      </w:r>
      <w:r w:rsidRPr="00A20178">
        <w:rPr>
          <w:sz w:val="18"/>
          <w:szCs w:val="18"/>
          <w:lang w:val="it-IT"/>
        </w:rPr>
        <w:t>Legale rappresentante o procuratore speciale (in quest’ultima ipotesi allegare la procura o copia autentica della stessa).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9A85C" w14:textId="77430CF5" w:rsidR="00A90747" w:rsidRDefault="00A90747">
    <w:pPr>
      <w:pStyle w:val="Intestazione"/>
    </w:pPr>
    <w:r>
      <w:rPr>
        <w:noProof/>
      </w:rPr>
      <w:drawing>
        <wp:anchor distT="0" distB="0" distL="0" distR="0" simplePos="0" relativeHeight="251659264" behindDoc="1" locked="0" layoutInCell="1" allowOverlap="1" wp14:anchorId="6255069E" wp14:editId="72EBBFBA">
          <wp:simplePos x="0" y="0"/>
          <wp:positionH relativeFrom="page">
            <wp:posOffset>720090</wp:posOffset>
          </wp:positionH>
          <wp:positionV relativeFrom="page">
            <wp:posOffset>449580</wp:posOffset>
          </wp:positionV>
          <wp:extent cx="6074410" cy="381000"/>
          <wp:effectExtent l="0" t="0" r="0" b="0"/>
          <wp:wrapNone/>
          <wp:docPr id="1464575528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41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</w:lvl>
    <w:lvl w:ilvl="1">
      <w:start w:val="1"/>
      <w:numFmt w:val="decimal"/>
      <w:lvlText w:val="%2."/>
      <w:lvlJc w:val="left"/>
      <w:pPr>
        <w:tabs>
          <w:tab w:val="num" w:pos="1665"/>
        </w:tabs>
        <w:ind w:left="1665" w:hanging="360"/>
      </w:pPr>
    </w:lvl>
    <w:lvl w:ilvl="2">
      <w:start w:val="1"/>
      <w:numFmt w:val="decimal"/>
      <w:lvlText w:val="%3."/>
      <w:lvlJc w:val="left"/>
      <w:pPr>
        <w:tabs>
          <w:tab w:val="num" w:pos="2025"/>
        </w:tabs>
        <w:ind w:left="2025" w:hanging="360"/>
      </w:pPr>
    </w:lvl>
    <w:lvl w:ilvl="3">
      <w:start w:val="1"/>
      <w:numFmt w:val="decimal"/>
      <w:lvlText w:val="%4."/>
      <w:lvlJc w:val="left"/>
      <w:pPr>
        <w:tabs>
          <w:tab w:val="num" w:pos="2385"/>
        </w:tabs>
        <w:ind w:left="2385" w:hanging="360"/>
      </w:pPr>
    </w:lvl>
    <w:lvl w:ilvl="4">
      <w:start w:val="1"/>
      <w:numFmt w:val="decimal"/>
      <w:lvlText w:val="%5."/>
      <w:lvlJc w:val="left"/>
      <w:pPr>
        <w:tabs>
          <w:tab w:val="num" w:pos="2745"/>
        </w:tabs>
        <w:ind w:left="2745" w:hanging="360"/>
      </w:pPr>
    </w:lvl>
    <w:lvl w:ilvl="5">
      <w:start w:val="1"/>
      <w:numFmt w:val="decimal"/>
      <w:lvlText w:val="%6."/>
      <w:lvlJc w:val="left"/>
      <w:pPr>
        <w:tabs>
          <w:tab w:val="num" w:pos="3105"/>
        </w:tabs>
        <w:ind w:left="3105" w:hanging="360"/>
      </w:pPr>
    </w:lvl>
    <w:lvl w:ilvl="6">
      <w:start w:val="1"/>
      <w:numFmt w:val="decimal"/>
      <w:lvlText w:val="%7."/>
      <w:lvlJc w:val="left"/>
      <w:pPr>
        <w:tabs>
          <w:tab w:val="num" w:pos="3465"/>
        </w:tabs>
        <w:ind w:left="3465" w:hanging="360"/>
      </w:pPr>
    </w:lvl>
    <w:lvl w:ilvl="7">
      <w:start w:val="1"/>
      <w:numFmt w:val="decimal"/>
      <w:lvlText w:val="%8."/>
      <w:lvlJc w:val="left"/>
      <w:pPr>
        <w:tabs>
          <w:tab w:val="num" w:pos="3825"/>
        </w:tabs>
        <w:ind w:left="3825" w:hanging="360"/>
      </w:pPr>
    </w:lvl>
    <w:lvl w:ilvl="8">
      <w:start w:val="1"/>
      <w:numFmt w:val="decimal"/>
      <w:lvlText w:val="%9."/>
      <w:lvlJc w:val="left"/>
      <w:pPr>
        <w:tabs>
          <w:tab w:val="num" w:pos="4185"/>
        </w:tabs>
        <w:ind w:left="4185" w:hanging="360"/>
      </w:pPr>
    </w:lvl>
  </w:abstractNum>
  <w:abstractNum w:abstractNumId="1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8Num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aps w:val="0"/>
        <w:smallCaps w:val="0"/>
        <w:strike w:val="0"/>
        <w:dstrike w:val="0"/>
        <w:vanish w:val="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9"/>
    <w:multiLevelType w:val="multilevel"/>
    <w:tmpl w:val="00000009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1271" w:hanging="360"/>
      </w:pPr>
      <w:rPr>
        <w:rFonts w:ascii="Cambria" w:hAnsi="Cambria" w:cs="font45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/>
      </w:rPr>
    </w:lvl>
  </w:abstractNum>
  <w:abstractNum w:abstractNumId="4" w15:restartNumberingAfterBreak="0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5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17"/>
    <w:multiLevelType w:val="multilevel"/>
    <w:tmpl w:val="00000017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0000001E"/>
    <w:multiLevelType w:val="multi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F"/>
    <w:multiLevelType w:val="multilevel"/>
    <w:tmpl w:val="0000001F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A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20"/>
    <w:multiLevelType w:val="multi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21"/>
    <w:multiLevelType w:val="multi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24"/>
    <w:multiLevelType w:val="multilevel"/>
    <w:tmpl w:val="00000024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3C"/>
    <w:multiLevelType w:val="singleLevel"/>
    <w:tmpl w:val="0000003C"/>
    <w:name w:val="WW8Num59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 w:val="0"/>
        <w:i w:val="0"/>
        <w:sz w:val="24"/>
      </w:rPr>
    </w:lvl>
  </w:abstractNum>
  <w:abstractNum w:abstractNumId="21" w15:restartNumberingAfterBreak="0">
    <w:nsid w:val="00863113"/>
    <w:multiLevelType w:val="multilevel"/>
    <w:tmpl w:val="D818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i w:val="0"/>
        <w:color w:val="5B9BD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2" w15:restartNumberingAfterBreak="0">
    <w:nsid w:val="026F1D14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0C66C7"/>
    <w:multiLevelType w:val="hybridMultilevel"/>
    <w:tmpl w:val="70AE4D7A"/>
    <w:lvl w:ilvl="0" w:tplc="FD08CB9C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4EF64A8"/>
    <w:multiLevelType w:val="hybridMultilevel"/>
    <w:tmpl w:val="0A6AC2D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5582F0B"/>
    <w:multiLevelType w:val="hybridMultilevel"/>
    <w:tmpl w:val="A0FEC80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5622CB6"/>
    <w:multiLevelType w:val="hybridMultilevel"/>
    <w:tmpl w:val="01FEB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56E0EE2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063D7919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07E810BB"/>
    <w:multiLevelType w:val="hybridMultilevel"/>
    <w:tmpl w:val="FBCA0668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E6C0097C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08EB51E9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975012E"/>
    <w:multiLevelType w:val="multilevel"/>
    <w:tmpl w:val="7046B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upperRoman"/>
      <w:lvlText w:val="%2."/>
      <w:lvlJc w:val="right"/>
      <w:pPr>
        <w:ind w:left="360" w:hanging="360"/>
      </w:pPr>
      <w:rPr>
        <w:rFonts w:hint="default"/>
        <w:b/>
        <w:bCs/>
        <w:color w:val="0F4761" w:themeColor="accent1" w:themeShade="BF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0D5A5821"/>
    <w:multiLevelType w:val="hybridMultilevel"/>
    <w:tmpl w:val="5CC2F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FC4065F"/>
    <w:multiLevelType w:val="hybridMultilevel"/>
    <w:tmpl w:val="8FB8182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218C41C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00E2917"/>
    <w:multiLevelType w:val="hybridMultilevel"/>
    <w:tmpl w:val="E95ADE9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FFFFFFFF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0D30EDD"/>
    <w:multiLevelType w:val="hybridMultilevel"/>
    <w:tmpl w:val="C32033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F757F9"/>
    <w:multiLevelType w:val="hybridMultilevel"/>
    <w:tmpl w:val="F8069E08"/>
    <w:lvl w:ilvl="0" w:tplc="962C933C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DB73B2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4F9481E"/>
    <w:multiLevelType w:val="hybridMultilevel"/>
    <w:tmpl w:val="EB78FD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7F6562"/>
    <w:multiLevelType w:val="hybridMultilevel"/>
    <w:tmpl w:val="6AFE1E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82F036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8A2408B"/>
    <w:multiLevelType w:val="hybridMultilevel"/>
    <w:tmpl w:val="C36CA0D8"/>
    <w:lvl w:ilvl="0" w:tplc="0410001B">
      <w:start w:val="1"/>
      <w:numFmt w:val="lowerRoman"/>
      <w:lvlText w:val="%1."/>
      <w:lvlJc w:val="right"/>
      <w:pPr>
        <w:ind w:left="2844" w:hanging="360"/>
      </w:pPr>
    </w:lvl>
    <w:lvl w:ilvl="1" w:tplc="04100019" w:tentative="1">
      <w:start w:val="1"/>
      <w:numFmt w:val="lowerLetter"/>
      <w:lvlText w:val="%2."/>
      <w:lvlJc w:val="left"/>
      <w:pPr>
        <w:ind w:left="3564" w:hanging="360"/>
      </w:pPr>
    </w:lvl>
    <w:lvl w:ilvl="2" w:tplc="0410001B" w:tentative="1">
      <w:start w:val="1"/>
      <w:numFmt w:val="lowerRoman"/>
      <w:lvlText w:val="%3."/>
      <w:lvlJc w:val="right"/>
      <w:pPr>
        <w:ind w:left="4284" w:hanging="180"/>
      </w:pPr>
    </w:lvl>
    <w:lvl w:ilvl="3" w:tplc="0410000F" w:tentative="1">
      <w:start w:val="1"/>
      <w:numFmt w:val="decimal"/>
      <w:lvlText w:val="%4."/>
      <w:lvlJc w:val="left"/>
      <w:pPr>
        <w:ind w:left="5004" w:hanging="360"/>
      </w:pPr>
    </w:lvl>
    <w:lvl w:ilvl="4" w:tplc="04100019" w:tentative="1">
      <w:start w:val="1"/>
      <w:numFmt w:val="lowerLetter"/>
      <w:lvlText w:val="%5."/>
      <w:lvlJc w:val="left"/>
      <w:pPr>
        <w:ind w:left="5724" w:hanging="360"/>
      </w:pPr>
    </w:lvl>
    <w:lvl w:ilvl="5" w:tplc="0410001B" w:tentative="1">
      <w:start w:val="1"/>
      <w:numFmt w:val="lowerRoman"/>
      <w:lvlText w:val="%6."/>
      <w:lvlJc w:val="right"/>
      <w:pPr>
        <w:ind w:left="6444" w:hanging="180"/>
      </w:pPr>
    </w:lvl>
    <w:lvl w:ilvl="6" w:tplc="0410000F" w:tentative="1">
      <w:start w:val="1"/>
      <w:numFmt w:val="decimal"/>
      <w:lvlText w:val="%7."/>
      <w:lvlJc w:val="left"/>
      <w:pPr>
        <w:ind w:left="7164" w:hanging="360"/>
      </w:pPr>
    </w:lvl>
    <w:lvl w:ilvl="7" w:tplc="04100019" w:tentative="1">
      <w:start w:val="1"/>
      <w:numFmt w:val="lowerLetter"/>
      <w:lvlText w:val="%8."/>
      <w:lvlJc w:val="left"/>
      <w:pPr>
        <w:ind w:left="7884" w:hanging="360"/>
      </w:pPr>
    </w:lvl>
    <w:lvl w:ilvl="8" w:tplc="0410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2" w15:restartNumberingAfterBreak="0">
    <w:nsid w:val="1AF13E66"/>
    <w:multiLevelType w:val="multilevel"/>
    <w:tmpl w:val="650E4D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1C8A1987"/>
    <w:multiLevelType w:val="hybridMultilevel"/>
    <w:tmpl w:val="7EE8EB16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220D02A8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3BF218A"/>
    <w:multiLevelType w:val="hybridMultilevel"/>
    <w:tmpl w:val="929017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C03155"/>
    <w:multiLevelType w:val="hybridMultilevel"/>
    <w:tmpl w:val="806627DC"/>
    <w:lvl w:ilvl="0" w:tplc="5EBEF2E2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Times New Roman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245C1F1C"/>
    <w:multiLevelType w:val="multilevel"/>
    <w:tmpl w:val="7B2A9D56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256376F5"/>
    <w:multiLevelType w:val="hybridMultilevel"/>
    <w:tmpl w:val="1564252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633199D"/>
    <w:multiLevelType w:val="hybridMultilevel"/>
    <w:tmpl w:val="B4548734"/>
    <w:lvl w:ilvl="0" w:tplc="0410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E611E3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71E6F29"/>
    <w:multiLevelType w:val="multilevel"/>
    <w:tmpl w:val="DBC018D4"/>
    <w:lvl w:ilvl="0">
      <w:numFmt w:val="bullet"/>
      <w:lvlText w:val="-"/>
      <w:lvlJc w:val="left"/>
      <w:pPr>
        <w:ind w:left="927" w:hanging="360"/>
      </w:pPr>
      <w:rPr>
        <w:rFonts w:ascii="Calibri Light" w:eastAsia="Calibri" w:hAnsi="Calibri Light" w:cs="Calibri Light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2" w15:restartNumberingAfterBreak="0">
    <w:nsid w:val="27494506"/>
    <w:multiLevelType w:val="hybridMultilevel"/>
    <w:tmpl w:val="72022C38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7">
      <w:start w:val="1"/>
      <w:numFmt w:val="lowerLetter"/>
      <w:lvlText w:val="%3)"/>
      <w:lvlJc w:val="left"/>
      <w:pPr>
        <w:ind w:left="720" w:hanging="36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290559FB"/>
    <w:multiLevelType w:val="hybridMultilevel"/>
    <w:tmpl w:val="912EF806"/>
    <w:lvl w:ilvl="0" w:tplc="DE1A04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A90415"/>
    <w:multiLevelType w:val="hybridMultilevel"/>
    <w:tmpl w:val="9294A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C5732D"/>
    <w:multiLevelType w:val="hybridMultilevel"/>
    <w:tmpl w:val="7D1E4F6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B0E6858"/>
    <w:multiLevelType w:val="hybridMultilevel"/>
    <w:tmpl w:val="91EC97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B180121"/>
    <w:multiLevelType w:val="hybridMultilevel"/>
    <w:tmpl w:val="F7D6682E"/>
    <w:lvl w:ilvl="0" w:tplc="3F121DE6">
      <w:start w:val="1"/>
      <w:numFmt w:val="decimal"/>
      <w:lvlText w:val="%1)"/>
      <w:lvlJc w:val="left"/>
      <w:pPr>
        <w:ind w:left="1320" w:hanging="360"/>
      </w:pPr>
    </w:lvl>
    <w:lvl w:ilvl="1" w:tplc="6EF080A6">
      <w:start w:val="1"/>
      <w:numFmt w:val="decimal"/>
      <w:lvlText w:val="%2)"/>
      <w:lvlJc w:val="left"/>
      <w:pPr>
        <w:ind w:left="1320" w:hanging="360"/>
      </w:pPr>
    </w:lvl>
    <w:lvl w:ilvl="2" w:tplc="051074EE">
      <w:start w:val="1"/>
      <w:numFmt w:val="decimal"/>
      <w:lvlText w:val="%3)"/>
      <w:lvlJc w:val="left"/>
      <w:pPr>
        <w:ind w:left="1320" w:hanging="360"/>
      </w:pPr>
    </w:lvl>
    <w:lvl w:ilvl="3" w:tplc="5F746D7A">
      <w:start w:val="1"/>
      <w:numFmt w:val="decimal"/>
      <w:lvlText w:val="%4)"/>
      <w:lvlJc w:val="left"/>
      <w:pPr>
        <w:ind w:left="1320" w:hanging="360"/>
      </w:pPr>
    </w:lvl>
    <w:lvl w:ilvl="4" w:tplc="6D98C42A">
      <w:start w:val="1"/>
      <w:numFmt w:val="decimal"/>
      <w:lvlText w:val="%5)"/>
      <w:lvlJc w:val="left"/>
      <w:pPr>
        <w:ind w:left="1320" w:hanging="360"/>
      </w:pPr>
    </w:lvl>
    <w:lvl w:ilvl="5" w:tplc="13948C4A">
      <w:start w:val="1"/>
      <w:numFmt w:val="decimal"/>
      <w:lvlText w:val="%6)"/>
      <w:lvlJc w:val="left"/>
      <w:pPr>
        <w:ind w:left="1320" w:hanging="360"/>
      </w:pPr>
    </w:lvl>
    <w:lvl w:ilvl="6" w:tplc="637C13A0">
      <w:start w:val="1"/>
      <w:numFmt w:val="decimal"/>
      <w:lvlText w:val="%7)"/>
      <w:lvlJc w:val="left"/>
      <w:pPr>
        <w:ind w:left="1320" w:hanging="360"/>
      </w:pPr>
    </w:lvl>
    <w:lvl w:ilvl="7" w:tplc="3612AE0E">
      <w:start w:val="1"/>
      <w:numFmt w:val="decimal"/>
      <w:lvlText w:val="%8)"/>
      <w:lvlJc w:val="left"/>
      <w:pPr>
        <w:ind w:left="1320" w:hanging="360"/>
      </w:pPr>
    </w:lvl>
    <w:lvl w:ilvl="8" w:tplc="DB3AFECA">
      <w:start w:val="1"/>
      <w:numFmt w:val="decimal"/>
      <w:lvlText w:val="%9)"/>
      <w:lvlJc w:val="left"/>
      <w:pPr>
        <w:ind w:left="1320" w:hanging="360"/>
      </w:pPr>
    </w:lvl>
  </w:abstractNum>
  <w:abstractNum w:abstractNumId="58" w15:restartNumberingAfterBreak="0">
    <w:nsid w:val="2B7A25A2"/>
    <w:multiLevelType w:val="multilevel"/>
    <w:tmpl w:val="D818C0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i w:val="0"/>
        <w:color w:val="5B9BD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59" w15:restartNumberingAfterBreak="0">
    <w:nsid w:val="2BD24327"/>
    <w:multiLevelType w:val="hybridMultilevel"/>
    <w:tmpl w:val="D9FE8DA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2C3952FC"/>
    <w:multiLevelType w:val="hybridMultilevel"/>
    <w:tmpl w:val="A784E6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C4164F0"/>
    <w:multiLevelType w:val="hybridMultilevel"/>
    <w:tmpl w:val="2EA4D884"/>
    <w:lvl w:ilvl="0" w:tplc="DE40BE3C">
      <w:start w:val="1"/>
      <w:numFmt w:val="decimal"/>
      <w:lvlText w:val="%1)"/>
      <w:lvlJc w:val="left"/>
      <w:pPr>
        <w:ind w:left="720" w:hanging="360"/>
      </w:pPr>
    </w:lvl>
    <w:lvl w:ilvl="1" w:tplc="831C3CBA">
      <w:start w:val="1"/>
      <w:numFmt w:val="decimal"/>
      <w:lvlText w:val="%2)"/>
      <w:lvlJc w:val="left"/>
      <w:pPr>
        <w:ind w:left="720" w:hanging="360"/>
      </w:pPr>
    </w:lvl>
    <w:lvl w:ilvl="2" w:tplc="28E2E598">
      <w:start w:val="1"/>
      <w:numFmt w:val="decimal"/>
      <w:lvlText w:val="%3)"/>
      <w:lvlJc w:val="left"/>
      <w:pPr>
        <w:ind w:left="720" w:hanging="360"/>
      </w:pPr>
    </w:lvl>
    <w:lvl w:ilvl="3" w:tplc="8F54FD6A">
      <w:start w:val="1"/>
      <w:numFmt w:val="decimal"/>
      <w:lvlText w:val="%4)"/>
      <w:lvlJc w:val="left"/>
      <w:pPr>
        <w:ind w:left="720" w:hanging="360"/>
      </w:pPr>
    </w:lvl>
    <w:lvl w:ilvl="4" w:tplc="515248B2">
      <w:start w:val="1"/>
      <w:numFmt w:val="decimal"/>
      <w:lvlText w:val="%5)"/>
      <w:lvlJc w:val="left"/>
      <w:pPr>
        <w:ind w:left="720" w:hanging="360"/>
      </w:pPr>
    </w:lvl>
    <w:lvl w:ilvl="5" w:tplc="4B706326">
      <w:start w:val="1"/>
      <w:numFmt w:val="decimal"/>
      <w:lvlText w:val="%6)"/>
      <w:lvlJc w:val="left"/>
      <w:pPr>
        <w:ind w:left="720" w:hanging="360"/>
      </w:pPr>
    </w:lvl>
    <w:lvl w:ilvl="6" w:tplc="33EC2D4E">
      <w:start w:val="1"/>
      <w:numFmt w:val="decimal"/>
      <w:lvlText w:val="%7)"/>
      <w:lvlJc w:val="left"/>
      <w:pPr>
        <w:ind w:left="720" w:hanging="360"/>
      </w:pPr>
    </w:lvl>
    <w:lvl w:ilvl="7" w:tplc="7C24F374">
      <w:start w:val="1"/>
      <w:numFmt w:val="decimal"/>
      <w:lvlText w:val="%8)"/>
      <w:lvlJc w:val="left"/>
      <w:pPr>
        <w:ind w:left="720" w:hanging="360"/>
      </w:pPr>
    </w:lvl>
    <w:lvl w:ilvl="8" w:tplc="554239A8">
      <w:start w:val="1"/>
      <w:numFmt w:val="decimal"/>
      <w:lvlText w:val="%9)"/>
      <w:lvlJc w:val="left"/>
      <w:pPr>
        <w:ind w:left="720" w:hanging="360"/>
      </w:pPr>
    </w:lvl>
  </w:abstractNum>
  <w:abstractNum w:abstractNumId="62" w15:restartNumberingAfterBreak="0">
    <w:nsid w:val="2DC52560"/>
    <w:multiLevelType w:val="hybridMultilevel"/>
    <w:tmpl w:val="211EEB8A"/>
    <w:lvl w:ilvl="0" w:tplc="04100017">
      <w:start w:val="1"/>
      <w:numFmt w:val="lowerLetter"/>
      <w:lvlText w:val="%1)"/>
      <w:lvlJc w:val="lef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2E232994"/>
    <w:multiLevelType w:val="hybridMultilevel"/>
    <w:tmpl w:val="DF020290"/>
    <w:lvl w:ilvl="0" w:tplc="5DC6D878">
      <w:start w:val="1"/>
      <w:numFmt w:val="lowerLetter"/>
      <w:lvlText w:val="%1)"/>
      <w:lvlJc w:val="left"/>
      <w:pPr>
        <w:ind w:left="12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50" w:hanging="360"/>
      </w:pPr>
    </w:lvl>
    <w:lvl w:ilvl="2" w:tplc="0410001B" w:tentative="1">
      <w:start w:val="1"/>
      <w:numFmt w:val="lowerRoman"/>
      <w:lvlText w:val="%3."/>
      <w:lvlJc w:val="right"/>
      <w:pPr>
        <w:ind w:left="2670" w:hanging="180"/>
      </w:pPr>
    </w:lvl>
    <w:lvl w:ilvl="3" w:tplc="0410000F" w:tentative="1">
      <w:start w:val="1"/>
      <w:numFmt w:val="decimal"/>
      <w:lvlText w:val="%4."/>
      <w:lvlJc w:val="left"/>
      <w:pPr>
        <w:ind w:left="3390" w:hanging="360"/>
      </w:pPr>
    </w:lvl>
    <w:lvl w:ilvl="4" w:tplc="04100019" w:tentative="1">
      <w:start w:val="1"/>
      <w:numFmt w:val="lowerLetter"/>
      <w:lvlText w:val="%5."/>
      <w:lvlJc w:val="left"/>
      <w:pPr>
        <w:ind w:left="4110" w:hanging="360"/>
      </w:pPr>
    </w:lvl>
    <w:lvl w:ilvl="5" w:tplc="0410001B" w:tentative="1">
      <w:start w:val="1"/>
      <w:numFmt w:val="lowerRoman"/>
      <w:lvlText w:val="%6."/>
      <w:lvlJc w:val="right"/>
      <w:pPr>
        <w:ind w:left="4830" w:hanging="180"/>
      </w:pPr>
    </w:lvl>
    <w:lvl w:ilvl="6" w:tplc="0410000F" w:tentative="1">
      <w:start w:val="1"/>
      <w:numFmt w:val="decimal"/>
      <w:lvlText w:val="%7."/>
      <w:lvlJc w:val="left"/>
      <w:pPr>
        <w:ind w:left="5550" w:hanging="360"/>
      </w:pPr>
    </w:lvl>
    <w:lvl w:ilvl="7" w:tplc="04100019" w:tentative="1">
      <w:start w:val="1"/>
      <w:numFmt w:val="lowerLetter"/>
      <w:lvlText w:val="%8."/>
      <w:lvlJc w:val="left"/>
      <w:pPr>
        <w:ind w:left="6270" w:hanging="360"/>
      </w:pPr>
    </w:lvl>
    <w:lvl w:ilvl="8" w:tplc="0410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4" w15:restartNumberingAfterBreak="0">
    <w:nsid w:val="2E2C10DD"/>
    <w:multiLevelType w:val="hybridMultilevel"/>
    <w:tmpl w:val="C132450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16A2A53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EDA14A8"/>
    <w:multiLevelType w:val="hybridMultilevel"/>
    <w:tmpl w:val="9F38B776"/>
    <w:lvl w:ilvl="0" w:tplc="FD262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01B328D"/>
    <w:multiLevelType w:val="hybridMultilevel"/>
    <w:tmpl w:val="2812A69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858" w:hanging="360"/>
      </w:pPr>
    </w:lvl>
    <w:lvl w:ilvl="2" w:tplc="0410001B" w:tentative="1">
      <w:start w:val="1"/>
      <w:numFmt w:val="lowerRoman"/>
      <w:lvlText w:val="%3."/>
      <w:lvlJc w:val="right"/>
      <w:pPr>
        <w:ind w:left="3578" w:hanging="180"/>
      </w:pPr>
    </w:lvl>
    <w:lvl w:ilvl="3" w:tplc="0410000F" w:tentative="1">
      <w:start w:val="1"/>
      <w:numFmt w:val="decimal"/>
      <w:lvlText w:val="%4."/>
      <w:lvlJc w:val="left"/>
      <w:pPr>
        <w:ind w:left="4298" w:hanging="360"/>
      </w:pPr>
    </w:lvl>
    <w:lvl w:ilvl="4" w:tplc="04100019" w:tentative="1">
      <w:start w:val="1"/>
      <w:numFmt w:val="lowerLetter"/>
      <w:lvlText w:val="%5."/>
      <w:lvlJc w:val="left"/>
      <w:pPr>
        <w:ind w:left="5018" w:hanging="360"/>
      </w:pPr>
    </w:lvl>
    <w:lvl w:ilvl="5" w:tplc="0410001B" w:tentative="1">
      <w:start w:val="1"/>
      <w:numFmt w:val="lowerRoman"/>
      <w:lvlText w:val="%6."/>
      <w:lvlJc w:val="right"/>
      <w:pPr>
        <w:ind w:left="5738" w:hanging="180"/>
      </w:pPr>
    </w:lvl>
    <w:lvl w:ilvl="6" w:tplc="0410000F" w:tentative="1">
      <w:start w:val="1"/>
      <w:numFmt w:val="decimal"/>
      <w:lvlText w:val="%7."/>
      <w:lvlJc w:val="left"/>
      <w:pPr>
        <w:ind w:left="6458" w:hanging="360"/>
      </w:pPr>
    </w:lvl>
    <w:lvl w:ilvl="7" w:tplc="04100019" w:tentative="1">
      <w:start w:val="1"/>
      <w:numFmt w:val="lowerLetter"/>
      <w:lvlText w:val="%8."/>
      <w:lvlJc w:val="left"/>
      <w:pPr>
        <w:ind w:left="7178" w:hanging="360"/>
      </w:pPr>
    </w:lvl>
    <w:lvl w:ilvl="8" w:tplc="0410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7" w15:restartNumberingAfterBreak="0">
    <w:nsid w:val="30A614F2"/>
    <w:multiLevelType w:val="hybridMultilevel"/>
    <w:tmpl w:val="72D0202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105424C"/>
    <w:multiLevelType w:val="hybridMultilevel"/>
    <w:tmpl w:val="446092C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1682D13"/>
    <w:multiLevelType w:val="hybridMultilevel"/>
    <w:tmpl w:val="34E6BB3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1E02D3B"/>
    <w:multiLevelType w:val="hybridMultilevel"/>
    <w:tmpl w:val="F6D296FC"/>
    <w:lvl w:ilvl="0" w:tplc="E1C850EC">
      <w:start w:val="1"/>
      <w:numFmt w:val="decimal"/>
      <w:lvlText w:val="%1)"/>
      <w:lvlJc w:val="left"/>
      <w:pPr>
        <w:ind w:left="1320" w:hanging="360"/>
      </w:pPr>
    </w:lvl>
    <w:lvl w:ilvl="1" w:tplc="C5A4BF7A">
      <w:start w:val="1"/>
      <w:numFmt w:val="decimal"/>
      <w:lvlText w:val="%2)"/>
      <w:lvlJc w:val="left"/>
      <w:pPr>
        <w:ind w:left="1320" w:hanging="360"/>
      </w:pPr>
    </w:lvl>
    <w:lvl w:ilvl="2" w:tplc="51B4BCBE">
      <w:start w:val="1"/>
      <w:numFmt w:val="decimal"/>
      <w:lvlText w:val="%3)"/>
      <w:lvlJc w:val="left"/>
      <w:pPr>
        <w:ind w:left="1320" w:hanging="360"/>
      </w:pPr>
    </w:lvl>
    <w:lvl w:ilvl="3" w:tplc="5204C976">
      <w:start w:val="1"/>
      <w:numFmt w:val="decimal"/>
      <w:lvlText w:val="%4)"/>
      <w:lvlJc w:val="left"/>
      <w:pPr>
        <w:ind w:left="1320" w:hanging="360"/>
      </w:pPr>
    </w:lvl>
    <w:lvl w:ilvl="4" w:tplc="37DA10A8">
      <w:start w:val="1"/>
      <w:numFmt w:val="decimal"/>
      <w:lvlText w:val="%5)"/>
      <w:lvlJc w:val="left"/>
      <w:pPr>
        <w:ind w:left="1320" w:hanging="360"/>
      </w:pPr>
    </w:lvl>
    <w:lvl w:ilvl="5" w:tplc="6BB8FBE2">
      <w:start w:val="1"/>
      <w:numFmt w:val="decimal"/>
      <w:lvlText w:val="%6)"/>
      <w:lvlJc w:val="left"/>
      <w:pPr>
        <w:ind w:left="1320" w:hanging="360"/>
      </w:pPr>
    </w:lvl>
    <w:lvl w:ilvl="6" w:tplc="D064330C">
      <w:start w:val="1"/>
      <w:numFmt w:val="decimal"/>
      <w:lvlText w:val="%7)"/>
      <w:lvlJc w:val="left"/>
      <w:pPr>
        <w:ind w:left="1320" w:hanging="360"/>
      </w:pPr>
    </w:lvl>
    <w:lvl w:ilvl="7" w:tplc="E118E57E">
      <w:start w:val="1"/>
      <w:numFmt w:val="decimal"/>
      <w:lvlText w:val="%8)"/>
      <w:lvlJc w:val="left"/>
      <w:pPr>
        <w:ind w:left="1320" w:hanging="360"/>
      </w:pPr>
    </w:lvl>
    <w:lvl w:ilvl="8" w:tplc="BA7E2350">
      <w:start w:val="1"/>
      <w:numFmt w:val="decimal"/>
      <w:lvlText w:val="%9)"/>
      <w:lvlJc w:val="left"/>
      <w:pPr>
        <w:ind w:left="1320" w:hanging="360"/>
      </w:pPr>
    </w:lvl>
  </w:abstractNum>
  <w:abstractNum w:abstractNumId="71" w15:restartNumberingAfterBreak="0">
    <w:nsid w:val="321A4619"/>
    <w:multiLevelType w:val="hybridMultilevel"/>
    <w:tmpl w:val="67AE0938"/>
    <w:lvl w:ilvl="0" w:tplc="88B28F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13B80204">
      <w:start w:val="3"/>
      <w:numFmt w:val="lowerRoman"/>
      <w:lvlText w:val="%3)"/>
      <w:lvlJc w:val="left"/>
      <w:pPr>
        <w:ind w:left="1145" w:hanging="72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2021E2"/>
    <w:multiLevelType w:val="hybridMultilevel"/>
    <w:tmpl w:val="3166A63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328A2520"/>
    <w:multiLevelType w:val="hybridMultilevel"/>
    <w:tmpl w:val="F874209C"/>
    <w:lvl w:ilvl="0" w:tplc="18FCFD7A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4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96560F"/>
    <w:multiLevelType w:val="hybridMultilevel"/>
    <w:tmpl w:val="8BE8AD9C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331A193A"/>
    <w:multiLevelType w:val="hybridMultilevel"/>
    <w:tmpl w:val="897036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39C1C95"/>
    <w:multiLevelType w:val="hybridMultilevel"/>
    <w:tmpl w:val="7E8646D6"/>
    <w:lvl w:ilvl="0" w:tplc="FD6005B4">
      <w:start w:val="1"/>
      <w:numFmt w:val="upperLetter"/>
      <w:pStyle w:val="Numerato1"/>
      <w:lvlText w:val="%1."/>
      <w:lvlJc w:val="left"/>
      <w:pPr>
        <w:ind w:left="108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3AA38A7"/>
    <w:multiLevelType w:val="hybridMultilevel"/>
    <w:tmpl w:val="31B8DFC4"/>
    <w:lvl w:ilvl="0" w:tplc="B734B61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3C415B4"/>
    <w:multiLevelType w:val="hybridMultilevel"/>
    <w:tmpl w:val="7AF44BD2"/>
    <w:lvl w:ilvl="0" w:tplc="FFFFFFFF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Verdana" w:hAnsi="Verdana" w:cs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33EA651F"/>
    <w:multiLevelType w:val="hybridMultilevel"/>
    <w:tmpl w:val="656C54D2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45559E7"/>
    <w:multiLevelType w:val="hybridMultilevel"/>
    <w:tmpl w:val="8A9ABD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62901DB"/>
    <w:multiLevelType w:val="hybridMultilevel"/>
    <w:tmpl w:val="B4A4A1A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66A4625"/>
    <w:multiLevelType w:val="hybridMultilevel"/>
    <w:tmpl w:val="8FB0D5D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67B43C8"/>
    <w:multiLevelType w:val="hybridMultilevel"/>
    <w:tmpl w:val="27FC70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77A0695"/>
    <w:multiLevelType w:val="multilevel"/>
    <w:tmpl w:val="18DC34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3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7B13A27"/>
    <w:multiLevelType w:val="hybridMultilevel"/>
    <w:tmpl w:val="4A96A9B8"/>
    <w:lvl w:ilvl="0" w:tplc="882CA2D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3AF931A3"/>
    <w:multiLevelType w:val="hybridMultilevel"/>
    <w:tmpl w:val="D8CE045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B9B791E"/>
    <w:multiLevelType w:val="hybridMultilevel"/>
    <w:tmpl w:val="6406B9E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858" w:hanging="360"/>
      </w:pPr>
    </w:lvl>
    <w:lvl w:ilvl="2" w:tplc="0410001B" w:tentative="1">
      <w:start w:val="1"/>
      <w:numFmt w:val="lowerRoman"/>
      <w:lvlText w:val="%3."/>
      <w:lvlJc w:val="right"/>
      <w:pPr>
        <w:ind w:left="3578" w:hanging="180"/>
      </w:pPr>
    </w:lvl>
    <w:lvl w:ilvl="3" w:tplc="0410000F" w:tentative="1">
      <w:start w:val="1"/>
      <w:numFmt w:val="decimal"/>
      <w:lvlText w:val="%4."/>
      <w:lvlJc w:val="left"/>
      <w:pPr>
        <w:ind w:left="4298" w:hanging="360"/>
      </w:pPr>
    </w:lvl>
    <w:lvl w:ilvl="4" w:tplc="04100019" w:tentative="1">
      <w:start w:val="1"/>
      <w:numFmt w:val="lowerLetter"/>
      <w:lvlText w:val="%5."/>
      <w:lvlJc w:val="left"/>
      <w:pPr>
        <w:ind w:left="5018" w:hanging="360"/>
      </w:pPr>
    </w:lvl>
    <w:lvl w:ilvl="5" w:tplc="0410001B" w:tentative="1">
      <w:start w:val="1"/>
      <w:numFmt w:val="lowerRoman"/>
      <w:lvlText w:val="%6."/>
      <w:lvlJc w:val="right"/>
      <w:pPr>
        <w:ind w:left="5738" w:hanging="180"/>
      </w:pPr>
    </w:lvl>
    <w:lvl w:ilvl="6" w:tplc="0410000F" w:tentative="1">
      <w:start w:val="1"/>
      <w:numFmt w:val="decimal"/>
      <w:lvlText w:val="%7."/>
      <w:lvlJc w:val="left"/>
      <w:pPr>
        <w:ind w:left="6458" w:hanging="360"/>
      </w:pPr>
    </w:lvl>
    <w:lvl w:ilvl="7" w:tplc="04100019" w:tentative="1">
      <w:start w:val="1"/>
      <w:numFmt w:val="lowerLetter"/>
      <w:lvlText w:val="%8."/>
      <w:lvlJc w:val="left"/>
      <w:pPr>
        <w:ind w:left="7178" w:hanging="360"/>
      </w:pPr>
    </w:lvl>
    <w:lvl w:ilvl="8" w:tplc="0410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8" w15:restartNumberingAfterBreak="0">
    <w:nsid w:val="3DBF04F9"/>
    <w:multiLevelType w:val="hybridMultilevel"/>
    <w:tmpl w:val="D9BEFE3C"/>
    <w:lvl w:ilvl="0" w:tplc="5DC6D87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3E3C465E"/>
    <w:multiLevelType w:val="hybridMultilevel"/>
    <w:tmpl w:val="6DD85F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07B01F1"/>
    <w:multiLevelType w:val="hybridMultilevel"/>
    <w:tmpl w:val="382AF42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1" w15:restartNumberingAfterBreak="0">
    <w:nsid w:val="43EB56C9"/>
    <w:multiLevelType w:val="hybridMultilevel"/>
    <w:tmpl w:val="40EE6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42220F8"/>
    <w:multiLevelType w:val="hybridMultilevel"/>
    <w:tmpl w:val="EB78FD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7A66BB7"/>
    <w:multiLevelType w:val="hybridMultilevel"/>
    <w:tmpl w:val="224E5F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82A3AC8"/>
    <w:multiLevelType w:val="multilevel"/>
    <w:tmpl w:val="8C589DC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5" w15:restartNumberingAfterBreak="0">
    <w:nsid w:val="48EA7640"/>
    <w:multiLevelType w:val="hybridMultilevel"/>
    <w:tmpl w:val="81BEB59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49B27F49"/>
    <w:multiLevelType w:val="hybridMultilevel"/>
    <w:tmpl w:val="C40A6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BAA0835"/>
    <w:multiLevelType w:val="hybridMultilevel"/>
    <w:tmpl w:val="1C066B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BEE23F2"/>
    <w:multiLevelType w:val="hybridMultilevel"/>
    <w:tmpl w:val="719A8404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4D9938B2"/>
    <w:multiLevelType w:val="hybridMultilevel"/>
    <w:tmpl w:val="8E6E916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0" w15:restartNumberingAfterBreak="0">
    <w:nsid w:val="4E3D4D5C"/>
    <w:multiLevelType w:val="hybridMultilevel"/>
    <w:tmpl w:val="F376BC8E"/>
    <w:lvl w:ilvl="0" w:tplc="314A2A1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4E6675B2"/>
    <w:multiLevelType w:val="hybridMultilevel"/>
    <w:tmpl w:val="E42ADDE8"/>
    <w:lvl w:ilvl="0" w:tplc="5DC6D8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D034CF"/>
    <w:multiLevelType w:val="multilevel"/>
    <w:tmpl w:val="7DC6BD28"/>
    <w:lvl w:ilvl="0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3" w15:restartNumberingAfterBreak="0">
    <w:nsid w:val="4ED916A0"/>
    <w:multiLevelType w:val="hybridMultilevel"/>
    <w:tmpl w:val="BC78D7D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FDD1E45"/>
    <w:multiLevelType w:val="hybridMultilevel"/>
    <w:tmpl w:val="84B6C7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062C25"/>
    <w:multiLevelType w:val="hybridMultilevel"/>
    <w:tmpl w:val="4B682D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FFFFFFFF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17C37D1"/>
    <w:multiLevelType w:val="hybridMultilevel"/>
    <w:tmpl w:val="216ED34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7" w15:restartNumberingAfterBreak="0">
    <w:nsid w:val="53595278"/>
    <w:multiLevelType w:val="multilevel"/>
    <w:tmpl w:val="805CE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48C562B"/>
    <w:multiLevelType w:val="hybridMultilevel"/>
    <w:tmpl w:val="0B2AB0F8"/>
    <w:lvl w:ilvl="0" w:tplc="0410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4D6672B"/>
    <w:multiLevelType w:val="hybridMultilevel"/>
    <w:tmpl w:val="F1FE31CC"/>
    <w:lvl w:ilvl="0" w:tplc="0410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54DA7A00"/>
    <w:multiLevelType w:val="hybridMultilevel"/>
    <w:tmpl w:val="51F80B6E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5777229"/>
    <w:multiLevelType w:val="hybridMultilevel"/>
    <w:tmpl w:val="C1708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714607D"/>
    <w:multiLevelType w:val="hybridMultilevel"/>
    <w:tmpl w:val="DB364A8A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C30D262">
      <w:start w:val="1"/>
      <w:numFmt w:val="lowerRoman"/>
      <w:lvlText w:val="%3)"/>
      <w:lvlJc w:val="left"/>
      <w:pPr>
        <w:ind w:left="1980" w:hanging="360"/>
      </w:pPr>
      <w:rPr>
        <w:rFonts w:ascii="Calibri" w:hAnsi="Calibri" w:hint="default"/>
        <w:sz w:val="24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7DA0F5F"/>
    <w:multiLevelType w:val="hybridMultilevel"/>
    <w:tmpl w:val="BD54BE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7FA5D05"/>
    <w:multiLevelType w:val="hybridMultilevel"/>
    <w:tmpl w:val="AFBE9120"/>
    <w:lvl w:ilvl="0" w:tplc="5EBEF2E2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DC30D262">
      <w:start w:val="1"/>
      <w:numFmt w:val="lowerRoman"/>
      <w:lvlText w:val="%3)"/>
      <w:lvlJc w:val="left"/>
      <w:pPr>
        <w:ind w:left="1980" w:hanging="360"/>
      </w:pPr>
      <w:rPr>
        <w:rFonts w:ascii="Calibri" w:hAnsi="Calibri" w:hint="default"/>
        <w:sz w:val="24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823086B"/>
    <w:multiLevelType w:val="hybridMultilevel"/>
    <w:tmpl w:val="4CAA6A7A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8A02F5C"/>
    <w:multiLevelType w:val="hybridMultilevel"/>
    <w:tmpl w:val="27A44D1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58E76304"/>
    <w:multiLevelType w:val="hybridMultilevel"/>
    <w:tmpl w:val="FA982FD4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8" w15:restartNumberingAfterBreak="0">
    <w:nsid w:val="59C40847"/>
    <w:multiLevelType w:val="hybridMultilevel"/>
    <w:tmpl w:val="849AAB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9CF2598"/>
    <w:multiLevelType w:val="hybridMultilevel"/>
    <w:tmpl w:val="D894543E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0" w15:restartNumberingAfterBreak="0">
    <w:nsid w:val="5A220EE5"/>
    <w:multiLevelType w:val="multilevel"/>
    <w:tmpl w:val="6F7C5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1" w15:restartNumberingAfterBreak="0">
    <w:nsid w:val="5A995C2C"/>
    <w:multiLevelType w:val="hybridMultilevel"/>
    <w:tmpl w:val="8558F952"/>
    <w:lvl w:ilvl="0" w:tplc="7A8A8FB0">
      <w:start w:val="1"/>
      <w:numFmt w:val="decimal"/>
      <w:lvlText w:val="%1)"/>
      <w:lvlJc w:val="left"/>
      <w:pPr>
        <w:ind w:left="1020" w:hanging="360"/>
      </w:pPr>
    </w:lvl>
    <w:lvl w:ilvl="1" w:tplc="B8ECD668">
      <w:start w:val="1"/>
      <w:numFmt w:val="decimal"/>
      <w:lvlText w:val="%2)"/>
      <w:lvlJc w:val="left"/>
      <w:pPr>
        <w:ind w:left="1020" w:hanging="360"/>
      </w:pPr>
    </w:lvl>
    <w:lvl w:ilvl="2" w:tplc="0D76CC0E">
      <w:start w:val="1"/>
      <w:numFmt w:val="decimal"/>
      <w:lvlText w:val="%3)"/>
      <w:lvlJc w:val="left"/>
      <w:pPr>
        <w:ind w:left="1020" w:hanging="360"/>
      </w:pPr>
    </w:lvl>
    <w:lvl w:ilvl="3" w:tplc="CA28D64E">
      <w:start w:val="1"/>
      <w:numFmt w:val="decimal"/>
      <w:lvlText w:val="%4)"/>
      <w:lvlJc w:val="left"/>
      <w:pPr>
        <w:ind w:left="1020" w:hanging="360"/>
      </w:pPr>
    </w:lvl>
    <w:lvl w:ilvl="4" w:tplc="1FAC777E">
      <w:start w:val="1"/>
      <w:numFmt w:val="decimal"/>
      <w:lvlText w:val="%5)"/>
      <w:lvlJc w:val="left"/>
      <w:pPr>
        <w:ind w:left="1020" w:hanging="360"/>
      </w:pPr>
    </w:lvl>
    <w:lvl w:ilvl="5" w:tplc="9662CCEE">
      <w:start w:val="1"/>
      <w:numFmt w:val="decimal"/>
      <w:lvlText w:val="%6)"/>
      <w:lvlJc w:val="left"/>
      <w:pPr>
        <w:ind w:left="1020" w:hanging="360"/>
      </w:pPr>
    </w:lvl>
    <w:lvl w:ilvl="6" w:tplc="4CBE7B52">
      <w:start w:val="1"/>
      <w:numFmt w:val="decimal"/>
      <w:lvlText w:val="%7)"/>
      <w:lvlJc w:val="left"/>
      <w:pPr>
        <w:ind w:left="1020" w:hanging="360"/>
      </w:pPr>
    </w:lvl>
    <w:lvl w:ilvl="7" w:tplc="564C2920">
      <w:start w:val="1"/>
      <w:numFmt w:val="decimal"/>
      <w:lvlText w:val="%8)"/>
      <w:lvlJc w:val="left"/>
      <w:pPr>
        <w:ind w:left="1020" w:hanging="360"/>
      </w:pPr>
    </w:lvl>
    <w:lvl w:ilvl="8" w:tplc="0C0225F0">
      <w:start w:val="1"/>
      <w:numFmt w:val="decimal"/>
      <w:lvlText w:val="%9)"/>
      <w:lvlJc w:val="left"/>
      <w:pPr>
        <w:ind w:left="1020" w:hanging="360"/>
      </w:pPr>
    </w:lvl>
  </w:abstractNum>
  <w:abstractNum w:abstractNumId="122" w15:restartNumberingAfterBreak="0">
    <w:nsid w:val="5AE13E2B"/>
    <w:multiLevelType w:val="hybridMultilevel"/>
    <w:tmpl w:val="912EF8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CC94AE2"/>
    <w:multiLevelType w:val="multilevel"/>
    <w:tmpl w:val="4906E8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DA711E1"/>
    <w:multiLevelType w:val="hybridMultilevel"/>
    <w:tmpl w:val="F8E4FF9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5DC6D8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9A4F896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D3862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5E1A4FFC"/>
    <w:multiLevelType w:val="hybridMultilevel"/>
    <w:tmpl w:val="C7DA95A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5F0B73D6"/>
    <w:multiLevelType w:val="hybridMultilevel"/>
    <w:tmpl w:val="6448A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1A24D48"/>
    <w:multiLevelType w:val="multilevel"/>
    <w:tmpl w:val="578E4168"/>
    <w:styleLink w:val="Elencocorrente2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63630FD0"/>
    <w:multiLevelType w:val="hybridMultilevel"/>
    <w:tmpl w:val="D9E4794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9" w15:restartNumberingAfterBreak="0">
    <w:nsid w:val="640F6E60"/>
    <w:multiLevelType w:val="hybridMultilevel"/>
    <w:tmpl w:val="FCB0A5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990FF3"/>
    <w:multiLevelType w:val="hybridMultilevel"/>
    <w:tmpl w:val="043003AA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1" w15:restartNumberingAfterBreak="0">
    <w:nsid w:val="64EF67F5"/>
    <w:multiLevelType w:val="hybridMultilevel"/>
    <w:tmpl w:val="A34AEB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BCDCFA84">
      <w:start w:val="1"/>
      <w:numFmt w:val="decimal"/>
      <w:lvlText w:val="%3."/>
      <w:lvlJc w:val="left"/>
      <w:pPr>
        <w:ind w:left="501" w:hanging="360"/>
      </w:pPr>
      <w:rPr>
        <w:rFonts w:hint="default"/>
        <w:b/>
        <w:bCs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5CF7F3F"/>
    <w:multiLevelType w:val="hybridMultilevel"/>
    <w:tmpl w:val="C65ADD9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3" w15:restartNumberingAfterBreak="0">
    <w:nsid w:val="67F33524"/>
    <w:multiLevelType w:val="multilevel"/>
    <w:tmpl w:val="C93EC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8222537"/>
    <w:multiLevelType w:val="hybridMultilevel"/>
    <w:tmpl w:val="DB68E7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A034902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6A754A79"/>
    <w:multiLevelType w:val="hybridMultilevel"/>
    <w:tmpl w:val="8E9449F0"/>
    <w:lvl w:ilvl="0" w:tplc="422AD004">
      <w:start w:val="1"/>
      <w:numFmt w:val="lowerLetter"/>
      <w:lvlText w:val="%1)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7" w15:restartNumberingAfterBreak="0">
    <w:nsid w:val="6B0B4848"/>
    <w:multiLevelType w:val="multilevel"/>
    <w:tmpl w:val="07A0028C"/>
    <w:styleLink w:val="Elencocorrent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B5570C9"/>
    <w:multiLevelType w:val="hybridMultilevel"/>
    <w:tmpl w:val="313E71D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9" w15:restartNumberingAfterBreak="0">
    <w:nsid w:val="6BD928A5"/>
    <w:multiLevelType w:val="hybridMultilevel"/>
    <w:tmpl w:val="D916B1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E6A337F"/>
    <w:multiLevelType w:val="hybridMultilevel"/>
    <w:tmpl w:val="77D0C112"/>
    <w:lvl w:ilvl="0" w:tplc="C1520B62">
      <w:start w:val="45"/>
      <w:numFmt w:val="bullet"/>
      <w:lvlText w:val="-"/>
      <w:lvlJc w:val="left"/>
      <w:pPr>
        <w:ind w:left="720" w:hanging="360"/>
      </w:pPr>
      <w:rPr>
        <w:rFonts w:ascii="Tunga" w:eastAsia="Times New Roman" w:hAnsi="Tunga" w:hint="default"/>
      </w:rPr>
    </w:lvl>
    <w:lvl w:ilvl="1" w:tplc="FD08CB9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EE05FC6"/>
    <w:multiLevelType w:val="hybridMultilevel"/>
    <w:tmpl w:val="E180808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EE170D3"/>
    <w:multiLevelType w:val="hybridMultilevel"/>
    <w:tmpl w:val="52027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EE5055D"/>
    <w:multiLevelType w:val="hybridMultilevel"/>
    <w:tmpl w:val="D60054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6F915833"/>
    <w:multiLevelType w:val="hybridMultilevel"/>
    <w:tmpl w:val="C2D4D4B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712B4BED"/>
    <w:multiLevelType w:val="hybridMultilevel"/>
    <w:tmpl w:val="1F54628A"/>
    <w:lvl w:ilvl="0" w:tplc="882CA2D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6" w15:restartNumberingAfterBreak="0">
    <w:nsid w:val="71897735"/>
    <w:multiLevelType w:val="hybridMultilevel"/>
    <w:tmpl w:val="E95ADE9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08CB9C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284A004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73530B92"/>
    <w:multiLevelType w:val="hybridMultilevel"/>
    <w:tmpl w:val="72C6A760"/>
    <w:lvl w:ilvl="0" w:tplc="4A3EA9C4">
      <w:start w:val="1"/>
      <w:numFmt w:val="bullet"/>
      <w:lvlText w:val="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297FD5"/>
        <w:sz w:val="20"/>
        <w:szCs w:val="20"/>
        <w:u w:val="none" w:color="000000"/>
        <w:bdr w:val="none" w:sz="0" w:space="0" w:color="auto"/>
        <w:shd w:val="clear" w:color="auto" w:fill="auto"/>
        <w:vertAlign w:val="baseline"/>
        <w:lang w:eastAsia="en-US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8" w15:restartNumberingAfterBreak="0">
    <w:nsid w:val="7385115E"/>
    <w:multiLevelType w:val="hybridMultilevel"/>
    <w:tmpl w:val="CA8E516C"/>
    <w:lvl w:ilvl="0" w:tplc="6786DEF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C6D878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440" w:hanging="180"/>
      </w:pPr>
    </w:lvl>
    <w:lvl w:ilvl="3" w:tplc="0410000F" w:tentative="1">
      <w:start w:val="1"/>
      <w:numFmt w:val="decimal"/>
      <w:lvlText w:val="%4."/>
      <w:lvlJc w:val="left"/>
      <w:pPr>
        <w:ind w:left="2160" w:hanging="360"/>
      </w:pPr>
    </w:lvl>
    <w:lvl w:ilvl="4" w:tplc="04100019" w:tentative="1">
      <w:start w:val="1"/>
      <w:numFmt w:val="lowerLetter"/>
      <w:lvlText w:val="%5."/>
      <w:lvlJc w:val="left"/>
      <w:pPr>
        <w:ind w:left="2880" w:hanging="360"/>
      </w:pPr>
    </w:lvl>
    <w:lvl w:ilvl="5" w:tplc="0410001B" w:tentative="1">
      <w:start w:val="1"/>
      <w:numFmt w:val="lowerRoman"/>
      <w:lvlText w:val="%6."/>
      <w:lvlJc w:val="right"/>
      <w:pPr>
        <w:ind w:left="3600" w:hanging="180"/>
      </w:pPr>
    </w:lvl>
    <w:lvl w:ilvl="6" w:tplc="0410000F" w:tentative="1">
      <w:start w:val="1"/>
      <w:numFmt w:val="decimal"/>
      <w:lvlText w:val="%7."/>
      <w:lvlJc w:val="left"/>
      <w:pPr>
        <w:ind w:left="4320" w:hanging="360"/>
      </w:pPr>
    </w:lvl>
    <w:lvl w:ilvl="7" w:tplc="04100019" w:tentative="1">
      <w:start w:val="1"/>
      <w:numFmt w:val="lowerLetter"/>
      <w:lvlText w:val="%8."/>
      <w:lvlJc w:val="left"/>
      <w:pPr>
        <w:ind w:left="5040" w:hanging="360"/>
      </w:pPr>
    </w:lvl>
    <w:lvl w:ilvl="8" w:tplc="0410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9" w15:restartNumberingAfterBreak="0">
    <w:nsid w:val="73A3136B"/>
    <w:multiLevelType w:val="hybridMultilevel"/>
    <w:tmpl w:val="41AA64D2"/>
    <w:lvl w:ilvl="0" w:tplc="0410000F">
      <w:start w:val="1"/>
      <w:numFmt w:val="decimal"/>
      <w:lvlText w:val="%1."/>
      <w:lvlJc w:val="left"/>
      <w:pPr>
        <w:ind w:left="22" w:hanging="360"/>
      </w:pPr>
    </w:lvl>
    <w:lvl w:ilvl="1" w:tplc="04100019" w:tentative="1">
      <w:start w:val="1"/>
      <w:numFmt w:val="lowerLetter"/>
      <w:lvlText w:val="%2."/>
      <w:lvlJc w:val="left"/>
      <w:pPr>
        <w:ind w:left="742" w:hanging="360"/>
      </w:pPr>
    </w:lvl>
    <w:lvl w:ilvl="2" w:tplc="0410001B" w:tentative="1">
      <w:start w:val="1"/>
      <w:numFmt w:val="lowerRoman"/>
      <w:lvlText w:val="%3."/>
      <w:lvlJc w:val="right"/>
      <w:pPr>
        <w:ind w:left="1462" w:hanging="180"/>
      </w:pPr>
    </w:lvl>
    <w:lvl w:ilvl="3" w:tplc="0410000F" w:tentative="1">
      <w:start w:val="1"/>
      <w:numFmt w:val="decimal"/>
      <w:lvlText w:val="%4."/>
      <w:lvlJc w:val="left"/>
      <w:pPr>
        <w:ind w:left="2182" w:hanging="360"/>
      </w:pPr>
    </w:lvl>
    <w:lvl w:ilvl="4" w:tplc="04100019" w:tentative="1">
      <w:start w:val="1"/>
      <w:numFmt w:val="lowerLetter"/>
      <w:lvlText w:val="%5."/>
      <w:lvlJc w:val="left"/>
      <w:pPr>
        <w:ind w:left="2902" w:hanging="360"/>
      </w:pPr>
    </w:lvl>
    <w:lvl w:ilvl="5" w:tplc="0410001B" w:tentative="1">
      <w:start w:val="1"/>
      <w:numFmt w:val="lowerRoman"/>
      <w:lvlText w:val="%6."/>
      <w:lvlJc w:val="right"/>
      <w:pPr>
        <w:ind w:left="3622" w:hanging="180"/>
      </w:pPr>
    </w:lvl>
    <w:lvl w:ilvl="6" w:tplc="0410000F" w:tentative="1">
      <w:start w:val="1"/>
      <w:numFmt w:val="decimal"/>
      <w:lvlText w:val="%7."/>
      <w:lvlJc w:val="left"/>
      <w:pPr>
        <w:ind w:left="4342" w:hanging="360"/>
      </w:pPr>
    </w:lvl>
    <w:lvl w:ilvl="7" w:tplc="04100019" w:tentative="1">
      <w:start w:val="1"/>
      <w:numFmt w:val="lowerLetter"/>
      <w:lvlText w:val="%8."/>
      <w:lvlJc w:val="left"/>
      <w:pPr>
        <w:ind w:left="5062" w:hanging="360"/>
      </w:pPr>
    </w:lvl>
    <w:lvl w:ilvl="8" w:tplc="0410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150" w15:restartNumberingAfterBreak="0">
    <w:nsid w:val="75407B4D"/>
    <w:multiLevelType w:val="hybridMultilevel"/>
    <w:tmpl w:val="050AAB36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756A4567"/>
    <w:multiLevelType w:val="hybridMultilevel"/>
    <w:tmpl w:val="71065B8E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2" w15:restartNumberingAfterBreak="0">
    <w:nsid w:val="75A76C19"/>
    <w:multiLevelType w:val="hybridMultilevel"/>
    <w:tmpl w:val="7EE8EB16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3" w15:restartNumberingAfterBreak="0">
    <w:nsid w:val="76044061"/>
    <w:multiLevelType w:val="hybridMultilevel"/>
    <w:tmpl w:val="CB76F73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5DC6D87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6DC27B7"/>
    <w:multiLevelType w:val="hybridMultilevel"/>
    <w:tmpl w:val="B82C24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72D466C"/>
    <w:multiLevelType w:val="hybridMultilevel"/>
    <w:tmpl w:val="D546616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6" w15:restartNumberingAfterBreak="0">
    <w:nsid w:val="77E67B3C"/>
    <w:multiLevelType w:val="hybridMultilevel"/>
    <w:tmpl w:val="B7D62F7A"/>
    <w:lvl w:ilvl="0" w:tplc="FFFFFFFF">
      <w:start w:val="1"/>
      <w:numFmt w:val="lowerRoman"/>
      <w:lvlText w:val="%1)"/>
      <w:lvlJc w:val="left"/>
      <w:pPr>
        <w:ind w:left="1080" w:hanging="360"/>
      </w:pPr>
      <w:rPr>
        <w:rFonts w:ascii="Calibri" w:hAnsi="Calibri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79701C49"/>
    <w:multiLevelType w:val="hybridMultilevel"/>
    <w:tmpl w:val="94DAE9F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2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3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98E214D"/>
    <w:multiLevelType w:val="hybridMultilevel"/>
    <w:tmpl w:val="8278DE92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B856106"/>
    <w:multiLevelType w:val="hybridMultilevel"/>
    <w:tmpl w:val="EA86AB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7D0B72AD"/>
    <w:multiLevelType w:val="hybridMultilevel"/>
    <w:tmpl w:val="3BB29B04"/>
    <w:lvl w:ilvl="0" w:tplc="882CA2D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1" w15:restartNumberingAfterBreak="0">
    <w:nsid w:val="7D4054C6"/>
    <w:multiLevelType w:val="multilevel"/>
    <w:tmpl w:val="58F87310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color w:val="548DD4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62" w15:restartNumberingAfterBreak="0">
    <w:nsid w:val="7DC703F6"/>
    <w:multiLevelType w:val="hybridMultilevel"/>
    <w:tmpl w:val="B7D62F7A"/>
    <w:lvl w:ilvl="0" w:tplc="DC30D262">
      <w:start w:val="1"/>
      <w:numFmt w:val="lowerRoman"/>
      <w:lvlText w:val="%1)"/>
      <w:lvlJc w:val="left"/>
      <w:pPr>
        <w:ind w:left="1080" w:hanging="360"/>
      </w:pPr>
      <w:rPr>
        <w:rFonts w:ascii="Calibri" w:hAnsi="Calibr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7FA41386"/>
    <w:multiLevelType w:val="hybridMultilevel"/>
    <w:tmpl w:val="DD8CD7AA"/>
    <w:lvl w:ilvl="0" w:tplc="6F8CCF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571244">
    <w:abstractNumId w:val="42"/>
  </w:num>
  <w:num w:numId="2" w16cid:durableId="571888071">
    <w:abstractNumId w:val="58"/>
  </w:num>
  <w:num w:numId="3" w16cid:durableId="1411341934">
    <w:abstractNumId w:val="162"/>
  </w:num>
  <w:num w:numId="4" w16cid:durableId="2099710747">
    <w:abstractNumId w:val="107"/>
  </w:num>
  <w:num w:numId="5" w16cid:durableId="1140465164">
    <w:abstractNumId w:val="35"/>
  </w:num>
  <w:num w:numId="6" w16cid:durableId="1650399904">
    <w:abstractNumId w:val="45"/>
  </w:num>
  <w:num w:numId="7" w16cid:durableId="1659262124">
    <w:abstractNumId w:val="123"/>
  </w:num>
  <w:num w:numId="8" w16cid:durableId="200947262">
    <w:abstractNumId w:val="86"/>
  </w:num>
  <w:num w:numId="9" w16cid:durableId="807472089">
    <w:abstractNumId w:val="38"/>
  </w:num>
  <w:num w:numId="10" w16cid:durableId="1591307686">
    <w:abstractNumId w:val="82"/>
  </w:num>
  <w:num w:numId="11" w16cid:durableId="1531649416">
    <w:abstractNumId w:val="133"/>
  </w:num>
  <w:num w:numId="12" w16cid:durableId="2129933855">
    <w:abstractNumId w:val="33"/>
  </w:num>
  <w:num w:numId="13" w16cid:durableId="20280598">
    <w:abstractNumId w:val="104"/>
  </w:num>
  <w:num w:numId="14" w16cid:durableId="624586399">
    <w:abstractNumId w:val="163"/>
  </w:num>
  <w:num w:numId="15" w16cid:durableId="598636378">
    <w:abstractNumId w:val="65"/>
  </w:num>
  <w:num w:numId="16" w16cid:durableId="370764606">
    <w:abstractNumId w:val="103"/>
  </w:num>
  <w:num w:numId="17" w16cid:durableId="140389410">
    <w:abstractNumId w:val="64"/>
  </w:num>
  <w:num w:numId="18" w16cid:durableId="1591817548">
    <w:abstractNumId w:val="125"/>
  </w:num>
  <w:num w:numId="19" w16cid:durableId="1562521837">
    <w:abstractNumId w:val="159"/>
  </w:num>
  <w:num w:numId="20" w16cid:durableId="489911266">
    <w:abstractNumId w:val="29"/>
  </w:num>
  <w:num w:numId="21" w16cid:durableId="79103450">
    <w:abstractNumId w:val="67"/>
  </w:num>
  <w:num w:numId="22" w16cid:durableId="859126433">
    <w:abstractNumId w:val="88"/>
  </w:num>
  <w:num w:numId="23" w16cid:durableId="1650984807">
    <w:abstractNumId w:val="124"/>
  </w:num>
  <w:num w:numId="24" w16cid:durableId="840050988">
    <w:abstractNumId w:val="153"/>
  </w:num>
  <w:num w:numId="25" w16cid:durableId="737479243">
    <w:abstractNumId w:val="148"/>
  </w:num>
  <w:num w:numId="26" w16cid:durableId="1604801988">
    <w:abstractNumId w:val="135"/>
  </w:num>
  <w:num w:numId="27" w16cid:durableId="1987314472">
    <w:abstractNumId w:val="101"/>
  </w:num>
  <w:num w:numId="28" w16cid:durableId="1191142398">
    <w:abstractNumId w:val="63"/>
  </w:num>
  <w:num w:numId="29" w16cid:durableId="1096747755">
    <w:abstractNumId w:val="140"/>
  </w:num>
  <w:num w:numId="30" w16cid:durableId="319042330">
    <w:abstractNumId w:val="146"/>
  </w:num>
  <w:num w:numId="31" w16cid:durableId="1363895456">
    <w:abstractNumId w:val="48"/>
  </w:num>
  <w:num w:numId="32" w16cid:durableId="2131242269">
    <w:abstractNumId w:val="84"/>
  </w:num>
  <w:num w:numId="33" w16cid:durableId="1536194397">
    <w:abstractNumId w:val="141"/>
  </w:num>
  <w:num w:numId="34" w16cid:durableId="42413606">
    <w:abstractNumId w:val="89"/>
  </w:num>
  <w:num w:numId="35" w16cid:durableId="834107606">
    <w:abstractNumId w:val="46"/>
  </w:num>
  <w:num w:numId="36" w16cid:durableId="510220300">
    <w:abstractNumId w:val="129"/>
  </w:num>
  <w:num w:numId="37" w16cid:durableId="505898152">
    <w:abstractNumId w:val="120"/>
  </w:num>
  <w:num w:numId="38" w16cid:durableId="977227641">
    <w:abstractNumId w:val="47"/>
  </w:num>
  <w:num w:numId="39" w16cid:durableId="132872167">
    <w:abstractNumId w:val="114"/>
  </w:num>
  <w:num w:numId="40" w16cid:durableId="910820346">
    <w:abstractNumId w:val="136"/>
  </w:num>
  <w:num w:numId="41" w16cid:durableId="813062649">
    <w:abstractNumId w:val="112"/>
  </w:num>
  <w:num w:numId="42" w16cid:durableId="1845902381">
    <w:abstractNumId w:val="71"/>
  </w:num>
  <w:num w:numId="43" w16cid:durableId="549807719">
    <w:abstractNumId w:val="97"/>
  </w:num>
  <w:num w:numId="44" w16cid:durableId="1311787403">
    <w:abstractNumId w:val="77"/>
  </w:num>
  <w:num w:numId="45" w16cid:durableId="752626161">
    <w:abstractNumId w:val="113"/>
  </w:num>
  <w:num w:numId="46" w16cid:durableId="947737873">
    <w:abstractNumId w:val="22"/>
  </w:num>
  <w:num w:numId="47" w16cid:durableId="685134311">
    <w:abstractNumId w:val="4"/>
  </w:num>
  <w:num w:numId="48" w16cid:durableId="1566378166">
    <w:abstractNumId w:val="24"/>
  </w:num>
  <w:num w:numId="49" w16cid:durableId="1481340433">
    <w:abstractNumId w:val="49"/>
  </w:num>
  <w:num w:numId="50" w16cid:durableId="801773282">
    <w:abstractNumId w:val="68"/>
  </w:num>
  <w:num w:numId="51" w16cid:durableId="220484760">
    <w:abstractNumId w:val="75"/>
  </w:num>
  <w:num w:numId="52" w16cid:durableId="131101539">
    <w:abstractNumId w:val="132"/>
  </w:num>
  <w:num w:numId="53" w16cid:durableId="2128040339">
    <w:abstractNumId w:val="76"/>
  </w:num>
  <w:num w:numId="54" w16cid:durableId="696270219">
    <w:abstractNumId w:val="36"/>
  </w:num>
  <w:num w:numId="55" w16cid:durableId="1056320032">
    <w:abstractNumId w:val="73"/>
  </w:num>
  <w:num w:numId="56" w16cid:durableId="506479236">
    <w:abstractNumId w:val="160"/>
  </w:num>
  <w:num w:numId="57" w16cid:durableId="149487876">
    <w:abstractNumId w:val="144"/>
  </w:num>
  <w:num w:numId="58" w16cid:durableId="490755490">
    <w:abstractNumId w:val="69"/>
  </w:num>
  <w:num w:numId="59" w16cid:durableId="1675958159">
    <w:abstractNumId w:val="85"/>
  </w:num>
  <w:num w:numId="60" w16cid:durableId="1589465724">
    <w:abstractNumId w:val="78"/>
  </w:num>
  <w:num w:numId="61" w16cid:durableId="385491173">
    <w:abstractNumId w:val="23"/>
  </w:num>
  <w:num w:numId="62" w16cid:durableId="568073845">
    <w:abstractNumId w:val="149"/>
  </w:num>
  <w:num w:numId="63" w16cid:durableId="401608449">
    <w:abstractNumId w:val="100"/>
  </w:num>
  <w:num w:numId="64" w16cid:durableId="1579365330">
    <w:abstractNumId w:val="53"/>
  </w:num>
  <w:num w:numId="65" w16cid:durableId="1191528194">
    <w:abstractNumId w:val="161"/>
  </w:num>
  <w:num w:numId="66" w16cid:durableId="1577399964">
    <w:abstractNumId w:val="130"/>
  </w:num>
  <w:num w:numId="67" w16cid:durableId="853114417">
    <w:abstractNumId w:val="18"/>
  </w:num>
  <w:num w:numId="68" w16cid:durableId="33891310">
    <w:abstractNumId w:val="66"/>
  </w:num>
  <w:num w:numId="69" w16cid:durableId="145627942">
    <w:abstractNumId w:val="55"/>
  </w:num>
  <w:num w:numId="70" w16cid:durableId="1196044113">
    <w:abstractNumId w:val="87"/>
  </w:num>
  <w:num w:numId="71" w16cid:durableId="2013101568">
    <w:abstractNumId w:val="96"/>
  </w:num>
  <w:num w:numId="72" w16cid:durableId="757336898">
    <w:abstractNumId w:val="41"/>
  </w:num>
  <w:num w:numId="73" w16cid:durableId="92437877">
    <w:abstractNumId w:val="25"/>
  </w:num>
  <w:num w:numId="74" w16cid:durableId="677082613">
    <w:abstractNumId w:val="81"/>
  </w:num>
  <w:num w:numId="75" w16cid:durableId="299188165">
    <w:abstractNumId w:val="91"/>
  </w:num>
  <w:num w:numId="76" w16cid:durableId="1001466389">
    <w:abstractNumId w:val="92"/>
  </w:num>
  <w:num w:numId="77" w16cid:durableId="313605878">
    <w:abstractNumId w:val="32"/>
  </w:num>
  <w:num w:numId="78" w16cid:durableId="778372430">
    <w:abstractNumId w:val="142"/>
  </w:num>
  <w:num w:numId="79" w16cid:durableId="652098005">
    <w:abstractNumId w:val="154"/>
  </w:num>
  <w:num w:numId="80" w16cid:durableId="1702634840">
    <w:abstractNumId w:val="54"/>
  </w:num>
  <w:num w:numId="81" w16cid:durableId="1715931678">
    <w:abstractNumId w:val="83"/>
  </w:num>
  <w:num w:numId="82" w16cid:durableId="1272013586">
    <w:abstractNumId w:val="39"/>
  </w:num>
  <w:num w:numId="83" w16cid:durableId="1965499336">
    <w:abstractNumId w:val="111"/>
  </w:num>
  <w:num w:numId="84" w16cid:durableId="1751541728">
    <w:abstractNumId w:val="126"/>
  </w:num>
  <w:num w:numId="85" w16cid:durableId="1122310444">
    <w:abstractNumId w:val="139"/>
  </w:num>
  <w:num w:numId="86" w16cid:durableId="1656110772">
    <w:abstractNumId w:val="134"/>
  </w:num>
  <w:num w:numId="87" w16cid:durableId="927737841">
    <w:abstractNumId w:val="26"/>
  </w:num>
  <w:num w:numId="88" w16cid:durableId="1485929130">
    <w:abstractNumId w:val="51"/>
  </w:num>
  <w:num w:numId="89" w16cid:durableId="317270094">
    <w:abstractNumId w:val="21"/>
  </w:num>
  <w:num w:numId="90" w16cid:durableId="2072654616">
    <w:abstractNumId w:val="34"/>
  </w:num>
  <w:num w:numId="91" w16cid:durableId="1360202771">
    <w:abstractNumId w:val="108"/>
  </w:num>
  <w:num w:numId="92" w16cid:durableId="1978140513">
    <w:abstractNumId w:val="79"/>
  </w:num>
  <w:num w:numId="93" w16cid:durableId="1170213845">
    <w:abstractNumId w:val="150"/>
  </w:num>
  <w:num w:numId="94" w16cid:durableId="714425764">
    <w:abstractNumId w:val="74"/>
  </w:num>
  <w:num w:numId="95" w16cid:durableId="2033264268">
    <w:abstractNumId w:val="98"/>
  </w:num>
  <w:num w:numId="96" w16cid:durableId="188419595">
    <w:abstractNumId w:val="152"/>
  </w:num>
  <w:num w:numId="97" w16cid:durableId="1755785906">
    <w:abstractNumId w:val="115"/>
  </w:num>
  <w:num w:numId="98" w16cid:durableId="406617121">
    <w:abstractNumId w:val="95"/>
  </w:num>
  <w:num w:numId="99" w16cid:durableId="1476097256">
    <w:abstractNumId w:val="158"/>
  </w:num>
  <w:num w:numId="100" w16cid:durableId="947586035">
    <w:abstractNumId w:val="151"/>
  </w:num>
  <w:num w:numId="101" w16cid:durableId="1289359374">
    <w:abstractNumId w:val="155"/>
  </w:num>
  <w:num w:numId="102" w16cid:durableId="1743671935">
    <w:abstractNumId w:val="60"/>
  </w:num>
  <w:num w:numId="103" w16cid:durableId="1406997068">
    <w:abstractNumId w:val="117"/>
  </w:num>
  <w:num w:numId="104" w16cid:durableId="834606934">
    <w:abstractNumId w:val="157"/>
  </w:num>
  <w:num w:numId="105" w16cid:durableId="1626349812">
    <w:abstractNumId w:val="105"/>
  </w:num>
  <w:num w:numId="106" w16cid:durableId="1986272323">
    <w:abstractNumId w:val="131"/>
  </w:num>
  <w:num w:numId="107" w16cid:durableId="2095007187">
    <w:abstractNumId w:val="128"/>
  </w:num>
  <w:num w:numId="108" w16cid:durableId="1884051993">
    <w:abstractNumId w:val="99"/>
  </w:num>
  <w:num w:numId="109" w16cid:durableId="962687395">
    <w:abstractNumId w:val="116"/>
  </w:num>
  <w:num w:numId="110" w16cid:durableId="1202130181">
    <w:abstractNumId w:val="62"/>
  </w:num>
  <w:num w:numId="111" w16cid:durableId="523984776">
    <w:abstractNumId w:val="72"/>
  </w:num>
  <w:num w:numId="112" w16cid:durableId="1069231735">
    <w:abstractNumId w:val="119"/>
  </w:num>
  <w:num w:numId="113" w16cid:durableId="1156873665">
    <w:abstractNumId w:val="109"/>
  </w:num>
  <w:num w:numId="114" w16cid:durableId="455104758">
    <w:abstractNumId w:val="106"/>
  </w:num>
  <w:num w:numId="115" w16cid:durableId="803233722">
    <w:abstractNumId w:val="80"/>
  </w:num>
  <w:num w:numId="116" w16cid:durableId="1415278983">
    <w:abstractNumId w:val="44"/>
  </w:num>
  <w:num w:numId="117" w16cid:durableId="369692083">
    <w:abstractNumId w:val="90"/>
  </w:num>
  <w:num w:numId="118" w16cid:durableId="1255044654">
    <w:abstractNumId w:val="59"/>
  </w:num>
  <w:num w:numId="119" w16cid:durableId="623199884">
    <w:abstractNumId w:val="138"/>
  </w:num>
  <w:num w:numId="120" w16cid:durableId="1312559461">
    <w:abstractNumId w:val="28"/>
  </w:num>
  <w:num w:numId="121" w16cid:durableId="1779447277">
    <w:abstractNumId w:val="40"/>
  </w:num>
  <w:num w:numId="122" w16cid:durableId="1227304854">
    <w:abstractNumId w:val="27"/>
  </w:num>
  <w:num w:numId="123" w16cid:durableId="1340693883">
    <w:abstractNumId w:val="50"/>
  </w:num>
  <w:num w:numId="124" w16cid:durableId="1952396830">
    <w:abstractNumId w:val="37"/>
  </w:num>
  <w:num w:numId="125" w16cid:durableId="1377975374">
    <w:abstractNumId w:val="122"/>
  </w:num>
  <w:num w:numId="126" w16cid:durableId="1316567948">
    <w:abstractNumId w:val="56"/>
  </w:num>
  <w:num w:numId="127" w16cid:durableId="438258535">
    <w:abstractNumId w:val="30"/>
  </w:num>
  <w:num w:numId="128" w16cid:durableId="287517781">
    <w:abstractNumId w:val="70"/>
  </w:num>
  <w:num w:numId="129" w16cid:durableId="458961743">
    <w:abstractNumId w:val="57"/>
  </w:num>
  <w:num w:numId="130" w16cid:durableId="1931739149">
    <w:abstractNumId w:val="121"/>
  </w:num>
  <w:num w:numId="131" w16cid:durableId="649598568">
    <w:abstractNumId w:val="61"/>
  </w:num>
  <w:num w:numId="132" w16cid:durableId="883907954">
    <w:abstractNumId w:val="137"/>
  </w:num>
  <w:num w:numId="133" w16cid:durableId="216599091">
    <w:abstractNumId w:val="43"/>
  </w:num>
  <w:num w:numId="134" w16cid:durableId="1104575728">
    <w:abstractNumId w:val="145"/>
  </w:num>
  <w:num w:numId="135" w16cid:durableId="101581613">
    <w:abstractNumId w:val="31"/>
  </w:num>
  <w:num w:numId="136" w16cid:durableId="1258903377">
    <w:abstractNumId w:val="102"/>
  </w:num>
  <w:num w:numId="137" w16cid:durableId="1943029874">
    <w:abstractNumId w:val="156"/>
  </w:num>
  <w:num w:numId="138" w16cid:durableId="1173183553">
    <w:abstractNumId w:val="94"/>
  </w:num>
  <w:num w:numId="139" w16cid:durableId="408231135">
    <w:abstractNumId w:val="110"/>
  </w:num>
  <w:num w:numId="140" w16cid:durableId="2002460288">
    <w:abstractNumId w:val="118"/>
  </w:num>
  <w:num w:numId="141" w16cid:durableId="49230726">
    <w:abstractNumId w:val="93"/>
  </w:num>
  <w:num w:numId="142" w16cid:durableId="1970629401">
    <w:abstractNumId w:val="147"/>
  </w:num>
  <w:num w:numId="143" w16cid:durableId="378480765">
    <w:abstractNumId w:val="143"/>
  </w:num>
  <w:num w:numId="144" w16cid:durableId="589122869">
    <w:abstractNumId w:val="0"/>
  </w:num>
  <w:num w:numId="145" w16cid:durableId="876046230">
    <w:abstractNumId w:val="52"/>
  </w:num>
  <w:num w:numId="146" w16cid:durableId="2135366571">
    <w:abstractNumId w:val="127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proofState w:spelling="clean" w:grammar="clean"/>
  <w:attachedTemplate r:id="rId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26F"/>
    <w:rsid w:val="00004628"/>
    <w:rsid w:val="000054A7"/>
    <w:rsid w:val="0001469B"/>
    <w:rsid w:val="00025CBB"/>
    <w:rsid w:val="00026129"/>
    <w:rsid w:val="0002614E"/>
    <w:rsid w:val="00026EB1"/>
    <w:rsid w:val="0003014A"/>
    <w:rsid w:val="00040870"/>
    <w:rsid w:val="00043445"/>
    <w:rsid w:val="00045DB5"/>
    <w:rsid w:val="0005662D"/>
    <w:rsid w:val="00063C96"/>
    <w:rsid w:val="00064462"/>
    <w:rsid w:val="0006742D"/>
    <w:rsid w:val="00067659"/>
    <w:rsid w:val="0007124E"/>
    <w:rsid w:val="000733AB"/>
    <w:rsid w:val="000739B7"/>
    <w:rsid w:val="00075511"/>
    <w:rsid w:val="00075A1C"/>
    <w:rsid w:val="000810D9"/>
    <w:rsid w:val="0008477E"/>
    <w:rsid w:val="000944BF"/>
    <w:rsid w:val="00097540"/>
    <w:rsid w:val="000A0009"/>
    <w:rsid w:val="000A1522"/>
    <w:rsid w:val="000A4F33"/>
    <w:rsid w:val="000A5D3C"/>
    <w:rsid w:val="000A6398"/>
    <w:rsid w:val="000A7A30"/>
    <w:rsid w:val="000B3CDB"/>
    <w:rsid w:val="000C0B3C"/>
    <w:rsid w:val="000C0D22"/>
    <w:rsid w:val="000C4FD1"/>
    <w:rsid w:val="000D5C32"/>
    <w:rsid w:val="000D5CB4"/>
    <w:rsid w:val="000E0C54"/>
    <w:rsid w:val="000E11A0"/>
    <w:rsid w:val="000E406F"/>
    <w:rsid w:val="000E72F1"/>
    <w:rsid w:val="000F1D8C"/>
    <w:rsid w:val="000F1F9E"/>
    <w:rsid w:val="000F5276"/>
    <w:rsid w:val="000F7286"/>
    <w:rsid w:val="00106FCD"/>
    <w:rsid w:val="00112793"/>
    <w:rsid w:val="00116966"/>
    <w:rsid w:val="00116E02"/>
    <w:rsid w:val="00117CE4"/>
    <w:rsid w:val="001222DB"/>
    <w:rsid w:val="00122596"/>
    <w:rsid w:val="001234E2"/>
    <w:rsid w:val="00132236"/>
    <w:rsid w:val="00133605"/>
    <w:rsid w:val="001353A4"/>
    <w:rsid w:val="00135691"/>
    <w:rsid w:val="00147BEE"/>
    <w:rsid w:val="0015205C"/>
    <w:rsid w:val="0015380F"/>
    <w:rsid w:val="00155994"/>
    <w:rsid w:val="00162D0B"/>
    <w:rsid w:val="001645F9"/>
    <w:rsid w:val="00164837"/>
    <w:rsid w:val="0016657F"/>
    <w:rsid w:val="00170243"/>
    <w:rsid w:val="0017030E"/>
    <w:rsid w:val="00170DEC"/>
    <w:rsid w:val="0017114A"/>
    <w:rsid w:val="00171600"/>
    <w:rsid w:val="00172E72"/>
    <w:rsid w:val="0017329C"/>
    <w:rsid w:val="00174843"/>
    <w:rsid w:val="00181BC8"/>
    <w:rsid w:val="001822AD"/>
    <w:rsid w:val="00182FE4"/>
    <w:rsid w:val="00187D83"/>
    <w:rsid w:val="00197FB7"/>
    <w:rsid w:val="001A198E"/>
    <w:rsid w:val="001A37C3"/>
    <w:rsid w:val="001A3827"/>
    <w:rsid w:val="001B10ED"/>
    <w:rsid w:val="001B12C5"/>
    <w:rsid w:val="001B19EC"/>
    <w:rsid w:val="001B67EA"/>
    <w:rsid w:val="001B6B08"/>
    <w:rsid w:val="001B70B9"/>
    <w:rsid w:val="001B7628"/>
    <w:rsid w:val="001B7CC5"/>
    <w:rsid w:val="001C11A3"/>
    <w:rsid w:val="001C1984"/>
    <w:rsid w:val="001C1BB7"/>
    <w:rsid w:val="001C2FE0"/>
    <w:rsid w:val="001C7B73"/>
    <w:rsid w:val="001D5038"/>
    <w:rsid w:val="001D53EA"/>
    <w:rsid w:val="001D5C7D"/>
    <w:rsid w:val="001E0134"/>
    <w:rsid w:val="001E2865"/>
    <w:rsid w:val="001E29D4"/>
    <w:rsid w:val="001E309D"/>
    <w:rsid w:val="001E4099"/>
    <w:rsid w:val="001E54E2"/>
    <w:rsid w:val="001E7E49"/>
    <w:rsid w:val="001F2F76"/>
    <w:rsid w:val="001F32F8"/>
    <w:rsid w:val="001F63ED"/>
    <w:rsid w:val="00202990"/>
    <w:rsid w:val="002039FC"/>
    <w:rsid w:val="00203D1D"/>
    <w:rsid w:val="00217137"/>
    <w:rsid w:val="00220929"/>
    <w:rsid w:val="0022094D"/>
    <w:rsid w:val="00224C97"/>
    <w:rsid w:val="00225224"/>
    <w:rsid w:val="0022751A"/>
    <w:rsid w:val="00227D4E"/>
    <w:rsid w:val="00230CC7"/>
    <w:rsid w:val="00230F83"/>
    <w:rsid w:val="00232F2C"/>
    <w:rsid w:val="00233181"/>
    <w:rsid w:val="00236FD2"/>
    <w:rsid w:val="0024190A"/>
    <w:rsid w:val="00245E38"/>
    <w:rsid w:val="00252771"/>
    <w:rsid w:val="0025347C"/>
    <w:rsid w:val="002535A9"/>
    <w:rsid w:val="0025574E"/>
    <w:rsid w:val="0026237C"/>
    <w:rsid w:val="00267100"/>
    <w:rsid w:val="00274BBF"/>
    <w:rsid w:val="00281033"/>
    <w:rsid w:val="002825A5"/>
    <w:rsid w:val="00287744"/>
    <w:rsid w:val="00287998"/>
    <w:rsid w:val="002907A9"/>
    <w:rsid w:val="002907AC"/>
    <w:rsid w:val="00291811"/>
    <w:rsid w:val="00292E68"/>
    <w:rsid w:val="002930D9"/>
    <w:rsid w:val="00293BBA"/>
    <w:rsid w:val="00295576"/>
    <w:rsid w:val="00297C59"/>
    <w:rsid w:val="002A40AC"/>
    <w:rsid w:val="002A42D1"/>
    <w:rsid w:val="002A6AAB"/>
    <w:rsid w:val="002A76E6"/>
    <w:rsid w:val="002A7DA1"/>
    <w:rsid w:val="002B0B11"/>
    <w:rsid w:val="002B3DE7"/>
    <w:rsid w:val="002B3F0A"/>
    <w:rsid w:val="002B6864"/>
    <w:rsid w:val="002C270F"/>
    <w:rsid w:val="002C29E4"/>
    <w:rsid w:val="002C6BF6"/>
    <w:rsid w:val="002D4C5C"/>
    <w:rsid w:val="002D6105"/>
    <w:rsid w:val="002E01DF"/>
    <w:rsid w:val="002E111F"/>
    <w:rsid w:val="002E5536"/>
    <w:rsid w:val="002F232C"/>
    <w:rsid w:val="002F2867"/>
    <w:rsid w:val="002F60EE"/>
    <w:rsid w:val="003016DC"/>
    <w:rsid w:val="00303510"/>
    <w:rsid w:val="00307F6F"/>
    <w:rsid w:val="00312987"/>
    <w:rsid w:val="00312FF7"/>
    <w:rsid w:val="003144BE"/>
    <w:rsid w:val="003145B8"/>
    <w:rsid w:val="003206D9"/>
    <w:rsid w:val="00324912"/>
    <w:rsid w:val="003249EC"/>
    <w:rsid w:val="00333812"/>
    <w:rsid w:val="00333CD1"/>
    <w:rsid w:val="003375EC"/>
    <w:rsid w:val="00340023"/>
    <w:rsid w:val="00341154"/>
    <w:rsid w:val="00341A04"/>
    <w:rsid w:val="00341AAF"/>
    <w:rsid w:val="003519FF"/>
    <w:rsid w:val="003559AC"/>
    <w:rsid w:val="003616AD"/>
    <w:rsid w:val="003637C0"/>
    <w:rsid w:val="00372FD7"/>
    <w:rsid w:val="00373A6E"/>
    <w:rsid w:val="00376A99"/>
    <w:rsid w:val="00376DDF"/>
    <w:rsid w:val="00377228"/>
    <w:rsid w:val="00380E54"/>
    <w:rsid w:val="003817B8"/>
    <w:rsid w:val="00383C67"/>
    <w:rsid w:val="00385180"/>
    <w:rsid w:val="00386D69"/>
    <w:rsid w:val="00387B00"/>
    <w:rsid w:val="0039019E"/>
    <w:rsid w:val="00390E4A"/>
    <w:rsid w:val="00391E41"/>
    <w:rsid w:val="003928AA"/>
    <w:rsid w:val="00394019"/>
    <w:rsid w:val="00395CCC"/>
    <w:rsid w:val="00397327"/>
    <w:rsid w:val="003A52B3"/>
    <w:rsid w:val="003B4914"/>
    <w:rsid w:val="003C1EE5"/>
    <w:rsid w:val="003D5086"/>
    <w:rsid w:val="003D70F5"/>
    <w:rsid w:val="003E3314"/>
    <w:rsid w:val="003E702A"/>
    <w:rsid w:val="003F4E10"/>
    <w:rsid w:val="003F7311"/>
    <w:rsid w:val="00400E6D"/>
    <w:rsid w:val="00402BAF"/>
    <w:rsid w:val="00403698"/>
    <w:rsid w:val="004068D8"/>
    <w:rsid w:val="00410610"/>
    <w:rsid w:val="00412BAB"/>
    <w:rsid w:val="00416048"/>
    <w:rsid w:val="004213DA"/>
    <w:rsid w:val="00421EBF"/>
    <w:rsid w:val="0042445C"/>
    <w:rsid w:val="00432746"/>
    <w:rsid w:val="00432D24"/>
    <w:rsid w:val="00434386"/>
    <w:rsid w:val="00434AD4"/>
    <w:rsid w:val="00440C18"/>
    <w:rsid w:val="00441094"/>
    <w:rsid w:val="004415F6"/>
    <w:rsid w:val="00441BCE"/>
    <w:rsid w:val="00446DBC"/>
    <w:rsid w:val="00453286"/>
    <w:rsid w:val="004566CB"/>
    <w:rsid w:val="00461571"/>
    <w:rsid w:val="004638F2"/>
    <w:rsid w:val="0046617E"/>
    <w:rsid w:val="0047223D"/>
    <w:rsid w:val="00472E67"/>
    <w:rsid w:val="00473A9B"/>
    <w:rsid w:val="00474A59"/>
    <w:rsid w:val="004767C4"/>
    <w:rsid w:val="00480C82"/>
    <w:rsid w:val="00480E8E"/>
    <w:rsid w:val="00482D75"/>
    <w:rsid w:val="00484932"/>
    <w:rsid w:val="00485BF3"/>
    <w:rsid w:val="00486C21"/>
    <w:rsid w:val="00490110"/>
    <w:rsid w:val="00490602"/>
    <w:rsid w:val="00490AED"/>
    <w:rsid w:val="00493AFC"/>
    <w:rsid w:val="00493EE0"/>
    <w:rsid w:val="004964EB"/>
    <w:rsid w:val="004975F8"/>
    <w:rsid w:val="004A2E6F"/>
    <w:rsid w:val="004A4801"/>
    <w:rsid w:val="004A4EA4"/>
    <w:rsid w:val="004A6348"/>
    <w:rsid w:val="004A7653"/>
    <w:rsid w:val="004B0B25"/>
    <w:rsid w:val="004B4AA0"/>
    <w:rsid w:val="004B7A60"/>
    <w:rsid w:val="004C0E30"/>
    <w:rsid w:val="004C140E"/>
    <w:rsid w:val="004C43AE"/>
    <w:rsid w:val="004D074C"/>
    <w:rsid w:val="004D0963"/>
    <w:rsid w:val="004D1B70"/>
    <w:rsid w:val="004D2347"/>
    <w:rsid w:val="004D2F61"/>
    <w:rsid w:val="004D4333"/>
    <w:rsid w:val="004D4DAD"/>
    <w:rsid w:val="004D5BA7"/>
    <w:rsid w:val="004D618E"/>
    <w:rsid w:val="004D63B5"/>
    <w:rsid w:val="004D6F6F"/>
    <w:rsid w:val="004D7713"/>
    <w:rsid w:val="004E50CC"/>
    <w:rsid w:val="004E6E6B"/>
    <w:rsid w:val="004F3981"/>
    <w:rsid w:val="004F6423"/>
    <w:rsid w:val="00500A45"/>
    <w:rsid w:val="00500ADB"/>
    <w:rsid w:val="00501870"/>
    <w:rsid w:val="00501EFB"/>
    <w:rsid w:val="00520689"/>
    <w:rsid w:val="00520904"/>
    <w:rsid w:val="00523D8C"/>
    <w:rsid w:val="00525DFD"/>
    <w:rsid w:val="005375A4"/>
    <w:rsid w:val="00540ED2"/>
    <w:rsid w:val="00542554"/>
    <w:rsid w:val="00542709"/>
    <w:rsid w:val="00544B6F"/>
    <w:rsid w:val="005513BD"/>
    <w:rsid w:val="00555C8A"/>
    <w:rsid w:val="00560822"/>
    <w:rsid w:val="00563976"/>
    <w:rsid w:val="00567FE5"/>
    <w:rsid w:val="00571BAB"/>
    <w:rsid w:val="005753A9"/>
    <w:rsid w:val="00577D75"/>
    <w:rsid w:val="005821B6"/>
    <w:rsid w:val="00587049"/>
    <w:rsid w:val="00590324"/>
    <w:rsid w:val="00590C8A"/>
    <w:rsid w:val="00590EC8"/>
    <w:rsid w:val="0059411B"/>
    <w:rsid w:val="00597954"/>
    <w:rsid w:val="005A075B"/>
    <w:rsid w:val="005A11E0"/>
    <w:rsid w:val="005A2D93"/>
    <w:rsid w:val="005A42BB"/>
    <w:rsid w:val="005B0379"/>
    <w:rsid w:val="005B0C8E"/>
    <w:rsid w:val="005B468F"/>
    <w:rsid w:val="005B473D"/>
    <w:rsid w:val="005B4A4C"/>
    <w:rsid w:val="005B6648"/>
    <w:rsid w:val="005C0439"/>
    <w:rsid w:val="005C126F"/>
    <w:rsid w:val="005C2A6D"/>
    <w:rsid w:val="005C5601"/>
    <w:rsid w:val="005C70C9"/>
    <w:rsid w:val="005D3421"/>
    <w:rsid w:val="005D387D"/>
    <w:rsid w:val="005D3F54"/>
    <w:rsid w:val="005D5048"/>
    <w:rsid w:val="005E280A"/>
    <w:rsid w:val="005E323A"/>
    <w:rsid w:val="005E33BA"/>
    <w:rsid w:val="005E389B"/>
    <w:rsid w:val="005E3D6B"/>
    <w:rsid w:val="005E5AD8"/>
    <w:rsid w:val="005E64AC"/>
    <w:rsid w:val="005F0387"/>
    <w:rsid w:val="005F0DFD"/>
    <w:rsid w:val="005F3D83"/>
    <w:rsid w:val="005F425C"/>
    <w:rsid w:val="005F49C1"/>
    <w:rsid w:val="005F4D96"/>
    <w:rsid w:val="005F5F10"/>
    <w:rsid w:val="005F6EAF"/>
    <w:rsid w:val="00601642"/>
    <w:rsid w:val="00601C97"/>
    <w:rsid w:val="006026CB"/>
    <w:rsid w:val="00603634"/>
    <w:rsid w:val="006114A9"/>
    <w:rsid w:val="006150AF"/>
    <w:rsid w:val="006150B5"/>
    <w:rsid w:val="00616C1E"/>
    <w:rsid w:val="0062092B"/>
    <w:rsid w:val="00624B2C"/>
    <w:rsid w:val="00624B55"/>
    <w:rsid w:val="00627CDF"/>
    <w:rsid w:val="00630486"/>
    <w:rsid w:val="006304C4"/>
    <w:rsid w:val="006307EE"/>
    <w:rsid w:val="006308C5"/>
    <w:rsid w:val="00634D78"/>
    <w:rsid w:val="00637990"/>
    <w:rsid w:val="00640D53"/>
    <w:rsid w:val="0064124A"/>
    <w:rsid w:val="00644711"/>
    <w:rsid w:val="00647642"/>
    <w:rsid w:val="006522EF"/>
    <w:rsid w:val="00653BB7"/>
    <w:rsid w:val="00654395"/>
    <w:rsid w:val="00654DC8"/>
    <w:rsid w:val="0065737A"/>
    <w:rsid w:val="00657DA7"/>
    <w:rsid w:val="0066222C"/>
    <w:rsid w:val="00666EF0"/>
    <w:rsid w:val="00667088"/>
    <w:rsid w:val="0067034F"/>
    <w:rsid w:val="00671EB3"/>
    <w:rsid w:val="0067320D"/>
    <w:rsid w:val="00675EFE"/>
    <w:rsid w:val="00684E6F"/>
    <w:rsid w:val="006861EE"/>
    <w:rsid w:val="006874D7"/>
    <w:rsid w:val="0069165B"/>
    <w:rsid w:val="00692560"/>
    <w:rsid w:val="00692D43"/>
    <w:rsid w:val="00693572"/>
    <w:rsid w:val="006937B7"/>
    <w:rsid w:val="006948EF"/>
    <w:rsid w:val="00695A5B"/>
    <w:rsid w:val="006A2EB6"/>
    <w:rsid w:val="006A373F"/>
    <w:rsid w:val="006A3B5F"/>
    <w:rsid w:val="006A63CB"/>
    <w:rsid w:val="006B13BE"/>
    <w:rsid w:val="006B53C2"/>
    <w:rsid w:val="006C0642"/>
    <w:rsid w:val="006D718D"/>
    <w:rsid w:val="006D7321"/>
    <w:rsid w:val="006E108A"/>
    <w:rsid w:val="006E3372"/>
    <w:rsid w:val="006E3571"/>
    <w:rsid w:val="006E35F7"/>
    <w:rsid w:val="006F00D1"/>
    <w:rsid w:val="006F0C1F"/>
    <w:rsid w:val="006F7D64"/>
    <w:rsid w:val="00702E8A"/>
    <w:rsid w:val="00703973"/>
    <w:rsid w:val="00711300"/>
    <w:rsid w:val="00711E58"/>
    <w:rsid w:val="00712137"/>
    <w:rsid w:val="00713DAD"/>
    <w:rsid w:val="0071489A"/>
    <w:rsid w:val="00714A4E"/>
    <w:rsid w:val="00717704"/>
    <w:rsid w:val="00722D6A"/>
    <w:rsid w:val="00723B25"/>
    <w:rsid w:val="0072681C"/>
    <w:rsid w:val="00726FF3"/>
    <w:rsid w:val="0073010B"/>
    <w:rsid w:val="00732A49"/>
    <w:rsid w:val="00732D2B"/>
    <w:rsid w:val="007351F7"/>
    <w:rsid w:val="007374D3"/>
    <w:rsid w:val="00741968"/>
    <w:rsid w:val="00746B9A"/>
    <w:rsid w:val="00751974"/>
    <w:rsid w:val="007548F8"/>
    <w:rsid w:val="0076035F"/>
    <w:rsid w:val="0076083C"/>
    <w:rsid w:val="00765A7B"/>
    <w:rsid w:val="007677E6"/>
    <w:rsid w:val="00767971"/>
    <w:rsid w:val="00771282"/>
    <w:rsid w:val="007712BC"/>
    <w:rsid w:val="007736F1"/>
    <w:rsid w:val="007739BB"/>
    <w:rsid w:val="00774DF4"/>
    <w:rsid w:val="00776196"/>
    <w:rsid w:val="0078480D"/>
    <w:rsid w:val="00784811"/>
    <w:rsid w:val="0079052C"/>
    <w:rsid w:val="007906CC"/>
    <w:rsid w:val="0079162C"/>
    <w:rsid w:val="007939C0"/>
    <w:rsid w:val="00793A6E"/>
    <w:rsid w:val="00793F3F"/>
    <w:rsid w:val="00795CA0"/>
    <w:rsid w:val="00795F59"/>
    <w:rsid w:val="007A18F7"/>
    <w:rsid w:val="007A2226"/>
    <w:rsid w:val="007A241B"/>
    <w:rsid w:val="007A7228"/>
    <w:rsid w:val="007B1B54"/>
    <w:rsid w:val="007B2040"/>
    <w:rsid w:val="007B4119"/>
    <w:rsid w:val="007B44C6"/>
    <w:rsid w:val="007B5D85"/>
    <w:rsid w:val="007B6EB4"/>
    <w:rsid w:val="007B7DB4"/>
    <w:rsid w:val="007C09C2"/>
    <w:rsid w:val="007C1A0E"/>
    <w:rsid w:val="007C21B5"/>
    <w:rsid w:val="007C34A4"/>
    <w:rsid w:val="007C57F6"/>
    <w:rsid w:val="007C5B13"/>
    <w:rsid w:val="007D175D"/>
    <w:rsid w:val="007D47CD"/>
    <w:rsid w:val="007D52AC"/>
    <w:rsid w:val="007D546F"/>
    <w:rsid w:val="007E04E1"/>
    <w:rsid w:val="007E0B14"/>
    <w:rsid w:val="007E6967"/>
    <w:rsid w:val="007E79B6"/>
    <w:rsid w:val="007F21F6"/>
    <w:rsid w:val="007F4644"/>
    <w:rsid w:val="007F5BEC"/>
    <w:rsid w:val="00800084"/>
    <w:rsid w:val="00800A52"/>
    <w:rsid w:val="0080181E"/>
    <w:rsid w:val="00802262"/>
    <w:rsid w:val="00804182"/>
    <w:rsid w:val="0081608C"/>
    <w:rsid w:val="00816878"/>
    <w:rsid w:val="00820197"/>
    <w:rsid w:val="00821761"/>
    <w:rsid w:val="00824E1D"/>
    <w:rsid w:val="00827B8D"/>
    <w:rsid w:val="00830D0D"/>
    <w:rsid w:val="00832A54"/>
    <w:rsid w:val="0083456A"/>
    <w:rsid w:val="00841FB6"/>
    <w:rsid w:val="00844DD4"/>
    <w:rsid w:val="0085157E"/>
    <w:rsid w:val="008520D8"/>
    <w:rsid w:val="00853F5B"/>
    <w:rsid w:val="00856136"/>
    <w:rsid w:val="00857DDE"/>
    <w:rsid w:val="00862F9C"/>
    <w:rsid w:val="0086443D"/>
    <w:rsid w:val="00865EA2"/>
    <w:rsid w:val="0086632C"/>
    <w:rsid w:val="008701C5"/>
    <w:rsid w:val="00872B86"/>
    <w:rsid w:val="00873909"/>
    <w:rsid w:val="00874DCA"/>
    <w:rsid w:val="00881020"/>
    <w:rsid w:val="00892F7F"/>
    <w:rsid w:val="00894F36"/>
    <w:rsid w:val="0089581E"/>
    <w:rsid w:val="0089658F"/>
    <w:rsid w:val="00897E61"/>
    <w:rsid w:val="008A0223"/>
    <w:rsid w:val="008A2781"/>
    <w:rsid w:val="008A3641"/>
    <w:rsid w:val="008A3BD0"/>
    <w:rsid w:val="008A4E9C"/>
    <w:rsid w:val="008B1E70"/>
    <w:rsid w:val="008B63A6"/>
    <w:rsid w:val="008B7EFF"/>
    <w:rsid w:val="008C1DC2"/>
    <w:rsid w:val="008C3FD0"/>
    <w:rsid w:val="008C661D"/>
    <w:rsid w:val="008D1553"/>
    <w:rsid w:val="008E63FC"/>
    <w:rsid w:val="008E7779"/>
    <w:rsid w:val="008F0D38"/>
    <w:rsid w:val="008F1E2A"/>
    <w:rsid w:val="008F353F"/>
    <w:rsid w:val="008F3FF6"/>
    <w:rsid w:val="008F4CF2"/>
    <w:rsid w:val="008F5EDF"/>
    <w:rsid w:val="008F7A6F"/>
    <w:rsid w:val="00901B65"/>
    <w:rsid w:val="00904065"/>
    <w:rsid w:val="00904965"/>
    <w:rsid w:val="0090586E"/>
    <w:rsid w:val="00905ECC"/>
    <w:rsid w:val="009067D8"/>
    <w:rsid w:val="00910384"/>
    <w:rsid w:val="0091164D"/>
    <w:rsid w:val="00915997"/>
    <w:rsid w:val="00916229"/>
    <w:rsid w:val="00921A89"/>
    <w:rsid w:val="00921C56"/>
    <w:rsid w:val="00927971"/>
    <w:rsid w:val="00930D2B"/>
    <w:rsid w:val="00932162"/>
    <w:rsid w:val="009330A7"/>
    <w:rsid w:val="00933CB3"/>
    <w:rsid w:val="00934EF7"/>
    <w:rsid w:val="00941CE6"/>
    <w:rsid w:val="009472A0"/>
    <w:rsid w:val="00950AFC"/>
    <w:rsid w:val="0095330B"/>
    <w:rsid w:val="00954278"/>
    <w:rsid w:val="009607D6"/>
    <w:rsid w:val="00960B8B"/>
    <w:rsid w:val="00960E29"/>
    <w:rsid w:val="00961D9D"/>
    <w:rsid w:val="00963495"/>
    <w:rsid w:val="00967593"/>
    <w:rsid w:val="009719DD"/>
    <w:rsid w:val="0097201E"/>
    <w:rsid w:val="0097211A"/>
    <w:rsid w:val="00972244"/>
    <w:rsid w:val="009729B5"/>
    <w:rsid w:val="00973E0C"/>
    <w:rsid w:val="00974B1A"/>
    <w:rsid w:val="00975AD3"/>
    <w:rsid w:val="00976FA1"/>
    <w:rsid w:val="0098152D"/>
    <w:rsid w:val="0098187B"/>
    <w:rsid w:val="00990307"/>
    <w:rsid w:val="00990B1E"/>
    <w:rsid w:val="00991339"/>
    <w:rsid w:val="00993937"/>
    <w:rsid w:val="0099408D"/>
    <w:rsid w:val="00996124"/>
    <w:rsid w:val="00996BD0"/>
    <w:rsid w:val="00997243"/>
    <w:rsid w:val="009A0C3B"/>
    <w:rsid w:val="009A0DE1"/>
    <w:rsid w:val="009A3935"/>
    <w:rsid w:val="009A5CCB"/>
    <w:rsid w:val="009A60D0"/>
    <w:rsid w:val="009A6D03"/>
    <w:rsid w:val="009B0C50"/>
    <w:rsid w:val="009B144E"/>
    <w:rsid w:val="009B46AD"/>
    <w:rsid w:val="009B537C"/>
    <w:rsid w:val="009B58C4"/>
    <w:rsid w:val="009B5D8B"/>
    <w:rsid w:val="009B5F2F"/>
    <w:rsid w:val="009B66D7"/>
    <w:rsid w:val="009B7EE6"/>
    <w:rsid w:val="009D0BFD"/>
    <w:rsid w:val="009D1007"/>
    <w:rsid w:val="009D2CFC"/>
    <w:rsid w:val="009D3670"/>
    <w:rsid w:val="009D3EC2"/>
    <w:rsid w:val="009E0B24"/>
    <w:rsid w:val="009E167E"/>
    <w:rsid w:val="009E1D3D"/>
    <w:rsid w:val="009E206C"/>
    <w:rsid w:val="009E417C"/>
    <w:rsid w:val="009E4B08"/>
    <w:rsid w:val="009E5010"/>
    <w:rsid w:val="009F48BC"/>
    <w:rsid w:val="009F66C9"/>
    <w:rsid w:val="009F7647"/>
    <w:rsid w:val="00A02969"/>
    <w:rsid w:val="00A16599"/>
    <w:rsid w:val="00A16CD8"/>
    <w:rsid w:val="00A20178"/>
    <w:rsid w:val="00A21D91"/>
    <w:rsid w:val="00A234DC"/>
    <w:rsid w:val="00A260DA"/>
    <w:rsid w:val="00A27489"/>
    <w:rsid w:val="00A300CC"/>
    <w:rsid w:val="00A3673E"/>
    <w:rsid w:val="00A37286"/>
    <w:rsid w:val="00A42C9B"/>
    <w:rsid w:val="00A43C0C"/>
    <w:rsid w:val="00A440A1"/>
    <w:rsid w:val="00A47913"/>
    <w:rsid w:val="00A52888"/>
    <w:rsid w:val="00A529CA"/>
    <w:rsid w:val="00A57303"/>
    <w:rsid w:val="00A60D2B"/>
    <w:rsid w:val="00A62BF8"/>
    <w:rsid w:val="00A63E2F"/>
    <w:rsid w:val="00A65CF0"/>
    <w:rsid w:val="00A66499"/>
    <w:rsid w:val="00A67D34"/>
    <w:rsid w:val="00A7570D"/>
    <w:rsid w:val="00A7600C"/>
    <w:rsid w:val="00A83070"/>
    <w:rsid w:val="00A8562D"/>
    <w:rsid w:val="00A90747"/>
    <w:rsid w:val="00A944FD"/>
    <w:rsid w:val="00AA0488"/>
    <w:rsid w:val="00AB28F2"/>
    <w:rsid w:val="00AB49D2"/>
    <w:rsid w:val="00AB55D9"/>
    <w:rsid w:val="00AC0525"/>
    <w:rsid w:val="00AC08E4"/>
    <w:rsid w:val="00AC1DDB"/>
    <w:rsid w:val="00AC7E6D"/>
    <w:rsid w:val="00AD11ED"/>
    <w:rsid w:val="00AD5122"/>
    <w:rsid w:val="00AD600D"/>
    <w:rsid w:val="00AD6515"/>
    <w:rsid w:val="00AD69C3"/>
    <w:rsid w:val="00AE068B"/>
    <w:rsid w:val="00AE2C4D"/>
    <w:rsid w:val="00AE3F34"/>
    <w:rsid w:val="00AE4707"/>
    <w:rsid w:val="00AE4C2B"/>
    <w:rsid w:val="00AE5BBD"/>
    <w:rsid w:val="00AE61DF"/>
    <w:rsid w:val="00AF55AB"/>
    <w:rsid w:val="00AF6158"/>
    <w:rsid w:val="00B00BD9"/>
    <w:rsid w:val="00B01407"/>
    <w:rsid w:val="00B024F3"/>
    <w:rsid w:val="00B031C1"/>
    <w:rsid w:val="00B03805"/>
    <w:rsid w:val="00B03D3E"/>
    <w:rsid w:val="00B071C3"/>
    <w:rsid w:val="00B12F9F"/>
    <w:rsid w:val="00B23783"/>
    <w:rsid w:val="00B23D4C"/>
    <w:rsid w:val="00B24CE7"/>
    <w:rsid w:val="00B27336"/>
    <w:rsid w:val="00B30F4D"/>
    <w:rsid w:val="00B32234"/>
    <w:rsid w:val="00B34274"/>
    <w:rsid w:val="00B34869"/>
    <w:rsid w:val="00B37B66"/>
    <w:rsid w:val="00B4269F"/>
    <w:rsid w:val="00B42B89"/>
    <w:rsid w:val="00B453A9"/>
    <w:rsid w:val="00B53BA6"/>
    <w:rsid w:val="00B54F65"/>
    <w:rsid w:val="00B55117"/>
    <w:rsid w:val="00B563D8"/>
    <w:rsid w:val="00B575C0"/>
    <w:rsid w:val="00B60E8C"/>
    <w:rsid w:val="00B65102"/>
    <w:rsid w:val="00B65FF6"/>
    <w:rsid w:val="00B6619A"/>
    <w:rsid w:val="00B661D4"/>
    <w:rsid w:val="00B6791B"/>
    <w:rsid w:val="00B739D7"/>
    <w:rsid w:val="00B75B49"/>
    <w:rsid w:val="00B75BCB"/>
    <w:rsid w:val="00B8676C"/>
    <w:rsid w:val="00B926A1"/>
    <w:rsid w:val="00B92D25"/>
    <w:rsid w:val="00B95496"/>
    <w:rsid w:val="00BA072D"/>
    <w:rsid w:val="00BA6B62"/>
    <w:rsid w:val="00BB30FC"/>
    <w:rsid w:val="00BB3897"/>
    <w:rsid w:val="00BB5E61"/>
    <w:rsid w:val="00BC1987"/>
    <w:rsid w:val="00BD0A4B"/>
    <w:rsid w:val="00BD6CF4"/>
    <w:rsid w:val="00BE40D6"/>
    <w:rsid w:val="00BE4D8A"/>
    <w:rsid w:val="00BE5765"/>
    <w:rsid w:val="00BE6E23"/>
    <w:rsid w:val="00BE7709"/>
    <w:rsid w:val="00BF0D1F"/>
    <w:rsid w:val="00BF2138"/>
    <w:rsid w:val="00BF418D"/>
    <w:rsid w:val="00C00392"/>
    <w:rsid w:val="00C0333E"/>
    <w:rsid w:val="00C05E6C"/>
    <w:rsid w:val="00C07A60"/>
    <w:rsid w:val="00C115D6"/>
    <w:rsid w:val="00C12823"/>
    <w:rsid w:val="00C14626"/>
    <w:rsid w:val="00C163DA"/>
    <w:rsid w:val="00C170DD"/>
    <w:rsid w:val="00C17951"/>
    <w:rsid w:val="00C219A8"/>
    <w:rsid w:val="00C252E8"/>
    <w:rsid w:val="00C2531A"/>
    <w:rsid w:val="00C26360"/>
    <w:rsid w:val="00C26762"/>
    <w:rsid w:val="00C31589"/>
    <w:rsid w:val="00C33A2D"/>
    <w:rsid w:val="00C33DAE"/>
    <w:rsid w:val="00C34C8B"/>
    <w:rsid w:val="00C37976"/>
    <w:rsid w:val="00C4021A"/>
    <w:rsid w:val="00C41FB0"/>
    <w:rsid w:val="00C42513"/>
    <w:rsid w:val="00C42517"/>
    <w:rsid w:val="00C42DAE"/>
    <w:rsid w:val="00C43EB3"/>
    <w:rsid w:val="00C44C90"/>
    <w:rsid w:val="00C5232B"/>
    <w:rsid w:val="00C53DC3"/>
    <w:rsid w:val="00C549CB"/>
    <w:rsid w:val="00C56BE6"/>
    <w:rsid w:val="00C57D7A"/>
    <w:rsid w:val="00C60B6B"/>
    <w:rsid w:val="00C64ED2"/>
    <w:rsid w:val="00C67B42"/>
    <w:rsid w:val="00C67BDB"/>
    <w:rsid w:val="00C73509"/>
    <w:rsid w:val="00C76980"/>
    <w:rsid w:val="00C84738"/>
    <w:rsid w:val="00C85484"/>
    <w:rsid w:val="00C91546"/>
    <w:rsid w:val="00C9234A"/>
    <w:rsid w:val="00C94B17"/>
    <w:rsid w:val="00C979C1"/>
    <w:rsid w:val="00CA0871"/>
    <w:rsid w:val="00CA0B27"/>
    <w:rsid w:val="00CA1957"/>
    <w:rsid w:val="00CA285B"/>
    <w:rsid w:val="00CA56D2"/>
    <w:rsid w:val="00CB17DD"/>
    <w:rsid w:val="00CB2D17"/>
    <w:rsid w:val="00CB35E9"/>
    <w:rsid w:val="00CB71B1"/>
    <w:rsid w:val="00CB7261"/>
    <w:rsid w:val="00CB74A4"/>
    <w:rsid w:val="00CC1D1B"/>
    <w:rsid w:val="00CC3AEC"/>
    <w:rsid w:val="00CC4105"/>
    <w:rsid w:val="00CC4376"/>
    <w:rsid w:val="00CC4740"/>
    <w:rsid w:val="00CC60DF"/>
    <w:rsid w:val="00CC6157"/>
    <w:rsid w:val="00CD0657"/>
    <w:rsid w:val="00CD0FBE"/>
    <w:rsid w:val="00CE0DC6"/>
    <w:rsid w:val="00CE504A"/>
    <w:rsid w:val="00CE663B"/>
    <w:rsid w:val="00CF1332"/>
    <w:rsid w:val="00CF226D"/>
    <w:rsid w:val="00CF387F"/>
    <w:rsid w:val="00CF6DB0"/>
    <w:rsid w:val="00D022F9"/>
    <w:rsid w:val="00D0238F"/>
    <w:rsid w:val="00D04A73"/>
    <w:rsid w:val="00D04F29"/>
    <w:rsid w:val="00D12DA3"/>
    <w:rsid w:val="00D14CFD"/>
    <w:rsid w:val="00D17DF4"/>
    <w:rsid w:val="00D235A8"/>
    <w:rsid w:val="00D23A99"/>
    <w:rsid w:val="00D2518B"/>
    <w:rsid w:val="00D26ED0"/>
    <w:rsid w:val="00D33814"/>
    <w:rsid w:val="00D348AD"/>
    <w:rsid w:val="00D41821"/>
    <w:rsid w:val="00D475A5"/>
    <w:rsid w:val="00D47A08"/>
    <w:rsid w:val="00D47C8A"/>
    <w:rsid w:val="00D514A7"/>
    <w:rsid w:val="00D51B27"/>
    <w:rsid w:val="00D52F9C"/>
    <w:rsid w:val="00D54883"/>
    <w:rsid w:val="00D552A7"/>
    <w:rsid w:val="00D57580"/>
    <w:rsid w:val="00D575D2"/>
    <w:rsid w:val="00D63858"/>
    <w:rsid w:val="00D65BB7"/>
    <w:rsid w:val="00D675E9"/>
    <w:rsid w:val="00D72AAA"/>
    <w:rsid w:val="00D72B84"/>
    <w:rsid w:val="00D810C7"/>
    <w:rsid w:val="00D841F8"/>
    <w:rsid w:val="00D863C1"/>
    <w:rsid w:val="00D9003E"/>
    <w:rsid w:val="00D9259F"/>
    <w:rsid w:val="00D93067"/>
    <w:rsid w:val="00D94A16"/>
    <w:rsid w:val="00D976BB"/>
    <w:rsid w:val="00DA1E9B"/>
    <w:rsid w:val="00DA456B"/>
    <w:rsid w:val="00DA6B89"/>
    <w:rsid w:val="00DB09A7"/>
    <w:rsid w:val="00DB1588"/>
    <w:rsid w:val="00DB1CBB"/>
    <w:rsid w:val="00DB2563"/>
    <w:rsid w:val="00DB2AE4"/>
    <w:rsid w:val="00DB4409"/>
    <w:rsid w:val="00DB4C9B"/>
    <w:rsid w:val="00DB5C61"/>
    <w:rsid w:val="00DB6427"/>
    <w:rsid w:val="00DC74CF"/>
    <w:rsid w:val="00DC7685"/>
    <w:rsid w:val="00DD0AD4"/>
    <w:rsid w:val="00DD2962"/>
    <w:rsid w:val="00DD3C3F"/>
    <w:rsid w:val="00DD7B0D"/>
    <w:rsid w:val="00DE1023"/>
    <w:rsid w:val="00DE6DC6"/>
    <w:rsid w:val="00DF2886"/>
    <w:rsid w:val="00DF455B"/>
    <w:rsid w:val="00E0106A"/>
    <w:rsid w:val="00E0270B"/>
    <w:rsid w:val="00E06D40"/>
    <w:rsid w:val="00E079C8"/>
    <w:rsid w:val="00E14561"/>
    <w:rsid w:val="00E14D81"/>
    <w:rsid w:val="00E1612E"/>
    <w:rsid w:val="00E201B0"/>
    <w:rsid w:val="00E20DE9"/>
    <w:rsid w:val="00E23926"/>
    <w:rsid w:val="00E240A7"/>
    <w:rsid w:val="00E2472E"/>
    <w:rsid w:val="00E253E0"/>
    <w:rsid w:val="00E30E2E"/>
    <w:rsid w:val="00E31FA3"/>
    <w:rsid w:val="00E321FD"/>
    <w:rsid w:val="00E33858"/>
    <w:rsid w:val="00E33A46"/>
    <w:rsid w:val="00E3490B"/>
    <w:rsid w:val="00E354B0"/>
    <w:rsid w:val="00E367CB"/>
    <w:rsid w:val="00E371CD"/>
    <w:rsid w:val="00E4130A"/>
    <w:rsid w:val="00E4556C"/>
    <w:rsid w:val="00E56E46"/>
    <w:rsid w:val="00E6094A"/>
    <w:rsid w:val="00E609CE"/>
    <w:rsid w:val="00E6227E"/>
    <w:rsid w:val="00E63A15"/>
    <w:rsid w:val="00E64E7B"/>
    <w:rsid w:val="00E6598F"/>
    <w:rsid w:val="00E70973"/>
    <w:rsid w:val="00E71F3C"/>
    <w:rsid w:val="00E71F6B"/>
    <w:rsid w:val="00E7382A"/>
    <w:rsid w:val="00E73979"/>
    <w:rsid w:val="00E80E92"/>
    <w:rsid w:val="00E819B4"/>
    <w:rsid w:val="00E8225D"/>
    <w:rsid w:val="00E836D2"/>
    <w:rsid w:val="00E8547F"/>
    <w:rsid w:val="00E86750"/>
    <w:rsid w:val="00E92E25"/>
    <w:rsid w:val="00EA2767"/>
    <w:rsid w:val="00EA5916"/>
    <w:rsid w:val="00EB09FA"/>
    <w:rsid w:val="00EB1100"/>
    <w:rsid w:val="00EB1993"/>
    <w:rsid w:val="00EB5E56"/>
    <w:rsid w:val="00EB7080"/>
    <w:rsid w:val="00EC2E98"/>
    <w:rsid w:val="00EC3C0E"/>
    <w:rsid w:val="00EC4C1E"/>
    <w:rsid w:val="00EC74A6"/>
    <w:rsid w:val="00ED1A78"/>
    <w:rsid w:val="00ED54BF"/>
    <w:rsid w:val="00ED6FCE"/>
    <w:rsid w:val="00EE18A7"/>
    <w:rsid w:val="00EE3BD6"/>
    <w:rsid w:val="00EE6B5D"/>
    <w:rsid w:val="00EE6B9F"/>
    <w:rsid w:val="00EE7047"/>
    <w:rsid w:val="00EF1838"/>
    <w:rsid w:val="00EF1855"/>
    <w:rsid w:val="00EF4123"/>
    <w:rsid w:val="00EF5514"/>
    <w:rsid w:val="00F03005"/>
    <w:rsid w:val="00F05AE9"/>
    <w:rsid w:val="00F06C9F"/>
    <w:rsid w:val="00F07261"/>
    <w:rsid w:val="00F072A5"/>
    <w:rsid w:val="00F07C41"/>
    <w:rsid w:val="00F146E6"/>
    <w:rsid w:val="00F2075A"/>
    <w:rsid w:val="00F30034"/>
    <w:rsid w:val="00F32C43"/>
    <w:rsid w:val="00F32CFC"/>
    <w:rsid w:val="00F33688"/>
    <w:rsid w:val="00F33696"/>
    <w:rsid w:val="00F34335"/>
    <w:rsid w:val="00F34CC9"/>
    <w:rsid w:val="00F35F04"/>
    <w:rsid w:val="00F362D9"/>
    <w:rsid w:val="00F37586"/>
    <w:rsid w:val="00F4329E"/>
    <w:rsid w:val="00F4692B"/>
    <w:rsid w:val="00F514DD"/>
    <w:rsid w:val="00F63551"/>
    <w:rsid w:val="00F76063"/>
    <w:rsid w:val="00F81A10"/>
    <w:rsid w:val="00F81AB6"/>
    <w:rsid w:val="00F85BBA"/>
    <w:rsid w:val="00F8658F"/>
    <w:rsid w:val="00F873E6"/>
    <w:rsid w:val="00F90884"/>
    <w:rsid w:val="00F90EB2"/>
    <w:rsid w:val="00F94611"/>
    <w:rsid w:val="00FA3C48"/>
    <w:rsid w:val="00FA4BD7"/>
    <w:rsid w:val="00FA7443"/>
    <w:rsid w:val="00FA7F23"/>
    <w:rsid w:val="00FB3E31"/>
    <w:rsid w:val="00FB4EA9"/>
    <w:rsid w:val="00FB68B9"/>
    <w:rsid w:val="00FC321D"/>
    <w:rsid w:val="00FC6931"/>
    <w:rsid w:val="00FC7463"/>
    <w:rsid w:val="00FC74C6"/>
    <w:rsid w:val="00FD4D14"/>
    <w:rsid w:val="00FD52DC"/>
    <w:rsid w:val="00FD5F06"/>
    <w:rsid w:val="00FD6207"/>
    <w:rsid w:val="00FD7A3F"/>
    <w:rsid w:val="00FE0B4B"/>
    <w:rsid w:val="00FE1B69"/>
    <w:rsid w:val="00FE24C9"/>
    <w:rsid w:val="00FE3EFF"/>
    <w:rsid w:val="00FE4FFA"/>
    <w:rsid w:val="00FF475E"/>
    <w:rsid w:val="00FF7E21"/>
    <w:rsid w:val="0591A031"/>
    <w:rsid w:val="1FBC9860"/>
    <w:rsid w:val="3ACDB5FB"/>
    <w:rsid w:val="3C5D9F01"/>
    <w:rsid w:val="6463CE79"/>
    <w:rsid w:val="74D424A6"/>
    <w:rsid w:val="79CFF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FA68A"/>
  <w15:chartTrackingRefBased/>
  <w15:docId w15:val="{2836BD35-EEB4-4007-81E9-69CA1E40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8187B"/>
    <w:pPr>
      <w:jc w:val="both"/>
    </w:pPr>
    <w:rPr>
      <w:sz w:val="24"/>
      <w:szCs w:val="24"/>
      <w:lang w:val="it-IT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1FBC9860"/>
    <w:pPr>
      <w:keepNext/>
      <w:keepLines/>
      <w:numPr>
        <w:numId w:val="65"/>
      </w:numPr>
      <w:spacing w:before="240"/>
      <w:outlineLvl w:val="0"/>
    </w:pPr>
    <w:rPr>
      <w:rFonts w:eastAsia="Times New Roman"/>
      <w:b/>
      <w:bCs/>
      <w:color w:val="2E74B5"/>
      <w:sz w:val="32"/>
      <w:szCs w:val="32"/>
      <w:lang w:val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40870"/>
    <w:pPr>
      <w:keepNext/>
      <w:keepLines/>
      <w:numPr>
        <w:ilvl w:val="1"/>
        <w:numId w:val="65"/>
      </w:numPr>
      <w:spacing w:before="40"/>
      <w:outlineLvl w:val="1"/>
    </w:pPr>
    <w:rPr>
      <w:rFonts w:eastAsia="Times New Roman"/>
      <w:b/>
      <w:color w:val="2E74B5"/>
      <w:sz w:val="26"/>
      <w:szCs w:val="26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1FBC9860"/>
    <w:pPr>
      <w:keepNext/>
      <w:keepLines/>
      <w:numPr>
        <w:ilvl w:val="2"/>
        <w:numId w:val="65"/>
      </w:numPr>
      <w:spacing w:before="40"/>
      <w:outlineLvl w:val="2"/>
    </w:pPr>
    <w:rPr>
      <w:rFonts w:eastAsia="Times New Roman"/>
      <w:b/>
      <w:bCs/>
      <w:color w:val="2E74B5"/>
      <w:lang w:val="en-US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1FBC9860"/>
    <w:pPr>
      <w:keepNext/>
      <w:keepLines/>
      <w:numPr>
        <w:ilvl w:val="3"/>
        <w:numId w:val="65"/>
      </w:numPr>
      <w:spacing w:before="40"/>
      <w:outlineLvl w:val="3"/>
    </w:pPr>
    <w:rPr>
      <w:rFonts w:ascii="Calibri Light" w:eastAsia="Times New Roman" w:hAnsi="Calibri Light"/>
      <w:i/>
      <w:iCs/>
      <w:color w:val="2E74B5"/>
      <w:lang w:val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1FBC9860"/>
    <w:pPr>
      <w:keepNext/>
      <w:keepLines/>
      <w:numPr>
        <w:ilvl w:val="4"/>
        <w:numId w:val="65"/>
      </w:numPr>
      <w:spacing w:before="40"/>
      <w:outlineLvl w:val="4"/>
    </w:pPr>
    <w:rPr>
      <w:rFonts w:ascii="Calibri Light" w:eastAsia="Times New Roman" w:hAnsi="Calibri Light"/>
      <w:color w:val="2E74B5"/>
      <w:lang w:val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1FBC9860"/>
    <w:pPr>
      <w:keepNext/>
      <w:keepLines/>
      <w:numPr>
        <w:ilvl w:val="5"/>
        <w:numId w:val="65"/>
      </w:numPr>
      <w:spacing w:before="40"/>
      <w:outlineLvl w:val="5"/>
    </w:pPr>
    <w:rPr>
      <w:rFonts w:ascii="Calibri Light" w:eastAsia="Times New Roman" w:hAnsi="Calibri Light"/>
      <w:color w:val="1F4D78"/>
      <w:lang w:val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1FBC9860"/>
    <w:pPr>
      <w:keepNext/>
      <w:keepLines/>
      <w:numPr>
        <w:ilvl w:val="6"/>
        <w:numId w:val="65"/>
      </w:numPr>
      <w:spacing w:before="40"/>
      <w:outlineLvl w:val="6"/>
    </w:pPr>
    <w:rPr>
      <w:rFonts w:ascii="Calibri Light" w:eastAsia="Times New Roman" w:hAnsi="Calibri Light"/>
      <w:i/>
      <w:iCs/>
      <w:color w:val="1F4D78"/>
      <w:lang w:val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40870"/>
    <w:pPr>
      <w:keepNext/>
      <w:keepLines/>
      <w:numPr>
        <w:ilvl w:val="7"/>
        <w:numId w:val="65"/>
      </w:numPr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40870"/>
    <w:pPr>
      <w:keepNext/>
      <w:keepLines/>
      <w:numPr>
        <w:ilvl w:val="8"/>
        <w:numId w:val="65"/>
      </w:numPr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umbered List,1st level - Bullet List Paragraph,Lettre d'introduction,Paragraph,Bullet EY,Bullet point 1,DE_HEADING3,Bullets,Medium Grid 1 - Accent 21,List Paragraph compact,Normal bullet 2,Paragraphe de liste 2,Reference list,Elenco_2"/>
    <w:basedOn w:val="Normale"/>
    <w:link w:val="ParagrafoelencoCarattere"/>
    <w:uiPriority w:val="1"/>
    <w:qFormat/>
    <w:rsid w:val="1FBC9860"/>
    <w:pPr>
      <w:ind w:left="720"/>
      <w:contextualSpacing/>
    </w:pPr>
    <w:rPr>
      <w:lang w:val="en-US"/>
    </w:rPr>
  </w:style>
  <w:style w:type="character" w:customStyle="1" w:styleId="Titolo2Carattere">
    <w:name w:val="Titolo 2 Carattere"/>
    <w:link w:val="Titolo2"/>
    <w:uiPriority w:val="9"/>
    <w:rsid w:val="00040870"/>
    <w:rPr>
      <w:rFonts w:eastAsia="Times New Roman"/>
      <w:b/>
      <w:color w:val="2E74B5"/>
      <w:sz w:val="26"/>
      <w:szCs w:val="26"/>
      <w:lang w:val="x-none" w:eastAsia="x-none"/>
    </w:rPr>
  </w:style>
  <w:style w:type="character" w:customStyle="1" w:styleId="Titolo3Carattere">
    <w:name w:val="Titolo 3 Carattere"/>
    <w:link w:val="Titolo3"/>
    <w:uiPriority w:val="9"/>
    <w:rsid w:val="00040870"/>
    <w:rPr>
      <w:rFonts w:eastAsia="Times New Roman"/>
      <w:b/>
      <w:bCs/>
      <w:color w:val="2E74B5"/>
      <w:sz w:val="24"/>
      <w:szCs w:val="24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0408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0870"/>
  </w:style>
  <w:style w:type="paragraph" w:styleId="Pidipagina">
    <w:name w:val="footer"/>
    <w:basedOn w:val="Normale"/>
    <w:link w:val="PidipaginaCarattere"/>
    <w:uiPriority w:val="99"/>
    <w:unhideWhenUsed/>
    <w:rsid w:val="000408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0870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,stil"/>
    <w:basedOn w:val="Normale"/>
    <w:link w:val="TestonotaapidipaginaCarattere"/>
    <w:uiPriority w:val="99"/>
    <w:unhideWhenUsed/>
    <w:qFormat/>
    <w:rsid w:val="1FBC9860"/>
    <w:pPr>
      <w:tabs>
        <w:tab w:val="left" w:pos="284"/>
      </w:tabs>
      <w:ind w:left="284" w:right="284" w:hanging="284"/>
    </w:pPr>
    <w:rPr>
      <w:sz w:val="16"/>
      <w:szCs w:val="16"/>
      <w:lang w:val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rsid w:val="00040870"/>
    <w:rPr>
      <w:sz w:val="16"/>
      <w:szCs w:val="16"/>
      <w:lang w:val="en-US" w:eastAsia="en-US"/>
    </w:rPr>
  </w:style>
  <w:style w:type="character" w:styleId="Rimandonotaapidipagina">
    <w:name w:val="footnote reference"/>
    <w:aliases w:val="Footnote symbol"/>
    <w:uiPriority w:val="99"/>
    <w:unhideWhenUsed/>
    <w:rsid w:val="00040870"/>
    <w:rPr>
      <w:vertAlign w:val="superscript"/>
    </w:rPr>
  </w:style>
  <w:style w:type="character" w:customStyle="1" w:styleId="Titolo1Carattere">
    <w:name w:val="Titolo 1 Carattere"/>
    <w:link w:val="Titolo1"/>
    <w:uiPriority w:val="9"/>
    <w:qFormat/>
    <w:rsid w:val="00040870"/>
    <w:rPr>
      <w:rFonts w:eastAsia="Times New Roman"/>
      <w:b/>
      <w:bCs/>
      <w:color w:val="2E74B5"/>
      <w:sz w:val="32"/>
      <w:szCs w:val="32"/>
      <w:lang w:val="en-US" w:eastAsia="en-US"/>
    </w:rPr>
  </w:style>
  <w:style w:type="character" w:customStyle="1" w:styleId="Titolo4Carattere">
    <w:name w:val="Titolo 4 Carattere"/>
    <w:link w:val="Titolo4"/>
    <w:uiPriority w:val="9"/>
    <w:rsid w:val="00040870"/>
    <w:rPr>
      <w:rFonts w:ascii="Calibri Light" w:eastAsia="Times New Roman" w:hAnsi="Calibri Light"/>
      <w:i/>
      <w:iCs/>
      <w:color w:val="2E74B5"/>
      <w:sz w:val="24"/>
      <w:szCs w:val="24"/>
      <w:lang w:val="en-US" w:eastAsia="en-US"/>
    </w:rPr>
  </w:style>
  <w:style w:type="character" w:customStyle="1" w:styleId="Titolo5Carattere">
    <w:name w:val="Titolo 5 Carattere"/>
    <w:link w:val="Titolo5"/>
    <w:uiPriority w:val="9"/>
    <w:semiHidden/>
    <w:rsid w:val="00040870"/>
    <w:rPr>
      <w:rFonts w:ascii="Calibri Light" w:eastAsia="Times New Roman" w:hAnsi="Calibri Light"/>
      <w:color w:val="2E74B5"/>
      <w:sz w:val="24"/>
      <w:szCs w:val="24"/>
      <w:lang w:val="en-US" w:eastAsia="en-US"/>
    </w:rPr>
  </w:style>
  <w:style w:type="character" w:customStyle="1" w:styleId="Titolo6Carattere">
    <w:name w:val="Titolo 6 Carattere"/>
    <w:link w:val="Titolo6"/>
    <w:uiPriority w:val="9"/>
    <w:semiHidden/>
    <w:rsid w:val="00040870"/>
    <w:rPr>
      <w:rFonts w:ascii="Calibri Light" w:eastAsia="Times New Roman" w:hAnsi="Calibri Light"/>
      <w:color w:val="1F4D78"/>
      <w:sz w:val="24"/>
      <w:szCs w:val="24"/>
      <w:lang w:val="en-US" w:eastAsia="en-US"/>
    </w:rPr>
  </w:style>
  <w:style w:type="character" w:customStyle="1" w:styleId="Titolo7Carattere">
    <w:name w:val="Titolo 7 Carattere"/>
    <w:link w:val="Titolo7"/>
    <w:uiPriority w:val="9"/>
    <w:semiHidden/>
    <w:rsid w:val="00040870"/>
    <w:rPr>
      <w:rFonts w:ascii="Calibri Light" w:eastAsia="Times New Roman" w:hAnsi="Calibri Light"/>
      <w:i/>
      <w:iCs/>
      <w:color w:val="1F4D78"/>
      <w:sz w:val="24"/>
      <w:szCs w:val="24"/>
      <w:lang w:val="en-US" w:eastAsia="en-US"/>
    </w:rPr>
  </w:style>
  <w:style w:type="character" w:customStyle="1" w:styleId="Titolo8Carattere">
    <w:name w:val="Titolo 8 Carattere"/>
    <w:link w:val="Titolo8"/>
    <w:uiPriority w:val="9"/>
    <w:semiHidden/>
    <w:rsid w:val="00040870"/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character" w:customStyle="1" w:styleId="Titolo9Carattere">
    <w:name w:val="Titolo 9 Carattere"/>
    <w:link w:val="Titolo9"/>
    <w:uiPriority w:val="9"/>
    <w:semiHidden/>
    <w:rsid w:val="00040870"/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1FBC9860"/>
    <w:rPr>
      <w:rFonts w:ascii="Times New Roman" w:hAnsi="Times New Roman"/>
      <w:lang w:val="en-US"/>
    </w:rPr>
  </w:style>
  <w:style w:type="character" w:customStyle="1" w:styleId="MappadocumentoCarattere">
    <w:name w:val="Mappa documento Carattere"/>
    <w:link w:val="Mappadocumento"/>
    <w:uiPriority w:val="99"/>
    <w:semiHidden/>
    <w:rsid w:val="00040870"/>
    <w:rPr>
      <w:rFonts w:ascii="Times New Roman" w:hAnsi="Times New Roman"/>
      <w:sz w:val="24"/>
      <w:szCs w:val="24"/>
      <w:lang w:val="en-US" w:eastAsia="en-US"/>
    </w:rPr>
  </w:style>
  <w:style w:type="character" w:styleId="Numeropagina">
    <w:name w:val="page number"/>
    <w:basedOn w:val="Carpredefinitoparagrafo"/>
    <w:uiPriority w:val="99"/>
    <w:semiHidden/>
    <w:unhideWhenUsed/>
    <w:rsid w:val="000408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0870"/>
    <w:rPr>
      <w:rFonts w:ascii="Segoe UI" w:hAnsi="Segoe UI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040870"/>
    <w:rPr>
      <w:rFonts w:ascii="Segoe UI" w:hAnsi="Segoe UI" w:cs="Segoe UI"/>
      <w:sz w:val="18"/>
      <w:szCs w:val="18"/>
    </w:rPr>
  </w:style>
  <w:style w:type="character" w:styleId="Rimandocommento">
    <w:name w:val="annotation reference"/>
    <w:unhideWhenUsed/>
    <w:qFormat/>
    <w:rsid w:val="0004087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040870"/>
    <w:rPr>
      <w:sz w:val="20"/>
      <w:szCs w:val="20"/>
      <w:lang w:val="x-none" w:eastAsia="x-none"/>
    </w:rPr>
  </w:style>
  <w:style w:type="character" w:customStyle="1" w:styleId="TestocommentoCarattere">
    <w:name w:val="Testo commento Carattere"/>
    <w:link w:val="Testocommento"/>
    <w:uiPriority w:val="99"/>
    <w:semiHidden/>
    <w:rsid w:val="0004087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4087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040870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040870"/>
    <w:rPr>
      <w:sz w:val="22"/>
      <w:szCs w:val="22"/>
      <w:lang w:val="it-IT" w:eastAsia="en-US"/>
    </w:rPr>
  </w:style>
  <w:style w:type="character" w:styleId="Collegamentoipertestuale">
    <w:name w:val="Hyperlink"/>
    <w:uiPriority w:val="99"/>
    <w:unhideWhenUsed/>
    <w:rsid w:val="00040870"/>
    <w:rPr>
      <w:color w:val="0563C1"/>
      <w:u w:val="single"/>
    </w:rPr>
  </w:style>
  <w:style w:type="paragraph" w:styleId="Sommario1">
    <w:name w:val="toc 1"/>
    <w:basedOn w:val="Normale"/>
    <w:next w:val="Normale"/>
    <w:uiPriority w:val="39"/>
    <w:unhideWhenUsed/>
    <w:rsid w:val="1FBC9860"/>
    <w:pPr>
      <w:spacing w:before="120"/>
      <w:jc w:val="left"/>
    </w:pPr>
    <w:rPr>
      <w:b/>
      <w:bCs/>
    </w:rPr>
  </w:style>
  <w:style w:type="paragraph" w:styleId="Sommario2">
    <w:name w:val="toc 2"/>
    <w:basedOn w:val="Normale"/>
    <w:next w:val="Normale"/>
    <w:uiPriority w:val="39"/>
    <w:unhideWhenUsed/>
    <w:rsid w:val="1FBC9860"/>
    <w:pPr>
      <w:tabs>
        <w:tab w:val="left" w:pos="960"/>
        <w:tab w:val="right" w:leader="dot" w:pos="9628"/>
      </w:tabs>
      <w:ind w:left="240"/>
      <w:jc w:val="left"/>
    </w:pPr>
    <w:rPr>
      <w:b/>
      <w:bCs/>
      <w:noProof/>
      <w:sz w:val="22"/>
      <w:szCs w:val="22"/>
    </w:rPr>
  </w:style>
  <w:style w:type="table" w:styleId="Grigliatabella">
    <w:name w:val="Table Grid"/>
    <w:basedOn w:val="Tabellanormale"/>
    <w:uiPriority w:val="39"/>
    <w:rsid w:val="0004087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Numbered List Carattere,1st level - Bullet List Paragraph Carattere,Lettre d'introduction Carattere,Paragraph Carattere,Bullet EY Carattere,Bullet point 1 Carattere,DE_HEADING3 Carattere,Bullets Carattere,Elenco_2 Carattere"/>
    <w:link w:val="Paragrafoelenco"/>
    <w:uiPriority w:val="1"/>
    <w:qFormat/>
    <w:rsid w:val="00040870"/>
    <w:rPr>
      <w:sz w:val="24"/>
      <w:szCs w:val="24"/>
      <w:lang w:val="en-US" w:eastAsia="en-US"/>
    </w:rPr>
  </w:style>
  <w:style w:type="paragraph" w:customStyle="1" w:styleId="Blockquote">
    <w:name w:val="Blockquote"/>
    <w:basedOn w:val="Normale"/>
    <w:uiPriority w:val="1"/>
    <w:rsid w:val="1FBC9860"/>
    <w:pPr>
      <w:spacing w:before="100" w:after="100"/>
      <w:ind w:left="360" w:right="360"/>
      <w:jc w:val="left"/>
    </w:pPr>
    <w:rPr>
      <w:rFonts w:ascii="Times New Roman" w:eastAsia="Times New Roman" w:hAnsi="Times New Roman"/>
      <w:lang w:eastAsia="it-IT"/>
    </w:rPr>
  </w:style>
  <w:style w:type="character" w:customStyle="1" w:styleId="Enfasigrassetto1">
    <w:name w:val="Enfasi (grassetto)1"/>
    <w:rsid w:val="00040870"/>
    <w:rPr>
      <w:b/>
    </w:rPr>
  </w:style>
  <w:style w:type="paragraph" w:customStyle="1" w:styleId="Numerato1">
    <w:name w:val="Numerato 1"/>
    <w:basedOn w:val="Normale"/>
    <w:link w:val="Numerato1Carattere"/>
    <w:uiPriority w:val="1"/>
    <w:rsid w:val="1FBC9860"/>
    <w:pPr>
      <w:widowControl w:val="0"/>
      <w:numPr>
        <w:numId w:val="53"/>
      </w:numPr>
      <w:tabs>
        <w:tab w:val="left" w:pos="567"/>
      </w:tabs>
      <w:spacing w:before="60" w:after="60"/>
    </w:pPr>
    <w:rPr>
      <w:rFonts w:ascii="Arial" w:eastAsia="Times New Roman" w:hAnsi="Arial"/>
      <w:sz w:val="20"/>
      <w:szCs w:val="20"/>
      <w:lang w:val="en-US"/>
    </w:rPr>
  </w:style>
  <w:style w:type="character" w:customStyle="1" w:styleId="Numerato1Carattere">
    <w:name w:val="Numerato 1 Carattere"/>
    <w:link w:val="Numerato1"/>
    <w:uiPriority w:val="1"/>
    <w:rsid w:val="00040870"/>
    <w:rPr>
      <w:rFonts w:ascii="Arial" w:eastAsia="Times New Roman" w:hAnsi="Arial"/>
      <w:lang w:val="en-US" w:eastAsia="en-US"/>
    </w:rPr>
  </w:style>
  <w:style w:type="paragraph" w:styleId="Sommario3">
    <w:name w:val="toc 3"/>
    <w:basedOn w:val="Normale"/>
    <w:next w:val="Normale"/>
    <w:uiPriority w:val="39"/>
    <w:unhideWhenUsed/>
    <w:rsid w:val="1FBC9860"/>
    <w:pPr>
      <w:ind w:left="480"/>
      <w:jc w:val="left"/>
    </w:pPr>
    <w:rPr>
      <w:sz w:val="22"/>
      <w:szCs w:val="22"/>
    </w:rPr>
  </w:style>
  <w:style w:type="paragraph" w:customStyle="1" w:styleId="Corpodeltesto21">
    <w:name w:val="Corpo del testo 21"/>
    <w:basedOn w:val="Normale"/>
    <w:uiPriority w:val="1"/>
    <w:rsid w:val="1FBC9860"/>
    <w:pPr>
      <w:spacing w:after="120" w:line="48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Default">
    <w:name w:val="Default"/>
    <w:rsid w:val="00040870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it-IT" w:eastAsia="it-IT"/>
    </w:rPr>
  </w:style>
  <w:style w:type="paragraph" w:styleId="Sommario4">
    <w:name w:val="toc 4"/>
    <w:basedOn w:val="Normale"/>
    <w:next w:val="Normale"/>
    <w:uiPriority w:val="39"/>
    <w:unhideWhenUsed/>
    <w:rsid w:val="1FBC9860"/>
    <w:pPr>
      <w:ind w:left="720"/>
      <w:jc w:val="left"/>
    </w:pPr>
    <w:rPr>
      <w:sz w:val="20"/>
      <w:szCs w:val="20"/>
    </w:rPr>
  </w:style>
  <w:style w:type="paragraph" w:styleId="Sommario5">
    <w:name w:val="toc 5"/>
    <w:basedOn w:val="Normale"/>
    <w:next w:val="Normale"/>
    <w:uiPriority w:val="39"/>
    <w:unhideWhenUsed/>
    <w:rsid w:val="1FBC9860"/>
    <w:pPr>
      <w:ind w:left="960"/>
      <w:jc w:val="left"/>
    </w:pPr>
    <w:rPr>
      <w:sz w:val="20"/>
      <w:szCs w:val="20"/>
    </w:rPr>
  </w:style>
  <w:style w:type="paragraph" w:styleId="Sommario6">
    <w:name w:val="toc 6"/>
    <w:basedOn w:val="Normale"/>
    <w:next w:val="Normale"/>
    <w:uiPriority w:val="39"/>
    <w:unhideWhenUsed/>
    <w:rsid w:val="1FBC9860"/>
    <w:pPr>
      <w:ind w:left="1200"/>
      <w:jc w:val="left"/>
    </w:pPr>
    <w:rPr>
      <w:sz w:val="20"/>
      <w:szCs w:val="20"/>
    </w:rPr>
  </w:style>
  <w:style w:type="paragraph" w:styleId="Sommario7">
    <w:name w:val="toc 7"/>
    <w:basedOn w:val="Normale"/>
    <w:next w:val="Normale"/>
    <w:uiPriority w:val="39"/>
    <w:unhideWhenUsed/>
    <w:rsid w:val="1FBC9860"/>
    <w:pPr>
      <w:ind w:left="1440"/>
      <w:jc w:val="left"/>
    </w:pPr>
    <w:rPr>
      <w:sz w:val="20"/>
      <w:szCs w:val="20"/>
    </w:rPr>
  </w:style>
  <w:style w:type="paragraph" w:styleId="Sommario8">
    <w:name w:val="toc 8"/>
    <w:basedOn w:val="Normale"/>
    <w:next w:val="Normale"/>
    <w:uiPriority w:val="39"/>
    <w:unhideWhenUsed/>
    <w:rsid w:val="1FBC9860"/>
    <w:pPr>
      <w:ind w:left="1680"/>
      <w:jc w:val="left"/>
    </w:pPr>
    <w:rPr>
      <w:sz w:val="20"/>
      <w:szCs w:val="20"/>
    </w:rPr>
  </w:style>
  <w:style w:type="paragraph" w:styleId="Sommario9">
    <w:name w:val="toc 9"/>
    <w:basedOn w:val="Normale"/>
    <w:next w:val="Normale"/>
    <w:uiPriority w:val="39"/>
    <w:unhideWhenUsed/>
    <w:rsid w:val="1FBC9860"/>
    <w:pPr>
      <w:ind w:left="1920"/>
      <w:jc w:val="left"/>
    </w:pPr>
    <w:rPr>
      <w:sz w:val="20"/>
      <w:szCs w:val="20"/>
    </w:rPr>
  </w:style>
  <w:style w:type="character" w:customStyle="1" w:styleId="Caratteredellanota">
    <w:name w:val="Carattere della nota"/>
    <w:rsid w:val="00A62BF8"/>
    <w:rPr>
      <w:vertAlign w:val="superscript"/>
    </w:rPr>
  </w:style>
  <w:style w:type="paragraph" w:customStyle="1" w:styleId="Testonotaapidipagina1">
    <w:name w:val="Testo nota a piè di pagina1"/>
    <w:basedOn w:val="Normale"/>
    <w:uiPriority w:val="1"/>
    <w:rsid w:val="1FBC9860"/>
    <w:pPr>
      <w:tabs>
        <w:tab w:val="left" w:pos="568"/>
      </w:tabs>
      <w:ind w:left="284" w:right="284" w:hanging="284"/>
      <w:jc w:val="left"/>
    </w:pPr>
    <w:rPr>
      <w:rFonts w:ascii="Liberation Serif" w:eastAsia="SimSun" w:hAnsi="Liberation Serif" w:cs="Mangal"/>
      <w:sz w:val="16"/>
      <w:szCs w:val="16"/>
      <w:lang w:eastAsia="zh-CN" w:bidi="hi-IN"/>
    </w:rPr>
  </w:style>
  <w:style w:type="paragraph" w:customStyle="1" w:styleId="Textbody">
    <w:name w:val="Text body"/>
    <w:basedOn w:val="Normale"/>
    <w:uiPriority w:val="1"/>
    <w:rsid w:val="1FBC9860"/>
    <w:pPr>
      <w:widowControl w:val="0"/>
      <w:spacing w:after="120"/>
      <w:jc w:val="left"/>
    </w:pPr>
    <w:rPr>
      <w:rFonts w:ascii="Times New Roman" w:eastAsia="SimSun" w:hAnsi="Times New Roman" w:cs="Mangal"/>
      <w:lang w:eastAsia="zh-CN" w:bidi="hi-IN"/>
    </w:rPr>
  </w:style>
  <w:style w:type="paragraph" w:customStyle="1" w:styleId="Normale1">
    <w:name w:val="Normale1"/>
    <w:rsid w:val="00693572"/>
    <w:rPr>
      <w:rFonts w:cs="Calibri"/>
      <w:lang w:val="it-IT" w:eastAsia="it-IT"/>
    </w:rPr>
  </w:style>
  <w:style w:type="character" w:customStyle="1" w:styleId="dossier-scheda-title-it">
    <w:name w:val="dossier-scheda-title-it"/>
    <w:basedOn w:val="Carpredefinitoparagrafo"/>
    <w:rsid w:val="004A2E6F"/>
  </w:style>
  <w:style w:type="paragraph" w:customStyle="1" w:styleId="paragraph">
    <w:name w:val="paragraph"/>
    <w:basedOn w:val="Normale"/>
    <w:uiPriority w:val="1"/>
    <w:rsid w:val="1FBC9860"/>
    <w:pPr>
      <w:spacing w:beforeAutospacing="1" w:afterAutospacing="1"/>
      <w:jc w:val="left"/>
    </w:pPr>
    <w:rPr>
      <w:rFonts w:ascii="Times New Roman" w:eastAsia="Times New Roman" w:hAnsi="Times New Roman"/>
      <w:lang w:eastAsia="it-IT"/>
    </w:rPr>
  </w:style>
  <w:style w:type="character" w:customStyle="1" w:styleId="normaltextrun">
    <w:name w:val="normaltextrun"/>
    <w:basedOn w:val="Carpredefinitoparagrafo"/>
    <w:rsid w:val="00624B55"/>
  </w:style>
  <w:style w:type="character" w:customStyle="1" w:styleId="UnresolvedMention1">
    <w:name w:val="Unresolved Mention1"/>
    <w:uiPriority w:val="99"/>
    <w:semiHidden/>
    <w:unhideWhenUsed/>
    <w:rsid w:val="007D175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rsid w:val="1FBC9860"/>
    <w:pPr>
      <w:spacing w:beforeAutospacing="1" w:afterAutospacing="1"/>
      <w:jc w:val="left"/>
    </w:pPr>
    <w:rPr>
      <w:rFonts w:ascii="Times New Roman" w:eastAsia="Times New Roman" w:hAnsi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1FBC9860"/>
    <w:pPr>
      <w:widowControl w:val="0"/>
      <w:jc w:val="left"/>
    </w:pPr>
    <w:rPr>
      <w:rFonts w:ascii="Times New Roman" w:eastAsia="Times New Roman" w:hAnsi="Times New Roman"/>
    </w:rPr>
  </w:style>
  <w:style w:type="character" w:customStyle="1" w:styleId="CorpotestoCarattere">
    <w:name w:val="Corpo testo Carattere"/>
    <w:link w:val="Corpotesto"/>
    <w:uiPriority w:val="1"/>
    <w:rsid w:val="00AD69C3"/>
    <w:rPr>
      <w:rFonts w:ascii="Times New Roman" w:eastAsia="Times New Roman" w:hAnsi="Times New Roman"/>
      <w:sz w:val="24"/>
      <w:szCs w:val="24"/>
      <w:lang w:val="it-IT" w:eastAsia="en-US"/>
    </w:rPr>
  </w:style>
  <w:style w:type="paragraph" w:styleId="Titolo">
    <w:name w:val="Title"/>
    <w:basedOn w:val="Normale"/>
    <w:link w:val="TitoloCarattere"/>
    <w:uiPriority w:val="10"/>
    <w:qFormat/>
    <w:rsid w:val="1FBC9860"/>
    <w:pPr>
      <w:widowControl w:val="0"/>
      <w:spacing w:before="1" w:line="552" w:lineRule="exact"/>
      <w:ind w:left="276" w:right="276"/>
      <w:jc w:val="center"/>
    </w:pPr>
    <w:rPr>
      <w:rFonts w:ascii="Times New Roman" w:eastAsia="Times New Roman" w:hAnsi="Times New Roman"/>
      <w:b/>
      <w:bCs/>
      <w:sz w:val="48"/>
      <w:szCs w:val="48"/>
    </w:rPr>
  </w:style>
  <w:style w:type="character" w:customStyle="1" w:styleId="TitoloCarattere">
    <w:name w:val="Titolo Carattere"/>
    <w:link w:val="Titolo"/>
    <w:uiPriority w:val="10"/>
    <w:rsid w:val="00AD69C3"/>
    <w:rPr>
      <w:rFonts w:ascii="Times New Roman" w:eastAsia="Times New Roman" w:hAnsi="Times New Roman"/>
      <w:b/>
      <w:bCs/>
      <w:sz w:val="48"/>
      <w:szCs w:val="48"/>
      <w:lang w:val="it-IT" w:eastAsia="en-US"/>
    </w:rPr>
  </w:style>
  <w:style w:type="character" w:styleId="Menzionenonrisolta">
    <w:name w:val="Unresolved Mention"/>
    <w:uiPriority w:val="99"/>
    <w:semiHidden/>
    <w:unhideWhenUsed/>
    <w:rsid w:val="00B563D8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86632C"/>
    <w:rPr>
      <w:color w:val="2B579A"/>
      <w:shd w:val="clear" w:color="auto" w:fill="E1DFDD"/>
    </w:rPr>
  </w:style>
  <w:style w:type="numbering" w:customStyle="1" w:styleId="Elencocorrente1">
    <w:name w:val="Elenco corrente1"/>
    <w:uiPriority w:val="99"/>
    <w:rsid w:val="00BD6CF4"/>
    <w:pPr>
      <w:numPr>
        <w:numId w:val="132"/>
      </w:numPr>
    </w:pPr>
  </w:style>
  <w:style w:type="table" w:customStyle="1" w:styleId="Grigliatabella1">
    <w:name w:val="Griglia tabella1"/>
    <w:basedOn w:val="Tabellanormale"/>
    <w:next w:val="Grigliatabella"/>
    <w:uiPriority w:val="39"/>
    <w:rsid w:val="005F3D83"/>
    <w:pPr>
      <w:suppressAutoHyphens/>
    </w:pPr>
    <w:rPr>
      <w:rFonts w:asciiTheme="minorHAnsi" w:eastAsiaTheme="minorEastAsia" w:hAnsiTheme="minorHAnsi" w:cstheme="minorBidi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qFormat/>
    <w:rsid w:val="00490110"/>
    <w:pPr>
      <w:widowControl w:val="0"/>
      <w:suppressLineNumbers/>
      <w:suppressAutoHyphens/>
      <w:spacing w:after="160" w:line="247" w:lineRule="auto"/>
      <w:jc w:val="left"/>
    </w:pPr>
    <w:rPr>
      <w:rFonts w:ascii="Aptos" w:eastAsia="Times New Roman" w:hAnsi="Aptos"/>
      <w:sz w:val="22"/>
      <w:szCs w:val="22"/>
      <w:lang w:eastAsia="it-IT"/>
    </w:rPr>
  </w:style>
  <w:style w:type="table" w:styleId="Grigliatabellachiara">
    <w:name w:val="Grid Table Light"/>
    <w:basedOn w:val="Tabellanormale"/>
    <w:uiPriority w:val="40"/>
    <w:rsid w:val="00490110"/>
    <w:pPr>
      <w:suppressAutoHyphens/>
    </w:pPr>
    <w:rPr>
      <w:rFonts w:ascii="Aptos" w:eastAsia="Times New Roman" w:hAnsi="Aptos"/>
      <w:sz w:val="22"/>
      <w:szCs w:val="22"/>
      <w:lang w:val="it-IT" w:eastAsia="it-IT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paragraph" w:customStyle="1" w:styleId="Paragrafoelenco1">
    <w:name w:val="Paragrafo elenco1"/>
    <w:basedOn w:val="Normale"/>
    <w:rsid w:val="007712BC"/>
    <w:pPr>
      <w:widowControl w:val="0"/>
      <w:suppressAutoHyphens/>
      <w:overflowPunct w:val="0"/>
      <w:ind w:left="720"/>
      <w:jc w:val="left"/>
    </w:pPr>
    <w:rPr>
      <w:rFonts w:ascii="Times New Roman" w:eastAsia="SimSun" w:hAnsi="Times New Roman" w:cs="Lucida Sans"/>
      <w:color w:val="00000A"/>
      <w:kern w:val="1"/>
      <w:lang w:eastAsia="hi-IN" w:bidi="hi-IN"/>
    </w:rPr>
  </w:style>
  <w:style w:type="numbering" w:customStyle="1" w:styleId="Elencocorrente2">
    <w:name w:val="Elenco corrente2"/>
    <w:uiPriority w:val="99"/>
    <w:rsid w:val="00976FA1"/>
    <w:pPr>
      <w:numPr>
        <w:numId w:val="1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rantino\AppData\Roaming\Microsoft\Templates\RS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65D97EFA813146836669513F38A7F5" ma:contentTypeVersion="3" ma:contentTypeDescription="Create a new document." ma:contentTypeScope="" ma:versionID="871c815aa4035e402d8ef1716d52f6f0">
  <xsd:schema xmlns:xsd="http://www.w3.org/2001/XMLSchema" xmlns:xs="http://www.w3.org/2001/XMLSchema" xmlns:p="http://schemas.microsoft.com/office/2006/metadata/properties" xmlns:ns2="19f01ddd-5f31-4798-af0f-daf34ffa3b16" targetNamespace="http://schemas.microsoft.com/office/2006/metadata/properties" ma:root="true" ma:fieldsID="0317bdd6820bd3e2492fa2df4ae4a153" ns2:_="">
    <xsd:import namespace="19f01ddd-5f31-4798-af0f-daf34ffa3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01ddd-5f31-4798-af0f-daf34ffa3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33B243-0423-4E84-BD4C-1EEC6B5488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1A9528-EE84-4FC9-8F60-3CAFC79D8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2DAB24-0582-422C-BBAB-E4C398421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DBD7B6-9720-4198-9889-CFE1E2A7B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01ddd-5f31-4798-af0f-daf34ffa3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C:\Users\Tarantino\AppData\Roaming\Microsoft\Templates\RS2016.dotx</Template>
  <TotalTime>71</TotalTime>
  <Pages>1</Pages>
  <Words>293</Words>
  <Characters>1826</Characters>
  <Application>Microsoft Office Word</Application>
  <DocSecurity>0</DocSecurity>
  <Lines>43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FOCUS Energia</dc:creator>
  <cp:keywords/>
  <dc:description/>
  <cp:lastModifiedBy>Sergio amato</cp:lastModifiedBy>
  <cp:revision>22</cp:revision>
  <cp:lastPrinted>2026-05-25T18:08:00Z</cp:lastPrinted>
  <dcterms:created xsi:type="dcterms:W3CDTF">2026-05-29T06:43:00Z</dcterms:created>
  <dcterms:modified xsi:type="dcterms:W3CDTF">2026-06-12T11:27:00Z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519f1cb,162a07aa,372608fc</vt:lpwstr>
  </property>
  <property fmtid="{D5CDD505-2E9C-101B-9397-08002B2CF9AE}" pid="3" name="ClassificationContentMarkingHeaderFontProps">
    <vt:lpwstr>#808080,10,Aptos</vt:lpwstr>
  </property>
  <property fmtid="{D5CDD505-2E9C-101B-9397-08002B2CF9AE}" pid="4" name="ClassificationContentMarkingHeaderText">
    <vt:lpwstr>Corporate Use</vt:lpwstr>
  </property>
  <property fmtid="{D5CDD505-2E9C-101B-9397-08002B2CF9AE}" pid="5" name="MSIP_Label_9b5154d6-21c1-415b-b061-7427a4708b37_Enabled">
    <vt:lpwstr>true</vt:lpwstr>
  </property>
  <property fmtid="{D5CDD505-2E9C-101B-9397-08002B2CF9AE}" pid="6" name="MSIP_Label_9b5154d6-21c1-415b-b061-7427a4708b37_SetDate">
    <vt:lpwstr>2026-04-20T08:45:16Z</vt:lpwstr>
  </property>
  <property fmtid="{D5CDD505-2E9C-101B-9397-08002B2CF9AE}" pid="7" name="MSIP_Label_9b5154d6-21c1-415b-b061-7427a4708b37_Method">
    <vt:lpwstr>Privileged</vt:lpwstr>
  </property>
  <property fmtid="{D5CDD505-2E9C-101B-9397-08002B2CF9AE}" pid="8" name="MSIP_Label_9b5154d6-21c1-415b-b061-7427a4708b37_Name">
    <vt:lpwstr>Default Corporate Use</vt:lpwstr>
  </property>
  <property fmtid="{D5CDD505-2E9C-101B-9397-08002B2CF9AE}" pid="9" name="MSIP_Label_9b5154d6-21c1-415b-b061-7427a4708b37_SiteId">
    <vt:lpwstr>0b96d5d2-d153-4370-a2c7-8a926f24c8a1</vt:lpwstr>
  </property>
  <property fmtid="{D5CDD505-2E9C-101B-9397-08002B2CF9AE}" pid="10" name="MSIP_Label_9b5154d6-21c1-415b-b061-7427a4708b37_ActionId">
    <vt:lpwstr>9a530e05-8d44-4c0c-9169-3c490e29c867</vt:lpwstr>
  </property>
  <property fmtid="{D5CDD505-2E9C-101B-9397-08002B2CF9AE}" pid="11" name="MSIP_Label_9b5154d6-21c1-415b-b061-7427a4708b37_ContentBits">
    <vt:lpwstr>1</vt:lpwstr>
  </property>
  <property fmtid="{D5CDD505-2E9C-101B-9397-08002B2CF9AE}" pid="12" name="MSIP_Label_9b5154d6-21c1-415b-b061-7427a4708b37_Tag">
    <vt:lpwstr>10, 0, 1, 1</vt:lpwstr>
  </property>
  <property fmtid="{D5CDD505-2E9C-101B-9397-08002B2CF9AE}" pid="13" name="ContentTypeId">
    <vt:lpwstr>0x0101004065D97EFA813146836669513F38A7F5</vt:lpwstr>
  </property>
  <property fmtid="{D5CDD505-2E9C-101B-9397-08002B2CF9AE}" pid="14" name="docLang">
    <vt:lpwstr>it</vt:lpwstr>
  </property>
</Properties>
</file>