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375F7" w14:textId="77777777" w:rsidR="005E5AD8" w:rsidRPr="00DB4C9B" w:rsidRDefault="005E5AD8" w:rsidP="00B23D4C">
      <w:pPr>
        <w:pStyle w:val="Titolo4"/>
        <w:numPr>
          <w:ilvl w:val="0"/>
          <w:numId w:val="0"/>
        </w:numPr>
        <w:ind w:left="864"/>
        <w:jc w:val="center"/>
        <w:rPr>
          <w:b/>
          <w:bCs/>
          <w:sz w:val="22"/>
          <w:szCs w:val="22"/>
          <w:lang w:val="it-IT"/>
        </w:rPr>
      </w:pPr>
      <w:bookmarkStart w:id="0" w:name="_Toc215231727"/>
      <w:r w:rsidRPr="00DB4C9B">
        <w:rPr>
          <w:b/>
          <w:bCs/>
          <w:sz w:val="22"/>
          <w:szCs w:val="22"/>
          <w:lang w:val="it-IT"/>
        </w:rPr>
        <w:t>Allegato H - Relazione di cantierabilità del tecnico abilitato</w:t>
      </w:r>
      <w:bookmarkEnd w:id="0"/>
    </w:p>
    <w:p w14:paraId="08D187EF" w14:textId="77777777" w:rsidR="005E5AD8" w:rsidRPr="004F0B81" w:rsidRDefault="005E5AD8" w:rsidP="005E5AD8">
      <w:pPr>
        <w:spacing w:after="120"/>
        <w:rPr>
          <w:rFonts w:asciiTheme="minorHAnsi" w:hAnsiTheme="minorHAnsi" w:cstheme="minorHAnsi"/>
          <w:sz w:val="22"/>
          <w:szCs w:val="22"/>
        </w:rPr>
      </w:pPr>
    </w:p>
    <w:p w14:paraId="69589165" w14:textId="77777777" w:rsidR="005E5AD8" w:rsidRPr="004F0B81" w:rsidRDefault="005E5AD8" w:rsidP="005E5AD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4F0B81">
        <w:rPr>
          <w:rFonts w:asciiTheme="minorHAnsi" w:hAnsiTheme="minorHAnsi" w:cstheme="minorHAnsi"/>
          <w:sz w:val="22"/>
          <w:szCs w:val="22"/>
        </w:rPr>
        <w:t>Il sottoscritto</w:t>
      </w:r>
      <w:proofErr w:type="gramStart"/>
      <w:r w:rsidRPr="004F0B81">
        <w:rPr>
          <w:rFonts w:asciiTheme="minorHAnsi" w:hAnsiTheme="minorHAnsi" w:cstheme="minorHAnsi"/>
          <w:sz w:val="22"/>
          <w:szCs w:val="22"/>
        </w:rPr>
        <w:t xml:space="preserve"> ….. ,</w:t>
      </w:r>
      <w:proofErr w:type="gramEnd"/>
      <w:r w:rsidRPr="004F0B81">
        <w:rPr>
          <w:rFonts w:asciiTheme="minorHAnsi" w:hAnsiTheme="minorHAnsi" w:cstheme="minorHAnsi"/>
          <w:sz w:val="22"/>
          <w:szCs w:val="22"/>
        </w:rPr>
        <w:t xml:space="preserve"> cod. </w:t>
      </w:r>
      <w:proofErr w:type="spellStart"/>
      <w:r w:rsidRPr="004F0B81">
        <w:rPr>
          <w:rFonts w:asciiTheme="minorHAnsi" w:hAnsiTheme="minorHAnsi" w:cstheme="minorHAnsi"/>
          <w:sz w:val="22"/>
          <w:szCs w:val="22"/>
        </w:rPr>
        <w:t>fisc</w:t>
      </w:r>
      <w:proofErr w:type="spellEnd"/>
      <w:r w:rsidRPr="004F0B81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4F0B8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F0B81">
        <w:rPr>
          <w:rFonts w:asciiTheme="minorHAnsi" w:hAnsiTheme="minorHAnsi" w:cstheme="minorHAnsi"/>
          <w:sz w:val="22"/>
          <w:szCs w:val="22"/>
        </w:rPr>
        <w:t>., professionista con studio professionale in</w:t>
      </w:r>
      <w:proofErr w:type="gramStart"/>
      <w:r w:rsidRPr="004F0B81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4F0B81">
        <w:rPr>
          <w:rFonts w:asciiTheme="minorHAnsi" w:hAnsiTheme="minorHAnsi" w:cstheme="minorHAnsi"/>
          <w:sz w:val="22"/>
          <w:szCs w:val="22"/>
        </w:rPr>
        <w:t>, via</w:t>
      </w:r>
      <w:proofErr w:type="gramStart"/>
      <w:r w:rsidRPr="004F0B81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4F0B81">
        <w:rPr>
          <w:rFonts w:asciiTheme="minorHAnsi" w:hAnsiTheme="minorHAnsi" w:cstheme="minorHAnsi"/>
          <w:sz w:val="22"/>
          <w:szCs w:val="22"/>
        </w:rPr>
        <w:t>., n. …, iscritto all’Ordine / Collegio dei …</w:t>
      </w:r>
      <w:proofErr w:type="gramStart"/>
      <w:r w:rsidRPr="004F0B81">
        <w:rPr>
          <w:rFonts w:asciiTheme="minorHAnsi" w:hAnsiTheme="minorHAnsi" w:cstheme="minorHAnsi"/>
          <w:sz w:val="22"/>
          <w:szCs w:val="22"/>
        </w:rPr>
        <w:t>… ,</w:t>
      </w:r>
      <w:proofErr w:type="gramEnd"/>
      <w:r w:rsidRPr="004F0B81">
        <w:rPr>
          <w:rFonts w:asciiTheme="minorHAnsi" w:hAnsiTheme="minorHAnsi" w:cstheme="minorHAnsi"/>
          <w:sz w:val="22"/>
          <w:szCs w:val="22"/>
        </w:rPr>
        <w:t xml:space="preserve"> prov. Di …, al nr. </w:t>
      </w:r>
      <w:proofErr w:type="gramStart"/>
      <w:r w:rsidRPr="004F0B81">
        <w:rPr>
          <w:rFonts w:asciiTheme="minorHAnsi" w:hAnsiTheme="minorHAnsi" w:cstheme="minorHAnsi"/>
          <w:sz w:val="22"/>
          <w:szCs w:val="22"/>
        </w:rPr>
        <w:t>….</w:t>
      </w:r>
      <w:proofErr w:type="gramEnd"/>
      <w:r w:rsidRPr="004F0B81">
        <w:rPr>
          <w:rFonts w:asciiTheme="minorHAnsi" w:hAnsiTheme="minorHAnsi" w:cstheme="minorHAnsi"/>
          <w:sz w:val="22"/>
          <w:szCs w:val="22"/>
        </w:rPr>
        <w:t xml:space="preserve"> , incaricato dalla …</w:t>
      </w:r>
      <w:proofErr w:type="gramStart"/>
      <w:r w:rsidRPr="004F0B81">
        <w:rPr>
          <w:rFonts w:asciiTheme="minorHAnsi" w:hAnsiTheme="minorHAnsi" w:cstheme="minorHAnsi"/>
          <w:sz w:val="22"/>
          <w:szCs w:val="22"/>
        </w:rPr>
        <w:t>…….. ,</w:t>
      </w:r>
      <w:proofErr w:type="gramEnd"/>
      <w:r w:rsidRPr="004F0B81">
        <w:rPr>
          <w:rFonts w:asciiTheme="minorHAnsi" w:hAnsiTheme="minorHAnsi" w:cstheme="minorHAnsi"/>
          <w:sz w:val="22"/>
          <w:szCs w:val="22"/>
        </w:rPr>
        <w:t xml:space="preserve"> cod. </w:t>
      </w:r>
      <w:proofErr w:type="spellStart"/>
      <w:r w:rsidRPr="004F0B81">
        <w:rPr>
          <w:rFonts w:asciiTheme="minorHAnsi" w:hAnsiTheme="minorHAnsi" w:cstheme="minorHAnsi"/>
          <w:sz w:val="22"/>
          <w:szCs w:val="22"/>
        </w:rPr>
        <w:t>fisc</w:t>
      </w:r>
      <w:proofErr w:type="spellEnd"/>
      <w:r w:rsidRPr="004F0B81">
        <w:rPr>
          <w:rFonts w:asciiTheme="minorHAnsi" w:hAnsiTheme="minorHAnsi" w:cstheme="minorHAnsi"/>
          <w:sz w:val="22"/>
          <w:szCs w:val="22"/>
        </w:rPr>
        <w:t xml:space="preserve">. ……….. nella persona del relativo legale rappresentante ………… (il Committente), </w:t>
      </w:r>
    </w:p>
    <w:p w14:paraId="05CECB07" w14:textId="77777777" w:rsidR="005E5AD8" w:rsidRPr="004F0B81" w:rsidRDefault="005E5AD8" w:rsidP="005E5AD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4F0B81">
        <w:rPr>
          <w:rFonts w:asciiTheme="minorHAnsi" w:hAnsiTheme="minorHAnsi" w:cstheme="minorHAnsi"/>
          <w:sz w:val="22"/>
          <w:szCs w:val="22"/>
        </w:rPr>
        <w:t xml:space="preserve">Consapevole che, ai sensi degli artt. 46, 47, 75 e 76 del DPR 445/2000, chiunque rilascia dichiarazioni mendaci, forma atti falsi o ne fa uso è unito ai sensi del </w:t>
      </w:r>
      <w:proofErr w:type="gramStart"/>
      <w:r w:rsidRPr="004F0B81">
        <w:rPr>
          <w:rFonts w:asciiTheme="minorHAnsi" w:hAnsiTheme="minorHAnsi" w:cstheme="minorHAnsi"/>
          <w:sz w:val="22"/>
          <w:szCs w:val="22"/>
        </w:rPr>
        <w:t>codice penale</w:t>
      </w:r>
      <w:proofErr w:type="gramEnd"/>
      <w:r w:rsidRPr="004F0B81">
        <w:rPr>
          <w:rFonts w:asciiTheme="minorHAnsi" w:hAnsiTheme="minorHAnsi" w:cstheme="minorHAnsi"/>
          <w:sz w:val="22"/>
          <w:szCs w:val="22"/>
        </w:rPr>
        <w:t xml:space="preserve"> e dalle leggi speciali in materia.</w:t>
      </w:r>
    </w:p>
    <w:p w14:paraId="694F7E44" w14:textId="77777777" w:rsidR="005E5AD8" w:rsidRPr="004F0B81" w:rsidRDefault="005E5AD8" w:rsidP="005E5AD8">
      <w:pPr>
        <w:spacing w:after="120"/>
        <w:jc w:val="center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0B81">
        <w:rPr>
          <w:rFonts w:asciiTheme="minorHAnsi" w:hAnsiTheme="minorHAnsi" w:cstheme="minorHAnsi"/>
          <w:b/>
          <w:bCs/>
          <w:i/>
          <w:iCs/>
          <w:sz w:val="22"/>
          <w:szCs w:val="22"/>
        </w:rPr>
        <w:t>DICHIARA:</w:t>
      </w:r>
    </w:p>
    <w:p w14:paraId="29ABF5C8" w14:textId="77777777" w:rsidR="005E5AD8" w:rsidRPr="00A20178" w:rsidRDefault="005E5AD8">
      <w:pPr>
        <w:pStyle w:val="Paragrafoelenco"/>
        <w:numPr>
          <w:ilvl w:val="0"/>
          <w:numId w:val="140"/>
        </w:numPr>
        <w:spacing w:after="120"/>
        <w:contextualSpacing w:val="0"/>
        <w:rPr>
          <w:rFonts w:asciiTheme="minorHAnsi" w:hAnsiTheme="minorHAnsi" w:cstheme="minorHAnsi"/>
          <w:sz w:val="22"/>
          <w:szCs w:val="22"/>
          <w:lang w:val="it-IT"/>
        </w:rPr>
      </w:pPr>
      <w:r w:rsidRPr="00A20178">
        <w:rPr>
          <w:rFonts w:asciiTheme="minorHAnsi" w:hAnsiTheme="minorHAnsi" w:cstheme="minorHAnsi"/>
          <w:sz w:val="22"/>
          <w:szCs w:val="22"/>
          <w:lang w:val="it-IT"/>
        </w:rPr>
        <w:t>Di operare in regime di totale indipendenza rispetto al Committente, non sussistendo con esso e/o con i relativi titolari di cariche sociali e relativi parenti ed affini fino al secondo grado relazioni dirette e/o indirette tali da configurarsi quali possibili conflitti di interesse;</w:t>
      </w:r>
    </w:p>
    <w:p w14:paraId="4500D5E5" w14:textId="0A2D0706" w:rsidR="005E5AD8" w:rsidRPr="00A20178" w:rsidRDefault="005E5AD8">
      <w:pPr>
        <w:pStyle w:val="Paragrafoelenco"/>
        <w:numPr>
          <w:ilvl w:val="0"/>
          <w:numId w:val="140"/>
        </w:numPr>
        <w:spacing w:after="120"/>
        <w:contextualSpacing w:val="0"/>
        <w:rPr>
          <w:rFonts w:asciiTheme="minorHAnsi" w:hAnsiTheme="minorHAnsi" w:cstheme="minorHAnsi"/>
          <w:sz w:val="22"/>
          <w:szCs w:val="22"/>
          <w:lang w:val="it-IT"/>
        </w:rPr>
      </w:pPr>
      <w:r w:rsidRPr="00A20178">
        <w:rPr>
          <w:rFonts w:asciiTheme="minorHAnsi" w:hAnsiTheme="minorHAnsi" w:cstheme="minorHAnsi"/>
          <w:sz w:val="22"/>
          <w:szCs w:val="22"/>
          <w:lang w:val="it-IT"/>
        </w:rPr>
        <w:t xml:space="preserve">Che il programma di investimenti candidato alle agevolazioni </w:t>
      </w:r>
      <w:r w:rsidR="00DB4C9B">
        <w:rPr>
          <w:rFonts w:asciiTheme="minorHAnsi" w:hAnsiTheme="minorHAnsi" w:cstheme="minorHAnsi"/>
          <w:sz w:val="22"/>
          <w:szCs w:val="22"/>
          <w:lang w:val="it-IT"/>
        </w:rPr>
        <w:t xml:space="preserve">ai sensi dell’Avviso 2.2.4 del PR FESR Sicilia 2021-2027 </w:t>
      </w:r>
      <w:r w:rsidRPr="00A20178">
        <w:rPr>
          <w:rFonts w:asciiTheme="minorHAnsi" w:hAnsiTheme="minorHAnsi" w:cstheme="minorHAnsi"/>
          <w:sz w:val="22"/>
          <w:szCs w:val="22"/>
          <w:lang w:val="it-IT"/>
        </w:rPr>
        <w:t>dal Committente sarà realizzato nel territorio del Comune di</w:t>
      </w:r>
      <w:proofErr w:type="gramStart"/>
      <w:r w:rsidRPr="00A20178">
        <w:rPr>
          <w:rFonts w:asciiTheme="minorHAnsi" w:hAnsiTheme="minorHAnsi" w:cstheme="minorHAnsi"/>
          <w:sz w:val="22"/>
          <w:szCs w:val="22"/>
          <w:lang w:val="it-IT"/>
        </w:rPr>
        <w:t xml:space="preserve"> ….</w:t>
      </w:r>
      <w:proofErr w:type="gramEnd"/>
      <w:r w:rsidRPr="00A20178">
        <w:rPr>
          <w:rFonts w:asciiTheme="minorHAnsi" w:hAnsiTheme="minorHAnsi" w:cstheme="minorHAnsi"/>
          <w:sz w:val="22"/>
          <w:szCs w:val="22"/>
          <w:lang w:val="it-IT"/>
        </w:rPr>
        <w:t>., in via …</w:t>
      </w:r>
      <w:proofErr w:type="gramStart"/>
      <w:r w:rsidRPr="00A20178">
        <w:rPr>
          <w:rFonts w:asciiTheme="minorHAnsi" w:hAnsiTheme="minorHAnsi" w:cstheme="minorHAnsi"/>
          <w:sz w:val="22"/>
          <w:szCs w:val="22"/>
          <w:lang w:val="it-IT"/>
        </w:rPr>
        <w:t>…….</w:t>
      </w:r>
      <w:proofErr w:type="gramEnd"/>
      <w:r w:rsidRPr="00A20178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4C1A7CAB" w14:textId="0F6EE3E6" w:rsidR="005E5AD8" w:rsidRPr="00A20178" w:rsidRDefault="005E5AD8">
      <w:pPr>
        <w:pStyle w:val="Paragrafoelenco"/>
        <w:numPr>
          <w:ilvl w:val="0"/>
          <w:numId w:val="140"/>
        </w:numPr>
        <w:spacing w:after="120"/>
        <w:contextualSpacing w:val="0"/>
        <w:rPr>
          <w:rFonts w:asciiTheme="minorHAnsi" w:hAnsiTheme="minorHAnsi" w:cstheme="minorHAnsi"/>
          <w:sz w:val="22"/>
          <w:szCs w:val="22"/>
          <w:lang w:val="it-IT"/>
        </w:rPr>
      </w:pPr>
      <w:r w:rsidRPr="00A20178">
        <w:rPr>
          <w:rFonts w:asciiTheme="minorHAnsi" w:hAnsiTheme="minorHAnsi" w:cstheme="minorHAnsi"/>
          <w:sz w:val="22"/>
          <w:szCs w:val="22"/>
          <w:lang w:val="it-IT"/>
        </w:rPr>
        <w:t>Che la sede di cui al punto precedente è individuata catastalmente al Foglio n.</w:t>
      </w:r>
      <w:proofErr w:type="gramStart"/>
      <w:r w:rsidRPr="00A20178">
        <w:rPr>
          <w:rFonts w:asciiTheme="minorHAnsi" w:hAnsiTheme="minorHAnsi" w:cstheme="minorHAnsi"/>
          <w:sz w:val="22"/>
          <w:szCs w:val="22"/>
          <w:lang w:val="it-IT"/>
        </w:rPr>
        <w:t xml:space="preserve"> ….</w:t>
      </w:r>
      <w:proofErr w:type="gramEnd"/>
      <w:r w:rsidRPr="00A20178">
        <w:rPr>
          <w:rFonts w:asciiTheme="minorHAnsi" w:hAnsiTheme="minorHAnsi" w:cstheme="minorHAnsi"/>
          <w:sz w:val="22"/>
          <w:szCs w:val="22"/>
          <w:lang w:val="it-IT"/>
        </w:rPr>
        <w:t>, Particella n.</w:t>
      </w:r>
      <w:proofErr w:type="gramStart"/>
      <w:r w:rsidRPr="00A20178">
        <w:rPr>
          <w:rFonts w:asciiTheme="minorHAnsi" w:hAnsiTheme="minorHAnsi" w:cstheme="minorHAnsi"/>
          <w:sz w:val="22"/>
          <w:szCs w:val="22"/>
          <w:lang w:val="it-IT"/>
        </w:rPr>
        <w:t xml:space="preserve"> ….</w:t>
      </w:r>
      <w:proofErr w:type="gramEnd"/>
      <w:r w:rsidRPr="00A20178">
        <w:rPr>
          <w:rFonts w:asciiTheme="minorHAnsi" w:hAnsiTheme="minorHAnsi" w:cstheme="minorHAnsi"/>
          <w:sz w:val="22"/>
          <w:szCs w:val="22"/>
          <w:lang w:val="it-IT"/>
        </w:rPr>
        <w:t>, Su</w:t>
      </w:r>
      <w:r w:rsidR="00DB4C9B">
        <w:rPr>
          <w:rFonts w:asciiTheme="minorHAnsi" w:hAnsiTheme="minorHAnsi" w:cstheme="minorHAnsi"/>
          <w:sz w:val="22"/>
          <w:szCs w:val="22"/>
          <w:lang w:val="it-IT"/>
        </w:rPr>
        <w:t>b</w:t>
      </w:r>
      <w:r w:rsidRPr="00A20178">
        <w:rPr>
          <w:rFonts w:asciiTheme="minorHAnsi" w:hAnsiTheme="minorHAnsi" w:cstheme="minorHAnsi"/>
          <w:sz w:val="22"/>
          <w:szCs w:val="22"/>
          <w:lang w:val="it-IT"/>
        </w:rPr>
        <w:t xml:space="preserve">. </w:t>
      </w:r>
      <w:proofErr w:type="gramStart"/>
      <w:r w:rsidRPr="00A20178">
        <w:rPr>
          <w:rFonts w:asciiTheme="minorHAnsi" w:hAnsiTheme="minorHAnsi" w:cstheme="minorHAnsi"/>
          <w:sz w:val="22"/>
          <w:szCs w:val="22"/>
          <w:lang w:val="it-IT"/>
        </w:rPr>
        <w:t>….</w:t>
      </w:r>
      <w:proofErr w:type="gramEnd"/>
      <w:r w:rsidRPr="00A20178">
        <w:rPr>
          <w:rFonts w:asciiTheme="minorHAnsi" w:hAnsiTheme="minorHAnsi" w:cstheme="minorHAnsi"/>
          <w:sz w:val="22"/>
          <w:szCs w:val="22"/>
          <w:lang w:val="it-IT"/>
        </w:rPr>
        <w:t>, di categoria</w:t>
      </w:r>
      <w:proofErr w:type="gramStart"/>
      <w:r w:rsidRPr="00A20178">
        <w:rPr>
          <w:rFonts w:asciiTheme="minorHAnsi" w:hAnsiTheme="minorHAnsi" w:cstheme="minorHAnsi"/>
          <w:sz w:val="22"/>
          <w:szCs w:val="22"/>
          <w:lang w:val="it-IT"/>
        </w:rPr>
        <w:t xml:space="preserve"> ….</w:t>
      </w:r>
      <w:proofErr w:type="gramEnd"/>
      <w:r w:rsidRPr="00A20178">
        <w:rPr>
          <w:rFonts w:asciiTheme="minorHAnsi" w:hAnsiTheme="minorHAnsi" w:cstheme="minorHAnsi"/>
          <w:sz w:val="22"/>
          <w:szCs w:val="22"/>
          <w:lang w:val="it-IT"/>
        </w:rPr>
        <w:t>, di complessivi mq. ….</w:t>
      </w:r>
    </w:p>
    <w:p w14:paraId="2F2D9B17" w14:textId="77777777" w:rsidR="005E5AD8" w:rsidRPr="004F0B81" w:rsidRDefault="005E5AD8">
      <w:pPr>
        <w:pStyle w:val="Paragrafoelenco"/>
        <w:numPr>
          <w:ilvl w:val="0"/>
          <w:numId w:val="140"/>
        </w:numPr>
        <w:spacing w:after="120"/>
        <w:contextualSpacing w:val="0"/>
        <w:rPr>
          <w:rFonts w:asciiTheme="minorHAnsi" w:hAnsiTheme="minorHAnsi" w:cstheme="minorHAnsi"/>
          <w:sz w:val="22"/>
          <w:szCs w:val="22"/>
        </w:rPr>
      </w:pPr>
      <w:r w:rsidRPr="00A20178">
        <w:rPr>
          <w:rFonts w:asciiTheme="minorHAnsi" w:hAnsiTheme="minorHAnsi" w:cstheme="minorHAnsi"/>
          <w:sz w:val="22"/>
          <w:szCs w:val="22"/>
          <w:lang w:val="it-IT"/>
        </w:rPr>
        <w:t xml:space="preserve">Il titolo di disponibilità dell’immobile in questione è ……… </w:t>
      </w:r>
      <w:r w:rsidRPr="004F0B81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4F0B81">
        <w:rPr>
          <w:rFonts w:asciiTheme="minorHAnsi" w:hAnsiTheme="minorHAnsi" w:cstheme="minorHAnsi"/>
          <w:sz w:val="22"/>
          <w:szCs w:val="22"/>
        </w:rPr>
        <w:t>ove</w:t>
      </w:r>
      <w:proofErr w:type="spellEnd"/>
      <w:r w:rsidRPr="004F0B8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F0B81">
        <w:rPr>
          <w:rFonts w:asciiTheme="minorHAnsi" w:hAnsiTheme="minorHAnsi" w:cstheme="minorHAnsi"/>
          <w:sz w:val="22"/>
          <w:szCs w:val="22"/>
        </w:rPr>
        <w:t>già</w:t>
      </w:r>
      <w:proofErr w:type="spellEnd"/>
      <w:r w:rsidRPr="004F0B8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F0B81">
        <w:rPr>
          <w:rFonts w:asciiTheme="minorHAnsi" w:hAnsiTheme="minorHAnsi" w:cstheme="minorHAnsi"/>
          <w:sz w:val="22"/>
          <w:szCs w:val="22"/>
        </w:rPr>
        <w:t>disponibile</w:t>
      </w:r>
      <w:proofErr w:type="spellEnd"/>
      <w:r w:rsidRPr="004F0B81">
        <w:rPr>
          <w:rFonts w:asciiTheme="minorHAnsi" w:hAnsiTheme="minorHAnsi" w:cstheme="minorHAnsi"/>
          <w:sz w:val="22"/>
          <w:szCs w:val="22"/>
        </w:rPr>
        <w:t>);</w:t>
      </w:r>
    </w:p>
    <w:p w14:paraId="03A39B93" w14:textId="77777777" w:rsidR="005E5AD8" w:rsidRPr="00A20178" w:rsidRDefault="005E5AD8">
      <w:pPr>
        <w:pStyle w:val="Paragrafoelenco"/>
        <w:numPr>
          <w:ilvl w:val="0"/>
          <w:numId w:val="140"/>
        </w:numPr>
        <w:spacing w:after="120"/>
        <w:contextualSpacing w:val="0"/>
        <w:rPr>
          <w:rFonts w:asciiTheme="minorHAnsi" w:hAnsiTheme="minorHAnsi" w:cstheme="minorHAnsi"/>
          <w:sz w:val="22"/>
          <w:szCs w:val="22"/>
          <w:lang w:val="it-IT"/>
        </w:rPr>
      </w:pPr>
      <w:r w:rsidRPr="00A20178">
        <w:rPr>
          <w:rFonts w:asciiTheme="minorHAnsi" w:hAnsiTheme="minorHAnsi" w:cstheme="minorHAnsi"/>
          <w:sz w:val="22"/>
          <w:szCs w:val="22"/>
          <w:lang w:val="it-IT"/>
        </w:rPr>
        <w:t>La destinazione urbanistica dell’immobile in questione è</w:t>
      </w:r>
      <w:proofErr w:type="gramStart"/>
      <w:r w:rsidRPr="00A20178">
        <w:rPr>
          <w:rFonts w:asciiTheme="minorHAnsi" w:hAnsiTheme="minorHAnsi" w:cstheme="minorHAnsi"/>
          <w:sz w:val="22"/>
          <w:szCs w:val="22"/>
          <w:lang w:val="it-IT"/>
        </w:rPr>
        <w:t xml:space="preserve"> ….</w:t>
      </w:r>
      <w:proofErr w:type="gramEnd"/>
      <w:r w:rsidRPr="00A20178">
        <w:rPr>
          <w:rFonts w:asciiTheme="minorHAnsi" w:hAnsiTheme="minorHAnsi" w:cstheme="minorHAnsi"/>
          <w:sz w:val="22"/>
          <w:szCs w:val="22"/>
          <w:lang w:val="it-IT"/>
        </w:rPr>
        <w:t>, come da strumento urbanistico vigente adottato con</w:t>
      </w:r>
      <w:proofErr w:type="gramStart"/>
      <w:r w:rsidRPr="00A20178">
        <w:rPr>
          <w:rFonts w:asciiTheme="minorHAnsi" w:hAnsiTheme="minorHAnsi" w:cstheme="minorHAnsi"/>
          <w:sz w:val="22"/>
          <w:szCs w:val="22"/>
          <w:lang w:val="it-IT"/>
        </w:rPr>
        <w:t xml:space="preserve"> ….</w:t>
      </w:r>
      <w:proofErr w:type="gramEnd"/>
      <w:r w:rsidRPr="00A20178">
        <w:rPr>
          <w:rFonts w:asciiTheme="minorHAnsi" w:hAnsiTheme="minorHAnsi" w:cstheme="minorHAnsi"/>
          <w:sz w:val="22"/>
          <w:szCs w:val="22"/>
          <w:lang w:val="it-IT"/>
        </w:rPr>
        <w:t>., atti tecnico-amministrativi di rispetto delle norme urbanistiche</w:t>
      </w:r>
      <w:proofErr w:type="gramStart"/>
      <w:r w:rsidRPr="00A20178">
        <w:rPr>
          <w:rFonts w:asciiTheme="minorHAnsi" w:hAnsiTheme="minorHAnsi" w:cstheme="minorHAnsi"/>
          <w:sz w:val="22"/>
          <w:szCs w:val="22"/>
          <w:lang w:val="it-IT"/>
        </w:rPr>
        <w:t xml:space="preserve"> ….</w:t>
      </w:r>
      <w:proofErr w:type="gramEnd"/>
      <w:r w:rsidRPr="00A20178">
        <w:rPr>
          <w:rFonts w:asciiTheme="minorHAnsi" w:hAnsiTheme="minorHAnsi" w:cstheme="minorHAnsi"/>
          <w:sz w:val="22"/>
          <w:szCs w:val="22"/>
          <w:lang w:val="it-IT"/>
        </w:rPr>
        <w:t>. estremi agibilità</w:t>
      </w:r>
      <w:proofErr w:type="gramStart"/>
      <w:r w:rsidRPr="00A20178">
        <w:rPr>
          <w:rFonts w:asciiTheme="minorHAnsi" w:hAnsiTheme="minorHAnsi" w:cstheme="minorHAnsi"/>
          <w:sz w:val="22"/>
          <w:szCs w:val="22"/>
          <w:lang w:val="it-IT"/>
        </w:rPr>
        <w:t xml:space="preserve"> ….</w:t>
      </w:r>
      <w:proofErr w:type="gramEnd"/>
      <w:r w:rsidRPr="00A20178">
        <w:rPr>
          <w:rFonts w:asciiTheme="minorHAnsi" w:hAnsiTheme="minorHAnsi" w:cstheme="minorHAnsi"/>
          <w:sz w:val="22"/>
          <w:szCs w:val="22"/>
          <w:lang w:val="it-IT"/>
        </w:rPr>
        <w:t>.;</w:t>
      </w:r>
    </w:p>
    <w:p w14:paraId="3693FE31" w14:textId="77777777" w:rsidR="005E5AD8" w:rsidRPr="00A20178" w:rsidRDefault="005E5AD8">
      <w:pPr>
        <w:pStyle w:val="Paragrafoelenco"/>
        <w:numPr>
          <w:ilvl w:val="0"/>
          <w:numId w:val="140"/>
        </w:numPr>
        <w:spacing w:after="120"/>
        <w:contextualSpacing w:val="0"/>
        <w:rPr>
          <w:rFonts w:asciiTheme="minorHAnsi" w:hAnsiTheme="minorHAnsi" w:cstheme="minorHAnsi"/>
          <w:sz w:val="22"/>
          <w:szCs w:val="22"/>
          <w:lang w:val="it-IT"/>
        </w:rPr>
      </w:pPr>
      <w:r w:rsidRPr="00A20178">
        <w:rPr>
          <w:rFonts w:asciiTheme="minorHAnsi" w:hAnsiTheme="minorHAnsi" w:cstheme="minorHAnsi"/>
          <w:sz w:val="22"/>
          <w:szCs w:val="22"/>
          <w:lang w:val="it-IT"/>
        </w:rPr>
        <w:t>Non sussiste evidente incompatibilità dell’iniziativa oggetto di agevolazione con gli strumenti urbanistici vigenti in ragione di ……</w:t>
      </w:r>
    </w:p>
    <w:p w14:paraId="668B6295" w14:textId="77777777" w:rsidR="005E5AD8" w:rsidRPr="00A20178" w:rsidRDefault="005E5AD8">
      <w:pPr>
        <w:pStyle w:val="Paragrafoelenco"/>
        <w:numPr>
          <w:ilvl w:val="0"/>
          <w:numId w:val="140"/>
        </w:numPr>
        <w:spacing w:after="120"/>
        <w:contextualSpacing w:val="0"/>
        <w:rPr>
          <w:rFonts w:asciiTheme="minorHAnsi" w:hAnsiTheme="minorHAnsi" w:cstheme="minorHAnsi"/>
          <w:sz w:val="22"/>
          <w:szCs w:val="22"/>
          <w:lang w:val="it-IT"/>
        </w:rPr>
      </w:pPr>
      <w:r w:rsidRPr="00A20178">
        <w:rPr>
          <w:rFonts w:asciiTheme="minorHAnsi" w:hAnsiTheme="minorHAnsi" w:cstheme="minorHAnsi"/>
          <w:sz w:val="22"/>
          <w:szCs w:val="22"/>
          <w:lang w:val="it-IT"/>
        </w:rPr>
        <w:t xml:space="preserve">Le infrastrutture pubbliche disponibili connesse all’iniziativa </w:t>
      </w:r>
      <w:proofErr w:type="gramStart"/>
      <w:r w:rsidRPr="00A20178">
        <w:rPr>
          <w:rFonts w:asciiTheme="minorHAnsi" w:hAnsiTheme="minorHAnsi" w:cstheme="minorHAnsi"/>
          <w:sz w:val="22"/>
          <w:szCs w:val="22"/>
          <w:lang w:val="it-IT"/>
        </w:rPr>
        <w:t>sono: ….</w:t>
      </w:r>
      <w:proofErr w:type="gramEnd"/>
      <w:r w:rsidRPr="00A20178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0C51E498" w14:textId="77777777" w:rsidR="005E5AD8" w:rsidRPr="00A20178" w:rsidRDefault="005E5AD8">
      <w:pPr>
        <w:pStyle w:val="Paragrafoelenco"/>
        <w:numPr>
          <w:ilvl w:val="0"/>
          <w:numId w:val="140"/>
        </w:numPr>
        <w:spacing w:after="120"/>
        <w:contextualSpacing w:val="0"/>
        <w:rPr>
          <w:rFonts w:asciiTheme="minorHAnsi" w:hAnsiTheme="minorHAnsi" w:cstheme="minorHAnsi"/>
          <w:sz w:val="22"/>
          <w:szCs w:val="22"/>
          <w:lang w:val="it-IT"/>
        </w:rPr>
      </w:pPr>
      <w:r w:rsidRPr="00A20178">
        <w:rPr>
          <w:rFonts w:asciiTheme="minorHAnsi" w:hAnsiTheme="minorHAnsi" w:cstheme="minorHAnsi"/>
          <w:sz w:val="22"/>
          <w:szCs w:val="22"/>
          <w:lang w:val="it-IT"/>
        </w:rPr>
        <w:t>I titoli abilitativi, comprensivi di parerei e/o nullaosta, necessari alla realizzazione dell’intervento sono i seguenti (specificare anche se già conseguiti o ancora da conseguire/richiedere</w:t>
      </w:r>
      <w:proofErr w:type="gramStart"/>
      <w:r w:rsidRPr="00A20178">
        <w:rPr>
          <w:rFonts w:asciiTheme="minorHAnsi" w:hAnsiTheme="minorHAnsi" w:cstheme="minorHAnsi"/>
          <w:sz w:val="22"/>
          <w:szCs w:val="22"/>
          <w:lang w:val="it-IT"/>
        </w:rPr>
        <w:t>): ….</w:t>
      </w:r>
      <w:proofErr w:type="gramEnd"/>
      <w:r w:rsidRPr="00A20178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3CBB555D" w14:textId="77777777" w:rsidR="005E5AD8" w:rsidRPr="00A20178" w:rsidRDefault="005E5AD8">
      <w:pPr>
        <w:pStyle w:val="Paragrafoelenco"/>
        <w:numPr>
          <w:ilvl w:val="0"/>
          <w:numId w:val="140"/>
        </w:numPr>
        <w:spacing w:after="120"/>
        <w:contextualSpacing w:val="0"/>
        <w:rPr>
          <w:rFonts w:asciiTheme="minorHAnsi" w:hAnsiTheme="minorHAnsi" w:cstheme="minorHAnsi"/>
          <w:sz w:val="22"/>
          <w:szCs w:val="22"/>
          <w:lang w:val="it-IT"/>
        </w:rPr>
      </w:pPr>
      <w:r w:rsidRPr="00A20178">
        <w:rPr>
          <w:rFonts w:asciiTheme="minorHAnsi" w:hAnsiTheme="minorHAnsi" w:cstheme="minorHAnsi"/>
          <w:sz w:val="22"/>
          <w:szCs w:val="22"/>
          <w:lang w:val="it-IT"/>
        </w:rPr>
        <w:t>Le fasi della procedura tecnico-amministrativa (autorizzazioni, pareri e permessi necessari) sono le seguenti: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778"/>
        <w:gridCol w:w="1197"/>
        <w:gridCol w:w="1293"/>
        <w:gridCol w:w="1152"/>
        <w:gridCol w:w="1293"/>
        <w:gridCol w:w="1176"/>
        <w:gridCol w:w="990"/>
        <w:gridCol w:w="1029"/>
      </w:tblGrid>
      <w:tr w:rsidR="005E5AD8" w:rsidRPr="004F0B81" w14:paraId="3F140BDC" w14:textId="77777777" w:rsidTr="00B72F44">
        <w:tc>
          <w:tcPr>
            <w:tcW w:w="828" w:type="dxa"/>
          </w:tcPr>
          <w:p w14:paraId="79C6A8D3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  <w:r w:rsidRPr="004F0B81">
              <w:rPr>
                <w:rFonts w:asciiTheme="minorHAnsi" w:hAnsiTheme="minorHAnsi" w:cstheme="minorHAnsi"/>
              </w:rPr>
              <w:t>Fasi</w:t>
            </w:r>
          </w:p>
        </w:tc>
        <w:tc>
          <w:tcPr>
            <w:tcW w:w="5972" w:type="dxa"/>
            <w:gridSpan w:val="5"/>
          </w:tcPr>
          <w:p w14:paraId="554790E6" w14:textId="77777777" w:rsidR="005E5AD8" w:rsidRPr="00A84B1C" w:rsidRDefault="005E5AD8" w:rsidP="00B72F44">
            <w:pPr>
              <w:rPr>
                <w:rFonts w:asciiTheme="minorHAnsi" w:hAnsiTheme="minorHAnsi" w:cstheme="minorHAnsi"/>
              </w:rPr>
            </w:pPr>
            <w:r w:rsidRPr="00A84B1C">
              <w:rPr>
                <w:rFonts w:asciiTheme="minorHAnsi" w:hAnsiTheme="minorHAnsi" w:cstheme="minorHAnsi"/>
              </w:rPr>
              <w:t>Procedura tecnico – amministrativa (autorizzazioni, pareri e permessi necessari)</w:t>
            </w:r>
          </w:p>
        </w:tc>
        <w:tc>
          <w:tcPr>
            <w:tcW w:w="2108" w:type="dxa"/>
            <w:gridSpan w:val="2"/>
          </w:tcPr>
          <w:p w14:paraId="358EB720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  <w:r w:rsidRPr="004F0B81">
              <w:rPr>
                <w:rFonts w:asciiTheme="minorHAnsi" w:hAnsiTheme="minorHAnsi" w:cstheme="minorHAnsi"/>
              </w:rPr>
              <w:t>Tempistica</w:t>
            </w:r>
          </w:p>
        </w:tc>
      </w:tr>
      <w:tr w:rsidR="005E5AD8" w:rsidRPr="004F0B81" w14:paraId="2679300C" w14:textId="77777777" w:rsidTr="00B72F44">
        <w:tc>
          <w:tcPr>
            <w:tcW w:w="828" w:type="dxa"/>
          </w:tcPr>
          <w:p w14:paraId="7F17CA77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  <w:r w:rsidRPr="004F0B81">
              <w:rPr>
                <w:rFonts w:asciiTheme="minorHAnsi" w:hAnsiTheme="minorHAnsi" w:cstheme="minorHAnsi"/>
              </w:rPr>
              <w:t>N.</w:t>
            </w:r>
          </w:p>
        </w:tc>
        <w:tc>
          <w:tcPr>
            <w:tcW w:w="1373" w:type="dxa"/>
          </w:tcPr>
          <w:p w14:paraId="4EBF2560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  <w:r w:rsidRPr="004F0B81">
              <w:rPr>
                <w:rFonts w:asciiTheme="minorHAnsi" w:hAnsiTheme="minorHAnsi" w:cstheme="minorHAnsi"/>
              </w:rPr>
              <w:t>Fase</w:t>
            </w:r>
          </w:p>
        </w:tc>
        <w:tc>
          <w:tcPr>
            <w:tcW w:w="1203" w:type="dxa"/>
          </w:tcPr>
          <w:p w14:paraId="1609AE2B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  <w:r w:rsidRPr="004F0B81">
              <w:rPr>
                <w:rFonts w:asciiTheme="minorHAnsi" w:hAnsiTheme="minorHAnsi" w:cstheme="minorHAnsi"/>
              </w:rPr>
              <w:t>Tipologia procedura</w:t>
            </w:r>
          </w:p>
        </w:tc>
        <w:tc>
          <w:tcPr>
            <w:tcW w:w="1091" w:type="dxa"/>
          </w:tcPr>
          <w:p w14:paraId="0C6B5661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  <w:r w:rsidRPr="004F0B81">
              <w:rPr>
                <w:rFonts w:asciiTheme="minorHAnsi" w:hAnsiTheme="minorHAnsi" w:cstheme="minorHAnsi"/>
              </w:rPr>
              <w:t>Soggetto preposto</w:t>
            </w:r>
          </w:p>
        </w:tc>
        <w:tc>
          <w:tcPr>
            <w:tcW w:w="1203" w:type="dxa"/>
          </w:tcPr>
          <w:p w14:paraId="0CDD87E8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  <w:r w:rsidRPr="004F0B81">
              <w:rPr>
                <w:rFonts w:asciiTheme="minorHAnsi" w:hAnsiTheme="minorHAnsi" w:cstheme="minorHAnsi"/>
              </w:rPr>
              <w:t>Stato procedura</w:t>
            </w:r>
          </w:p>
        </w:tc>
        <w:tc>
          <w:tcPr>
            <w:tcW w:w="1102" w:type="dxa"/>
          </w:tcPr>
          <w:p w14:paraId="29B37965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  <w:r w:rsidRPr="004F0B81">
              <w:rPr>
                <w:rFonts w:asciiTheme="minorHAnsi" w:hAnsiTheme="minorHAnsi" w:cstheme="minorHAnsi"/>
              </w:rPr>
              <w:t>Eventuali criticità</w:t>
            </w:r>
          </w:p>
        </w:tc>
        <w:tc>
          <w:tcPr>
            <w:tcW w:w="1077" w:type="dxa"/>
          </w:tcPr>
          <w:p w14:paraId="6544CE50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  <w:r w:rsidRPr="004F0B81">
              <w:rPr>
                <w:rFonts w:asciiTheme="minorHAnsi" w:hAnsiTheme="minorHAnsi" w:cstheme="minorHAnsi"/>
              </w:rPr>
              <w:t>Data avvio</w:t>
            </w:r>
          </w:p>
        </w:tc>
        <w:tc>
          <w:tcPr>
            <w:tcW w:w="1031" w:type="dxa"/>
          </w:tcPr>
          <w:p w14:paraId="1BABBCDD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  <w:r w:rsidRPr="004F0B81">
              <w:rPr>
                <w:rFonts w:asciiTheme="minorHAnsi" w:hAnsiTheme="minorHAnsi" w:cstheme="minorHAnsi"/>
              </w:rPr>
              <w:t xml:space="preserve">Data termine </w:t>
            </w:r>
          </w:p>
        </w:tc>
      </w:tr>
      <w:tr w:rsidR="005E5AD8" w:rsidRPr="004F0B81" w14:paraId="130D88E5" w14:textId="77777777" w:rsidTr="00B72F44">
        <w:tc>
          <w:tcPr>
            <w:tcW w:w="828" w:type="dxa"/>
          </w:tcPr>
          <w:p w14:paraId="1234F3F6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73" w:type="dxa"/>
          </w:tcPr>
          <w:p w14:paraId="147FCF4E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064099E3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1" w:type="dxa"/>
          </w:tcPr>
          <w:p w14:paraId="775C55EE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2C597BB4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2" w:type="dxa"/>
          </w:tcPr>
          <w:p w14:paraId="7FEB85F9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77" w:type="dxa"/>
          </w:tcPr>
          <w:p w14:paraId="097F9CA5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</w:tcPr>
          <w:p w14:paraId="7FA90ABA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</w:tr>
      <w:tr w:rsidR="005E5AD8" w:rsidRPr="004F0B81" w14:paraId="4D572385" w14:textId="77777777" w:rsidTr="00B72F44">
        <w:tc>
          <w:tcPr>
            <w:tcW w:w="828" w:type="dxa"/>
          </w:tcPr>
          <w:p w14:paraId="09496E52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73" w:type="dxa"/>
          </w:tcPr>
          <w:p w14:paraId="6119EAF2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3A5737BB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1" w:type="dxa"/>
          </w:tcPr>
          <w:p w14:paraId="3F01D767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44B1556C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2" w:type="dxa"/>
          </w:tcPr>
          <w:p w14:paraId="6226E341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77" w:type="dxa"/>
          </w:tcPr>
          <w:p w14:paraId="08E91859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</w:tcPr>
          <w:p w14:paraId="7157B8BD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</w:tr>
      <w:tr w:rsidR="005E5AD8" w:rsidRPr="004F0B81" w14:paraId="0BFF5CB4" w14:textId="77777777" w:rsidTr="00B72F44">
        <w:tc>
          <w:tcPr>
            <w:tcW w:w="828" w:type="dxa"/>
          </w:tcPr>
          <w:p w14:paraId="22FA7EB5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73" w:type="dxa"/>
          </w:tcPr>
          <w:p w14:paraId="7EDBB3FA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4D946FF0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1" w:type="dxa"/>
          </w:tcPr>
          <w:p w14:paraId="5297163D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093D0A04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2" w:type="dxa"/>
          </w:tcPr>
          <w:p w14:paraId="05B5E57E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77" w:type="dxa"/>
          </w:tcPr>
          <w:p w14:paraId="2E31C26E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</w:tcPr>
          <w:p w14:paraId="45FCBD84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</w:tr>
      <w:tr w:rsidR="005E5AD8" w:rsidRPr="004F0B81" w14:paraId="5107F437" w14:textId="77777777" w:rsidTr="00B72F44">
        <w:tc>
          <w:tcPr>
            <w:tcW w:w="828" w:type="dxa"/>
          </w:tcPr>
          <w:p w14:paraId="5E942082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73" w:type="dxa"/>
          </w:tcPr>
          <w:p w14:paraId="73B00120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42282A07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1" w:type="dxa"/>
          </w:tcPr>
          <w:p w14:paraId="19E11CB2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6C169D72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2" w:type="dxa"/>
          </w:tcPr>
          <w:p w14:paraId="3AA314E0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77" w:type="dxa"/>
          </w:tcPr>
          <w:p w14:paraId="1D64B5F6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</w:tcPr>
          <w:p w14:paraId="3BA55703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</w:tr>
      <w:tr w:rsidR="005E5AD8" w:rsidRPr="004F0B81" w14:paraId="5138F8DB" w14:textId="77777777" w:rsidTr="00B72F44">
        <w:tc>
          <w:tcPr>
            <w:tcW w:w="828" w:type="dxa"/>
          </w:tcPr>
          <w:p w14:paraId="3930D1ED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73" w:type="dxa"/>
          </w:tcPr>
          <w:p w14:paraId="20F232D0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06941482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1" w:type="dxa"/>
          </w:tcPr>
          <w:p w14:paraId="79E36284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23475100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2" w:type="dxa"/>
          </w:tcPr>
          <w:p w14:paraId="01FB27D3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77" w:type="dxa"/>
          </w:tcPr>
          <w:p w14:paraId="1B336D52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</w:tcPr>
          <w:p w14:paraId="1EF5A7F4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</w:tr>
      <w:tr w:rsidR="005E5AD8" w:rsidRPr="004F0B81" w14:paraId="254CBC21" w14:textId="77777777" w:rsidTr="00B72F44">
        <w:tc>
          <w:tcPr>
            <w:tcW w:w="828" w:type="dxa"/>
          </w:tcPr>
          <w:p w14:paraId="11AFD2C3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73" w:type="dxa"/>
          </w:tcPr>
          <w:p w14:paraId="21353738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1194118D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1" w:type="dxa"/>
          </w:tcPr>
          <w:p w14:paraId="7871F628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46FD559E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2" w:type="dxa"/>
          </w:tcPr>
          <w:p w14:paraId="7FCA5640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77" w:type="dxa"/>
          </w:tcPr>
          <w:p w14:paraId="105BDCE0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</w:tcPr>
          <w:p w14:paraId="2F352803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</w:tr>
      <w:tr w:rsidR="005E5AD8" w:rsidRPr="004F0B81" w14:paraId="7730756B" w14:textId="77777777" w:rsidTr="00B72F44">
        <w:tc>
          <w:tcPr>
            <w:tcW w:w="828" w:type="dxa"/>
          </w:tcPr>
          <w:p w14:paraId="0BDA0AF1" w14:textId="77777777" w:rsidR="005E5AD8" w:rsidRDefault="005E5AD8" w:rsidP="00B72F44">
            <w:pPr>
              <w:rPr>
                <w:rFonts w:asciiTheme="minorHAnsi" w:hAnsiTheme="minorHAnsi" w:cstheme="minorHAnsi"/>
              </w:rPr>
            </w:pPr>
          </w:p>
          <w:p w14:paraId="46E287EE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73" w:type="dxa"/>
          </w:tcPr>
          <w:p w14:paraId="7B85A121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50836FDD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1" w:type="dxa"/>
          </w:tcPr>
          <w:p w14:paraId="5D675B4F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3" w:type="dxa"/>
          </w:tcPr>
          <w:p w14:paraId="6126C05C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2" w:type="dxa"/>
          </w:tcPr>
          <w:p w14:paraId="26AE8162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77" w:type="dxa"/>
          </w:tcPr>
          <w:p w14:paraId="0FA65F07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</w:tcPr>
          <w:p w14:paraId="7C983B86" w14:textId="77777777" w:rsidR="005E5AD8" w:rsidRPr="004F0B81" w:rsidRDefault="005E5AD8" w:rsidP="00B72F44">
            <w:pPr>
              <w:rPr>
                <w:rFonts w:asciiTheme="minorHAnsi" w:hAnsiTheme="minorHAnsi" w:cstheme="minorHAnsi"/>
              </w:rPr>
            </w:pPr>
          </w:p>
        </w:tc>
      </w:tr>
    </w:tbl>
    <w:p w14:paraId="19157FBC" w14:textId="77777777" w:rsidR="005E5AD8" w:rsidRPr="004F0B81" w:rsidRDefault="005E5AD8" w:rsidP="005E5AD8">
      <w:pPr>
        <w:spacing w:after="120"/>
        <w:rPr>
          <w:rFonts w:asciiTheme="minorHAnsi" w:hAnsiTheme="minorHAnsi" w:cstheme="minorHAnsi"/>
          <w:sz w:val="22"/>
          <w:szCs w:val="22"/>
        </w:rPr>
      </w:pPr>
    </w:p>
    <w:p w14:paraId="68D21E7E" w14:textId="77777777" w:rsidR="005E5AD8" w:rsidRPr="004F0B81" w:rsidRDefault="005E5AD8" w:rsidP="005E5AD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4F0B81">
        <w:rPr>
          <w:rFonts w:asciiTheme="minorHAnsi" w:hAnsiTheme="minorHAnsi" w:cstheme="minorHAnsi"/>
          <w:sz w:val="22"/>
          <w:szCs w:val="22"/>
        </w:rPr>
        <w:lastRenderedPageBreak/>
        <w:t>L’iniziativa oggetto di agevolazione è cantierabile e compatibile con gli strumenti urbanistici, e che allo stato delle conoscenze attualmente disponibili non sussistono motivi e/o criticità ostative al rilascio/ottenimento dei pareri e/o autorizzazioni richiamati al punto precedente.</w:t>
      </w:r>
    </w:p>
    <w:p w14:paraId="5FE8C7C0" w14:textId="77777777" w:rsidR="005E5AD8" w:rsidRPr="004F0B81" w:rsidRDefault="005E5AD8" w:rsidP="005E5AD8">
      <w:pPr>
        <w:spacing w:after="120"/>
        <w:rPr>
          <w:rFonts w:asciiTheme="minorHAnsi" w:hAnsiTheme="minorHAnsi" w:cstheme="minorHAnsi"/>
          <w:sz w:val="22"/>
          <w:szCs w:val="22"/>
        </w:rPr>
      </w:pPr>
    </w:p>
    <w:p w14:paraId="0043F3E2" w14:textId="77777777" w:rsidR="005E5AD8" w:rsidRPr="004F0B81" w:rsidRDefault="005E5AD8" w:rsidP="005E5AD8">
      <w:pPr>
        <w:tabs>
          <w:tab w:val="center" w:pos="7938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4F0B81">
        <w:rPr>
          <w:rFonts w:asciiTheme="minorHAnsi" w:hAnsiTheme="minorHAnsi" w:cstheme="minorHAnsi"/>
          <w:sz w:val="22"/>
          <w:szCs w:val="22"/>
        </w:rPr>
        <w:t xml:space="preserve">Data </w:t>
      </w:r>
      <w:r w:rsidRPr="004F0B81">
        <w:rPr>
          <w:rFonts w:asciiTheme="minorHAnsi" w:hAnsiTheme="minorHAnsi" w:cstheme="minorHAnsi"/>
          <w:sz w:val="22"/>
          <w:szCs w:val="22"/>
        </w:rPr>
        <w:tab/>
        <w:t>Firma digitale del professionista</w:t>
      </w:r>
    </w:p>
    <w:p w14:paraId="49EFE47E" w14:textId="77777777" w:rsidR="005E5AD8" w:rsidRPr="004F0B81" w:rsidRDefault="005E5AD8" w:rsidP="005E5AD8">
      <w:pPr>
        <w:pStyle w:val="Titolo2"/>
        <w:numPr>
          <w:ilvl w:val="0"/>
          <w:numId w:val="0"/>
        </w:numPr>
      </w:pPr>
    </w:p>
    <w:p w14:paraId="131D82E1" w14:textId="77777777" w:rsidR="005E5AD8" w:rsidRPr="00965469" w:rsidRDefault="005E5AD8" w:rsidP="005E5AD8"/>
    <w:p w14:paraId="44B60420" w14:textId="77777777" w:rsidR="000E11A0" w:rsidRPr="00CC4105" w:rsidRDefault="000E11A0">
      <w:pPr>
        <w:rPr>
          <w:rFonts w:cs="Arial"/>
          <w:sz w:val="22"/>
        </w:rPr>
      </w:pPr>
    </w:p>
    <w:sectPr w:rsidR="000E11A0" w:rsidRPr="00CC4105" w:rsidSect="009040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9B92B" w14:textId="77777777" w:rsidR="004B5BDD" w:rsidRDefault="004B5BDD">
      <w:r>
        <w:separator/>
      </w:r>
    </w:p>
  </w:endnote>
  <w:endnote w:type="continuationSeparator" w:id="0">
    <w:p w14:paraId="1C616B55" w14:textId="77777777" w:rsidR="004B5BDD" w:rsidRDefault="004B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45">
    <w:panose1 w:val="020B0604020202020204"/>
    <w:charset w:val="80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tarSymbol">
    <w:altName w:val="Arial Unicode MS"/>
    <w:panose1 w:val="020B0604020202020204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oto Sans Symbols">
    <w:altName w:val="Calibri"/>
    <w:panose1 w:val="020B0604020202020204"/>
    <w:charset w:val="00"/>
    <w:family w:val="auto"/>
    <w:pitch w:val="default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78D" w14:textId="77777777" w:rsidR="00CC4105" w:rsidRDefault="00CC4105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8B400D1" w14:textId="77777777" w:rsidR="00CC4105" w:rsidRDefault="00CC410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2B18" w14:textId="77777777" w:rsidR="00CC4105" w:rsidRDefault="00CC4105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44B6F">
      <w:rPr>
        <w:rStyle w:val="Numeropagina"/>
        <w:noProof/>
      </w:rPr>
      <w:t>64</w:t>
    </w:r>
    <w:r>
      <w:rPr>
        <w:rStyle w:val="Numeropagina"/>
      </w:rPr>
      <w:fldChar w:fldCharType="end"/>
    </w:r>
  </w:p>
  <w:p w14:paraId="0EBFEBB9" w14:textId="5D1ED309" w:rsidR="00CC4105" w:rsidRDefault="00B6791B" w:rsidP="00FA5AA4">
    <w:pPr>
      <w:pStyle w:val="Pidipagina"/>
      <w:ind w:right="360"/>
      <w:jc w:val="center"/>
      <w:rPr>
        <w:sz w:val="18"/>
        <w:szCs w:val="18"/>
      </w:rPr>
    </w:pPr>
    <w:r>
      <w:rPr>
        <w:sz w:val="18"/>
        <w:szCs w:val="18"/>
      </w:rPr>
      <w:t>P</w:t>
    </w:r>
    <w:r w:rsidR="009B58C4">
      <w:rPr>
        <w:sz w:val="18"/>
        <w:szCs w:val="18"/>
      </w:rPr>
      <w:t>R</w:t>
    </w:r>
    <w:r>
      <w:rPr>
        <w:sz w:val="18"/>
        <w:szCs w:val="18"/>
      </w:rPr>
      <w:t xml:space="preserve"> FESR 2021-2027 – Azione 2.2.4 Avviso </w:t>
    </w:r>
    <w:r w:rsidR="00B65102" w:rsidRPr="00B65102">
      <w:rPr>
        <w:sz w:val="18"/>
        <w:szCs w:val="18"/>
      </w:rPr>
      <w:t>"H2 Sicilia – Idrogeno</w:t>
    </w:r>
    <w:r w:rsidR="00FE0B4B">
      <w:rPr>
        <w:sz w:val="18"/>
        <w:szCs w:val="18"/>
      </w:rPr>
      <w:t xml:space="preserve"> rinnovabile</w:t>
    </w:r>
    <w:r w:rsidR="00B65102" w:rsidRPr="00B65102">
      <w:rPr>
        <w:sz w:val="18"/>
        <w:szCs w:val="18"/>
      </w:rPr>
      <w:t>, decarbonizzazione, sviluppo"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46E42" w14:textId="77777777" w:rsidR="007D17B9" w:rsidRDefault="007D17B9" w:rsidP="007D17B9">
    <w:pPr>
      <w:pStyle w:val="Pidipagina"/>
      <w:ind w:right="360"/>
      <w:jc w:val="center"/>
      <w:rPr>
        <w:sz w:val="18"/>
        <w:szCs w:val="18"/>
      </w:rPr>
    </w:pPr>
    <w:r>
      <w:rPr>
        <w:sz w:val="18"/>
        <w:szCs w:val="18"/>
      </w:rPr>
      <w:t xml:space="preserve">PR FESR 2021-2027 – Azione 2.2.4 Avviso </w:t>
    </w:r>
    <w:r w:rsidRPr="00B65102">
      <w:rPr>
        <w:sz w:val="18"/>
        <w:szCs w:val="18"/>
      </w:rPr>
      <w:t>"H2 Sicilia – Idrogeno</w:t>
    </w:r>
    <w:r>
      <w:rPr>
        <w:sz w:val="18"/>
        <w:szCs w:val="18"/>
      </w:rPr>
      <w:t xml:space="preserve"> rinnovabile</w:t>
    </w:r>
    <w:r w:rsidRPr="00B65102">
      <w:rPr>
        <w:sz w:val="18"/>
        <w:szCs w:val="18"/>
      </w:rPr>
      <w:t>, decarbonizzazione, sviluppo"</w:t>
    </w:r>
  </w:p>
  <w:p w14:paraId="5D561A36" w14:textId="77777777" w:rsidR="007D17B9" w:rsidRDefault="007D17B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EF55E" w14:textId="77777777" w:rsidR="004B5BDD" w:rsidRDefault="004B5BDD">
      <w:r>
        <w:separator/>
      </w:r>
    </w:p>
  </w:footnote>
  <w:footnote w:type="continuationSeparator" w:id="0">
    <w:p w14:paraId="334ECC52" w14:textId="77777777" w:rsidR="004B5BDD" w:rsidRDefault="004B5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297D1" w14:textId="0EBACCEF" w:rsidR="006A3B5F" w:rsidRDefault="006A3B5F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F5495E3" wp14:editId="0A58CDA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800735" cy="345440"/>
              <wp:effectExtent l="0" t="0" r="18415" b="16510"/>
              <wp:wrapNone/>
              <wp:docPr id="371853226" name="Text Box 2" descr="Corporate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07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17F8EB" w14:textId="1FB53846" w:rsidR="006A3B5F" w:rsidRPr="006A3B5F" w:rsidRDefault="006A3B5F" w:rsidP="006A3B5F">
                          <w:pPr>
                            <w:rPr>
                              <w:rFonts w:ascii="Aptos" w:eastAsia="Aptos" w:hAnsi="Aptos" w:cs="Aptos"/>
                              <w:noProof/>
                              <w:color w:val="808080"/>
                              <w:sz w:val="20"/>
                              <w:szCs w:val="20"/>
                            </w:rPr>
                          </w:pPr>
                          <w:r w:rsidRPr="006A3B5F">
                            <w:rPr>
                              <w:rFonts w:ascii="Aptos" w:eastAsia="Aptos" w:hAnsi="Aptos" w:cs="Aptos"/>
                              <w:noProof/>
                              <w:color w:val="808080"/>
                              <w:sz w:val="20"/>
                              <w:szCs w:val="20"/>
                            </w:rPr>
                            <w:t>Corporate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5495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rporate Use" style="position:absolute;left:0;text-align:left;margin-left:0;margin-top:0;width:63.05pt;height:27.2pt;z-index:251658243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" filled="f" stroked="f">
              <v:textbox style="mso-fit-shape-to-text:t" inset="0,15pt,0,0">
                <w:txbxContent>
                  <w:p w14:paraId="5117F8EB" w14:textId="1FB53846" w:rsidR="006A3B5F" w:rsidRPr="006A3B5F" w:rsidRDefault="006A3B5F" w:rsidP="006A3B5F">
                    <w:pPr>
                      <w:rPr>
                        <w:rFonts w:ascii="Aptos" w:eastAsia="Aptos" w:hAnsi="Aptos" w:cs="Aptos"/>
                        <w:noProof/>
                        <w:color w:val="808080"/>
                        <w:sz w:val="20"/>
                        <w:szCs w:val="20"/>
                      </w:rPr>
                    </w:pPr>
                    <w:r w:rsidRPr="006A3B5F">
                      <w:rPr>
                        <w:rFonts w:ascii="Aptos" w:eastAsia="Aptos" w:hAnsi="Aptos" w:cs="Aptos"/>
                        <w:noProof/>
                        <w:color w:val="808080"/>
                        <w:sz w:val="20"/>
                        <w:szCs w:val="20"/>
                      </w:rPr>
                      <w:t>Corporate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F007" w14:textId="5E71CD25" w:rsidR="00CC4105" w:rsidRDefault="006A3B5F">
    <w:pPr>
      <w:pStyle w:val="Intestazione"/>
      <w:jc w:val="center"/>
      <w:rPr>
        <w:i/>
      </w:rPr>
    </w:pPr>
    <w:r>
      <w:rPr>
        <w:noProof/>
      </w:rPr>
      <w:drawing>
        <wp:anchor distT="0" distB="0" distL="0" distR="0" simplePos="0" relativeHeight="251658241" behindDoc="1" locked="0" layoutInCell="1" allowOverlap="1" wp14:anchorId="7325535C" wp14:editId="4ED7DA62">
          <wp:simplePos x="0" y="0"/>
          <wp:positionH relativeFrom="page">
            <wp:posOffset>720090</wp:posOffset>
          </wp:positionH>
          <wp:positionV relativeFrom="page">
            <wp:posOffset>449580</wp:posOffset>
          </wp:positionV>
          <wp:extent cx="6074410" cy="381000"/>
          <wp:effectExtent l="0" t="0" r="0" b="0"/>
          <wp:wrapNone/>
          <wp:docPr id="60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441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065F" w14:textId="51A015C6" w:rsidR="00CC4105" w:rsidRDefault="00CC4105" w:rsidP="00BB3897">
    <w:pPr>
      <w:pStyle w:val="Intestazione"/>
    </w:pPr>
  </w:p>
  <w:p w14:paraId="58F814FF" w14:textId="77777777" w:rsidR="00CC4105" w:rsidRDefault="00CC4105">
    <w:pPr>
      <w:pStyle w:val="Intestazione"/>
    </w:pPr>
  </w:p>
  <w:p w14:paraId="404A541A" w14:textId="626C4EC7" w:rsidR="00CC4105" w:rsidRDefault="006A3B5F">
    <w:pPr>
      <w:pStyle w:val="Intestazione"/>
    </w:pPr>
    <w:r>
      <w:rPr>
        <w:noProof/>
      </w:rPr>
      <w:drawing>
        <wp:anchor distT="0" distB="0" distL="0" distR="0" simplePos="0" relativeHeight="251658240" behindDoc="1" locked="0" layoutInCell="1" allowOverlap="1" wp14:anchorId="79FBF125" wp14:editId="39147F81">
          <wp:simplePos x="0" y="0"/>
          <wp:positionH relativeFrom="page">
            <wp:posOffset>720090</wp:posOffset>
          </wp:positionH>
          <wp:positionV relativeFrom="page">
            <wp:posOffset>821690</wp:posOffset>
          </wp:positionV>
          <wp:extent cx="6074410" cy="381000"/>
          <wp:effectExtent l="0" t="0" r="0" b="0"/>
          <wp:wrapNone/>
          <wp:docPr id="5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441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893EA3" w14:textId="77777777" w:rsidR="00CC4105" w:rsidRDefault="00CC4105">
    <w:pPr>
      <w:pStyle w:val="Intestazione"/>
    </w:pPr>
  </w:p>
  <w:p w14:paraId="7234E135" w14:textId="77777777" w:rsidR="00CC4105" w:rsidRDefault="00CC41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</w:lvl>
    <w:lvl w:ilvl="1">
      <w:start w:val="1"/>
      <w:numFmt w:val="decimal"/>
      <w:lvlText w:val="%2."/>
      <w:lvlJc w:val="left"/>
      <w:pPr>
        <w:tabs>
          <w:tab w:val="num" w:pos="1665"/>
        </w:tabs>
        <w:ind w:left="1665" w:hanging="360"/>
      </w:pPr>
    </w:lvl>
    <w:lvl w:ilvl="2">
      <w:start w:val="1"/>
      <w:numFmt w:val="decimal"/>
      <w:lvlText w:val="%3."/>
      <w:lvlJc w:val="left"/>
      <w:pPr>
        <w:tabs>
          <w:tab w:val="num" w:pos="2025"/>
        </w:tabs>
        <w:ind w:left="2025" w:hanging="360"/>
      </w:pPr>
    </w:lvl>
    <w:lvl w:ilvl="3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</w:lvl>
    <w:lvl w:ilvl="4">
      <w:start w:val="1"/>
      <w:numFmt w:val="decimal"/>
      <w:lvlText w:val="%5."/>
      <w:lvlJc w:val="left"/>
      <w:pPr>
        <w:tabs>
          <w:tab w:val="num" w:pos="2745"/>
        </w:tabs>
        <w:ind w:left="2745" w:hanging="360"/>
      </w:pPr>
    </w:lvl>
    <w:lvl w:ilvl="5">
      <w:start w:val="1"/>
      <w:numFmt w:val="decimal"/>
      <w:lvlText w:val="%6."/>
      <w:lvlJc w:val="left"/>
      <w:pPr>
        <w:tabs>
          <w:tab w:val="num" w:pos="3105"/>
        </w:tabs>
        <w:ind w:left="3105" w:hanging="360"/>
      </w:pPr>
    </w:lvl>
    <w:lvl w:ilvl="6">
      <w:start w:val="1"/>
      <w:numFmt w:val="decimal"/>
      <w:lvlText w:val="%7."/>
      <w:lvlJc w:val="left"/>
      <w:pPr>
        <w:tabs>
          <w:tab w:val="num" w:pos="3465"/>
        </w:tabs>
        <w:ind w:left="3465" w:hanging="36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360"/>
      </w:pPr>
    </w:lvl>
    <w:lvl w:ilvl="8">
      <w:start w:val="1"/>
      <w:numFmt w:val="decimal"/>
      <w:lvlText w:val="%9."/>
      <w:lvlJc w:val="left"/>
      <w:pPr>
        <w:tabs>
          <w:tab w:val="num" w:pos="4185"/>
        </w:tabs>
        <w:ind w:left="4185" w:hanging="360"/>
      </w:pPr>
    </w:lvl>
  </w:abstractNum>
  <w:abstractNum w:abstractNumId="1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8Num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aps w:val="0"/>
        <w:smallCaps w:val="0"/>
        <w:strike w:val="0"/>
        <w:dstrike w:val="0"/>
        <w:vanish w:val="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9"/>
    <w:multiLevelType w:val="multilevel"/>
    <w:tmpl w:val="00000009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1271" w:hanging="360"/>
      </w:pPr>
      <w:rPr>
        <w:rFonts w:ascii="Cambria" w:hAnsi="Cambria" w:cs="font45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/>
      </w:rPr>
    </w:lvl>
  </w:abstractNum>
  <w:abstractNum w:abstractNumId="4" w15:restartNumberingAfterBreak="0">
    <w:nsid w:val="0000000D"/>
    <w:multiLevelType w:val="singleLevel"/>
    <w:tmpl w:val="0000000D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5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17"/>
    <w:multiLevelType w:val="multilevel"/>
    <w:tmpl w:val="00000017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0000001E"/>
    <w:multiLevelType w:val="multi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F"/>
    <w:multiLevelType w:val="multilevel"/>
    <w:tmpl w:val="0000001F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20"/>
    <w:multiLevelType w:val="multilevel"/>
    <w:tmpl w:val="00000020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21"/>
    <w:multiLevelType w:val="multilevel"/>
    <w:tmpl w:val="00000021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24"/>
    <w:multiLevelType w:val="multilevel"/>
    <w:tmpl w:val="00000024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3C"/>
    <w:multiLevelType w:val="singleLevel"/>
    <w:tmpl w:val="0000003C"/>
    <w:name w:val="WW8Num59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 w:val="0"/>
        <w:i w:val="0"/>
        <w:sz w:val="24"/>
      </w:rPr>
    </w:lvl>
  </w:abstractNum>
  <w:abstractNum w:abstractNumId="21" w15:restartNumberingAfterBreak="0">
    <w:nsid w:val="00863113"/>
    <w:multiLevelType w:val="multilevel"/>
    <w:tmpl w:val="D818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i w:val="0"/>
        <w:color w:val="5B9BD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2" w15:restartNumberingAfterBreak="0">
    <w:nsid w:val="026F1D14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0C66C7"/>
    <w:multiLevelType w:val="hybridMultilevel"/>
    <w:tmpl w:val="70AE4D7A"/>
    <w:lvl w:ilvl="0" w:tplc="FD08CB9C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4EF64A8"/>
    <w:multiLevelType w:val="hybridMultilevel"/>
    <w:tmpl w:val="0A6AC2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5582F0B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5622CB6"/>
    <w:multiLevelType w:val="hybridMultilevel"/>
    <w:tmpl w:val="01FEB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56E0EE2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063D7919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07E810BB"/>
    <w:multiLevelType w:val="hybridMultilevel"/>
    <w:tmpl w:val="FBCA0668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E6C0097C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08EB51E9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975012E"/>
    <w:multiLevelType w:val="multilevel"/>
    <w:tmpl w:val="7046B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upperRoman"/>
      <w:lvlText w:val="%2."/>
      <w:lvlJc w:val="right"/>
      <w:pPr>
        <w:ind w:left="360" w:hanging="360"/>
      </w:pPr>
      <w:rPr>
        <w:rFonts w:hint="default"/>
        <w:b/>
        <w:bCs/>
        <w:color w:val="0F4761" w:themeColor="accent1" w:themeShade="BF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0D5A5821"/>
    <w:multiLevelType w:val="hybridMultilevel"/>
    <w:tmpl w:val="5CC2F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FC4065F"/>
    <w:multiLevelType w:val="hybridMultilevel"/>
    <w:tmpl w:val="8FB8182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218C41C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00E2917"/>
    <w:multiLevelType w:val="hybridMultilevel"/>
    <w:tmpl w:val="E95ADE9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FFFFFFFF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0D30EDD"/>
    <w:multiLevelType w:val="hybridMultilevel"/>
    <w:tmpl w:val="C32033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1F757F9"/>
    <w:multiLevelType w:val="hybridMultilevel"/>
    <w:tmpl w:val="F8069E08"/>
    <w:lvl w:ilvl="0" w:tplc="962C933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DB73B2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4F9481E"/>
    <w:multiLevelType w:val="hybridMultilevel"/>
    <w:tmpl w:val="EB78FD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7F6562"/>
    <w:multiLevelType w:val="hybridMultilevel"/>
    <w:tmpl w:val="6AFE1E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82F0364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18A2408B"/>
    <w:multiLevelType w:val="hybridMultilevel"/>
    <w:tmpl w:val="C36CA0D8"/>
    <w:lvl w:ilvl="0" w:tplc="0410001B">
      <w:start w:val="1"/>
      <w:numFmt w:val="lowerRoman"/>
      <w:lvlText w:val="%1."/>
      <w:lvlJc w:val="right"/>
      <w:pPr>
        <w:ind w:left="2844" w:hanging="360"/>
      </w:pPr>
    </w:lvl>
    <w:lvl w:ilvl="1" w:tplc="04100019" w:tentative="1">
      <w:start w:val="1"/>
      <w:numFmt w:val="lowerLetter"/>
      <w:lvlText w:val="%2."/>
      <w:lvlJc w:val="left"/>
      <w:pPr>
        <w:ind w:left="3564" w:hanging="360"/>
      </w:pPr>
    </w:lvl>
    <w:lvl w:ilvl="2" w:tplc="0410001B" w:tentative="1">
      <w:start w:val="1"/>
      <w:numFmt w:val="lowerRoman"/>
      <w:lvlText w:val="%3."/>
      <w:lvlJc w:val="right"/>
      <w:pPr>
        <w:ind w:left="4284" w:hanging="180"/>
      </w:pPr>
    </w:lvl>
    <w:lvl w:ilvl="3" w:tplc="0410000F" w:tentative="1">
      <w:start w:val="1"/>
      <w:numFmt w:val="decimal"/>
      <w:lvlText w:val="%4."/>
      <w:lvlJc w:val="left"/>
      <w:pPr>
        <w:ind w:left="5004" w:hanging="360"/>
      </w:pPr>
    </w:lvl>
    <w:lvl w:ilvl="4" w:tplc="04100019" w:tentative="1">
      <w:start w:val="1"/>
      <w:numFmt w:val="lowerLetter"/>
      <w:lvlText w:val="%5."/>
      <w:lvlJc w:val="left"/>
      <w:pPr>
        <w:ind w:left="5724" w:hanging="360"/>
      </w:pPr>
    </w:lvl>
    <w:lvl w:ilvl="5" w:tplc="0410001B" w:tentative="1">
      <w:start w:val="1"/>
      <w:numFmt w:val="lowerRoman"/>
      <w:lvlText w:val="%6."/>
      <w:lvlJc w:val="right"/>
      <w:pPr>
        <w:ind w:left="6444" w:hanging="180"/>
      </w:pPr>
    </w:lvl>
    <w:lvl w:ilvl="6" w:tplc="0410000F" w:tentative="1">
      <w:start w:val="1"/>
      <w:numFmt w:val="decimal"/>
      <w:lvlText w:val="%7."/>
      <w:lvlJc w:val="left"/>
      <w:pPr>
        <w:ind w:left="7164" w:hanging="360"/>
      </w:pPr>
    </w:lvl>
    <w:lvl w:ilvl="7" w:tplc="04100019" w:tentative="1">
      <w:start w:val="1"/>
      <w:numFmt w:val="lowerLetter"/>
      <w:lvlText w:val="%8."/>
      <w:lvlJc w:val="left"/>
      <w:pPr>
        <w:ind w:left="7884" w:hanging="360"/>
      </w:pPr>
    </w:lvl>
    <w:lvl w:ilvl="8" w:tplc="0410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2" w15:restartNumberingAfterBreak="0">
    <w:nsid w:val="1AF13E66"/>
    <w:multiLevelType w:val="multilevel"/>
    <w:tmpl w:val="650E4D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1C8A1987"/>
    <w:multiLevelType w:val="hybridMultilevel"/>
    <w:tmpl w:val="7EE8EB16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220D02A8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3BF218A"/>
    <w:multiLevelType w:val="hybridMultilevel"/>
    <w:tmpl w:val="929017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C03155"/>
    <w:multiLevelType w:val="hybridMultilevel"/>
    <w:tmpl w:val="806627DC"/>
    <w:lvl w:ilvl="0" w:tplc="5EBEF2E2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Times New Roman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245C1F1C"/>
    <w:multiLevelType w:val="multilevel"/>
    <w:tmpl w:val="7B2A9D56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56376F5"/>
    <w:multiLevelType w:val="hybridMultilevel"/>
    <w:tmpl w:val="1564252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633199D"/>
    <w:multiLevelType w:val="hybridMultilevel"/>
    <w:tmpl w:val="B4548734"/>
    <w:lvl w:ilvl="0" w:tplc="0410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E611E3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71E6F29"/>
    <w:multiLevelType w:val="multilevel"/>
    <w:tmpl w:val="DBC018D4"/>
    <w:lvl w:ilvl="0">
      <w:numFmt w:val="bullet"/>
      <w:lvlText w:val="-"/>
      <w:lvlJc w:val="left"/>
      <w:pPr>
        <w:ind w:left="927" w:hanging="360"/>
      </w:pPr>
      <w:rPr>
        <w:rFonts w:ascii="Calibri Light" w:eastAsia="Calibri" w:hAnsi="Calibri Light" w:cs="Calibri Light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2" w15:restartNumberingAfterBreak="0">
    <w:nsid w:val="27494506"/>
    <w:multiLevelType w:val="hybridMultilevel"/>
    <w:tmpl w:val="72022C38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7">
      <w:start w:val="1"/>
      <w:numFmt w:val="lowerLetter"/>
      <w:lvlText w:val="%3)"/>
      <w:lvlJc w:val="left"/>
      <w:pPr>
        <w:ind w:left="720" w:hanging="36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290559FB"/>
    <w:multiLevelType w:val="hybridMultilevel"/>
    <w:tmpl w:val="912EF806"/>
    <w:lvl w:ilvl="0" w:tplc="DE1A04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9A90415"/>
    <w:multiLevelType w:val="hybridMultilevel"/>
    <w:tmpl w:val="9294A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AC5732D"/>
    <w:multiLevelType w:val="hybridMultilevel"/>
    <w:tmpl w:val="7D1E4F6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B0E6858"/>
    <w:multiLevelType w:val="hybridMultilevel"/>
    <w:tmpl w:val="91EC97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180121"/>
    <w:multiLevelType w:val="hybridMultilevel"/>
    <w:tmpl w:val="F7D6682E"/>
    <w:lvl w:ilvl="0" w:tplc="3F121DE6">
      <w:start w:val="1"/>
      <w:numFmt w:val="decimal"/>
      <w:lvlText w:val="%1)"/>
      <w:lvlJc w:val="left"/>
      <w:pPr>
        <w:ind w:left="1320" w:hanging="360"/>
      </w:pPr>
    </w:lvl>
    <w:lvl w:ilvl="1" w:tplc="6EF080A6">
      <w:start w:val="1"/>
      <w:numFmt w:val="decimal"/>
      <w:lvlText w:val="%2)"/>
      <w:lvlJc w:val="left"/>
      <w:pPr>
        <w:ind w:left="1320" w:hanging="360"/>
      </w:pPr>
    </w:lvl>
    <w:lvl w:ilvl="2" w:tplc="051074EE">
      <w:start w:val="1"/>
      <w:numFmt w:val="decimal"/>
      <w:lvlText w:val="%3)"/>
      <w:lvlJc w:val="left"/>
      <w:pPr>
        <w:ind w:left="1320" w:hanging="360"/>
      </w:pPr>
    </w:lvl>
    <w:lvl w:ilvl="3" w:tplc="5F746D7A">
      <w:start w:val="1"/>
      <w:numFmt w:val="decimal"/>
      <w:lvlText w:val="%4)"/>
      <w:lvlJc w:val="left"/>
      <w:pPr>
        <w:ind w:left="1320" w:hanging="360"/>
      </w:pPr>
    </w:lvl>
    <w:lvl w:ilvl="4" w:tplc="6D98C42A">
      <w:start w:val="1"/>
      <w:numFmt w:val="decimal"/>
      <w:lvlText w:val="%5)"/>
      <w:lvlJc w:val="left"/>
      <w:pPr>
        <w:ind w:left="1320" w:hanging="360"/>
      </w:pPr>
    </w:lvl>
    <w:lvl w:ilvl="5" w:tplc="13948C4A">
      <w:start w:val="1"/>
      <w:numFmt w:val="decimal"/>
      <w:lvlText w:val="%6)"/>
      <w:lvlJc w:val="left"/>
      <w:pPr>
        <w:ind w:left="1320" w:hanging="360"/>
      </w:pPr>
    </w:lvl>
    <w:lvl w:ilvl="6" w:tplc="637C13A0">
      <w:start w:val="1"/>
      <w:numFmt w:val="decimal"/>
      <w:lvlText w:val="%7)"/>
      <w:lvlJc w:val="left"/>
      <w:pPr>
        <w:ind w:left="1320" w:hanging="360"/>
      </w:pPr>
    </w:lvl>
    <w:lvl w:ilvl="7" w:tplc="3612AE0E">
      <w:start w:val="1"/>
      <w:numFmt w:val="decimal"/>
      <w:lvlText w:val="%8)"/>
      <w:lvlJc w:val="left"/>
      <w:pPr>
        <w:ind w:left="1320" w:hanging="360"/>
      </w:pPr>
    </w:lvl>
    <w:lvl w:ilvl="8" w:tplc="DB3AFECA">
      <w:start w:val="1"/>
      <w:numFmt w:val="decimal"/>
      <w:lvlText w:val="%9)"/>
      <w:lvlJc w:val="left"/>
      <w:pPr>
        <w:ind w:left="1320" w:hanging="360"/>
      </w:pPr>
    </w:lvl>
  </w:abstractNum>
  <w:abstractNum w:abstractNumId="58" w15:restartNumberingAfterBreak="0">
    <w:nsid w:val="2B7A25A2"/>
    <w:multiLevelType w:val="multilevel"/>
    <w:tmpl w:val="D818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i w:val="0"/>
        <w:color w:val="5B9BD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59" w15:restartNumberingAfterBreak="0">
    <w:nsid w:val="2BD24327"/>
    <w:multiLevelType w:val="hybridMultilevel"/>
    <w:tmpl w:val="D9FE8DA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2C3952FC"/>
    <w:multiLevelType w:val="hybridMultilevel"/>
    <w:tmpl w:val="A784E6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C4164F0"/>
    <w:multiLevelType w:val="hybridMultilevel"/>
    <w:tmpl w:val="2EA4D884"/>
    <w:lvl w:ilvl="0" w:tplc="DE40BE3C">
      <w:start w:val="1"/>
      <w:numFmt w:val="decimal"/>
      <w:lvlText w:val="%1)"/>
      <w:lvlJc w:val="left"/>
      <w:pPr>
        <w:ind w:left="720" w:hanging="360"/>
      </w:pPr>
    </w:lvl>
    <w:lvl w:ilvl="1" w:tplc="831C3CBA">
      <w:start w:val="1"/>
      <w:numFmt w:val="decimal"/>
      <w:lvlText w:val="%2)"/>
      <w:lvlJc w:val="left"/>
      <w:pPr>
        <w:ind w:left="720" w:hanging="360"/>
      </w:pPr>
    </w:lvl>
    <w:lvl w:ilvl="2" w:tplc="28E2E598">
      <w:start w:val="1"/>
      <w:numFmt w:val="decimal"/>
      <w:lvlText w:val="%3)"/>
      <w:lvlJc w:val="left"/>
      <w:pPr>
        <w:ind w:left="720" w:hanging="360"/>
      </w:pPr>
    </w:lvl>
    <w:lvl w:ilvl="3" w:tplc="8F54FD6A">
      <w:start w:val="1"/>
      <w:numFmt w:val="decimal"/>
      <w:lvlText w:val="%4)"/>
      <w:lvlJc w:val="left"/>
      <w:pPr>
        <w:ind w:left="720" w:hanging="360"/>
      </w:pPr>
    </w:lvl>
    <w:lvl w:ilvl="4" w:tplc="515248B2">
      <w:start w:val="1"/>
      <w:numFmt w:val="decimal"/>
      <w:lvlText w:val="%5)"/>
      <w:lvlJc w:val="left"/>
      <w:pPr>
        <w:ind w:left="720" w:hanging="360"/>
      </w:pPr>
    </w:lvl>
    <w:lvl w:ilvl="5" w:tplc="4B706326">
      <w:start w:val="1"/>
      <w:numFmt w:val="decimal"/>
      <w:lvlText w:val="%6)"/>
      <w:lvlJc w:val="left"/>
      <w:pPr>
        <w:ind w:left="720" w:hanging="360"/>
      </w:pPr>
    </w:lvl>
    <w:lvl w:ilvl="6" w:tplc="33EC2D4E">
      <w:start w:val="1"/>
      <w:numFmt w:val="decimal"/>
      <w:lvlText w:val="%7)"/>
      <w:lvlJc w:val="left"/>
      <w:pPr>
        <w:ind w:left="720" w:hanging="360"/>
      </w:pPr>
    </w:lvl>
    <w:lvl w:ilvl="7" w:tplc="7C24F374">
      <w:start w:val="1"/>
      <w:numFmt w:val="decimal"/>
      <w:lvlText w:val="%8)"/>
      <w:lvlJc w:val="left"/>
      <w:pPr>
        <w:ind w:left="720" w:hanging="360"/>
      </w:pPr>
    </w:lvl>
    <w:lvl w:ilvl="8" w:tplc="554239A8">
      <w:start w:val="1"/>
      <w:numFmt w:val="decimal"/>
      <w:lvlText w:val="%9)"/>
      <w:lvlJc w:val="left"/>
      <w:pPr>
        <w:ind w:left="720" w:hanging="360"/>
      </w:pPr>
    </w:lvl>
  </w:abstractNum>
  <w:abstractNum w:abstractNumId="62" w15:restartNumberingAfterBreak="0">
    <w:nsid w:val="2DC52560"/>
    <w:multiLevelType w:val="hybridMultilevel"/>
    <w:tmpl w:val="211EEB8A"/>
    <w:lvl w:ilvl="0" w:tplc="04100017">
      <w:start w:val="1"/>
      <w:numFmt w:val="lowerLetter"/>
      <w:lvlText w:val="%1)"/>
      <w:lvlJc w:val="lef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2E232994"/>
    <w:multiLevelType w:val="hybridMultilevel"/>
    <w:tmpl w:val="DF020290"/>
    <w:lvl w:ilvl="0" w:tplc="5DC6D878">
      <w:start w:val="1"/>
      <w:numFmt w:val="lowerLetter"/>
      <w:lvlText w:val="%1)"/>
      <w:lvlJc w:val="left"/>
      <w:pPr>
        <w:ind w:left="12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50" w:hanging="360"/>
      </w:pPr>
    </w:lvl>
    <w:lvl w:ilvl="2" w:tplc="0410001B" w:tentative="1">
      <w:start w:val="1"/>
      <w:numFmt w:val="lowerRoman"/>
      <w:lvlText w:val="%3."/>
      <w:lvlJc w:val="right"/>
      <w:pPr>
        <w:ind w:left="2670" w:hanging="180"/>
      </w:pPr>
    </w:lvl>
    <w:lvl w:ilvl="3" w:tplc="0410000F" w:tentative="1">
      <w:start w:val="1"/>
      <w:numFmt w:val="decimal"/>
      <w:lvlText w:val="%4."/>
      <w:lvlJc w:val="left"/>
      <w:pPr>
        <w:ind w:left="3390" w:hanging="360"/>
      </w:pPr>
    </w:lvl>
    <w:lvl w:ilvl="4" w:tplc="04100019" w:tentative="1">
      <w:start w:val="1"/>
      <w:numFmt w:val="lowerLetter"/>
      <w:lvlText w:val="%5."/>
      <w:lvlJc w:val="left"/>
      <w:pPr>
        <w:ind w:left="4110" w:hanging="360"/>
      </w:pPr>
    </w:lvl>
    <w:lvl w:ilvl="5" w:tplc="0410001B" w:tentative="1">
      <w:start w:val="1"/>
      <w:numFmt w:val="lowerRoman"/>
      <w:lvlText w:val="%6."/>
      <w:lvlJc w:val="right"/>
      <w:pPr>
        <w:ind w:left="4830" w:hanging="180"/>
      </w:pPr>
    </w:lvl>
    <w:lvl w:ilvl="6" w:tplc="0410000F" w:tentative="1">
      <w:start w:val="1"/>
      <w:numFmt w:val="decimal"/>
      <w:lvlText w:val="%7."/>
      <w:lvlJc w:val="left"/>
      <w:pPr>
        <w:ind w:left="5550" w:hanging="360"/>
      </w:pPr>
    </w:lvl>
    <w:lvl w:ilvl="7" w:tplc="04100019" w:tentative="1">
      <w:start w:val="1"/>
      <w:numFmt w:val="lowerLetter"/>
      <w:lvlText w:val="%8."/>
      <w:lvlJc w:val="left"/>
      <w:pPr>
        <w:ind w:left="6270" w:hanging="360"/>
      </w:pPr>
    </w:lvl>
    <w:lvl w:ilvl="8" w:tplc="0410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4" w15:restartNumberingAfterBreak="0">
    <w:nsid w:val="2E2C10DD"/>
    <w:multiLevelType w:val="hybridMultilevel"/>
    <w:tmpl w:val="C132450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16A2A53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EDA14A8"/>
    <w:multiLevelType w:val="hybridMultilevel"/>
    <w:tmpl w:val="9F38B776"/>
    <w:lvl w:ilvl="0" w:tplc="FD262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01B328D"/>
    <w:multiLevelType w:val="hybridMultilevel"/>
    <w:tmpl w:val="2812A69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858" w:hanging="360"/>
      </w:pPr>
    </w:lvl>
    <w:lvl w:ilvl="2" w:tplc="0410001B" w:tentative="1">
      <w:start w:val="1"/>
      <w:numFmt w:val="lowerRoman"/>
      <w:lvlText w:val="%3."/>
      <w:lvlJc w:val="right"/>
      <w:pPr>
        <w:ind w:left="3578" w:hanging="180"/>
      </w:pPr>
    </w:lvl>
    <w:lvl w:ilvl="3" w:tplc="0410000F" w:tentative="1">
      <w:start w:val="1"/>
      <w:numFmt w:val="decimal"/>
      <w:lvlText w:val="%4."/>
      <w:lvlJc w:val="left"/>
      <w:pPr>
        <w:ind w:left="4298" w:hanging="360"/>
      </w:pPr>
    </w:lvl>
    <w:lvl w:ilvl="4" w:tplc="04100019" w:tentative="1">
      <w:start w:val="1"/>
      <w:numFmt w:val="lowerLetter"/>
      <w:lvlText w:val="%5."/>
      <w:lvlJc w:val="left"/>
      <w:pPr>
        <w:ind w:left="5018" w:hanging="360"/>
      </w:pPr>
    </w:lvl>
    <w:lvl w:ilvl="5" w:tplc="0410001B" w:tentative="1">
      <w:start w:val="1"/>
      <w:numFmt w:val="lowerRoman"/>
      <w:lvlText w:val="%6."/>
      <w:lvlJc w:val="right"/>
      <w:pPr>
        <w:ind w:left="5738" w:hanging="180"/>
      </w:pPr>
    </w:lvl>
    <w:lvl w:ilvl="6" w:tplc="0410000F" w:tentative="1">
      <w:start w:val="1"/>
      <w:numFmt w:val="decimal"/>
      <w:lvlText w:val="%7."/>
      <w:lvlJc w:val="left"/>
      <w:pPr>
        <w:ind w:left="6458" w:hanging="360"/>
      </w:pPr>
    </w:lvl>
    <w:lvl w:ilvl="7" w:tplc="04100019" w:tentative="1">
      <w:start w:val="1"/>
      <w:numFmt w:val="lowerLetter"/>
      <w:lvlText w:val="%8."/>
      <w:lvlJc w:val="left"/>
      <w:pPr>
        <w:ind w:left="7178" w:hanging="360"/>
      </w:pPr>
    </w:lvl>
    <w:lvl w:ilvl="8" w:tplc="0410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7" w15:restartNumberingAfterBreak="0">
    <w:nsid w:val="30A614F2"/>
    <w:multiLevelType w:val="hybridMultilevel"/>
    <w:tmpl w:val="72D0202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105424C"/>
    <w:multiLevelType w:val="hybridMultilevel"/>
    <w:tmpl w:val="446092C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1682D13"/>
    <w:multiLevelType w:val="hybridMultilevel"/>
    <w:tmpl w:val="34E6BB3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1E02D3B"/>
    <w:multiLevelType w:val="hybridMultilevel"/>
    <w:tmpl w:val="F6D296FC"/>
    <w:lvl w:ilvl="0" w:tplc="E1C850EC">
      <w:start w:val="1"/>
      <w:numFmt w:val="decimal"/>
      <w:lvlText w:val="%1)"/>
      <w:lvlJc w:val="left"/>
      <w:pPr>
        <w:ind w:left="1320" w:hanging="360"/>
      </w:pPr>
    </w:lvl>
    <w:lvl w:ilvl="1" w:tplc="C5A4BF7A">
      <w:start w:val="1"/>
      <w:numFmt w:val="decimal"/>
      <w:lvlText w:val="%2)"/>
      <w:lvlJc w:val="left"/>
      <w:pPr>
        <w:ind w:left="1320" w:hanging="360"/>
      </w:pPr>
    </w:lvl>
    <w:lvl w:ilvl="2" w:tplc="51B4BCBE">
      <w:start w:val="1"/>
      <w:numFmt w:val="decimal"/>
      <w:lvlText w:val="%3)"/>
      <w:lvlJc w:val="left"/>
      <w:pPr>
        <w:ind w:left="1320" w:hanging="360"/>
      </w:pPr>
    </w:lvl>
    <w:lvl w:ilvl="3" w:tplc="5204C976">
      <w:start w:val="1"/>
      <w:numFmt w:val="decimal"/>
      <w:lvlText w:val="%4)"/>
      <w:lvlJc w:val="left"/>
      <w:pPr>
        <w:ind w:left="1320" w:hanging="360"/>
      </w:pPr>
    </w:lvl>
    <w:lvl w:ilvl="4" w:tplc="37DA10A8">
      <w:start w:val="1"/>
      <w:numFmt w:val="decimal"/>
      <w:lvlText w:val="%5)"/>
      <w:lvlJc w:val="left"/>
      <w:pPr>
        <w:ind w:left="1320" w:hanging="360"/>
      </w:pPr>
    </w:lvl>
    <w:lvl w:ilvl="5" w:tplc="6BB8FBE2">
      <w:start w:val="1"/>
      <w:numFmt w:val="decimal"/>
      <w:lvlText w:val="%6)"/>
      <w:lvlJc w:val="left"/>
      <w:pPr>
        <w:ind w:left="1320" w:hanging="360"/>
      </w:pPr>
    </w:lvl>
    <w:lvl w:ilvl="6" w:tplc="D064330C">
      <w:start w:val="1"/>
      <w:numFmt w:val="decimal"/>
      <w:lvlText w:val="%7)"/>
      <w:lvlJc w:val="left"/>
      <w:pPr>
        <w:ind w:left="1320" w:hanging="360"/>
      </w:pPr>
    </w:lvl>
    <w:lvl w:ilvl="7" w:tplc="E118E57E">
      <w:start w:val="1"/>
      <w:numFmt w:val="decimal"/>
      <w:lvlText w:val="%8)"/>
      <w:lvlJc w:val="left"/>
      <w:pPr>
        <w:ind w:left="1320" w:hanging="360"/>
      </w:pPr>
    </w:lvl>
    <w:lvl w:ilvl="8" w:tplc="BA7E2350">
      <w:start w:val="1"/>
      <w:numFmt w:val="decimal"/>
      <w:lvlText w:val="%9)"/>
      <w:lvlJc w:val="left"/>
      <w:pPr>
        <w:ind w:left="1320" w:hanging="360"/>
      </w:pPr>
    </w:lvl>
  </w:abstractNum>
  <w:abstractNum w:abstractNumId="71" w15:restartNumberingAfterBreak="0">
    <w:nsid w:val="321A4619"/>
    <w:multiLevelType w:val="hybridMultilevel"/>
    <w:tmpl w:val="67AE0938"/>
    <w:lvl w:ilvl="0" w:tplc="88B28F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13B80204">
      <w:start w:val="3"/>
      <w:numFmt w:val="lowerRoman"/>
      <w:lvlText w:val="%3)"/>
      <w:lvlJc w:val="left"/>
      <w:pPr>
        <w:ind w:left="1145" w:hanging="72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2021E2"/>
    <w:multiLevelType w:val="hybridMultilevel"/>
    <w:tmpl w:val="3166A63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328A2520"/>
    <w:multiLevelType w:val="hybridMultilevel"/>
    <w:tmpl w:val="F874209C"/>
    <w:lvl w:ilvl="0" w:tplc="18FCFD7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96560F"/>
    <w:multiLevelType w:val="hybridMultilevel"/>
    <w:tmpl w:val="8BE8AD9C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331A193A"/>
    <w:multiLevelType w:val="hybridMultilevel"/>
    <w:tmpl w:val="897036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39C1C95"/>
    <w:multiLevelType w:val="hybridMultilevel"/>
    <w:tmpl w:val="7E8646D6"/>
    <w:lvl w:ilvl="0" w:tplc="FD6005B4">
      <w:start w:val="1"/>
      <w:numFmt w:val="upperLetter"/>
      <w:pStyle w:val="Numerato1"/>
      <w:lvlText w:val="%1."/>
      <w:lvlJc w:val="left"/>
      <w:pPr>
        <w:ind w:left="108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3AA38A7"/>
    <w:multiLevelType w:val="hybridMultilevel"/>
    <w:tmpl w:val="31B8DFC4"/>
    <w:lvl w:ilvl="0" w:tplc="B734B6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3C415B4"/>
    <w:multiLevelType w:val="hybridMultilevel"/>
    <w:tmpl w:val="7AF44BD2"/>
    <w:lvl w:ilvl="0" w:tplc="FFFFFFFF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Verdana" w:hAnsi="Verdana" w:cs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33EA651F"/>
    <w:multiLevelType w:val="hybridMultilevel"/>
    <w:tmpl w:val="656C54D2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45559E7"/>
    <w:multiLevelType w:val="hybridMultilevel"/>
    <w:tmpl w:val="8A9ABD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62901DB"/>
    <w:multiLevelType w:val="hybridMultilevel"/>
    <w:tmpl w:val="B4A4A1A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66A4625"/>
    <w:multiLevelType w:val="hybridMultilevel"/>
    <w:tmpl w:val="8FB0D5D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67B43C8"/>
    <w:multiLevelType w:val="hybridMultilevel"/>
    <w:tmpl w:val="27FC70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77A0695"/>
    <w:multiLevelType w:val="multilevel"/>
    <w:tmpl w:val="18DC34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3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7B13A27"/>
    <w:multiLevelType w:val="hybridMultilevel"/>
    <w:tmpl w:val="4A96A9B8"/>
    <w:lvl w:ilvl="0" w:tplc="882CA2D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3AF931A3"/>
    <w:multiLevelType w:val="hybridMultilevel"/>
    <w:tmpl w:val="D8CE045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B9B791E"/>
    <w:multiLevelType w:val="hybridMultilevel"/>
    <w:tmpl w:val="6406B9E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858" w:hanging="360"/>
      </w:pPr>
    </w:lvl>
    <w:lvl w:ilvl="2" w:tplc="0410001B" w:tentative="1">
      <w:start w:val="1"/>
      <w:numFmt w:val="lowerRoman"/>
      <w:lvlText w:val="%3."/>
      <w:lvlJc w:val="right"/>
      <w:pPr>
        <w:ind w:left="3578" w:hanging="180"/>
      </w:pPr>
    </w:lvl>
    <w:lvl w:ilvl="3" w:tplc="0410000F" w:tentative="1">
      <w:start w:val="1"/>
      <w:numFmt w:val="decimal"/>
      <w:lvlText w:val="%4."/>
      <w:lvlJc w:val="left"/>
      <w:pPr>
        <w:ind w:left="4298" w:hanging="360"/>
      </w:pPr>
    </w:lvl>
    <w:lvl w:ilvl="4" w:tplc="04100019" w:tentative="1">
      <w:start w:val="1"/>
      <w:numFmt w:val="lowerLetter"/>
      <w:lvlText w:val="%5."/>
      <w:lvlJc w:val="left"/>
      <w:pPr>
        <w:ind w:left="5018" w:hanging="360"/>
      </w:pPr>
    </w:lvl>
    <w:lvl w:ilvl="5" w:tplc="0410001B" w:tentative="1">
      <w:start w:val="1"/>
      <w:numFmt w:val="lowerRoman"/>
      <w:lvlText w:val="%6."/>
      <w:lvlJc w:val="right"/>
      <w:pPr>
        <w:ind w:left="5738" w:hanging="180"/>
      </w:pPr>
    </w:lvl>
    <w:lvl w:ilvl="6" w:tplc="0410000F" w:tentative="1">
      <w:start w:val="1"/>
      <w:numFmt w:val="decimal"/>
      <w:lvlText w:val="%7."/>
      <w:lvlJc w:val="left"/>
      <w:pPr>
        <w:ind w:left="6458" w:hanging="360"/>
      </w:pPr>
    </w:lvl>
    <w:lvl w:ilvl="7" w:tplc="04100019" w:tentative="1">
      <w:start w:val="1"/>
      <w:numFmt w:val="lowerLetter"/>
      <w:lvlText w:val="%8."/>
      <w:lvlJc w:val="left"/>
      <w:pPr>
        <w:ind w:left="7178" w:hanging="360"/>
      </w:pPr>
    </w:lvl>
    <w:lvl w:ilvl="8" w:tplc="0410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8" w15:restartNumberingAfterBreak="0">
    <w:nsid w:val="3DBF04F9"/>
    <w:multiLevelType w:val="hybridMultilevel"/>
    <w:tmpl w:val="D9BEFE3C"/>
    <w:lvl w:ilvl="0" w:tplc="5DC6D87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3E3C465E"/>
    <w:multiLevelType w:val="hybridMultilevel"/>
    <w:tmpl w:val="6DD85F8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07B01F1"/>
    <w:multiLevelType w:val="hybridMultilevel"/>
    <w:tmpl w:val="382AF42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1" w15:restartNumberingAfterBreak="0">
    <w:nsid w:val="43EB56C9"/>
    <w:multiLevelType w:val="hybridMultilevel"/>
    <w:tmpl w:val="40EE68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42220F8"/>
    <w:multiLevelType w:val="hybridMultilevel"/>
    <w:tmpl w:val="EB78FD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7A66BB7"/>
    <w:multiLevelType w:val="hybridMultilevel"/>
    <w:tmpl w:val="224E5F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82A3AC8"/>
    <w:multiLevelType w:val="multilevel"/>
    <w:tmpl w:val="8C589DC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5" w15:restartNumberingAfterBreak="0">
    <w:nsid w:val="48EA7640"/>
    <w:multiLevelType w:val="hybridMultilevel"/>
    <w:tmpl w:val="81BEB59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 w15:restartNumberingAfterBreak="0">
    <w:nsid w:val="49B27F49"/>
    <w:multiLevelType w:val="hybridMultilevel"/>
    <w:tmpl w:val="C40A6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BAA0835"/>
    <w:multiLevelType w:val="hybridMultilevel"/>
    <w:tmpl w:val="1C066B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BEE23F2"/>
    <w:multiLevelType w:val="hybridMultilevel"/>
    <w:tmpl w:val="719A8404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4D9938B2"/>
    <w:multiLevelType w:val="hybridMultilevel"/>
    <w:tmpl w:val="8E6E916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0" w15:restartNumberingAfterBreak="0">
    <w:nsid w:val="4E3D4D5C"/>
    <w:multiLevelType w:val="hybridMultilevel"/>
    <w:tmpl w:val="F376BC8E"/>
    <w:lvl w:ilvl="0" w:tplc="314A2A1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4E6675B2"/>
    <w:multiLevelType w:val="hybridMultilevel"/>
    <w:tmpl w:val="E42ADDE8"/>
    <w:lvl w:ilvl="0" w:tplc="5DC6D8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D034CF"/>
    <w:multiLevelType w:val="multilevel"/>
    <w:tmpl w:val="7DC6BD28"/>
    <w:lvl w:ilvl="0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3" w15:restartNumberingAfterBreak="0">
    <w:nsid w:val="4ED916A0"/>
    <w:multiLevelType w:val="hybridMultilevel"/>
    <w:tmpl w:val="BC78D7D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FDD1E45"/>
    <w:multiLevelType w:val="hybridMultilevel"/>
    <w:tmpl w:val="84B6C7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062C25"/>
    <w:multiLevelType w:val="hybridMultilevel"/>
    <w:tmpl w:val="4B682D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FFFFFFFF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17C37D1"/>
    <w:multiLevelType w:val="hybridMultilevel"/>
    <w:tmpl w:val="216ED34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7" w15:restartNumberingAfterBreak="0">
    <w:nsid w:val="53595278"/>
    <w:multiLevelType w:val="multilevel"/>
    <w:tmpl w:val="805CE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48C562B"/>
    <w:multiLevelType w:val="hybridMultilevel"/>
    <w:tmpl w:val="0B2AB0F8"/>
    <w:lvl w:ilvl="0" w:tplc="0410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4D6672B"/>
    <w:multiLevelType w:val="hybridMultilevel"/>
    <w:tmpl w:val="F1FE31CC"/>
    <w:lvl w:ilvl="0" w:tplc="0410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54DA7A00"/>
    <w:multiLevelType w:val="hybridMultilevel"/>
    <w:tmpl w:val="51F80B6E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5777229"/>
    <w:multiLevelType w:val="hybridMultilevel"/>
    <w:tmpl w:val="C1708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714607D"/>
    <w:multiLevelType w:val="hybridMultilevel"/>
    <w:tmpl w:val="DB364A8A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C30D262">
      <w:start w:val="1"/>
      <w:numFmt w:val="lowerRoman"/>
      <w:lvlText w:val="%3)"/>
      <w:lvlJc w:val="left"/>
      <w:pPr>
        <w:ind w:left="1980" w:hanging="360"/>
      </w:pPr>
      <w:rPr>
        <w:rFonts w:ascii="Calibri" w:hAnsi="Calibri" w:hint="default"/>
        <w:sz w:val="24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7DA0F5F"/>
    <w:multiLevelType w:val="hybridMultilevel"/>
    <w:tmpl w:val="BD54BE2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57FA5D05"/>
    <w:multiLevelType w:val="hybridMultilevel"/>
    <w:tmpl w:val="AFBE9120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C30D262">
      <w:start w:val="1"/>
      <w:numFmt w:val="lowerRoman"/>
      <w:lvlText w:val="%3)"/>
      <w:lvlJc w:val="left"/>
      <w:pPr>
        <w:ind w:left="1980" w:hanging="360"/>
      </w:pPr>
      <w:rPr>
        <w:rFonts w:ascii="Calibri" w:hAnsi="Calibri" w:hint="default"/>
        <w:sz w:val="24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823086B"/>
    <w:multiLevelType w:val="hybridMultilevel"/>
    <w:tmpl w:val="4CAA6A7A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8A02F5C"/>
    <w:multiLevelType w:val="hybridMultilevel"/>
    <w:tmpl w:val="27A44D1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58E76304"/>
    <w:multiLevelType w:val="hybridMultilevel"/>
    <w:tmpl w:val="FA982FD4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8" w15:restartNumberingAfterBreak="0">
    <w:nsid w:val="59C40847"/>
    <w:multiLevelType w:val="hybridMultilevel"/>
    <w:tmpl w:val="849AAB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9CF2598"/>
    <w:multiLevelType w:val="hybridMultilevel"/>
    <w:tmpl w:val="D894543E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0" w15:restartNumberingAfterBreak="0">
    <w:nsid w:val="5A220EE5"/>
    <w:multiLevelType w:val="multilevel"/>
    <w:tmpl w:val="6F7C5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1" w15:restartNumberingAfterBreak="0">
    <w:nsid w:val="5A995C2C"/>
    <w:multiLevelType w:val="hybridMultilevel"/>
    <w:tmpl w:val="8558F952"/>
    <w:lvl w:ilvl="0" w:tplc="7A8A8FB0">
      <w:start w:val="1"/>
      <w:numFmt w:val="decimal"/>
      <w:lvlText w:val="%1)"/>
      <w:lvlJc w:val="left"/>
      <w:pPr>
        <w:ind w:left="1020" w:hanging="360"/>
      </w:pPr>
    </w:lvl>
    <w:lvl w:ilvl="1" w:tplc="B8ECD668">
      <w:start w:val="1"/>
      <w:numFmt w:val="decimal"/>
      <w:lvlText w:val="%2)"/>
      <w:lvlJc w:val="left"/>
      <w:pPr>
        <w:ind w:left="1020" w:hanging="360"/>
      </w:pPr>
    </w:lvl>
    <w:lvl w:ilvl="2" w:tplc="0D76CC0E">
      <w:start w:val="1"/>
      <w:numFmt w:val="decimal"/>
      <w:lvlText w:val="%3)"/>
      <w:lvlJc w:val="left"/>
      <w:pPr>
        <w:ind w:left="1020" w:hanging="360"/>
      </w:pPr>
    </w:lvl>
    <w:lvl w:ilvl="3" w:tplc="CA28D64E">
      <w:start w:val="1"/>
      <w:numFmt w:val="decimal"/>
      <w:lvlText w:val="%4)"/>
      <w:lvlJc w:val="left"/>
      <w:pPr>
        <w:ind w:left="1020" w:hanging="360"/>
      </w:pPr>
    </w:lvl>
    <w:lvl w:ilvl="4" w:tplc="1FAC777E">
      <w:start w:val="1"/>
      <w:numFmt w:val="decimal"/>
      <w:lvlText w:val="%5)"/>
      <w:lvlJc w:val="left"/>
      <w:pPr>
        <w:ind w:left="1020" w:hanging="360"/>
      </w:pPr>
    </w:lvl>
    <w:lvl w:ilvl="5" w:tplc="9662CCEE">
      <w:start w:val="1"/>
      <w:numFmt w:val="decimal"/>
      <w:lvlText w:val="%6)"/>
      <w:lvlJc w:val="left"/>
      <w:pPr>
        <w:ind w:left="1020" w:hanging="360"/>
      </w:pPr>
    </w:lvl>
    <w:lvl w:ilvl="6" w:tplc="4CBE7B52">
      <w:start w:val="1"/>
      <w:numFmt w:val="decimal"/>
      <w:lvlText w:val="%7)"/>
      <w:lvlJc w:val="left"/>
      <w:pPr>
        <w:ind w:left="1020" w:hanging="360"/>
      </w:pPr>
    </w:lvl>
    <w:lvl w:ilvl="7" w:tplc="564C2920">
      <w:start w:val="1"/>
      <w:numFmt w:val="decimal"/>
      <w:lvlText w:val="%8)"/>
      <w:lvlJc w:val="left"/>
      <w:pPr>
        <w:ind w:left="1020" w:hanging="360"/>
      </w:pPr>
    </w:lvl>
    <w:lvl w:ilvl="8" w:tplc="0C0225F0">
      <w:start w:val="1"/>
      <w:numFmt w:val="decimal"/>
      <w:lvlText w:val="%9)"/>
      <w:lvlJc w:val="left"/>
      <w:pPr>
        <w:ind w:left="1020" w:hanging="360"/>
      </w:pPr>
    </w:lvl>
  </w:abstractNum>
  <w:abstractNum w:abstractNumId="122" w15:restartNumberingAfterBreak="0">
    <w:nsid w:val="5AE13E2B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CC94AE2"/>
    <w:multiLevelType w:val="multilevel"/>
    <w:tmpl w:val="4906E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DA711E1"/>
    <w:multiLevelType w:val="hybridMultilevel"/>
    <w:tmpl w:val="F8E4FF9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5DC6D8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9A4F896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D3862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5E1A4FFC"/>
    <w:multiLevelType w:val="hybridMultilevel"/>
    <w:tmpl w:val="C7DA95A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5F0B73D6"/>
    <w:multiLevelType w:val="hybridMultilevel"/>
    <w:tmpl w:val="6448A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1A24D48"/>
    <w:multiLevelType w:val="multilevel"/>
    <w:tmpl w:val="578E4168"/>
    <w:styleLink w:val="Elencocorrente2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63630FD0"/>
    <w:multiLevelType w:val="hybridMultilevel"/>
    <w:tmpl w:val="D9E4794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9" w15:restartNumberingAfterBreak="0">
    <w:nsid w:val="640F6E60"/>
    <w:multiLevelType w:val="hybridMultilevel"/>
    <w:tmpl w:val="FCB0A5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4990FF3"/>
    <w:multiLevelType w:val="hybridMultilevel"/>
    <w:tmpl w:val="043003AA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64EF67F5"/>
    <w:multiLevelType w:val="hybridMultilevel"/>
    <w:tmpl w:val="A34AEB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BCDCFA84">
      <w:start w:val="1"/>
      <w:numFmt w:val="decimal"/>
      <w:lvlText w:val="%3."/>
      <w:lvlJc w:val="left"/>
      <w:pPr>
        <w:ind w:left="501" w:hanging="360"/>
      </w:pPr>
      <w:rPr>
        <w:rFonts w:hint="default"/>
        <w:b/>
        <w:bCs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5CF7F3F"/>
    <w:multiLevelType w:val="hybridMultilevel"/>
    <w:tmpl w:val="C65ADD9A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3" w15:restartNumberingAfterBreak="0">
    <w:nsid w:val="67F33524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8222537"/>
    <w:multiLevelType w:val="hybridMultilevel"/>
    <w:tmpl w:val="DB68E7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A034902"/>
    <w:multiLevelType w:val="hybridMultilevel"/>
    <w:tmpl w:val="CB76F73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A754A79"/>
    <w:multiLevelType w:val="hybridMultilevel"/>
    <w:tmpl w:val="8E9449F0"/>
    <w:lvl w:ilvl="0" w:tplc="422AD004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7" w15:restartNumberingAfterBreak="0">
    <w:nsid w:val="6B0B4848"/>
    <w:multiLevelType w:val="multilevel"/>
    <w:tmpl w:val="07A0028C"/>
    <w:styleLink w:val="Elencocorren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B5570C9"/>
    <w:multiLevelType w:val="hybridMultilevel"/>
    <w:tmpl w:val="313E71D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9" w15:restartNumberingAfterBreak="0">
    <w:nsid w:val="6BD928A5"/>
    <w:multiLevelType w:val="hybridMultilevel"/>
    <w:tmpl w:val="D916B1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E6A337F"/>
    <w:multiLevelType w:val="hybridMultilevel"/>
    <w:tmpl w:val="77D0C112"/>
    <w:lvl w:ilvl="0" w:tplc="C1520B62">
      <w:start w:val="45"/>
      <w:numFmt w:val="bullet"/>
      <w:lvlText w:val="-"/>
      <w:lvlJc w:val="left"/>
      <w:pPr>
        <w:ind w:left="720" w:hanging="360"/>
      </w:pPr>
      <w:rPr>
        <w:rFonts w:ascii="Tunga" w:eastAsia="Times New Roman" w:hAnsi="Tunga" w:hint="default"/>
      </w:rPr>
    </w:lvl>
    <w:lvl w:ilvl="1" w:tplc="FD08CB9C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EE05FC6"/>
    <w:multiLevelType w:val="hybridMultilevel"/>
    <w:tmpl w:val="E180808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EE170D3"/>
    <w:multiLevelType w:val="hybridMultilevel"/>
    <w:tmpl w:val="520276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EE5055D"/>
    <w:multiLevelType w:val="hybridMultilevel"/>
    <w:tmpl w:val="D60054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6F915833"/>
    <w:multiLevelType w:val="hybridMultilevel"/>
    <w:tmpl w:val="C2D4D4B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12B4BED"/>
    <w:multiLevelType w:val="hybridMultilevel"/>
    <w:tmpl w:val="1F54628A"/>
    <w:lvl w:ilvl="0" w:tplc="882CA2D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6" w15:restartNumberingAfterBreak="0">
    <w:nsid w:val="71897735"/>
    <w:multiLevelType w:val="hybridMultilevel"/>
    <w:tmpl w:val="E95ADE9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73530B92"/>
    <w:multiLevelType w:val="hybridMultilevel"/>
    <w:tmpl w:val="72C6A760"/>
    <w:lvl w:ilvl="0" w:tplc="4A3EA9C4">
      <w:start w:val="1"/>
      <w:numFmt w:val="bullet"/>
      <w:lvlText w:val="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297FD5"/>
        <w:sz w:val="20"/>
        <w:szCs w:val="20"/>
        <w:u w:val="none" w:color="000000"/>
        <w:bdr w:val="none" w:sz="0" w:space="0" w:color="auto"/>
        <w:shd w:val="clear" w:color="auto" w:fill="auto"/>
        <w:vertAlign w:val="baseline"/>
        <w:lang w:eastAsia="en-US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8" w15:restartNumberingAfterBreak="0">
    <w:nsid w:val="7385115E"/>
    <w:multiLevelType w:val="hybridMultilevel"/>
    <w:tmpl w:val="CA8E516C"/>
    <w:lvl w:ilvl="0" w:tplc="6786DE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9" w15:restartNumberingAfterBreak="0">
    <w:nsid w:val="73A3136B"/>
    <w:multiLevelType w:val="hybridMultilevel"/>
    <w:tmpl w:val="41AA64D2"/>
    <w:lvl w:ilvl="0" w:tplc="0410000F">
      <w:start w:val="1"/>
      <w:numFmt w:val="decimal"/>
      <w:lvlText w:val="%1."/>
      <w:lvlJc w:val="left"/>
      <w:pPr>
        <w:ind w:left="22" w:hanging="360"/>
      </w:pPr>
    </w:lvl>
    <w:lvl w:ilvl="1" w:tplc="04100019" w:tentative="1">
      <w:start w:val="1"/>
      <w:numFmt w:val="lowerLetter"/>
      <w:lvlText w:val="%2."/>
      <w:lvlJc w:val="left"/>
      <w:pPr>
        <w:ind w:left="742" w:hanging="360"/>
      </w:pPr>
    </w:lvl>
    <w:lvl w:ilvl="2" w:tplc="0410001B" w:tentative="1">
      <w:start w:val="1"/>
      <w:numFmt w:val="lowerRoman"/>
      <w:lvlText w:val="%3."/>
      <w:lvlJc w:val="right"/>
      <w:pPr>
        <w:ind w:left="1462" w:hanging="180"/>
      </w:pPr>
    </w:lvl>
    <w:lvl w:ilvl="3" w:tplc="0410000F" w:tentative="1">
      <w:start w:val="1"/>
      <w:numFmt w:val="decimal"/>
      <w:lvlText w:val="%4."/>
      <w:lvlJc w:val="left"/>
      <w:pPr>
        <w:ind w:left="2182" w:hanging="360"/>
      </w:pPr>
    </w:lvl>
    <w:lvl w:ilvl="4" w:tplc="04100019" w:tentative="1">
      <w:start w:val="1"/>
      <w:numFmt w:val="lowerLetter"/>
      <w:lvlText w:val="%5."/>
      <w:lvlJc w:val="left"/>
      <w:pPr>
        <w:ind w:left="2902" w:hanging="360"/>
      </w:pPr>
    </w:lvl>
    <w:lvl w:ilvl="5" w:tplc="0410001B" w:tentative="1">
      <w:start w:val="1"/>
      <w:numFmt w:val="lowerRoman"/>
      <w:lvlText w:val="%6."/>
      <w:lvlJc w:val="right"/>
      <w:pPr>
        <w:ind w:left="3622" w:hanging="180"/>
      </w:pPr>
    </w:lvl>
    <w:lvl w:ilvl="6" w:tplc="0410000F" w:tentative="1">
      <w:start w:val="1"/>
      <w:numFmt w:val="decimal"/>
      <w:lvlText w:val="%7."/>
      <w:lvlJc w:val="left"/>
      <w:pPr>
        <w:ind w:left="4342" w:hanging="360"/>
      </w:pPr>
    </w:lvl>
    <w:lvl w:ilvl="7" w:tplc="04100019" w:tentative="1">
      <w:start w:val="1"/>
      <w:numFmt w:val="lowerLetter"/>
      <w:lvlText w:val="%8."/>
      <w:lvlJc w:val="left"/>
      <w:pPr>
        <w:ind w:left="5062" w:hanging="360"/>
      </w:pPr>
    </w:lvl>
    <w:lvl w:ilvl="8" w:tplc="0410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150" w15:restartNumberingAfterBreak="0">
    <w:nsid w:val="75407B4D"/>
    <w:multiLevelType w:val="hybridMultilevel"/>
    <w:tmpl w:val="050AAB36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756A4567"/>
    <w:multiLevelType w:val="hybridMultilevel"/>
    <w:tmpl w:val="71065B8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2" w15:restartNumberingAfterBreak="0">
    <w:nsid w:val="75A76C19"/>
    <w:multiLevelType w:val="hybridMultilevel"/>
    <w:tmpl w:val="7EE8EB16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3" w15:restartNumberingAfterBreak="0">
    <w:nsid w:val="76044061"/>
    <w:multiLevelType w:val="hybridMultilevel"/>
    <w:tmpl w:val="CB76F73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6DC27B7"/>
    <w:multiLevelType w:val="hybridMultilevel"/>
    <w:tmpl w:val="B82C2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72D466C"/>
    <w:multiLevelType w:val="hybridMultilevel"/>
    <w:tmpl w:val="D546616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6" w15:restartNumberingAfterBreak="0">
    <w:nsid w:val="77E67B3C"/>
    <w:multiLevelType w:val="hybridMultilevel"/>
    <w:tmpl w:val="B7D62F7A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ascii="Calibri" w:hAnsi="Calibr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79701C49"/>
    <w:multiLevelType w:val="hybridMultilevel"/>
    <w:tmpl w:val="94DAE9F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3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98E214D"/>
    <w:multiLevelType w:val="hybridMultilevel"/>
    <w:tmpl w:val="8278DE92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B856106"/>
    <w:multiLevelType w:val="hybridMultilevel"/>
    <w:tmpl w:val="EA86AB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7D0B72AD"/>
    <w:multiLevelType w:val="hybridMultilevel"/>
    <w:tmpl w:val="3BB29B04"/>
    <w:lvl w:ilvl="0" w:tplc="882CA2D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1" w15:restartNumberingAfterBreak="0">
    <w:nsid w:val="7D4054C6"/>
    <w:multiLevelType w:val="multilevel"/>
    <w:tmpl w:val="58F87310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color w:val="548DD4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62" w15:restartNumberingAfterBreak="0">
    <w:nsid w:val="7DC703F6"/>
    <w:multiLevelType w:val="hybridMultilevel"/>
    <w:tmpl w:val="B7D62F7A"/>
    <w:lvl w:ilvl="0" w:tplc="DC30D262">
      <w:start w:val="1"/>
      <w:numFmt w:val="lowerRoman"/>
      <w:lvlText w:val="%1)"/>
      <w:lvlJc w:val="left"/>
      <w:pPr>
        <w:ind w:left="1080" w:hanging="360"/>
      </w:pPr>
      <w:rPr>
        <w:rFonts w:ascii="Calibri" w:hAnsi="Calibr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7FA41386"/>
    <w:multiLevelType w:val="hybridMultilevel"/>
    <w:tmpl w:val="DD8CD7AA"/>
    <w:lvl w:ilvl="0" w:tplc="6F8CCF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571244">
    <w:abstractNumId w:val="42"/>
  </w:num>
  <w:num w:numId="2" w16cid:durableId="571888071">
    <w:abstractNumId w:val="58"/>
  </w:num>
  <w:num w:numId="3" w16cid:durableId="1411341934">
    <w:abstractNumId w:val="162"/>
  </w:num>
  <w:num w:numId="4" w16cid:durableId="2099710747">
    <w:abstractNumId w:val="107"/>
  </w:num>
  <w:num w:numId="5" w16cid:durableId="1140465164">
    <w:abstractNumId w:val="35"/>
  </w:num>
  <w:num w:numId="6" w16cid:durableId="1650399904">
    <w:abstractNumId w:val="45"/>
  </w:num>
  <w:num w:numId="7" w16cid:durableId="1659262124">
    <w:abstractNumId w:val="123"/>
  </w:num>
  <w:num w:numId="8" w16cid:durableId="200947262">
    <w:abstractNumId w:val="86"/>
  </w:num>
  <w:num w:numId="9" w16cid:durableId="807472089">
    <w:abstractNumId w:val="38"/>
  </w:num>
  <w:num w:numId="10" w16cid:durableId="1591307686">
    <w:abstractNumId w:val="82"/>
  </w:num>
  <w:num w:numId="11" w16cid:durableId="1531649416">
    <w:abstractNumId w:val="133"/>
  </w:num>
  <w:num w:numId="12" w16cid:durableId="2129933855">
    <w:abstractNumId w:val="33"/>
  </w:num>
  <w:num w:numId="13" w16cid:durableId="20280598">
    <w:abstractNumId w:val="104"/>
  </w:num>
  <w:num w:numId="14" w16cid:durableId="624586399">
    <w:abstractNumId w:val="163"/>
  </w:num>
  <w:num w:numId="15" w16cid:durableId="598636378">
    <w:abstractNumId w:val="65"/>
  </w:num>
  <w:num w:numId="16" w16cid:durableId="370764606">
    <w:abstractNumId w:val="103"/>
  </w:num>
  <w:num w:numId="17" w16cid:durableId="140389410">
    <w:abstractNumId w:val="64"/>
  </w:num>
  <w:num w:numId="18" w16cid:durableId="1591817548">
    <w:abstractNumId w:val="125"/>
  </w:num>
  <w:num w:numId="19" w16cid:durableId="1562521837">
    <w:abstractNumId w:val="159"/>
  </w:num>
  <w:num w:numId="20" w16cid:durableId="489911266">
    <w:abstractNumId w:val="29"/>
  </w:num>
  <w:num w:numId="21" w16cid:durableId="79103450">
    <w:abstractNumId w:val="67"/>
  </w:num>
  <w:num w:numId="22" w16cid:durableId="859126433">
    <w:abstractNumId w:val="88"/>
  </w:num>
  <w:num w:numId="23" w16cid:durableId="1650984807">
    <w:abstractNumId w:val="124"/>
  </w:num>
  <w:num w:numId="24" w16cid:durableId="840050988">
    <w:abstractNumId w:val="153"/>
  </w:num>
  <w:num w:numId="25" w16cid:durableId="737479243">
    <w:abstractNumId w:val="148"/>
  </w:num>
  <w:num w:numId="26" w16cid:durableId="1604801988">
    <w:abstractNumId w:val="135"/>
  </w:num>
  <w:num w:numId="27" w16cid:durableId="1987314472">
    <w:abstractNumId w:val="101"/>
  </w:num>
  <w:num w:numId="28" w16cid:durableId="1191142398">
    <w:abstractNumId w:val="63"/>
  </w:num>
  <w:num w:numId="29" w16cid:durableId="1096747755">
    <w:abstractNumId w:val="140"/>
  </w:num>
  <w:num w:numId="30" w16cid:durableId="319042330">
    <w:abstractNumId w:val="146"/>
  </w:num>
  <w:num w:numId="31" w16cid:durableId="1363895456">
    <w:abstractNumId w:val="48"/>
  </w:num>
  <w:num w:numId="32" w16cid:durableId="2131242269">
    <w:abstractNumId w:val="84"/>
  </w:num>
  <w:num w:numId="33" w16cid:durableId="1536194397">
    <w:abstractNumId w:val="141"/>
  </w:num>
  <w:num w:numId="34" w16cid:durableId="42413606">
    <w:abstractNumId w:val="89"/>
  </w:num>
  <w:num w:numId="35" w16cid:durableId="834107606">
    <w:abstractNumId w:val="46"/>
  </w:num>
  <w:num w:numId="36" w16cid:durableId="510220300">
    <w:abstractNumId w:val="129"/>
  </w:num>
  <w:num w:numId="37" w16cid:durableId="505898152">
    <w:abstractNumId w:val="120"/>
  </w:num>
  <w:num w:numId="38" w16cid:durableId="977227641">
    <w:abstractNumId w:val="47"/>
  </w:num>
  <w:num w:numId="39" w16cid:durableId="132872167">
    <w:abstractNumId w:val="114"/>
  </w:num>
  <w:num w:numId="40" w16cid:durableId="910820346">
    <w:abstractNumId w:val="136"/>
  </w:num>
  <w:num w:numId="41" w16cid:durableId="813062649">
    <w:abstractNumId w:val="112"/>
  </w:num>
  <w:num w:numId="42" w16cid:durableId="1845902381">
    <w:abstractNumId w:val="71"/>
  </w:num>
  <w:num w:numId="43" w16cid:durableId="549807719">
    <w:abstractNumId w:val="97"/>
  </w:num>
  <w:num w:numId="44" w16cid:durableId="1311787403">
    <w:abstractNumId w:val="77"/>
  </w:num>
  <w:num w:numId="45" w16cid:durableId="752626161">
    <w:abstractNumId w:val="113"/>
  </w:num>
  <w:num w:numId="46" w16cid:durableId="947737873">
    <w:abstractNumId w:val="22"/>
  </w:num>
  <w:num w:numId="47" w16cid:durableId="685134311">
    <w:abstractNumId w:val="4"/>
  </w:num>
  <w:num w:numId="48" w16cid:durableId="1566378166">
    <w:abstractNumId w:val="24"/>
  </w:num>
  <w:num w:numId="49" w16cid:durableId="1481340433">
    <w:abstractNumId w:val="49"/>
  </w:num>
  <w:num w:numId="50" w16cid:durableId="801773282">
    <w:abstractNumId w:val="68"/>
  </w:num>
  <w:num w:numId="51" w16cid:durableId="220484760">
    <w:abstractNumId w:val="75"/>
  </w:num>
  <w:num w:numId="52" w16cid:durableId="131101539">
    <w:abstractNumId w:val="132"/>
  </w:num>
  <w:num w:numId="53" w16cid:durableId="2128040339">
    <w:abstractNumId w:val="76"/>
  </w:num>
  <w:num w:numId="54" w16cid:durableId="696270219">
    <w:abstractNumId w:val="36"/>
  </w:num>
  <w:num w:numId="55" w16cid:durableId="1056320032">
    <w:abstractNumId w:val="73"/>
  </w:num>
  <w:num w:numId="56" w16cid:durableId="506479236">
    <w:abstractNumId w:val="160"/>
  </w:num>
  <w:num w:numId="57" w16cid:durableId="149487876">
    <w:abstractNumId w:val="144"/>
  </w:num>
  <w:num w:numId="58" w16cid:durableId="490755490">
    <w:abstractNumId w:val="69"/>
  </w:num>
  <w:num w:numId="59" w16cid:durableId="1675958159">
    <w:abstractNumId w:val="85"/>
  </w:num>
  <w:num w:numId="60" w16cid:durableId="1589465724">
    <w:abstractNumId w:val="78"/>
  </w:num>
  <w:num w:numId="61" w16cid:durableId="385491173">
    <w:abstractNumId w:val="23"/>
  </w:num>
  <w:num w:numId="62" w16cid:durableId="568073845">
    <w:abstractNumId w:val="149"/>
  </w:num>
  <w:num w:numId="63" w16cid:durableId="401608449">
    <w:abstractNumId w:val="100"/>
  </w:num>
  <w:num w:numId="64" w16cid:durableId="1579365330">
    <w:abstractNumId w:val="53"/>
  </w:num>
  <w:num w:numId="65" w16cid:durableId="1191528194">
    <w:abstractNumId w:val="161"/>
  </w:num>
  <w:num w:numId="66" w16cid:durableId="1577399964">
    <w:abstractNumId w:val="130"/>
  </w:num>
  <w:num w:numId="67" w16cid:durableId="853114417">
    <w:abstractNumId w:val="18"/>
  </w:num>
  <w:num w:numId="68" w16cid:durableId="33891310">
    <w:abstractNumId w:val="66"/>
  </w:num>
  <w:num w:numId="69" w16cid:durableId="145627942">
    <w:abstractNumId w:val="55"/>
  </w:num>
  <w:num w:numId="70" w16cid:durableId="1196044113">
    <w:abstractNumId w:val="87"/>
  </w:num>
  <w:num w:numId="71" w16cid:durableId="2013101568">
    <w:abstractNumId w:val="96"/>
  </w:num>
  <w:num w:numId="72" w16cid:durableId="757336898">
    <w:abstractNumId w:val="41"/>
  </w:num>
  <w:num w:numId="73" w16cid:durableId="92437877">
    <w:abstractNumId w:val="25"/>
  </w:num>
  <w:num w:numId="74" w16cid:durableId="677082613">
    <w:abstractNumId w:val="81"/>
  </w:num>
  <w:num w:numId="75" w16cid:durableId="299188165">
    <w:abstractNumId w:val="91"/>
  </w:num>
  <w:num w:numId="76" w16cid:durableId="1001466389">
    <w:abstractNumId w:val="92"/>
  </w:num>
  <w:num w:numId="77" w16cid:durableId="313605878">
    <w:abstractNumId w:val="32"/>
  </w:num>
  <w:num w:numId="78" w16cid:durableId="778372430">
    <w:abstractNumId w:val="142"/>
  </w:num>
  <w:num w:numId="79" w16cid:durableId="652098005">
    <w:abstractNumId w:val="154"/>
  </w:num>
  <w:num w:numId="80" w16cid:durableId="1702634840">
    <w:abstractNumId w:val="54"/>
  </w:num>
  <w:num w:numId="81" w16cid:durableId="1715931678">
    <w:abstractNumId w:val="83"/>
  </w:num>
  <w:num w:numId="82" w16cid:durableId="1272013586">
    <w:abstractNumId w:val="39"/>
  </w:num>
  <w:num w:numId="83" w16cid:durableId="1965499336">
    <w:abstractNumId w:val="111"/>
  </w:num>
  <w:num w:numId="84" w16cid:durableId="1751541728">
    <w:abstractNumId w:val="126"/>
  </w:num>
  <w:num w:numId="85" w16cid:durableId="1122310444">
    <w:abstractNumId w:val="139"/>
  </w:num>
  <w:num w:numId="86" w16cid:durableId="1656110772">
    <w:abstractNumId w:val="134"/>
  </w:num>
  <w:num w:numId="87" w16cid:durableId="927737841">
    <w:abstractNumId w:val="26"/>
  </w:num>
  <w:num w:numId="88" w16cid:durableId="1485929130">
    <w:abstractNumId w:val="51"/>
  </w:num>
  <w:num w:numId="89" w16cid:durableId="317270094">
    <w:abstractNumId w:val="21"/>
  </w:num>
  <w:num w:numId="90" w16cid:durableId="2072654616">
    <w:abstractNumId w:val="34"/>
  </w:num>
  <w:num w:numId="91" w16cid:durableId="1360202771">
    <w:abstractNumId w:val="108"/>
  </w:num>
  <w:num w:numId="92" w16cid:durableId="1978140513">
    <w:abstractNumId w:val="79"/>
  </w:num>
  <w:num w:numId="93" w16cid:durableId="1170213845">
    <w:abstractNumId w:val="150"/>
  </w:num>
  <w:num w:numId="94" w16cid:durableId="714425764">
    <w:abstractNumId w:val="74"/>
  </w:num>
  <w:num w:numId="95" w16cid:durableId="2033264268">
    <w:abstractNumId w:val="98"/>
  </w:num>
  <w:num w:numId="96" w16cid:durableId="188419595">
    <w:abstractNumId w:val="152"/>
  </w:num>
  <w:num w:numId="97" w16cid:durableId="1755785906">
    <w:abstractNumId w:val="115"/>
  </w:num>
  <w:num w:numId="98" w16cid:durableId="406617121">
    <w:abstractNumId w:val="95"/>
  </w:num>
  <w:num w:numId="99" w16cid:durableId="1476097256">
    <w:abstractNumId w:val="158"/>
  </w:num>
  <w:num w:numId="100" w16cid:durableId="947586035">
    <w:abstractNumId w:val="151"/>
  </w:num>
  <w:num w:numId="101" w16cid:durableId="1289359374">
    <w:abstractNumId w:val="155"/>
  </w:num>
  <w:num w:numId="102" w16cid:durableId="1743671935">
    <w:abstractNumId w:val="60"/>
  </w:num>
  <w:num w:numId="103" w16cid:durableId="1406997068">
    <w:abstractNumId w:val="117"/>
  </w:num>
  <w:num w:numId="104" w16cid:durableId="834606934">
    <w:abstractNumId w:val="157"/>
  </w:num>
  <w:num w:numId="105" w16cid:durableId="1626349812">
    <w:abstractNumId w:val="105"/>
  </w:num>
  <w:num w:numId="106" w16cid:durableId="1986272323">
    <w:abstractNumId w:val="131"/>
  </w:num>
  <w:num w:numId="107" w16cid:durableId="2095007187">
    <w:abstractNumId w:val="128"/>
  </w:num>
  <w:num w:numId="108" w16cid:durableId="1884051993">
    <w:abstractNumId w:val="99"/>
  </w:num>
  <w:num w:numId="109" w16cid:durableId="962687395">
    <w:abstractNumId w:val="116"/>
  </w:num>
  <w:num w:numId="110" w16cid:durableId="1202130181">
    <w:abstractNumId w:val="62"/>
  </w:num>
  <w:num w:numId="111" w16cid:durableId="523984776">
    <w:abstractNumId w:val="72"/>
  </w:num>
  <w:num w:numId="112" w16cid:durableId="1069231735">
    <w:abstractNumId w:val="119"/>
  </w:num>
  <w:num w:numId="113" w16cid:durableId="1156873665">
    <w:abstractNumId w:val="109"/>
  </w:num>
  <w:num w:numId="114" w16cid:durableId="455104758">
    <w:abstractNumId w:val="106"/>
  </w:num>
  <w:num w:numId="115" w16cid:durableId="803233722">
    <w:abstractNumId w:val="80"/>
  </w:num>
  <w:num w:numId="116" w16cid:durableId="1415278983">
    <w:abstractNumId w:val="44"/>
  </w:num>
  <w:num w:numId="117" w16cid:durableId="369692083">
    <w:abstractNumId w:val="90"/>
  </w:num>
  <w:num w:numId="118" w16cid:durableId="1255044654">
    <w:abstractNumId w:val="59"/>
  </w:num>
  <w:num w:numId="119" w16cid:durableId="623199884">
    <w:abstractNumId w:val="138"/>
  </w:num>
  <w:num w:numId="120" w16cid:durableId="1312559461">
    <w:abstractNumId w:val="28"/>
  </w:num>
  <w:num w:numId="121" w16cid:durableId="1779447277">
    <w:abstractNumId w:val="40"/>
  </w:num>
  <w:num w:numId="122" w16cid:durableId="1227304854">
    <w:abstractNumId w:val="27"/>
  </w:num>
  <w:num w:numId="123" w16cid:durableId="1340693883">
    <w:abstractNumId w:val="50"/>
  </w:num>
  <w:num w:numId="124" w16cid:durableId="1952396830">
    <w:abstractNumId w:val="37"/>
  </w:num>
  <w:num w:numId="125" w16cid:durableId="1377975374">
    <w:abstractNumId w:val="122"/>
  </w:num>
  <w:num w:numId="126" w16cid:durableId="1316567948">
    <w:abstractNumId w:val="56"/>
  </w:num>
  <w:num w:numId="127" w16cid:durableId="438258535">
    <w:abstractNumId w:val="30"/>
  </w:num>
  <w:num w:numId="128" w16cid:durableId="287517781">
    <w:abstractNumId w:val="70"/>
  </w:num>
  <w:num w:numId="129" w16cid:durableId="458961743">
    <w:abstractNumId w:val="57"/>
  </w:num>
  <w:num w:numId="130" w16cid:durableId="1931739149">
    <w:abstractNumId w:val="121"/>
  </w:num>
  <w:num w:numId="131" w16cid:durableId="649598568">
    <w:abstractNumId w:val="61"/>
  </w:num>
  <w:num w:numId="132" w16cid:durableId="883907954">
    <w:abstractNumId w:val="137"/>
  </w:num>
  <w:num w:numId="133" w16cid:durableId="216599091">
    <w:abstractNumId w:val="43"/>
  </w:num>
  <w:num w:numId="134" w16cid:durableId="1104575728">
    <w:abstractNumId w:val="145"/>
  </w:num>
  <w:num w:numId="135" w16cid:durableId="101581613">
    <w:abstractNumId w:val="31"/>
  </w:num>
  <w:num w:numId="136" w16cid:durableId="1258903377">
    <w:abstractNumId w:val="102"/>
  </w:num>
  <w:num w:numId="137" w16cid:durableId="1943029874">
    <w:abstractNumId w:val="156"/>
  </w:num>
  <w:num w:numId="138" w16cid:durableId="1173183553">
    <w:abstractNumId w:val="94"/>
  </w:num>
  <w:num w:numId="139" w16cid:durableId="408231135">
    <w:abstractNumId w:val="110"/>
  </w:num>
  <w:num w:numId="140" w16cid:durableId="2002460288">
    <w:abstractNumId w:val="118"/>
  </w:num>
  <w:num w:numId="141" w16cid:durableId="49230726">
    <w:abstractNumId w:val="93"/>
  </w:num>
  <w:num w:numId="142" w16cid:durableId="1970629401">
    <w:abstractNumId w:val="147"/>
  </w:num>
  <w:num w:numId="143" w16cid:durableId="378480765">
    <w:abstractNumId w:val="143"/>
  </w:num>
  <w:num w:numId="144" w16cid:durableId="589122869">
    <w:abstractNumId w:val="0"/>
  </w:num>
  <w:num w:numId="145" w16cid:durableId="876046230">
    <w:abstractNumId w:val="52"/>
  </w:num>
  <w:num w:numId="146" w16cid:durableId="2135366571">
    <w:abstractNumId w:val="127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attachedTemplate r:id="rId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26F"/>
    <w:rsid w:val="00004628"/>
    <w:rsid w:val="000054A7"/>
    <w:rsid w:val="0001469B"/>
    <w:rsid w:val="00025CBB"/>
    <w:rsid w:val="00026129"/>
    <w:rsid w:val="0002614E"/>
    <w:rsid w:val="00026EB1"/>
    <w:rsid w:val="0003014A"/>
    <w:rsid w:val="00040870"/>
    <w:rsid w:val="00043445"/>
    <w:rsid w:val="00045DB5"/>
    <w:rsid w:val="0005662D"/>
    <w:rsid w:val="00063C96"/>
    <w:rsid w:val="00064462"/>
    <w:rsid w:val="0006742D"/>
    <w:rsid w:val="00067659"/>
    <w:rsid w:val="0007124E"/>
    <w:rsid w:val="000733AB"/>
    <w:rsid w:val="000739B7"/>
    <w:rsid w:val="00075511"/>
    <w:rsid w:val="00075A1C"/>
    <w:rsid w:val="000810D9"/>
    <w:rsid w:val="0008477E"/>
    <w:rsid w:val="000944BF"/>
    <w:rsid w:val="00097540"/>
    <w:rsid w:val="000A0009"/>
    <w:rsid w:val="000A1522"/>
    <w:rsid w:val="000A4F33"/>
    <w:rsid w:val="000A5D3C"/>
    <w:rsid w:val="000A6398"/>
    <w:rsid w:val="000A7A30"/>
    <w:rsid w:val="000B3CDB"/>
    <w:rsid w:val="000C0B3C"/>
    <w:rsid w:val="000C0D22"/>
    <w:rsid w:val="000C4FD1"/>
    <w:rsid w:val="000D5C32"/>
    <w:rsid w:val="000D5CB4"/>
    <w:rsid w:val="000E0C54"/>
    <w:rsid w:val="000E11A0"/>
    <w:rsid w:val="000E406F"/>
    <w:rsid w:val="000E72F1"/>
    <w:rsid w:val="000F1D8C"/>
    <w:rsid w:val="000F1F9E"/>
    <w:rsid w:val="000F5276"/>
    <w:rsid w:val="000F7286"/>
    <w:rsid w:val="00106FCD"/>
    <w:rsid w:val="00112793"/>
    <w:rsid w:val="00116966"/>
    <w:rsid w:val="00116E02"/>
    <w:rsid w:val="00117CE4"/>
    <w:rsid w:val="001222DB"/>
    <w:rsid w:val="00122596"/>
    <w:rsid w:val="001234E2"/>
    <w:rsid w:val="00132236"/>
    <w:rsid w:val="00133605"/>
    <w:rsid w:val="001353A4"/>
    <w:rsid w:val="00135691"/>
    <w:rsid w:val="00147BEE"/>
    <w:rsid w:val="0015205C"/>
    <w:rsid w:val="0015380F"/>
    <w:rsid w:val="00155994"/>
    <w:rsid w:val="00162D0B"/>
    <w:rsid w:val="001645F9"/>
    <w:rsid w:val="00164837"/>
    <w:rsid w:val="0016657F"/>
    <w:rsid w:val="00170243"/>
    <w:rsid w:val="0017030E"/>
    <w:rsid w:val="00170DEC"/>
    <w:rsid w:val="0017114A"/>
    <w:rsid w:val="00171600"/>
    <w:rsid w:val="00172E72"/>
    <w:rsid w:val="0017329C"/>
    <w:rsid w:val="00174843"/>
    <w:rsid w:val="00181BC8"/>
    <w:rsid w:val="001822AD"/>
    <w:rsid w:val="00182FE4"/>
    <w:rsid w:val="00187D83"/>
    <w:rsid w:val="00197FB7"/>
    <w:rsid w:val="001A198E"/>
    <w:rsid w:val="001A37C3"/>
    <w:rsid w:val="001A3827"/>
    <w:rsid w:val="001B10ED"/>
    <w:rsid w:val="001B12C5"/>
    <w:rsid w:val="001B19EC"/>
    <w:rsid w:val="001B67EA"/>
    <w:rsid w:val="001B6B08"/>
    <w:rsid w:val="001B70B9"/>
    <w:rsid w:val="001B7628"/>
    <w:rsid w:val="001B7CC5"/>
    <w:rsid w:val="001C11A3"/>
    <w:rsid w:val="001C1984"/>
    <w:rsid w:val="001C1BB7"/>
    <w:rsid w:val="001C2FE0"/>
    <w:rsid w:val="001C7B73"/>
    <w:rsid w:val="001D5038"/>
    <w:rsid w:val="001D53EA"/>
    <w:rsid w:val="001D5C7D"/>
    <w:rsid w:val="001E0134"/>
    <w:rsid w:val="001E2865"/>
    <w:rsid w:val="001E29D4"/>
    <w:rsid w:val="001E309D"/>
    <w:rsid w:val="001E4099"/>
    <w:rsid w:val="001E54E2"/>
    <w:rsid w:val="001E7E49"/>
    <w:rsid w:val="001F2F76"/>
    <w:rsid w:val="001F32F8"/>
    <w:rsid w:val="001F63ED"/>
    <w:rsid w:val="00202990"/>
    <w:rsid w:val="002039FC"/>
    <w:rsid w:val="00203D1D"/>
    <w:rsid w:val="00217137"/>
    <w:rsid w:val="00220929"/>
    <w:rsid w:val="0022094D"/>
    <w:rsid w:val="00224C97"/>
    <w:rsid w:val="00225224"/>
    <w:rsid w:val="0022751A"/>
    <w:rsid w:val="00227D4E"/>
    <w:rsid w:val="00230CC7"/>
    <w:rsid w:val="00230F83"/>
    <w:rsid w:val="00232F2C"/>
    <w:rsid w:val="00233181"/>
    <w:rsid w:val="00236FD2"/>
    <w:rsid w:val="0024190A"/>
    <w:rsid w:val="00245E38"/>
    <w:rsid w:val="00252771"/>
    <w:rsid w:val="0025347C"/>
    <w:rsid w:val="002535A9"/>
    <w:rsid w:val="0025574E"/>
    <w:rsid w:val="0026237C"/>
    <w:rsid w:val="00267100"/>
    <w:rsid w:val="00274BBF"/>
    <w:rsid w:val="00281033"/>
    <w:rsid w:val="002825A5"/>
    <w:rsid w:val="00287744"/>
    <w:rsid w:val="00287998"/>
    <w:rsid w:val="002907A9"/>
    <w:rsid w:val="002907AC"/>
    <w:rsid w:val="00291811"/>
    <w:rsid w:val="00292E68"/>
    <w:rsid w:val="002930D9"/>
    <w:rsid w:val="00293BBA"/>
    <w:rsid w:val="00295576"/>
    <w:rsid w:val="00297C59"/>
    <w:rsid w:val="002A40AC"/>
    <w:rsid w:val="002A42D1"/>
    <w:rsid w:val="002A6AAB"/>
    <w:rsid w:val="002A76E6"/>
    <w:rsid w:val="002A7DA1"/>
    <w:rsid w:val="002B0B11"/>
    <w:rsid w:val="002B3DE7"/>
    <w:rsid w:val="002B3F0A"/>
    <w:rsid w:val="002B6864"/>
    <w:rsid w:val="002C270F"/>
    <w:rsid w:val="002C29E4"/>
    <w:rsid w:val="002C6BF6"/>
    <w:rsid w:val="002D4C5C"/>
    <w:rsid w:val="002D6105"/>
    <w:rsid w:val="002E01DF"/>
    <w:rsid w:val="002E111F"/>
    <w:rsid w:val="002E5536"/>
    <w:rsid w:val="002F232C"/>
    <w:rsid w:val="002F2867"/>
    <w:rsid w:val="002F60EE"/>
    <w:rsid w:val="003016DC"/>
    <w:rsid w:val="00303510"/>
    <w:rsid w:val="00307F6F"/>
    <w:rsid w:val="00312987"/>
    <w:rsid w:val="00312FF7"/>
    <w:rsid w:val="003144BE"/>
    <w:rsid w:val="003145B8"/>
    <w:rsid w:val="003206D9"/>
    <w:rsid w:val="00324912"/>
    <w:rsid w:val="003249EC"/>
    <w:rsid w:val="00333812"/>
    <w:rsid w:val="00333CD1"/>
    <w:rsid w:val="003375EC"/>
    <w:rsid w:val="00340023"/>
    <w:rsid w:val="00341154"/>
    <w:rsid w:val="00341A04"/>
    <w:rsid w:val="00341AAF"/>
    <w:rsid w:val="003519FF"/>
    <w:rsid w:val="003559AC"/>
    <w:rsid w:val="003616AD"/>
    <w:rsid w:val="003637C0"/>
    <w:rsid w:val="00372FD7"/>
    <w:rsid w:val="00376A99"/>
    <w:rsid w:val="00376DDF"/>
    <w:rsid w:val="00377228"/>
    <w:rsid w:val="00380E54"/>
    <w:rsid w:val="003817B8"/>
    <w:rsid w:val="00383C67"/>
    <w:rsid w:val="00385180"/>
    <w:rsid w:val="00386D69"/>
    <w:rsid w:val="00387B00"/>
    <w:rsid w:val="0039019E"/>
    <w:rsid w:val="00390E4A"/>
    <w:rsid w:val="00391E41"/>
    <w:rsid w:val="003928AA"/>
    <w:rsid w:val="00394019"/>
    <w:rsid w:val="00395CCC"/>
    <w:rsid w:val="00397327"/>
    <w:rsid w:val="003A52B3"/>
    <w:rsid w:val="003B4914"/>
    <w:rsid w:val="003C1EE5"/>
    <w:rsid w:val="003D5086"/>
    <w:rsid w:val="003D70F5"/>
    <w:rsid w:val="003E3314"/>
    <w:rsid w:val="003E702A"/>
    <w:rsid w:val="003F4E10"/>
    <w:rsid w:val="003F7311"/>
    <w:rsid w:val="00400E6D"/>
    <w:rsid w:val="00402BAF"/>
    <w:rsid w:val="00403698"/>
    <w:rsid w:val="004068D8"/>
    <w:rsid w:val="00410610"/>
    <w:rsid w:val="00412BAB"/>
    <w:rsid w:val="00416048"/>
    <w:rsid w:val="004213DA"/>
    <w:rsid w:val="00421EBF"/>
    <w:rsid w:val="0042445C"/>
    <w:rsid w:val="00432746"/>
    <w:rsid w:val="00432D24"/>
    <w:rsid w:val="00434386"/>
    <w:rsid w:val="00434AD4"/>
    <w:rsid w:val="00440C18"/>
    <w:rsid w:val="00441094"/>
    <w:rsid w:val="004415F6"/>
    <w:rsid w:val="00441BCE"/>
    <w:rsid w:val="00446DBC"/>
    <w:rsid w:val="00453286"/>
    <w:rsid w:val="004566CB"/>
    <w:rsid w:val="00461571"/>
    <w:rsid w:val="004638F2"/>
    <w:rsid w:val="0046617E"/>
    <w:rsid w:val="0047223D"/>
    <w:rsid w:val="00472E67"/>
    <w:rsid w:val="00473A9B"/>
    <w:rsid w:val="00474A59"/>
    <w:rsid w:val="004767C4"/>
    <w:rsid w:val="00480C82"/>
    <w:rsid w:val="00480E8E"/>
    <w:rsid w:val="00482D75"/>
    <w:rsid w:val="00484932"/>
    <w:rsid w:val="00485BF3"/>
    <w:rsid w:val="00486C21"/>
    <w:rsid w:val="00490110"/>
    <w:rsid w:val="00490602"/>
    <w:rsid w:val="00490AED"/>
    <w:rsid w:val="00493AFC"/>
    <w:rsid w:val="00493EE0"/>
    <w:rsid w:val="004964EB"/>
    <w:rsid w:val="004975F8"/>
    <w:rsid w:val="004A2E6F"/>
    <w:rsid w:val="004A4801"/>
    <w:rsid w:val="004A4EA4"/>
    <w:rsid w:val="004A6348"/>
    <w:rsid w:val="004A7653"/>
    <w:rsid w:val="004B0B25"/>
    <w:rsid w:val="004B4AA0"/>
    <w:rsid w:val="004B5BDD"/>
    <w:rsid w:val="004B7A60"/>
    <w:rsid w:val="004C0E30"/>
    <w:rsid w:val="004C140E"/>
    <w:rsid w:val="004C43AE"/>
    <w:rsid w:val="004D074C"/>
    <w:rsid w:val="004D0963"/>
    <w:rsid w:val="004D1B70"/>
    <w:rsid w:val="004D2347"/>
    <w:rsid w:val="004D2F61"/>
    <w:rsid w:val="004D4333"/>
    <w:rsid w:val="004D4DAD"/>
    <w:rsid w:val="004D5BA7"/>
    <w:rsid w:val="004D618E"/>
    <w:rsid w:val="004D63B5"/>
    <w:rsid w:val="004D6F6F"/>
    <w:rsid w:val="004D7713"/>
    <w:rsid w:val="004E50CC"/>
    <w:rsid w:val="004E6E6B"/>
    <w:rsid w:val="004F3981"/>
    <w:rsid w:val="004F6423"/>
    <w:rsid w:val="00500A45"/>
    <w:rsid w:val="00500ADB"/>
    <w:rsid w:val="00501870"/>
    <w:rsid w:val="00501EFB"/>
    <w:rsid w:val="00520689"/>
    <w:rsid w:val="00520904"/>
    <w:rsid w:val="00523D8C"/>
    <w:rsid w:val="00525DFD"/>
    <w:rsid w:val="005375A4"/>
    <w:rsid w:val="00540ED2"/>
    <w:rsid w:val="00542554"/>
    <w:rsid w:val="00542709"/>
    <w:rsid w:val="00544B6F"/>
    <w:rsid w:val="005513BD"/>
    <w:rsid w:val="00555C8A"/>
    <w:rsid w:val="00560822"/>
    <w:rsid w:val="00563976"/>
    <w:rsid w:val="00567FE5"/>
    <w:rsid w:val="00571BAB"/>
    <w:rsid w:val="005753A9"/>
    <w:rsid w:val="00577D75"/>
    <w:rsid w:val="005821B6"/>
    <w:rsid w:val="00587049"/>
    <w:rsid w:val="00590324"/>
    <w:rsid w:val="00590C8A"/>
    <w:rsid w:val="00590EC8"/>
    <w:rsid w:val="0059411B"/>
    <w:rsid w:val="00597954"/>
    <w:rsid w:val="005A075B"/>
    <w:rsid w:val="005A11E0"/>
    <w:rsid w:val="005A2D93"/>
    <w:rsid w:val="005A42BB"/>
    <w:rsid w:val="005B0379"/>
    <w:rsid w:val="005B0C8E"/>
    <w:rsid w:val="005B468F"/>
    <w:rsid w:val="005B473D"/>
    <w:rsid w:val="005B4A4C"/>
    <w:rsid w:val="005B6648"/>
    <w:rsid w:val="005C0439"/>
    <w:rsid w:val="005C126F"/>
    <w:rsid w:val="005C2A6D"/>
    <w:rsid w:val="005C5601"/>
    <w:rsid w:val="005C70C9"/>
    <w:rsid w:val="005D3421"/>
    <w:rsid w:val="005D387D"/>
    <w:rsid w:val="005D3F54"/>
    <w:rsid w:val="005D5048"/>
    <w:rsid w:val="005E280A"/>
    <w:rsid w:val="005E323A"/>
    <w:rsid w:val="005E33BA"/>
    <w:rsid w:val="005E389B"/>
    <w:rsid w:val="005E3D6B"/>
    <w:rsid w:val="005E5AD8"/>
    <w:rsid w:val="005E64AC"/>
    <w:rsid w:val="005F0387"/>
    <w:rsid w:val="005F0DFD"/>
    <w:rsid w:val="005F3D83"/>
    <w:rsid w:val="005F425C"/>
    <w:rsid w:val="005F49C1"/>
    <w:rsid w:val="005F4D96"/>
    <w:rsid w:val="005F5F10"/>
    <w:rsid w:val="005F6EAF"/>
    <w:rsid w:val="00601642"/>
    <w:rsid w:val="00601C97"/>
    <w:rsid w:val="006026CB"/>
    <w:rsid w:val="00603634"/>
    <w:rsid w:val="006114A9"/>
    <w:rsid w:val="006150AF"/>
    <w:rsid w:val="006150B5"/>
    <w:rsid w:val="00616C1E"/>
    <w:rsid w:val="0062092B"/>
    <w:rsid w:val="00624B2C"/>
    <w:rsid w:val="00624B55"/>
    <w:rsid w:val="00627CDF"/>
    <w:rsid w:val="00630486"/>
    <w:rsid w:val="006304C4"/>
    <w:rsid w:val="006307EE"/>
    <w:rsid w:val="006308C5"/>
    <w:rsid w:val="00634D78"/>
    <w:rsid w:val="00637990"/>
    <w:rsid w:val="00640D53"/>
    <w:rsid w:val="0064124A"/>
    <w:rsid w:val="00644711"/>
    <w:rsid w:val="00647642"/>
    <w:rsid w:val="006522EF"/>
    <w:rsid w:val="00653BB7"/>
    <w:rsid w:val="00654395"/>
    <w:rsid w:val="00654DC8"/>
    <w:rsid w:val="0065737A"/>
    <w:rsid w:val="00657DA7"/>
    <w:rsid w:val="0066222C"/>
    <w:rsid w:val="00666EF0"/>
    <w:rsid w:val="00667088"/>
    <w:rsid w:val="0067034F"/>
    <w:rsid w:val="00671EB3"/>
    <w:rsid w:val="0067320D"/>
    <w:rsid w:val="00675EFE"/>
    <w:rsid w:val="00684E6F"/>
    <w:rsid w:val="006861EE"/>
    <w:rsid w:val="006874D7"/>
    <w:rsid w:val="0069165B"/>
    <w:rsid w:val="00692560"/>
    <w:rsid w:val="00692D43"/>
    <w:rsid w:val="00693572"/>
    <w:rsid w:val="006937B7"/>
    <w:rsid w:val="006948EF"/>
    <w:rsid w:val="00695A5B"/>
    <w:rsid w:val="006A2EB6"/>
    <w:rsid w:val="006A373F"/>
    <w:rsid w:val="006A3B5F"/>
    <w:rsid w:val="006A63CB"/>
    <w:rsid w:val="006B13BE"/>
    <w:rsid w:val="006B53C2"/>
    <w:rsid w:val="006C0642"/>
    <w:rsid w:val="006D718D"/>
    <w:rsid w:val="006D7321"/>
    <w:rsid w:val="006E108A"/>
    <w:rsid w:val="006E3372"/>
    <w:rsid w:val="006E3571"/>
    <w:rsid w:val="006E35F7"/>
    <w:rsid w:val="006F00D1"/>
    <w:rsid w:val="006F0C1F"/>
    <w:rsid w:val="006F7D64"/>
    <w:rsid w:val="00702E8A"/>
    <w:rsid w:val="00703973"/>
    <w:rsid w:val="00711300"/>
    <w:rsid w:val="00711E58"/>
    <w:rsid w:val="00712137"/>
    <w:rsid w:val="00713DAD"/>
    <w:rsid w:val="0071489A"/>
    <w:rsid w:val="00714A4E"/>
    <w:rsid w:val="00717704"/>
    <w:rsid w:val="00722D6A"/>
    <w:rsid w:val="00723B25"/>
    <w:rsid w:val="0072681C"/>
    <w:rsid w:val="00726FF3"/>
    <w:rsid w:val="0073010B"/>
    <w:rsid w:val="00732A49"/>
    <w:rsid w:val="00732D2B"/>
    <w:rsid w:val="007351F7"/>
    <w:rsid w:val="007374D3"/>
    <w:rsid w:val="00741968"/>
    <w:rsid w:val="00746B9A"/>
    <w:rsid w:val="00751974"/>
    <w:rsid w:val="007548F8"/>
    <w:rsid w:val="0076035F"/>
    <w:rsid w:val="0076083C"/>
    <w:rsid w:val="00765A7B"/>
    <w:rsid w:val="007677E6"/>
    <w:rsid w:val="00767971"/>
    <w:rsid w:val="00771282"/>
    <w:rsid w:val="007712BC"/>
    <w:rsid w:val="007736F1"/>
    <w:rsid w:val="007739BB"/>
    <w:rsid w:val="00774DF4"/>
    <w:rsid w:val="00776196"/>
    <w:rsid w:val="0078480D"/>
    <w:rsid w:val="00784811"/>
    <w:rsid w:val="0079052C"/>
    <w:rsid w:val="007906CC"/>
    <w:rsid w:val="0079162C"/>
    <w:rsid w:val="007939C0"/>
    <w:rsid w:val="00793A6E"/>
    <w:rsid w:val="00793F3F"/>
    <w:rsid w:val="00795CA0"/>
    <w:rsid w:val="00795F59"/>
    <w:rsid w:val="007A18F7"/>
    <w:rsid w:val="007A2226"/>
    <w:rsid w:val="007A241B"/>
    <w:rsid w:val="007A7228"/>
    <w:rsid w:val="007B1B54"/>
    <w:rsid w:val="007B2040"/>
    <w:rsid w:val="007B4119"/>
    <w:rsid w:val="007B44C6"/>
    <w:rsid w:val="007B5D85"/>
    <w:rsid w:val="007B6EB4"/>
    <w:rsid w:val="007B7DB4"/>
    <w:rsid w:val="007C09C2"/>
    <w:rsid w:val="007C1A0E"/>
    <w:rsid w:val="007C21B5"/>
    <w:rsid w:val="007C34A4"/>
    <w:rsid w:val="007C57F6"/>
    <w:rsid w:val="007C5B13"/>
    <w:rsid w:val="007D175D"/>
    <w:rsid w:val="007D17B9"/>
    <w:rsid w:val="007D47CD"/>
    <w:rsid w:val="007D52AC"/>
    <w:rsid w:val="007D546F"/>
    <w:rsid w:val="007E04E1"/>
    <w:rsid w:val="007E0B14"/>
    <w:rsid w:val="007E6967"/>
    <w:rsid w:val="007E79B6"/>
    <w:rsid w:val="007F21F6"/>
    <w:rsid w:val="007F4644"/>
    <w:rsid w:val="007F5BEC"/>
    <w:rsid w:val="00800084"/>
    <w:rsid w:val="00800A52"/>
    <w:rsid w:val="0080181E"/>
    <w:rsid w:val="00802262"/>
    <w:rsid w:val="00804182"/>
    <w:rsid w:val="0081608C"/>
    <w:rsid w:val="00816878"/>
    <w:rsid w:val="00820197"/>
    <w:rsid w:val="00821761"/>
    <w:rsid w:val="00824E1D"/>
    <w:rsid w:val="00827B8D"/>
    <w:rsid w:val="00830D0D"/>
    <w:rsid w:val="00832A54"/>
    <w:rsid w:val="0083456A"/>
    <w:rsid w:val="00841FB6"/>
    <w:rsid w:val="00844DD4"/>
    <w:rsid w:val="0085157E"/>
    <w:rsid w:val="008520D8"/>
    <w:rsid w:val="00853F5B"/>
    <w:rsid w:val="00856136"/>
    <w:rsid w:val="00857DDE"/>
    <w:rsid w:val="00862F9C"/>
    <w:rsid w:val="0086443D"/>
    <w:rsid w:val="00865EA2"/>
    <w:rsid w:val="0086632C"/>
    <w:rsid w:val="008701C5"/>
    <w:rsid w:val="00872B86"/>
    <w:rsid w:val="00873909"/>
    <w:rsid w:val="00874DCA"/>
    <w:rsid w:val="00881020"/>
    <w:rsid w:val="00892F7F"/>
    <w:rsid w:val="00894F36"/>
    <w:rsid w:val="0089581E"/>
    <w:rsid w:val="0089658F"/>
    <w:rsid w:val="00897E61"/>
    <w:rsid w:val="008A0223"/>
    <w:rsid w:val="008A2781"/>
    <w:rsid w:val="008A3641"/>
    <w:rsid w:val="008A3BD0"/>
    <w:rsid w:val="008A4E9C"/>
    <w:rsid w:val="008B1E70"/>
    <w:rsid w:val="008B63A6"/>
    <w:rsid w:val="008B7EFF"/>
    <w:rsid w:val="008C1DC2"/>
    <w:rsid w:val="008C3FD0"/>
    <w:rsid w:val="008C661D"/>
    <w:rsid w:val="008D1553"/>
    <w:rsid w:val="008E63FC"/>
    <w:rsid w:val="008E7779"/>
    <w:rsid w:val="008F0D38"/>
    <w:rsid w:val="008F1E2A"/>
    <w:rsid w:val="008F353F"/>
    <w:rsid w:val="008F3FF6"/>
    <w:rsid w:val="008F4CF2"/>
    <w:rsid w:val="008F5EDF"/>
    <w:rsid w:val="008F7A6F"/>
    <w:rsid w:val="00901B65"/>
    <w:rsid w:val="00904065"/>
    <w:rsid w:val="00904965"/>
    <w:rsid w:val="0090586E"/>
    <w:rsid w:val="00905ECC"/>
    <w:rsid w:val="009067D8"/>
    <w:rsid w:val="00910384"/>
    <w:rsid w:val="0091164D"/>
    <w:rsid w:val="00915997"/>
    <w:rsid w:val="00916229"/>
    <w:rsid w:val="00921A89"/>
    <w:rsid w:val="00921C56"/>
    <w:rsid w:val="00927971"/>
    <w:rsid w:val="00930D2B"/>
    <w:rsid w:val="00932162"/>
    <w:rsid w:val="009330A7"/>
    <w:rsid w:val="00933CB3"/>
    <w:rsid w:val="00934EF7"/>
    <w:rsid w:val="00941CE6"/>
    <w:rsid w:val="009472A0"/>
    <w:rsid w:val="00950AFC"/>
    <w:rsid w:val="0095330B"/>
    <w:rsid w:val="00954278"/>
    <w:rsid w:val="009607D6"/>
    <w:rsid w:val="00960B8B"/>
    <w:rsid w:val="00960E29"/>
    <w:rsid w:val="00961D9D"/>
    <w:rsid w:val="00963495"/>
    <w:rsid w:val="00967593"/>
    <w:rsid w:val="009719DD"/>
    <w:rsid w:val="0097201E"/>
    <w:rsid w:val="0097211A"/>
    <w:rsid w:val="00972244"/>
    <w:rsid w:val="009729B5"/>
    <w:rsid w:val="00973E0C"/>
    <w:rsid w:val="00974B1A"/>
    <w:rsid w:val="00975AD3"/>
    <w:rsid w:val="00976FA1"/>
    <w:rsid w:val="0098152D"/>
    <w:rsid w:val="0098187B"/>
    <w:rsid w:val="00990307"/>
    <w:rsid w:val="00990B1E"/>
    <w:rsid w:val="00991339"/>
    <w:rsid w:val="00993937"/>
    <w:rsid w:val="0099408D"/>
    <w:rsid w:val="00996124"/>
    <w:rsid w:val="00996BD0"/>
    <w:rsid w:val="00997243"/>
    <w:rsid w:val="009A0C3B"/>
    <w:rsid w:val="009A0DE1"/>
    <w:rsid w:val="009A3935"/>
    <w:rsid w:val="009A5CCB"/>
    <w:rsid w:val="009A60D0"/>
    <w:rsid w:val="009A6D03"/>
    <w:rsid w:val="009B0C50"/>
    <w:rsid w:val="009B144E"/>
    <w:rsid w:val="009B46AD"/>
    <w:rsid w:val="009B537C"/>
    <w:rsid w:val="009B58C4"/>
    <w:rsid w:val="009B5D8B"/>
    <w:rsid w:val="009B5F2F"/>
    <w:rsid w:val="009B66D7"/>
    <w:rsid w:val="009B7EE6"/>
    <w:rsid w:val="009D0BFD"/>
    <w:rsid w:val="009D1007"/>
    <w:rsid w:val="009D2CFC"/>
    <w:rsid w:val="009D3670"/>
    <w:rsid w:val="009D3EC2"/>
    <w:rsid w:val="009E0B24"/>
    <w:rsid w:val="009E167E"/>
    <w:rsid w:val="009E1D3D"/>
    <w:rsid w:val="009E206C"/>
    <w:rsid w:val="009E417C"/>
    <w:rsid w:val="009E4B08"/>
    <w:rsid w:val="009E5010"/>
    <w:rsid w:val="009F48BC"/>
    <w:rsid w:val="009F66C9"/>
    <w:rsid w:val="009F7647"/>
    <w:rsid w:val="00A02969"/>
    <w:rsid w:val="00A16599"/>
    <w:rsid w:val="00A16CD8"/>
    <w:rsid w:val="00A20178"/>
    <w:rsid w:val="00A21D91"/>
    <w:rsid w:val="00A234DC"/>
    <w:rsid w:val="00A260DA"/>
    <w:rsid w:val="00A27489"/>
    <w:rsid w:val="00A300CC"/>
    <w:rsid w:val="00A3673E"/>
    <w:rsid w:val="00A37286"/>
    <w:rsid w:val="00A42C9B"/>
    <w:rsid w:val="00A43C0C"/>
    <w:rsid w:val="00A440A1"/>
    <w:rsid w:val="00A47913"/>
    <w:rsid w:val="00A52888"/>
    <w:rsid w:val="00A529CA"/>
    <w:rsid w:val="00A57303"/>
    <w:rsid w:val="00A60D2B"/>
    <w:rsid w:val="00A62BF8"/>
    <w:rsid w:val="00A63E2F"/>
    <w:rsid w:val="00A65CF0"/>
    <w:rsid w:val="00A66499"/>
    <w:rsid w:val="00A67D34"/>
    <w:rsid w:val="00A7570D"/>
    <w:rsid w:val="00A7600C"/>
    <w:rsid w:val="00A83070"/>
    <w:rsid w:val="00A8562D"/>
    <w:rsid w:val="00A944FD"/>
    <w:rsid w:val="00AA0488"/>
    <w:rsid w:val="00AB28F2"/>
    <w:rsid w:val="00AB49D2"/>
    <w:rsid w:val="00AB55D9"/>
    <w:rsid w:val="00AC0525"/>
    <w:rsid w:val="00AC08E4"/>
    <w:rsid w:val="00AC1DDB"/>
    <w:rsid w:val="00AC7E6D"/>
    <w:rsid w:val="00AD11ED"/>
    <w:rsid w:val="00AD5122"/>
    <w:rsid w:val="00AD600D"/>
    <w:rsid w:val="00AD6515"/>
    <w:rsid w:val="00AD69C3"/>
    <w:rsid w:val="00AE068B"/>
    <w:rsid w:val="00AE2C4D"/>
    <w:rsid w:val="00AE3F34"/>
    <w:rsid w:val="00AE4707"/>
    <w:rsid w:val="00AE4C2B"/>
    <w:rsid w:val="00AE5BBD"/>
    <w:rsid w:val="00AE61DF"/>
    <w:rsid w:val="00AF55AB"/>
    <w:rsid w:val="00AF6158"/>
    <w:rsid w:val="00B00BD9"/>
    <w:rsid w:val="00B01407"/>
    <w:rsid w:val="00B024F3"/>
    <w:rsid w:val="00B031C1"/>
    <w:rsid w:val="00B03805"/>
    <w:rsid w:val="00B03D3E"/>
    <w:rsid w:val="00B071C3"/>
    <w:rsid w:val="00B12F9F"/>
    <w:rsid w:val="00B23783"/>
    <w:rsid w:val="00B23D4C"/>
    <w:rsid w:val="00B24CE7"/>
    <w:rsid w:val="00B27336"/>
    <w:rsid w:val="00B30F4D"/>
    <w:rsid w:val="00B32234"/>
    <w:rsid w:val="00B34274"/>
    <w:rsid w:val="00B34869"/>
    <w:rsid w:val="00B37B66"/>
    <w:rsid w:val="00B4269F"/>
    <w:rsid w:val="00B42B89"/>
    <w:rsid w:val="00B453A9"/>
    <w:rsid w:val="00B53BA6"/>
    <w:rsid w:val="00B54F65"/>
    <w:rsid w:val="00B55117"/>
    <w:rsid w:val="00B563D8"/>
    <w:rsid w:val="00B575C0"/>
    <w:rsid w:val="00B60E8C"/>
    <w:rsid w:val="00B65102"/>
    <w:rsid w:val="00B65FF6"/>
    <w:rsid w:val="00B6619A"/>
    <w:rsid w:val="00B661D4"/>
    <w:rsid w:val="00B6791B"/>
    <w:rsid w:val="00B739D7"/>
    <w:rsid w:val="00B75B49"/>
    <w:rsid w:val="00B75BCB"/>
    <w:rsid w:val="00B8676C"/>
    <w:rsid w:val="00B926A1"/>
    <w:rsid w:val="00B92D25"/>
    <w:rsid w:val="00B95496"/>
    <w:rsid w:val="00BA072D"/>
    <w:rsid w:val="00BA6B62"/>
    <w:rsid w:val="00BB30FC"/>
    <w:rsid w:val="00BB3897"/>
    <w:rsid w:val="00BB5E61"/>
    <w:rsid w:val="00BC1987"/>
    <w:rsid w:val="00BD0A4B"/>
    <w:rsid w:val="00BD6CF4"/>
    <w:rsid w:val="00BE40D6"/>
    <w:rsid w:val="00BE4D8A"/>
    <w:rsid w:val="00BE5765"/>
    <w:rsid w:val="00BE6E23"/>
    <w:rsid w:val="00BE7709"/>
    <w:rsid w:val="00BF0D1F"/>
    <w:rsid w:val="00BF2138"/>
    <w:rsid w:val="00BF418D"/>
    <w:rsid w:val="00C00392"/>
    <w:rsid w:val="00C0333E"/>
    <w:rsid w:val="00C05E6C"/>
    <w:rsid w:val="00C07A60"/>
    <w:rsid w:val="00C115D6"/>
    <w:rsid w:val="00C12823"/>
    <w:rsid w:val="00C14626"/>
    <w:rsid w:val="00C163DA"/>
    <w:rsid w:val="00C170DD"/>
    <w:rsid w:val="00C17951"/>
    <w:rsid w:val="00C219A8"/>
    <w:rsid w:val="00C252E8"/>
    <w:rsid w:val="00C2531A"/>
    <w:rsid w:val="00C26360"/>
    <w:rsid w:val="00C26762"/>
    <w:rsid w:val="00C31589"/>
    <w:rsid w:val="00C33A2D"/>
    <w:rsid w:val="00C33DAE"/>
    <w:rsid w:val="00C34C8B"/>
    <w:rsid w:val="00C37976"/>
    <w:rsid w:val="00C4021A"/>
    <w:rsid w:val="00C41FB0"/>
    <w:rsid w:val="00C42513"/>
    <w:rsid w:val="00C42517"/>
    <w:rsid w:val="00C42DAE"/>
    <w:rsid w:val="00C43EB3"/>
    <w:rsid w:val="00C44C90"/>
    <w:rsid w:val="00C5232B"/>
    <w:rsid w:val="00C53DC3"/>
    <w:rsid w:val="00C549CB"/>
    <w:rsid w:val="00C56BE6"/>
    <w:rsid w:val="00C57D7A"/>
    <w:rsid w:val="00C60B6B"/>
    <w:rsid w:val="00C64ED2"/>
    <w:rsid w:val="00C67B42"/>
    <w:rsid w:val="00C67BDB"/>
    <w:rsid w:val="00C73509"/>
    <w:rsid w:val="00C76980"/>
    <w:rsid w:val="00C84738"/>
    <w:rsid w:val="00C85484"/>
    <w:rsid w:val="00C91546"/>
    <w:rsid w:val="00C9234A"/>
    <w:rsid w:val="00C94B17"/>
    <w:rsid w:val="00C979C1"/>
    <w:rsid w:val="00CA0871"/>
    <w:rsid w:val="00CA0B27"/>
    <w:rsid w:val="00CA1957"/>
    <w:rsid w:val="00CA285B"/>
    <w:rsid w:val="00CA56D2"/>
    <w:rsid w:val="00CB17DD"/>
    <w:rsid w:val="00CB2D17"/>
    <w:rsid w:val="00CB35E9"/>
    <w:rsid w:val="00CB71B1"/>
    <w:rsid w:val="00CB7261"/>
    <w:rsid w:val="00CB74A4"/>
    <w:rsid w:val="00CC1D1B"/>
    <w:rsid w:val="00CC3AEC"/>
    <w:rsid w:val="00CC4105"/>
    <w:rsid w:val="00CC4376"/>
    <w:rsid w:val="00CC4740"/>
    <w:rsid w:val="00CC60DF"/>
    <w:rsid w:val="00CC6157"/>
    <w:rsid w:val="00CD0657"/>
    <w:rsid w:val="00CD0FBE"/>
    <w:rsid w:val="00CE0DC6"/>
    <w:rsid w:val="00CE504A"/>
    <w:rsid w:val="00CE663B"/>
    <w:rsid w:val="00CF1332"/>
    <w:rsid w:val="00CF226D"/>
    <w:rsid w:val="00CF387F"/>
    <w:rsid w:val="00CF6DB0"/>
    <w:rsid w:val="00D022F9"/>
    <w:rsid w:val="00D0238F"/>
    <w:rsid w:val="00D04A73"/>
    <w:rsid w:val="00D04F29"/>
    <w:rsid w:val="00D12DA3"/>
    <w:rsid w:val="00D14CFD"/>
    <w:rsid w:val="00D17DF4"/>
    <w:rsid w:val="00D235A8"/>
    <w:rsid w:val="00D23A99"/>
    <w:rsid w:val="00D2518B"/>
    <w:rsid w:val="00D26ED0"/>
    <w:rsid w:val="00D33814"/>
    <w:rsid w:val="00D348AD"/>
    <w:rsid w:val="00D41821"/>
    <w:rsid w:val="00D475A5"/>
    <w:rsid w:val="00D47A08"/>
    <w:rsid w:val="00D47C8A"/>
    <w:rsid w:val="00D514A7"/>
    <w:rsid w:val="00D51B27"/>
    <w:rsid w:val="00D52F9C"/>
    <w:rsid w:val="00D54883"/>
    <w:rsid w:val="00D552A7"/>
    <w:rsid w:val="00D57580"/>
    <w:rsid w:val="00D575D2"/>
    <w:rsid w:val="00D63858"/>
    <w:rsid w:val="00D65BB7"/>
    <w:rsid w:val="00D675E9"/>
    <w:rsid w:val="00D72AAA"/>
    <w:rsid w:val="00D72B84"/>
    <w:rsid w:val="00D810C7"/>
    <w:rsid w:val="00D841F8"/>
    <w:rsid w:val="00D863C1"/>
    <w:rsid w:val="00D9003E"/>
    <w:rsid w:val="00D9259F"/>
    <w:rsid w:val="00D93067"/>
    <w:rsid w:val="00D94A16"/>
    <w:rsid w:val="00D976BB"/>
    <w:rsid w:val="00DA1E9B"/>
    <w:rsid w:val="00DA456B"/>
    <w:rsid w:val="00DA6B89"/>
    <w:rsid w:val="00DB09A7"/>
    <w:rsid w:val="00DB1588"/>
    <w:rsid w:val="00DB1CBB"/>
    <w:rsid w:val="00DB2563"/>
    <w:rsid w:val="00DB2AE4"/>
    <w:rsid w:val="00DB4409"/>
    <w:rsid w:val="00DB4C9B"/>
    <w:rsid w:val="00DB5C61"/>
    <w:rsid w:val="00DB6427"/>
    <w:rsid w:val="00DC74CF"/>
    <w:rsid w:val="00DC7685"/>
    <w:rsid w:val="00DD0AD4"/>
    <w:rsid w:val="00DD2962"/>
    <w:rsid w:val="00DD3C3F"/>
    <w:rsid w:val="00DD7B0D"/>
    <w:rsid w:val="00DE1023"/>
    <w:rsid w:val="00DE6DC6"/>
    <w:rsid w:val="00DF2886"/>
    <w:rsid w:val="00DF455B"/>
    <w:rsid w:val="00E0106A"/>
    <w:rsid w:val="00E0270B"/>
    <w:rsid w:val="00E06D40"/>
    <w:rsid w:val="00E079C8"/>
    <w:rsid w:val="00E14561"/>
    <w:rsid w:val="00E14D81"/>
    <w:rsid w:val="00E1612E"/>
    <w:rsid w:val="00E201B0"/>
    <w:rsid w:val="00E20DE9"/>
    <w:rsid w:val="00E23926"/>
    <w:rsid w:val="00E240A7"/>
    <w:rsid w:val="00E2472E"/>
    <w:rsid w:val="00E253E0"/>
    <w:rsid w:val="00E30E2E"/>
    <w:rsid w:val="00E31FA3"/>
    <w:rsid w:val="00E321FD"/>
    <w:rsid w:val="00E33858"/>
    <w:rsid w:val="00E33A46"/>
    <w:rsid w:val="00E3490B"/>
    <w:rsid w:val="00E354B0"/>
    <w:rsid w:val="00E367CB"/>
    <w:rsid w:val="00E371CD"/>
    <w:rsid w:val="00E4130A"/>
    <w:rsid w:val="00E4556C"/>
    <w:rsid w:val="00E56E46"/>
    <w:rsid w:val="00E6094A"/>
    <w:rsid w:val="00E609CE"/>
    <w:rsid w:val="00E6227E"/>
    <w:rsid w:val="00E63A15"/>
    <w:rsid w:val="00E64E7B"/>
    <w:rsid w:val="00E6598F"/>
    <w:rsid w:val="00E70973"/>
    <w:rsid w:val="00E71F3C"/>
    <w:rsid w:val="00E71F6B"/>
    <w:rsid w:val="00E7382A"/>
    <w:rsid w:val="00E73979"/>
    <w:rsid w:val="00E80E92"/>
    <w:rsid w:val="00E819B4"/>
    <w:rsid w:val="00E8225D"/>
    <w:rsid w:val="00E836D2"/>
    <w:rsid w:val="00E8547F"/>
    <w:rsid w:val="00E86750"/>
    <w:rsid w:val="00E92E25"/>
    <w:rsid w:val="00EA2767"/>
    <w:rsid w:val="00EA5916"/>
    <w:rsid w:val="00EB09FA"/>
    <w:rsid w:val="00EB1100"/>
    <w:rsid w:val="00EB1993"/>
    <w:rsid w:val="00EB5E56"/>
    <w:rsid w:val="00EB7080"/>
    <w:rsid w:val="00EC2E98"/>
    <w:rsid w:val="00EC3C0E"/>
    <w:rsid w:val="00EC4C1E"/>
    <w:rsid w:val="00EC74A6"/>
    <w:rsid w:val="00ED1A78"/>
    <w:rsid w:val="00ED54BF"/>
    <w:rsid w:val="00ED6FCE"/>
    <w:rsid w:val="00EE18A7"/>
    <w:rsid w:val="00EE3BD6"/>
    <w:rsid w:val="00EE6B5D"/>
    <w:rsid w:val="00EE6B9F"/>
    <w:rsid w:val="00EE7047"/>
    <w:rsid w:val="00EF1838"/>
    <w:rsid w:val="00EF1855"/>
    <w:rsid w:val="00EF4123"/>
    <w:rsid w:val="00EF5514"/>
    <w:rsid w:val="00F03005"/>
    <w:rsid w:val="00F05AE9"/>
    <w:rsid w:val="00F06C9F"/>
    <w:rsid w:val="00F07261"/>
    <w:rsid w:val="00F072A5"/>
    <w:rsid w:val="00F07C41"/>
    <w:rsid w:val="00F146E6"/>
    <w:rsid w:val="00F2075A"/>
    <w:rsid w:val="00F30034"/>
    <w:rsid w:val="00F32C43"/>
    <w:rsid w:val="00F32CFC"/>
    <w:rsid w:val="00F33688"/>
    <w:rsid w:val="00F33696"/>
    <w:rsid w:val="00F34335"/>
    <w:rsid w:val="00F34CC9"/>
    <w:rsid w:val="00F35F04"/>
    <w:rsid w:val="00F362D9"/>
    <w:rsid w:val="00F37586"/>
    <w:rsid w:val="00F4329E"/>
    <w:rsid w:val="00F4692B"/>
    <w:rsid w:val="00F514DD"/>
    <w:rsid w:val="00F63551"/>
    <w:rsid w:val="00F76063"/>
    <w:rsid w:val="00F81A10"/>
    <w:rsid w:val="00F81AB6"/>
    <w:rsid w:val="00F85BBA"/>
    <w:rsid w:val="00F8658F"/>
    <w:rsid w:val="00F873E6"/>
    <w:rsid w:val="00F90884"/>
    <w:rsid w:val="00F90EB2"/>
    <w:rsid w:val="00F94611"/>
    <w:rsid w:val="00FA3C48"/>
    <w:rsid w:val="00FA4BD7"/>
    <w:rsid w:val="00FA5AA4"/>
    <w:rsid w:val="00FA7443"/>
    <w:rsid w:val="00FA7F23"/>
    <w:rsid w:val="00FB3E31"/>
    <w:rsid w:val="00FB4EA9"/>
    <w:rsid w:val="00FB68B9"/>
    <w:rsid w:val="00FC321D"/>
    <w:rsid w:val="00FC6931"/>
    <w:rsid w:val="00FC7463"/>
    <w:rsid w:val="00FC74C6"/>
    <w:rsid w:val="00FD4D14"/>
    <w:rsid w:val="00FD52DC"/>
    <w:rsid w:val="00FD5F06"/>
    <w:rsid w:val="00FD6207"/>
    <w:rsid w:val="00FD7A3F"/>
    <w:rsid w:val="00FE0B4B"/>
    <w:rsid w:val="00FE1B69"/>
    <w:rsid w:val="00FE24C9"/>
    <w:rsid w:val="00FE3EFF"/>
    <w:rsid w:val="00FE4FFA"/>
    <w:rsid w:val="00FF475E"/>
    <w:rsid w:val="00FF7E21"/>
    <w:rsid w:val="0591A031"/>
    <w:rsid w:val="1FBC9860"/>
    <w:rsid w:val="3ACDB5FB"/>
    <w:rsid w:val="3C5D9F01"/>
    <w:rsid w:val="6463CE79"/>
    <w:rsid w:val="74D424A6"/>
    <w:rsid w:val="79CFF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FA68A"/>
  <w15:chartTrackingRefBased/>
  <w15:docId w15:val="{2836BD35-EEB4-4007-81E9-69CA1E40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8187B"/>
    <w:pPr>
      <w:jc w:val="both"/>
    </w:pPr>
    <w:rPr>
      <w:sz w:val="24"/>
      <w:szCs w:val="24"/>
      <w:lang w:val="it-IT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1FBC9860"/>
    <w:pPr>
      <w:keepNext/>
      <w:keepLines/>
      <w:numPr>
        <w:numId w:val="65"/>
      </w:numPr>
      <w:spacing w:before="240"/>
      <w:outlineLvl w:val="0"/>
    </w:pPr>
    <w:rPr>
      <w:rFonts w:eastAsia="Times New Roman"/>
      <w:b/>
      <w:bCs/>
      <w:color w:val="2E74B5"/>
      <w:sz w:val="32"/>
      <w:szCs w:val="32"/>
      <w:lang w:val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40870"/>
    <w:pPr>
      <w:keepNext/>
      <w:keepLines/>
      <w:numPr>
        <w:ilvl w:val="1"/>
        <w:numId w:val="65"/>
      </w:numPr>
      <w:spacing w:before="40"/>
      <w:outlineLvl w:val="1"/>
    </w:pPr>
    <w:rPr>
      <w:rFonts w:eastAsia="Times New Roman"/>
      <w:b/>
      <w:color w:val="2E74B5"/>
      <w:sz w:val="26"/>
      <w:szCs w:val="26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1FBC9860"/>
    <w:pPr>
      <w:keepNext/>
      <w:keepLines/>
      <w:numPr>
        <w:ilvl w:val="2"/>
        <w:numId w:val="65"/>
      </w:numPr>
      <w:spacing w:before="40"/>
      <w:outlineLvl w:val="2"/>
    </w:pPr>
    <w:rPr>
      <w:rFonts w:eastAsia="Times New Roman"/>
      <w:b/>
      <w:bCs/>
      <w:color w:val="2E74B5"/>
      <w:lang w:val="en-US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1FBC9860"/>
    <w:pPr>
      <w:keepNext/>
      <w:keepLines/>
      <w:numPr>
        <w:ilvl w:val="3"/>
        <w:numId w:val="65"/>
      </w:numPr>
      <w:spacing w:before="40"/>
      <w:outlineLvl w:val="3"/>
    </w:pPr>
    <w:rPr>
      <w:rFonts w:ascii="Calibri Light" w:eastAsia="Times New Roman" w:hAnsi="Calibri Light"/>
      <w:i/>
      <w:iCs/>
      <w:color w:val="2E74B5"/>
      <w:lang w:val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1FBC9860"/>
    <w:pPr>
      <w:keepNext/>
      <w:keepLines/>
      <w:numPr>
        <w:ilvl w:val="4"/>
        <w:numId w:val="65"/>
      </w:numPr>
      <w:spacing w:before="40"/>
      <w:outlineLvl w:val="4"/>
    </w:pPr>
    <w:rPr>
      <w:rFonts w:ascii="Calibri Light" w:eastAsia="Times New Roman" w:hAnsi="Calibri Light"/>
      <w:color w:val="2E74B5"/>
      <w:lang w:val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1FBC9860"/>
    <w:pPr>
      <w:keepNext/>
      <w:keepLines/>
      <w:numPr>
        <w:ilvl w:val="5"/>
        <w:numId w:val="65"/>
      </w:numPr>
      <w:spacing w:before="40"/>
      <w:outlineLvl w:val="5"/>
    </w:pPr>
    <w:rPr>
      <w:rFonts w:ascii="Calibri Light" w:eastAsia="Times New Roman" w:hAnsi="Calibri Light"/>
      <w:color w:val="1F4D78"/>
      <w:lang w:val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1FBC9860"/>
    <w:pPr>
      <w:keepNext/>
      <w:keepLines/>
      <w:numPr>
        <w:ilvl w:val="6"/>
        <w:numId w:val="65"/>
      </w:numPr>
      <w:spacing w:before="40"/>
      <w:outlineLvl w:val="6"/>
    </w:pPr>
    <w:rPr>
      <w:rFonts w:ascii="Calibri Light" w:eastAsia="Times New Roman" w:hAnsi="Calibri Light"/>
      <w:i/>
      <w:iCs/>
      <w:color w:val="1F4D78"/>
      <w:lang w:val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40870"/>
    <w:pPr>
      <w:keepNext/>
      <w:keepLines/>
      <w:numPr>
        <w:ilvl w:val="7"/>
        <w:numId w:val="65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40870"/>
    <w:pPr>
      <w:keepNext/>
      <w:keepLines/>
      <w:numPr>
        <w:ilvl w:val="8"/>
        <w:numId w:val="65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Numbered List,1st level - Bullet List Paragraph,Lettre d'introduction,Paragraph,Bullet EY,Bullet point 1,DE_HEADING3,Bullets,Medium Grid 1 - Accent 21,List Paragraph compact,Normal bullet 2,Paragraphe de liste 2,Reference list,Elenco_2"/>
    <w:basedOn w:val="Normale"/>
    <w:link w:val="ParagrafoelencoCarattere"/>
    <w:uiPriority w:val="1"/>
    <w:qFormat/>
    <w:rsid w:val="1FBC9860"/>
    <w:pPr>
      <w:ind w:left="720"/>
      <w:contextualSpacing/>
    </w:pPr>
    <w:rPr>
      <w:lang w:val="en-US"/>
    </w:rPr>
  </w:style>
  <w:style w:type="character" w:customStyle="1" w:styleId="Titolo2Carattere">
    <w:name w:val="Titolo 2 Carattere"/>
    <w:link w:val="Titolo2"/>
    <w:uiPriority w:val="9"/>
    <w:rsid w:val="00040870"/>
    <w:rPr>
      <w:rFonts w:eastAsia="Times New Roman"/>
      <w:b/>
      <w:color w:val="2E74B5"/>
      <w:sz w:val="26"/>
      <w:szCs w:val="26"/>
      <w:lang w:val="x-none" w:eastAsia="x-none"/>
    </w:rPr>
  </w:style>
  <w:style w:type="character" w:customStyle="1" w:styleId="Titolo3Carattere">
    <w:name w:val="Titolo 3 Carattere"/>
    <w:link w:val="Titolo3"/>
    <w:uiPriority w:val="9"/>
    <w:rsid w:val="00040870"/>
    <w:rPr>
      <w:rFonts w:eastAsia="Times New Roman"/>
      <w:b/>
      <w:bCs/>
      <w:color w:val="2E74B5"/>
      <w:sz w:val="24"/>
      <w:szCs w:val="24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408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0870"/>
  </w:style>
  <w:style w:type="paragraph" w:styleId="Pidipagina">
    <w:name w:val="footer"/>
    <w:basedOn w:val="Normale"/>
    <w:link w:val="PidipaginaCarattere"/>
    <w:uiPriority w:val="99"/>
    <w:unhideWhenUsed/>
    <w:rsid w:val="000408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0870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,stil"/>
    <w:basedOn w:val="Normale"/>
    <w:link w:val="TestonotaapidipaginaCarattere"/>
    <w:uiPriority w:val="99"/>
    <w:unhideWhenUsed/>
    <w:qFormat/>
    <w:rsid w:val="1FBC9860"/>
    <w:pPr>
      <w:tabs>
        <w:tab w:val="left" w:pos="284"/>
      </w:tabs>
      <w:ind w:left="284" w:right="284" w:hanging="284"/>
    </w:pPr>
    <w:rPr>
      <w:sz w:val="16"/>
      <w:szCs w:val="16"/>
      <w:lang w:val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rsid w:val="00040870"/>
    <w:rPr>
      <w:sz w:val="16"/>
      <w:szCs w:val="16"/>
      <w:lang w:val="en-US" w:eastAsia="en-US"/>
    </w:rPr>
  </w:style>
  <w:style w:type="character" w:styleId="Rimandonotaapidipagina">
    <w:name w:val="footnote reference"/>
    <w:aliases w:val="Footnote symbol"/>
    <w:uiPriority w:val="99"/>
    <w:unhideWhenUsed/>
    <w:rsid w:val="00040870"/>
    <w:rPr>
      <w:vertAlign w:val="superscript"/>
    </w:rPr>
  </w:style>
  <w:style w:type="character" w:customStyle="1" w:styleId="Titolo1Carattere">
    <w:name w:val="Titolo 1 Carattere"/>
    <w:link w:val="Titolo1"/>
    <w:uiPriority w:val="9"/>
    <w:qFormat/>
    <w:rsid w:val="00040870"/>
    <w:rPr>
      <w:rFonts w:eastAsia="Times New Roman"/>
      <w:b/>
      <w:bCs/>
      <w:color w:val="2E74B5"/>
      <w:sz w:val="32"/>
      <w:szCs w:val="32"/>
      <w:lang w:val="en-US" w:eastAsia="en-US"/>
    </w:rPr>
  </w:style>
  <w:style w:type="character" w:customStyle="1" w:styleId="Titolo4Carattere">
    <w:name w:val="Titolo 4 Carattere"/>
    <w:link w:val="Titolo4"/>
    <w:uiPriority w:val="9"/>
    <w:rsid w:val="00040870"/>
    <w:rPr>
      <w:rFonts w:ascii="Calibri Light" w:eastAsia="Times New Roman" w:hAnsi="Calibri Light"/>
      <w:i/>
      <w:iCs/>
      <w:color w:val="2E74B5"/>
      <w:sz w:val="24"/>
      <w:szCs w:val="24"/>
      <w:lang w:val="en-US" w:eastAsia="en-US"/>
    </w:rPr>
  </w:style>
  <w:style w:type="character" w:customStyle="1" w:styleId="Titolo5Carattere">
    <w:name w:val="Titolo 5 Carattere"/>
    <w:link w:val="Titolo5"/>
    <w:uiPriority w:val="9"/>
    <w:semiHidden/>
    <w:rsid w:val="00040870"/>
    <w:rPr>
      <w:rFonts w:ascii="Calibri Light" w:eastAsia="Times New Roman" w:hAnsi="Calibri Light"/>
      <w:color w:val="2E74B5"/>
      <w:sz w:val="24"/>
      <w:szCs w:val="24"/>
      <w:lang w:val="en-US" w:eastAsia="en-US"/>
    </w:rPr>
  </w:style>
  <w:style w:type="character" w:customStyle="1" w:styleId="Titolo6Carattere">
    <w:name w:val="Titolo 6 Carattere"/>
    <w:link w:val="Titolo6"/>
    <w:uiPriority w:val="9"/>
    <w:semiHidden/>
    <w:rsid w:val="00040870"/>
    <w:rPr>
      <w:rFonts w:ascii="Calibri Light" w:eastAsia="Times New Roman" w:hAnsi="Calibri Light"/>
      <w:color w:val="1F4D78"/>
      <w:sz w:val="24"/>
      <w:szCs w:val="24"/>
      <w:lang w:val="en-US" w:eastAsia="en-US"/>
    </w:rPr>
  </w:style>
  <w:style w:type="character" w:customStyle="1" w:styleId="Titolo7Carattere">
    <w:name w:val="Titolo 7 Carattere"/>
    <w:link w:val="Titolo7"/>
    <w:uiPriority w:val="9"/>
    <w:semiHidden/>
    <w:rsid w:val="00040870"/>
    <w:rPr>
      <w:rFonts w:ascii="Calibri Light" w:eastAsia="Times New Roman" w:hAnsi="Calibri Light"/>
      <w:i/>
      <w:iCs/>
      <w:color w:val="1F4D78"/>
      <w:sz w:val="24"/>
      <w:szCs w:val="24"/>
      <w:lang w:val="en-US" w:eastAsia="en-US"/>
    </w:rPr>
  </w:style>
  <w:style w:type="character" w:customStyle="1" w:styleId="Titolo8Carattere">
    <w:name w:val="Titolo 8 Carattere"/>
    <w:link w:val="Titolo8"/>
    <w:uiPriority w:val="9"/>
    <w:semiHidden/>
    <w:rsid w:val="00040870"/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character" w:customStyle="1" w:styleId="Titolo9Carattere">
    <w:name w:val="Titolo 9 Carattere"/>
    <w:link w:val="Titolo9"/>
    <w:uiPriority w:val="9"/>
    <w:semiHidden/>
    <w:rsid w:val="00040870"/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1FBC9860"/>
    <w:rPr>
      <w:rFonts w:ascii="Times New Roman" w:hAnsi="Times New Roman"/>
      <w:lang w:val="en-US"/>
    </w:rPr>
  </w:style>
  <w:style w:type="character" w:customStyle="1" w:styleId="MappadocumentoCarattere">
    <w:name w:val="Mappa documento Carattere"/>
    <w:link w:val="Mappadocumento"/>
    <w:uiPriority w:val="99"/>
    <w:semiHidden/>
    <w:rsid w:val="00040870"/>
    <w:rPr>
      <w:rFonts w:ascii="Times New Roman" w:hAnsi="Times New Roman"/>
      <w:sz w:val="24"/>
      <w:szCs w:val="24"/>
      <w:lang w:val="en-US" w:eastAsia="en-US"/>
    </w:rPr>
  </w:style>
  <w:style w:type="character" w:styleId="Numeropagina">
    <w:name w:val="page number"/>
    <w:basedOn w:val="Carpredefinitoparagrafo"/>
    <w:uiPriority w:val="99"/>
    <w:semiHidden/>
    <w:unhideWhenUsed/>
    <w:rsid w:val="000408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0870"/>
    <w:rPr>
      <w:rFonts w:ascii="Segoe UI" w:hAnsi="Segoe UI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040870"/>
    <w:rPr>
      <w:rFonts w:ascii="Segoe UI" w:hAnsi="Segoe UI" w:cs="Segoe UI"/>
      <w:sz w:val="18"/>
      <w:szCs w:val="18"/>
    </w:rPr>
  </w:style>
  <w:style w:type="character" w:styleId="Rimandocommento">
    <w:name w:val="annotation reference"/>
    <w:unhideWhenUsed/>
    <w:qFormat/>
    <w:rsid w:val="0004087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040870"/>
    <w:rPr>
      <w:sz w:val="20"/>
      <w:szCs w:val="20"/>
      <w:lang w:val="x-none" w:eastAsia="x-none"/>
    </w:rPr>
  </w:style>
  <w:style w:type="character" w:customStyle="1" w:styleId="TestocommentoCarattere">
    <w:name w:val="Testo commento Carattere"/>
    <w:link w:val="Testocommento"/>
    <w:uiPriority w:val="99"/>
    <w:semiHidden/>
    <w:rsid w:val="0004087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4087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040870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040870"/>
    <w:rPr>
      <w:sz w:val="22"/>
      <w:szCs w:val="22"/>
      <w:lang w:val="it-IT" w:eastAsia="en-US"/>
    </w:rPr>
  </w:style>
  <w:style w:type="character" w:styleId="Collegamentoipertestuale">
    <w:name w:val="Hyperlink"/>
    <w:uiPriority w:val="99"/>
    <w:unhideWhenUsed/>
    <w:rsid w:val="00040870"/>
    <w:rPr>
      <w:color w:val="0563C1"/>
      <w:u w:val="single"/>
    </w:rPr>
  </w:style>
  <w:style w:type="paragraph" w:styleId="Sommario1">
    <w:name w:val="toc 1"/>
    <w:basedOn w:val="Normale"/>
    <w:next w:val="Normale"/>
    <w:uiPriority w:val="39"/>
    <w:unhideWhenUsed/>
    <w:rsid w:val="1FBC9860"/>
    <w:pPr>
      <w:spacing w:before="120"/>
      <w:jc w:val="left"/>
    </w:pPr>
    <w:rPr>
      <w:b/>
      <w:bCs/>
    </w:rPr>
  </w:style>
  <w:style w:type="paragraph" w:styleId="Sommario2">
    <w:name w:val="toc 2"/>
    <w:basedOn w:val="Normale"/>
    <w:next w:val="Normale"/>
    <w:uiPriority w:val="39"/>
    <w:unhideWhenUsed/>
    <w:rsid w:val="1FBC9860"/>
    <w:pPr>
      <w:tabs>
        <w:tab w:val="left" w:pos="960"/>
        <w:tab w:val="right" w:leader="dot" w:pos="9628"/>
      </w:tabs>
      <w:ind w:left="240"/>
      <w:jc w:val="left"/>
    </w:pPr>
    <w:rPr>
      <w:b/>
      <w:bCs/>
      <w:noProof/>
      <w:sz w:val="22"/>
      <w:szCs w:val="22"/>
    </w:rPr>
  </w:style>
  <w:style w:type="table" w:styleId="Grigliatabella">
    <w:name w:val="Table Grid"/>
    <w:basedOn w:val="Tabellanormale"/>
    <w:uiPriority w:val="39"/>
    <w:rsid w:val="0004087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Numbered List Carattere,1st level - Bullet List Paragraph Carattere,Lettre d'introduction Carattere,Paragraph Carattere,Bullet EY Carattere,Bullet point 1 Carattere,DE_HEADING3 Carattere,Bullets Carattere,Elenco_2 Carattere"/>
    <w:link w:val="Paragrafoelenco"/>
    <w:uiPriority w:val="1"/>
    <w:qFormat/>
    <w:rsid w:val="00040870"/>
    <w:rPr>
      <w:sz w:val="24"/>
      <w:szCs w:val="24"/>
      <w:lang w:val="en-US" w:eastAsia="en-US"/>
    </w:rPr>
  </w:style>
  <w:style w:type="paragraph" w:customStyle="1" w:styleId="Blockquote">
    <w:name w:val="Blockquote"/>
    <w:basedOn w:val="Normale"/>
    <w:uiPriority w:val="1"/>
    <w:rsid w:val="1FBC9860"/>
    <w:pPr>
      <w:spacing w:before="100" w:after="100"/>
      <w:ind w:left="360" w:right="360"/>
      <w:jc w:val="left"/>
    </w:pPr>
    <w:rPr>
      <w:rFonts w:ascii="Times New Roman" w:eastAsia="Times New Roman" w:hAnsi="Times New Roman"/>
      <w:lang w:eastAsia="it-IT"/>
    </w:rPr>
  </w:style>
  <w:style w:type="character" w:customStyle="1" w:styleId="Enfasigrassetto1">
    <w:name w:val="Enfasi (grassetto)1"/>
    <w:rsid w:val="00040870"/>
    <w:rPr>
      <w:b/>
    </w:rPr>
  </w:style>
  <w:style w:type="paragraph" w:customStyle="1" w:styleId="Numerato1">
    <w:name w:val="Numerato 1"/>
    <w:basedOn w:val="Normale"/>
    <w:link w:val="Numerato1Carattere"/>
    <w:uiPriority w:val="1"/>
    <w:rsid w:val="1FBC9860"/>
    <w:pPr>
      <w:widowControl w:val="0"/>
      <w:numPr>
        <w:numId w:val="53"/>
      </w:numPr>
      <w:tabs>
        <w:tab w:val="left" w:pos="567"/>
      </w:tabs>
      <w:spacing w:before="60" w:after="60"/>
    </w:pPr>
    <w:rPr>
      <w:rFonts w:ascii="Arial" w:eastAsia="Times New Roman" w:hAnsi="Arial"/>
      <w:sz w:val="20"/>
      <w:szCs w:val="20"/>
      <w:lang w:val="en-US"/>
    </w:rPr>
  </w:style>
  <w:style w:type="character" w:customStyle="1" w:styleId="Numerato1Carattere">
    <w:name w:val="Numerato 1 Carattere"/>
    <w:link w:val="Numerato1"/>
    <w:uiPriority w:val="1"/>
    <w:rsid w:val="00040870"/>
    <w:rPr>
      <w:rFonts w:ascii="Arial" w:eastAsia="Times New Roman" w:hAnsi="Arial"/>
      <w:lang w:val="en-US" w:eastAsia="en-US"/>
    </w:rPr>
  </w:style>
  <w:style w:type="paragraph" w:styleId="Sommario3">
    <w:name w:val="toc 3"/>
    <w:basedOn w:val="Normale"/>
    <w:next w:val="Normale"/>
    <w:uiPriority w:val="39"/>
    <w:unhideWhenUsed/>
    <w:rsid w:val="1FBC9860"/>
    <w:pPr>
      <w:ind w:left="480"/>
      <w:jc w:val="left"/>
    </w:pPr>
    <w:rPr>
      <w:sz w:val="22"/>
      <w:szCs w:val="22"/>
    </w:rPr>
  </w:style>
  <w:style w:type="paragraph" w:customStyle="1" w:styleId="Corpodeltesto21">
    <w:name w:val="Corpo del testo 21"/>
    <w:basedOn w:val="Normale"/>
    <w:uiPriority w:val="1"/>
    <w:rsid w:val="1FBC9860"/>
    <w:pPr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040870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t-IT" w:eastAsia="it-IT"/>
    </w:rPr>
  </w:style>
  <w:style w:type="paragraph" w:styleId="Sommario4">
    <w:name w:val="toc 4"/>
    <w:basedOn w:val="Normale"/>
    <w:next w:val="Normale"/>
    <w:uiPriority w:val="39"/>
    <w:unhideWhenUsed/>
    <w:rsid w:val="1FBC9860"/>
    <w:pPr>
      <w:ind w:left="720"/>
      <w:jc w:val="left"/>
    </w:pPr>
    <w:rPr>
      <w:sz w:val="20"/>
      <w:szCs w:val="20"/>
    </w:rPr>
  </w:style>
  <w:style w:type="paragraph" w:styleId="Sommario5">
    <w:name w:val="toc 5"/>
    <w:basedOn w:val="Normale"/>
    <w:next w:val="Normale"/>
    <w:uiPriority w:val="39"/>
    <w:unhideWhenUsed/>
    <w:rsid w:val="1FBC9860"/>
    <w:pPr>
      <w:ind w:left="960"/>
      <w:jc w:val="left"/>
    </w:pPr>
    <w:rPr>
      <w:sz w:val="20"/>
      <w:szCs w:val="20"/>
    </w:rPr>
  </w:style>
  <w:style w:type="paragraph" w:styleId="Sommario6">
    <w:name w:val="toc 6"/>
    <w:basedOn w:val="Normale"/>
    <w:next w:val="Normale"/>
    <w:uiPriority w:val="39"/>
    <w:unhideWhenUsed/>
    <w:rsid w:val="1FBC9860"/>
    <w:pPr>
      <w:ind w:left="1200"/>
      <w:jc w:val="left"/>
    </w:pPr>
    <w:rPr>
      <w:sz w:val="20"/>
      <w:szCs w:val="20"/>
    </w:rPr>
  </w:style>
  <w:style w:type="paragraph" w:styleId="Sommario7">
    <w:name w:val="toc 7"/>
    <w:basedOn w:val="Normale"/>
    <w:next w:val="Normale"/>
    <w:uiPriority w:val="39"/>
    <w:unhideWhenUsed/>
    <w:rsid w:val="1FBC9860"/>
    <w:pPr>
      <w:ind w:left="1440"/>
      <w:jc w:val="left"/>
    </w:pPr>
    <w:rPr>
      <w:sz w:val="20"/>
      <w:szCs w:val="20"/>
    </w:rPr>
  </w:style>
  <w:style w:type="paragraph" w:styleId="Sommario8">
    <w:name w:val="toc 8"/>
    <w:basedOn w:val="Normale"/>
    <w:next w:val="Normale"/>
    <w:uiPriority w:val="39"/>
    <w:unhideWhenUsed/>
    <w:rsid w:val="1FBC9860"/>
    <w:pPr>
      <w:ind w:left="1680"/>
      <w:jc w:val="left"/>
    </w:pPr>
    <w:rPr>
      <w:sz w:val="20"/>
      <w:szCs w:val="20"/>
    </w:rPr>
  </w:style>
  <w:style w:type="paragraph" w:styleId="Sommario9">
    <w:name w:val="toc 9"/>
    <w:basedOn w:val="Normale"/>
    <w:next w:val="Normale"/>
    <w:uiPriority w:val="39"/>
    <w:unhideWhenUsed/>
    <w:rsid w:val="1FBC9860"/>
    <w:pPr>
      <w:ind w:left="1920"/>
      <w:jc w:val="left"/>
    </w:pPr>
    <w:rPr>
      <w:sz w:val="20"/>
      <w:szCs w:val="20"/>
    </w:rPr>
  </w:style>
  <w:style w:type="character" w:customStyle="1" w:styleId="Caratteredellanota">
    <w:name w:val="Carattere della nota"/>
    <w:rsid w:val="00A62BF8"/>
    <w:rPr>
      <w:vertAlign w:val="superscript"/>
    </w:rPr>
  </w:style>
  <w:style w:type="paragraph" w:customStyle="1" w:styleId="Testonotaapidipagina1">
    <w:name w:val="Testo nota a piè di pagina1"/>
    <w:basedOn w:val="Normale"/>
    <w:uiPriority w:val="1"/>
    <w:rsid w:val="1FBC9860"/>
    <w:pPr>
      <w:tabs>
        <w:tab w:val="left" w:pos="568"/>
      </w:tabs>
      <w:ind w:left="284" w:right="284" w:hanging="284"/>
      <w:jc w:val="left"/>
    </w:pPr>
    <w:rPr>
      <w:rFonts w:ascii="Liberation Serif" w:eastAsia="SimSun" w:hAnsi="Liberation Serif" w:cs="Mangal"/>
      <w:sz w:val="16"/>
      <w:szCs w:val="16"/>
      <w:lang w:eastAsia="zh-CN" w:bidi="hi-IN"/>
    </w:rPr>
  </w:style>
  <w:style w:type="paragraph" w:customStyle="1" w:styleId="Textbody">
    <w:name w:val="Text body"/>
    <w:basedOn w:val="Normale"/>
    <w:uiPriority w:val="1"/>
    <w:rsid w:val="1FBC9860"/>
    <w:pPr>
      <w:widowControl w:val="0"/>
      <w:spacing w:after="120"/>
      <w:jc w:val="left"/>
    </w:pPr>
    <w:rPr>
      <w:rFonts w:ascii="Times New Roman" w:eastAsia="SimSun" w:hAnsi="Times New Roman" w:cs="Mangal"/>
      <w:lang w:eastAsia="zh-CN" w:bidi="hi-IN"/>
    </w:rPr>
  </w:style>
  <w:style w:type="paragraph" w:customStyle="1" w:styleId="Normale1">
    <w:name w:val="Normale1"/>
    <w:rsid w:val="00693572"/>
    <w:rPr>
      <w:rFonts w:cs="Calibri"/>
      <w:lang w:val="it-IT" w:eastAsia="it-IT"/>
    </w:rPr>
  </w:style>
  <w:style w:type="character" w:customStyle="1" w:styleId="dossier-scheda-title-it">
    <w:name w:val="dossier-scheda-title-it"/>
    <w:basedOn w:val="Carpredefinitoparagrafo"/>
    <w:rsid w:val="004A2E6F"/>
  </w:style>
  <w:style w:type="paragraph" w:customStyle="1" w:styleId="paragraph">
    <w:name w:val="paragraph"/>
    <w:basedOn w:val="Normale"/>
    <w:uiPriority w:val="1"/>
    <w:rsid w:val="1FBC9860"/>
    <w:pPr>
      <w:spacing w:beforeAutospacing="1" w:afterAutospacing="1"/>
      <w:jc w:val="left"/>
    </w:pPr>
    <w:rPr>
      <w:rFonts w:ascii="Times New Roman" w:eastAsia="Times New Roman" w:hAnsi="Times New Roman"/>
      <w:lang w:eastAsia="it-IT"/>
    </w:rPr>
  </w:style>
  <w:style w:type="character" w:customStyle="1" w:styleId="normaltextrun">
    <w:name w:val="normaltextrun"/>
    <w:basedOn w:val="Carpredefinitoparagrafo"/>
    <w:rsid w:val="00624B55"/>
  </w:style>
  <w:style w:type="character" w:customStyle="1" w:styleId="UnresolvedMention1">
    <w:name w:val="Unresolved Mention1"/>
    <w:uiPriority w:val="99"/>
    <w:semiHidden/>
    <w:unhideWhenUsed/>
    <w:rsid w:val="007D175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rsid w:val="1FBC9860"/>
    <w:pPr>
      <w:spacing w:beforeAutospacing="1" w:afterAutospacing="1"/>
      <w:jc w:val="left"/>
    </w:pPr>
    <w:rPr>
      <w:rFonts w:ascii="Times New Roman" w:eastAsia="Times New Roman" w:hAnsi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1FBC9860"/>
    <w:pPr>
      <w:widowControl w:val="0"/>
      <w:jc w:val="left"/>
    </w:pPr>
    <w:rPr>
      <w:rFonts w:ascii="Times New Roman" w:eastAsia="Times New Roman" w:hAnsi="Times New Roman"/>
    </w:rPr>
  </w:style>
  <w:style w:type="character" w:customStyle="1" w:styleId="CorpotestoCarattere">
    <w:name w:val="Corpo testo Carattere"/>
    <w:link w:val="Corpotesto"/>
    <w:uiPriority w:val="1"/>
    <w:rsid w:val="00AD69C3"/>
    <w:rPr>
      <w:rFonts w:ascii="Times New Roman" w:eastAsia="Times New Roman" w:hAnsi="Times New Roman"/>
      <w:sz w:val="24"/>
      <w:szCs w:val="24"/>
      <w:lang w:val="it-IT" w:eastAsia="en-US"/>
    </w:rPr>
  </w:style>
  <w:style w:type="paragraph" w:styleId="Titolo">
    <w:name w:val="Title"/>
    <w:basedOn w:val="Normale"/>
    <w:link w:val="TitoloCarattere"/>
    <w:uiPriority w:val="10"/>
    <w:qFormat/>
    <w:rsid w:val="1FBC9860"/>
    <w:pPr>
      <w:widowControl w:val="0"/>
      <w:spacing w:before="1" w:line="552" w:lineRule="exact"/>
      <w:ind w:left="276" w:right="276"/>
      <w:jc w:val="center"/>
    </w:pPr>
    <w:rPr>
      <w:rFonts w:ascii="Times New Roman" w:eastAsia="Times New Roman" w:hAnsi="Times New Roman"/>
      <w:b/>
      <w:bCs/>
      <w:sz w:val="48"/>
      <w:szCs w:val="48"/>
    </w:rPr>
  </w:style>
  <w:style w:type="character" w:customStyle="1" w:styleId="TitoloCarattere">
    <w:name w:val="Titolo Carattere"/>
    <w:link w:val="Titolo"/>
    <w:uiPriority w:val="10"/>
    <w:rsid w:val="00AD69C3"/>
    <w:rPr>
      <w:rFonts w:ascii="Times New Roman" w:eastAsia="Times New Roman" w:hAnsi="Times New Roman"/>
      <w:b/>
      <w:bCs/>
      <w:sz w:val="48"/>
      <w:szCs w:val="48"/>
      <w:lang w:val="it-IT" w:eastAsia="en-US"/>
    </w:rPr>
  </w:style>
  <w:style w:type="character" w:styleId="Menzionenonrisolta">
    <w:name w:val="Unresolved Mention"/>
    <w:uiPriority w:val="99"/>
    <w:semiHidden/>
    <w:unhideWhenUsed/>
    <w:rsid w:val="00B563D8"/>
    <w:rPr>
      <w:color w:val="605E5C"/>
      <w:shd w:val="clear" w:color="auto" w:fill="E1DFDD"/>
    </w:rPr>
  </w:style>
  <w:style w:type="character" w:styleId="Menzione">
    <w:name w:val="Mention"/>
    <w:basedOn w:val="Carpredefinitoparagrafo"/>
    <w:uiPriority w:val="99"/>
    <w:unhideWhenUsed/>
    <w:rsid w:val="0086632C"/>
    <w:rPr>
      <w:color w:val="2B579A"/>
      <w:shd w:val="clear" w:color="auto" w:fill="E1DFDD"/>
    </w:rPr>
  </w:style>
  <w:style w:type="numbering" w:customStyle="1" w:styleId="Elencocorrente1">
    <w:name w:val="Elenco corrente1"/>
    <w:uiPriority w:val="99"/>
    <w:rsid w:val="00BD6CF4"/>
    <w:pPr>
      <w:numPr>
        <w:numId w:val="132"/>
      </w:numPr>
    </w:pPr>
  </w:style>
  <w:style w:type="table" w:customStyle="1" w:styleId="Grigliatabella1">
    <w:name w:val="Griglia tabella1"/>
    <w:basedOn w:val="Tabellanormale"/>
    <w:next w:val="Grigliatabella"/>
    <w:uiPriority w:val="39"/>
    <w:rsid w:val="005F3D83"/>
    <w:pPr>
      <w:suppressAutoHyphens/>
    </w:pPr>
    <w:rPr>
      <w:rFonts w:asciiTheme="minorHAnsi" w:eastAsiaTheme="minorEastAsia" w:hAnsiTheme="minorHAnsi" w:cstheme="minorBidi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qFormat/>
    <w:rsid w:val="00490110"/>
    <w:pPr>
      <w:widowControl w:val="0"/>
      <w:suppressLineNumbers/>
      <w:suppressAutoHyphens/>
      <w:spacing w:after="160" w:line="247" w:lineRule="auto"/>
      <w:jc w:val="left"/>
    </w:pPr>
    <w:rPr>
      <w:rFonts w:ascii="Aptos" w:eastAsia="Times New Roman" w:hAnsi="Aptos"/>
      <w:sz w:val="22"/>
      <w:szCs w:val="22"/>
      <w:lang w:eastAsia="it-IT"/>
    </w:rPr>
  </w:style>
  <w:style w:type="table" w:styleId="Grigliatabellachiara">
    <w:name w:val="Grid Table Light"/>
    <w:basedOn w:val="Tabellanormale"/>
    <w:uiPriority w:val="40"/>
    <w:rsid w:val="00490110"/>
    <w:pPr>
      <w:suppressAutoHyphens/>
    </w:pPr>
    <w:rPr>
      <w:rFonts w:ascii="Aptos" w:eastAsia="Times New Roman" w:hAnsi="Aptos"/>
      <w:sz w:val="22"/>
      <w:szCs w:val="22"/>
      <w:lang w:val="it-IT" w:eastAsia="it-IT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paragraph" w:customStyle="1" w:styleId="Paragrafoelenco1">
    <w:name w:val="Paragrafo elenco1"/>
    <w:basedOn w:val="Normale"/>
    <w:rsid w:val="007712BC"/>
    <w:pPr>
      <w:widowControl w:val="0"/>
      <w:suppressAutoHyphens/>
      <w:overflowPunct w:val="0"/>
      <w:ind w:left="720"/>
      <w:jc w:val="left"/>
    </w:pPr>
    <w:rPr>
      <w:rFonts w:ascii="Times New Roman" w:eastAsia="SimSun" w:hAnsi="Times New Roman" w:cs="Lucida Sans"/>
      <w:color w:val="00000A"/>
      <w:kern w:val="1"/>
      <w:lang w:eastAsia="hi-IN" w:bidi="hi-IN"/>
    </w:rPr>
  </w:style>
  <w:style w:type="numbering" w:customStyle="1" w:styleId="Elencocorrente2">
    <w:name w:val="Elenco corrente2"/>
    <w:uiPriority w:val="99"/>
    <w:rsid w:val="00976FA1"/>
    <w:pPr>
      <w:numPr>
        <w:numId w:val="1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rantino\AppData\Roaming\Microsoft\Templates\RS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65D97EFA813146836669513F38A7F5" ma:contentTypeVersion="3" ma:contentTypeDescription="Create a new document." ma:contentTypeScope="" ma:versionID="871c815aa4035e402d8ef1716d52f6f0">
  <xsd:schema xmlns:xsd="http://www.w3.org/2001/XMLSchema" xmlns:xs="http://www.w3.org/2001/XMLSchema" xmlns:p="http://schemas.microsoft.com/office/2006/metadata/properties" xmlns:ns2="19f01ddd-5f31-4798-af0f-daf34ffa3b16" targetNamespace="http://schemas.microsoft.com/office/2006/metadata/properties" ma:root="true" ma:fieldsID="0317bdd6820bd3e2492fa2df4ae4a153" ns2:_="">
    <xsd:import namespace="19f01ddd-5f31-4798-af0f-daf34ffa3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01ddd-5f31-4798-af0f-daf34ffa3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DBD7B6-9720-4198-9889-CFE1E2A7B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01ddd-5f31-4798-af0f-daf34ffa3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33B243-0423-4E84-BD4C-1EEC6B5488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1A9528-EE84-4FC9-8F60-3CAFC79D8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2DAB24-0582-422C-BBAB-E4C398421B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C:\Users\Tarantino\AppData\Roaming\Microsoft\Templates\RS2016.dotx</Template>
  <TotalTime>71</TotalTime>
  <Pages>2</Pages>
  <Words>360</Words>
  <Characters>2247</Characters>
  <Application>Microsoft Office Word</Application>
  <DocSecurity>0</DocSecurity>
  <Lines>53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FOCUS Energia</dc:creator>
  <cp:keywords/>
  <dc:description/>
  <cp:lastModifiedBy>Sergio amato</cp:lastModifiedBy>
  <cp:revision>26</cp:revision>
  <cp:lastPrinted>2026-05-25T18:08:00Z</cp:lastPrinted>
  <dcterms:created xsi:type="dcterms:W3CDTF">2026-05-29T06:43:00Z</dcterms:created>
  <dcterms:modified xsi:type="dcterms:W3CDTF">2026-06-12T11:30:00Z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519f1cb,162a07aa,372608fc</vt:lpwstr>
  </property>
  <property fmtid="{D5CDD505-2E9C-101B-9397-08002B2CF9AE}" pid="3" name="ClassificationContentMarkingHeaderFontProps">
    <vt:lpwstr>#808080,10,Aptos</vt:lpwstr>
  </property>
  <property fmtid="{D5CDD505-2E9C-101B-9397-08002B2CF9AE}" pid="4" name="ClassificationContentMarkingHeaderText">
    <vt:lpwstr>Corporate Use</vt:lpwstr>
  </property>
  <property fmtid="{D5CDD505-2E9C-101B-9397-08002B2CF9AE}" pid="5" name="MSIP_Label_9b5154d6-21c1-415b-b061-7427a4708b37_Enabled">
    <vt:lpwstr>true</vt:lpwstr>
  </property>
  <property fmtid="{D5CDD505-2E9C-101B-9397-08002B2CF9AE}" pid="6" name="MSIP_Label_9b5154d6-21c1-415b-b061-7427a4708b37_SetDate">
    <vt:lpwstr>2026-04-20T08:45:16Z</vt:lpwstr>
  </property>
  <property fmtid="{D5CDD505-2E9C-101B-9397-08002B2CF9AE}" pid="7" name="MSIP_Label_9b5154d6-21c1-415b-b061-7427a4708b37_Method">
    <vt:lpwstr>Privileged</vt:lpwstr>
  </property>
  <property fmtid="{D5CDD505-2E9C-101B-9397-08002B2CF9AE}" pid="8" name="MSIP_Label_9b5154d6-21c1-415b-b061-7427a4708b37_Name">
    <vt:lpwstr>Default Corporate Use</vt:lpwstr>
  </property>
  <property fmtid="{D5CDD505-2E9C-101B-9397-08002B2CF9AE}" pid="9" name="MSIP_Label_9b5154d6-21c1-415b-b061-7427a4708b37_SiteId">
    <vt:lpwstr>0b96d5d2-d153-4370-a2c7-8a926f24c8a1</vt:lpwstr>
  </property>
  <property fmtid="{D5CDD505-2E9C-101B-9397-08002B2CF9AE}" pid="10" name="MSIP_Label_9b5154d6-21c1-415b-b061-7427a4708b37_ActionId">
    <vt:lpwstr>9a530e05-8d44-4c0c-9169-3c490e29c867</vt:lpwstr>
  </property>
  <property fmtid="{D5CDD505-2E9C-101B-9397-08002B2CF9AE}" pid="11" name="MSIP_Label_9b5154d6-21c1-415b-b061-7427a4708b37_ContentBits">
    <vt:lpwstr>1</vt:lpwstr>
  </property>
  <property fmtid="{D5CDD505-2E9C-101B-9397-08002B2CF9AE}" pid="12" name="MSIP_Label_9b5154d6-21c1-415b-b061-7427a4708b37_Tag">
    <vt:lpwstr>10, 0, 1, 1</vt:lpwstr>
  </property>
  <property fmtid="{D5CDD505-2E9C-101B-9397-08002B2CF9AE}" pid="13" name="ContentTypeId">
    <vt:lpwstr>0x0101004065D97EFA813146836669513F38A7F5</vt:lpwstr>
  </property>
  <property fmtid="{D5CDD505-2E9C-101B-9397-08002B2CF9AE}" pid="14" name="docLang">
    <vt:lpwstr>it</vt:lpwstr>
  </property>
</Properties>
</file>