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66916" w14:textId="77777777" w:rsidR="00DA1E9B" w:rsidRDefault="00DA1E9B" w:rsidP="009D1007">
      <w:pPr>
        <w:pStyle w:val="Titolo2"/>
        <w:numPr>
          <w:ilvl w:val="0"/>
          <w:numId w:val="0"/>
        </w:numPr>
        <w:rPr>
          <w:sz w:val="22"/>
          <w:szCs w:val="22"/>
        </w:rPr>
      </w:pPr>
      <w:bookmarkStart w:id="0" w:name="_Toc464148357"/>
    </w:p>
    <w:p w14:paraId="75FF55EA" w14:textId="3C5190C7" w:rsidR="00DA1E9B" w:rsidRPr="00E33858" w:rsidRDefault="00DA1E9B" w:rsidP="00E33858">
      <w:pPr>
        <w:rPr>
          <w:b/>
          <w:bCs/>
          <w:sz w:val="22"/>
          <w:szCs w:val="22"/>
        </w:rPr>
      </w:pPr>
      <w:r w:rsidRPr="00E33858">
        <w:rPr>
          <w:b/>
          <w:bCs/>
          <w:sz w:val="22"/>
          <w:szCs w:val="22"/>
        </w:rPr>
        <w:t>Modulistica per l’erogazione delle agevolazioni</w:t>
      </w:r>
    </w:p>
    <w:p w14:paraId="3D5E8345" w14:textId="55BC2D4A" w:rsidR="00DA1E9B" w:rsidRPr="00726FF3" w:rsidRDefault="00DA1E9B" w:rsidP="00DA1E9B">
      <w:pPr>
        <w:rPr>
          <w:b/>
          <w:bCs/>
          <w:lang w:val="x-none" w:eastAsia="x-none"/>
        </w:rPr>
      </w:pPr>
      <w:r w:rsidRPr="00726FF3">
        <w:rPr>
          <w:b/>
          <w:bCs/>
          <w:lang w:val="x-none" w:eastAsia="x-none"/>
        </w:rPr>
        <w:t>N.B. Gli schemi che seguono sono tratti dal Manuale di Attuazione del PR FESR Sicilia 2021-2027 e forniscono una rappresentazione indicativa della struttura del Decreto di finanziamento delle operazioni selezionate per l’assistenza finanziaria del presente Avviso</w:t>
      </w:r>
      <w:r w:rsidR="00726FF3">
        <w:rPr>
          <w:b/>
          <w:bCs/>
          <w:lang w:val="x-none" w:eastAsia="x-none"/>
        </w:rPr>
        <w:t xml:space="preserve"> nonché della modulistica necessaria alle varie fasi di erogazione del contributo</w:t>
      </w:r>
      <w:r w:rsidRPr="00726FF3">
        <w:rPr>
          <w:b/>
          <w:bCs/>
          <w:lang w:val="x-none" w:eastAsia="x-none"/>
        </w:rPr>
        <w:t>. Gli stessi schemi sono passibili di adattamenti per renderli pienamente coerenti con le disposizioni riportate nel testo dell’Avviso.</w:t>
      </w:r>
    </w:p>
    <w:p w14:paraId="4877E217" w14:textId="77777777" w:rsidR="00DA1E9B" w:rsidRDefault="00DA1E9B" w:rsidP="009D1007">
      <w:pPr>
        <w:pStyle w:val="Titolo2"/>
        <w:numPr>
          <w:ilvl w:val="0"/>
          <w:numId w:val="0"/>
        </w:numPr>
        <w:rPr>
          <w:sz w:val="22"/>
          <w:szCs w:val="22"/>
        </w:rPr>
      </w:pPr>
    </w:p>
    <w:p w14:paraId="63B501A4" w14:textId="77777777" w:rsidR="00DA1E9B" w:rsidRDefault="00DA1E9B" w:rsidP="009D1007">
      <w:pPr>
        <w:pStyle w:val="Titolo2"/>
        <w:numPr>
          <w:ilvl w:val="0"/>
          <w:numId w:val="0"/>
        </w:numPr>
        <w:rPr>
          <w:sz w:val="22"/>
          <w:szCs w:val="22"/>
        </w:rPr>
      </w:pPr>
    </w:p>
    <w:p w14:paraId="330596C8" w14:textId="77777777" w:rsidR="00DA1E9B" w:rsidRDefault="00DA1E9B" w:rsidP="009D1007">
      <w:pPr>
        <w:pStyle w:val="Titolo2"/>
        <w:numPr>
          <w:ilvl w:val="0"/>
          <w:numId w:val="0"/>
        </w:numPr>
        <w:rPr>
          <w:sz w:val="22"/>
          <w:szCs w:val="22"/>
        </w:rPr>
      </w:pPr>
    </w:p>
    <w:p w14:paraId="5EEA814C" w14:textId="320CE04C" w:rsidR="005C126F" w:rsidRPr="00CC4105" w:rsidRDefault="00F94611" w:rsidP="00E33858">
      <w:pPr>
        <w:rPr>
          <w:sz w:val="22"/>
          <w:szCs w:val="22"/>
        </w:rPr>
      </w:pPr>
      <w:r w:rsidRPr="00CC4105">
        <w:rPr>
          <w:sz w:val="22"/>
          <w:szCs w:val="22"/>
        </w:rPr>
        <w:t xml:space="preserve">Allegato 2.2 - Schema di </w:t>
      </w:r>
      <w:bookmarkEnd w:id="0"/>
      <w:r w:rsidR="00993937" w:rsidRPr="00CC4105">
        <w:rPr>
          <w:sz w:val="22"/>
          <w:szCs w:val="22"/>
        </w:rPr>
        <w:t>Decreto di Finanziamento delle operazioni</w:t>
      </w:r>
    </w:p>
    <w:p w14:paraId="656F1C05" w14:textId="77777777" w:rsidR="00A62BF8" w:rsidRPr="00CC4105" w:rsidRDefault="00A62BF8" w:rsidP="00A62BF8">
      <w:pPr>
        <w:suppressAutoHyphens/>
        <w:spacing w:after="160"/>
        <w:jc w:val="left"/>
        <w:rPr>
          <w:rFonts w:eastAsia="SimSun" w:cs="Calibri"/>
          <w:kern w:val="1"/>
          <w:sz w:val="22"/>
          <w:lang w:eastAsia="zh-CN" w:bidi="hi-IN"/>
        </w:rPr>
      </w:pPr>
    </w:p>
    <w:p w14:paraId="7292DCBB" w14:textId="77777777" w:rsidR="00DB09A7" w:rsidRPr="00CC4105" w:rsidRDefault="00DB09A7" w:rsidP="00DB09A7">
      <w:pPr>
        <w:suppressAutoHyphens/>
        <w:jc w:val="center"/>
        <w:rPr>
          <w:rFonts w:eastAsia="SimSun" w:cs="Calibri"/>
          <w:b/>
          <w:bCs/>
          <w:i/>
          <w:iCs/>
          <w:kern w:val="1"/>
          <w:sz w:val="22"/>
          <w:lang w:eastAsia="zh-CN" w:bidi="hi-IN"/>
        </w:rPr>
      </w:pPr>
      <w:r w:rsidRPr="00CC4105">
        <w:rPr>
          <w:rFonts w:eastAsia="SimSun" w:cs="Calibri"/>
          <w:b/>
          <w:bCs/>
          <w:i/>
          <w:iCs/>
          <w:kern w:val="1"/>
          <w:sz w:val="22"/>
          <w:lang w:eastAsia="zh-CN" w:bidi="hi-IN"/>
        </w:rPr>
        <w:t>Unione europea</w:t>
      </w:r>
    </w:p>
    <w:p w14:paraId="072AE7E0" w14:textId="77777777" w:rsidR="00DB09A7" w:rsidRPr="00CC4105" w:rsidRDefault="00DB09A7" w:rsidP="00DB09A7">
      <w:pPr>
        <w:suppressAutoHyphens/>
        <w:spacing w:after="160"/>
        <w:jc w:val="center"/>
        <w:rPr>
          <w:rFonts w:eastAsia="SimSun" w:cs="Calibri"/>
          <w:b/>
          <w:bCs/>
          <w:kern w:val="1"/>
          <w:sz w:val="22"/>
          <w:lang w:eastAsia="zh-CN" w:bidi="hi-IN"/>
        </w:rPr>
      </w:pPr>
      <w:r w:rsidRPr="00CC4105">
        <w:rPr>
          <w:rFonts w:eastAsia="SimSun" w:cs="Calibri"/>
          <w:b/>
          <w:bCs/>
          <w:kern w:val="1"/>
          <w:sz w:val="22"/>
          <w:lang w:eastAsia="zh-CN" w:bidi="hi-IN"/>
        </w:rPr>
        <w:t>Repubblica italiana</w:t>
      </w:r>
    </w:p>
    <w:p w14:paraId="140E2C42" w14:textId="5F6C4BA4" w:rsidR="00DB09A7" w:rsidRPr="00CC4105" w:rsidRDefault="006A3B5F" w:rsidP="00DB09A7">
      <w:pPr>
        <w:suppressAutoHyphens/>
        <w:spacing w:after="160"/>
        <w:jc w:val="center"/>
        <w:rPr>
          <w:rFonts w:eastAsia="SimSun" w:cs="Calibri"/>
          <w:b/>
          <w:bCs/>
          <w:kern w:val="1"/>
          <w:sz w:val="22"/>
          <w:lang w:eastAsia="zh-CN" w:bidi="hi-IN"/>
        </w:rPr>
      </w:pPr>
      <w:r w:rsidRPr="003F4E10">
        <w:rPr>
          <w:rFonts w:eastAsia="SimSun" w:cs="Calibri"/>
          <w:noProof/>
          <w:kern w:val="1"/>
          <w:sz w:val="22"/>
          <w:lang w:eastAsia="it-IT"/>
        </w:rPr>
        <w:drawing>
          <wp:inline distT="0" distB="0" distL="0" distR="0" wp14:anchorId="15C91E90" wp14:editId="6E3AC389">
            <wp:extent cx="434340" cy="55626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Rot="1" noChangeAspect="1" noEditPoints="1" noChangeArrowheads="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340" cy="556260"/>
                    </a:xfrm>
                    <a:prstGeom prst="rect">
                      <a:avLst/>
                    </a:prstGeom>
                    <a:solidFill>
                      <a:srgbClr val="FFFFFF"/>
                    </a:solidFill>
                    <a:ln>
                      <a:noFill/>
                    </a:ln>
                  </pic:spPr>
                </pic:pic>
              </a:graphicData>
            </a:graphic>
          </wp:inline>
        </w:drawing>
      </w:r>
    </w:p>
    <w:p w14:paraId="7EC49612" w14:textId="77777777" w:rsidR="00DB09A7" w:rsidRPr="00CC4105" w:rsidRDefault="00DB09A7" w:rsidP="00DB09A7">
      <w:pPr>
        <w:suppressAutoHyphens/>
        <w:spacing w:after="160"/>
        <w:jc w:val="center"/>
        <w:rPr>
          <w:rFonts w:eastAsia="SimSun" w:cs="Calibri"/>
          <w:b/>
          <w:kern w:val="1"/>
          <w:sz w:val="22"/>
          <w:lang w:eastAsia="zh-CN" w:bidi="hi-IN"/>
        </w:rPr>
      </w:pPr>
      <w:r w:rsidRPr="00CC4105">
        <w:rPr>
          <w:rFonts w:eastAsia="SimSun" w:cs="Calibri"/>
          <w:b/>
          <w:bCs/>
          <w:kern w:val="1"/>
          <w:sz w:val="22"/>
          <w:lang w:eastAsia="zh-CN" w:bidi="hi-IN"/>
        </w:rPr>
        <w:t>Regione Siciliana</w:t>
      </w:r>
    </w:p>
    <w:p w14:paraId="56BE3649" w14:textId="77777777" w:rsidR="00A62BF8" w:rsidRPr="00CC4105" w:rsidRDefault="00A62BF8" w:rsidP="00A62BF8">
      <w:pPr>
        <w:suppressAutoHyphens/>
        <w:jc w:val="center"/>
        <w:rPr>
          <w:rFonts w:eastAsia="SimSun" w:cs="Calibri"/>
          <w:b/>
          <w:bCs/>
          <w:i/>
          <w:iCs/>
          <w:kern w:val="1"/>
          <w:sz w:val="22"/>
          <w:lang w:eastAsia="zh-CN" w:bidi="hi-IN"/>
        </w:rPr>
      </w:pPr>
      <w:r w:rsidRPr="00CC4105">
        <w:rPr>
          <w:rFonts w:eastAsia="SimSun" w:cs="Calibri"/>
          <w:b/>
          <w:bCs/>
          <w:i/>
          <w:iCs/>
          <w:kern w:val="1"/>
          <w:sz w:val="22"/>
          <w:lang w:eastAsia="zh-CN" w:bidi="hi-IN"/>
        </w:rPr>
        <w:t xml:space="preserve">Assessorato </w:t>
      </w:r>
      <w:r w:rsidR="00DB09A7" w:rsidRPr="00CC4105">
        <w:rPr>
          <w:rFonts w:eastAsia="SimSun" w:cs="Calibri"/>
          <w:b/>
          <w:bCs/>
          <w:i/>
          <w:iCs/>
          <w:kern w:val="1"/>
          <w:sz w:val="22"/>
          <w:lang w:eastAsia="zh-CN" w:bidi="hi-IN"/>
        </w:rPr>
        <w:t>______________________</w:t>
      </w:r>
    </w:p>
    <w:p w14:paraId="5A357133" w14:textId="77777777" w:rsidR="00A62BF8" w:rsidRPr="00CC4105" w:rsidRDefault="00A62BF8" w:rsidP="00A62BF8">
      <w:pPr>
        <w:suppressAutoHyphens/>
        <w:jc w:val="center"/>
        <w:rPr>
          <w:rFonts w:eastAsia="SimSun" w:cs="Calibri"/>
          <w:b/>
          <w:bCs/>
          <w:i/>
          <w:iCs/>
          <w:kern w:val="1"/>
          <w:sz w:val="22"/>
          <w:lang w:eastAsia="zh-CN" w:bidi="hi-IN"/>
        </w:rPr>
      </w:pPr>
      <w:r w:rsidRPr="00CC4105">
        <w:rPr>
          <w:rFonts w:eastAsia="SimSun" w:cs="Calibri"/>
          <w:b/>
          <w:bCs/>
          <w:i/>
          <w:iCs/>
          <w:kern w:val="1"/>
          <w:sz w:val="22"/>
          <w:lang w:eastAsia="zh-CN" w:bidi="hi-IN"/>
        </w:rPr>
        <w:t xml:space="preserve">Dipartimento </w:t>
      </w:r>
      <w:r w:rsidR="00DB09A7" w:rsidRPr="00CC4105">
        <w:rPr>
          <w:rFonts w:eastAsia="SimSun" w:cs="Calibri"/>
          <w:b/>
          <w:bCs/>
          <w:i/>
          <w:iCs/>
          <w:kern w:val="1"/>
          <w:sz w:val="22"/>
          <w:lang w:eastAsia="zh-CN" w:bidi="hi-IN"/>
        </w:rPr>
        <w:t>______________________</w:t>
      </w:r>
    </w:p>
    <w:p w14:paraId="4F4493D5" w14:textId="77777777" w:rsidR="0097211A" w:rsidRDefault="0097211A" w:rsidP="00A62BF8">
      <w:pPr>
        <w:suppressAutoHyphens/>
        <w:jc w:val="center"/>
        <w:rPr>
          <w:rFonts w:eastAsia="SimSun" w:cs="Calibri"/>
          <w:b/>
          <w:bCs/>
          <w:i/>
          <w:iCs/>
          <w:kern w:val="1"/>
          <w:sz w:val="22"/>
          <w:lang w:eastAsia="zh-CN" w:bidi="hi-IN"/>
        </w:rPr>
      </w:pPr>
    </w:p>
    <w:p w14:paraId="14E83836" w14:textId="77777777" w:rsidR="00A62BF8" w:rsidRPr="00881020" w:rsidRDefault="00A62BF8" w:rsidP="00A62BF8">
      <w:pPr>
        <w:suppressAutoHyphens/>
        <w:jc w:val="center"/>
        <w:rPr>
          <w:rFonts w:eastAsia="SimSun" w:cs="Calibri"/>
          <w:b/>
          <w:bCs/>
          <w:iCs/>
          <w:kern w:val="1"/>
          <w:sz w:val="22"/>
          <w:lang w:eastAsia="zh-CN" w:bidi="hi-IN"/>
        </w:rPr>
      </w:pPr>
      <w:r w:rsidRPr="00881020">
        <w:rPr>
          <w:rFonts w:eastAsia="SimSun" w:cs="Calibri"/>
          <w:b/>
          <w:bCs/>
          <w:iCs/>
          <w:kern w:val="1"/>
          <w:sz w:val="22"/>
          <w:lang w:eastAsia="zh-CN" w:bidi="hi-IN"/>
        </w:rPr>
        <w:t>Il Dirigente Generale</w:t>
      </w:r>
    </w:p>
    <w:p w14:paraId="2BC11D53" w14:textId="77777777" w:rsidR="00AB28F2" w:rsidRPr="00EC4C1E" w:rsidRDefault="00A62BF8" w:rsidP="00AB28F2">
      <w:pPr>
        <w:pStyle w:val="Paragrafoelenco"/>
        <w:tabs>
          <w:tab w:val="left" w:pos="851"/>
        </w:tabs>
        <w:ind w:left="0"/>
        <w:rPr>
          <w:rFonts w:cs="Arial"/>
          <w:b/>
          <w:sz w:val="22"/>
          <w:szCs w:val="22"/>
          <w:lang w:val="it-IT"/>
        </w:rPr>
      </w:pPr>
      <w:r w:rsidRPr="00EC4C1E">
        <w:rPr>
          <w:rFonts w:eastAsia="SimSun" w:cs="Calibri"/>
          <w:kern w:val="1"/>
          <w:sz w:val="22"/>
          <w:szCs w:val="22"/>
          <w:lang w:val="it-IT" w:eastAsia="zh-CN" w:bidi="hi-IN"/>
        </w:rPr>
        <w:tab/>
      </w:r>
    </w:p>
    <w:tbl>
      <w:tblPr>
        <w:tblW w:w="0" w:type="auto"/>
        <w:tblInd w:w="108" w:type="dxa"/>
        <w:tblLook w:val="04A0" w:firstRow="1" w:lastRow="0" w:firstColumn="1" w:lastColumn="0" w:noHBand="0" w:noVBand="1"/>
      </w:tblPr>
      <w:tblGrid>
        <w:gridCol w:w="1161"/>
        <w:gridCol w:w="8369"/>
      </w:tblGrid>
      <w:tr w:rsidR="00F34CC9" w:rsidRPr="00CC4105" w14:paraId="23318B75" w14:textId="77777777" w:rsidTr="0591A031">
        <w:trPr>
          <w:trHeight w:val="445"/>
        </w:trPr>
        <w:tc>
          <w:tcPr>
            <w:tcW w:w="1161" w:type="dxa"/>
          </w:tcPr>
          <w:p w14:paraId="2A8ECB5A" w14:textId="77777777" w:rsidR="00F34CC9" w:rsidRPr="00CC4105" w:rsidRDefault="00F34CC9" w:rsidP="0026237C">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 xml:space="preserve">VISTO </w:t>
            </w:r>
          </w:p>
        </w:tc>
        <w:tc>
          <w:tcPr>
            <w:tcW w:w="8585" w:type="dxa"/>
          </w:tcPr>
          <w:p w14:paraId="431BF923" w14:textId="77777777" w:rsidR="00F34CC9" w:rsidRPr="00CC4105" w:rsidRDefault="00F34CC9" w:rsidP="00F34CC9">
            <w:pPr>
              <w:pStyle w:val="Paragrafoelenco"/>
              <w:tabs>
                <w:tab w:val="left" w:pos="284"/>
              </w:tabs>
              <w:ind w:left="33"/>
              <w:rPr>
                <w:rFonts w:eastAsia="SimSun" w:cs="Calibri"/>
                <w:kern w:val="1"/>
                <w:sz w:val="22"/>
                <w:szCs w:val="22"/>
                <w:lang w:val="it-IT" w:eastAsia="zh-CN" w:bidi="hi-IN"/>
              </w:rPr>
            </w:pPr>
            <w:r w:rsidRPr="00CC4105">
              <w:rPr>
                <w:rFonts w:eastAsia="SimSun" w:cs="Calibri"/>
                <w:kern w:val="1"/>
                <w:sz w:val="22"/>
                <w:szCs w:val="22"/>
                <w:lang w:val="it-IT" w:eastAsia="zh-CN" w:bidi="hi-IN"/>
              </w:rPr>
              <w:t xml:space="preserve">lo Statuto della Regione Sicilia </w:t>
            </w:r>
          </w:p>
        </w:tc>
      </w:tr>
      <w:tr w:rsidR="00F34CC9" w:rsidRPr="00CC4105" w14:paraId="346D29B2" w14:textId="77777777" w:rsidTr="0591A031">
        <w:trPr>
          <w:trHeight w:val="409"/>
        </w:trPr>
        <w:tc>
          <w:tcPr>
            <w:tcW w:w="1161" w:type="dxa"/>
          </w:tcPr>
          <w:p w14:paraId="3EBFD5E1" w14:textId="77777777" w:rsidR="00F34CC9" w:rsidRPr="00CC4105" w:rsidRDefault="00F34CC9" w:rsidP="0026237C">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VISTO</w:t>
            </w:r>
          </w:p>
        </w:tc>
        <w:tc>
          <w:tcPr>
            <w:tcW w:w="8585" w:type="dxa"/>
          </w:tcPr>
          <w:p w14:paraId="607CF26D" w14:textId="77777777" w:rsidR="00F34CC9" w:rsidRPr="00CC4105" w:rsidRDefault="00DB09A7" w:rsidP="00DB09A7">
            <w:pPr>
              <w:pStyle w:val="Paragrafoelenco"/>
              <w:tabs>
                <w:tab w:val="left" w:pos="284"/>
              </w:tabs>
              <w:ind w:left="33"/>
              <w:rPr>
                <w:rFonts w:eastAsia="SimSun" w:cs="Calibri"/>
                <w:bCs/>
                <w:kern w:val="1"/>
                <w:sz w:val="22"/>
                <w:szCs w:val="22"/>
                <w:lang w:val="it-IT" w:eastAsia="zh-CN" w:bidi="hi-IN"/>
              </w:rPr>
            </w:pPr>
            <w:r w:rsidRPr="00CC4105">
              <w:rPr>
                <w:rFonts w:eastAsia="SimSun" w:cs="Calibri"/>
                <w:bCs/>
                <w:kern w:val="1"/>
                <w:sz w:val="22"/>
                <w:szCs w:val="22"/>
                <w:lang w:val="it-IT" w:eastAsia="zh-CN" w:bidi="hi-IN"/>
              </w:rPr>
              <w:t>il Decreto legislativo 23 giugno 2011 n.118;</w:t>
            </w:r>
          </w:p>
        </w:tc>
      </w:tr>
      <w:tr w:rsidR="00F34CC9" w:rsidRPr="00CC4105" w14:paraId="1B2E36CA" w14:textId="77777777" w:rsidTr="0591A031">
        <w:trPr>
          <w:trHeight w:val="389"/>
        </w:trPr>
        <w:tc>
          <w:tcPr>
            <w:tcW w:w="1161" w:type="dxa"/>
          </w:tcPr>
          <w:p w14:paraId="5AE5734B" w14:textId="77777777" w:rsidR="00F34CC9" w:rsidRPr="00CC4105" w:rsidRDefault="00DB09A7" w:rsidP="0026237C">
            <w:pPr>
              <w:pStyle w:val="Paragrafoelenco"/>
              <w:tabs>
                <w:tab w:val="left" w:pos="284"/>
              </w:tabs>
              <w:ind w:left="0"/>
              <w:rPr>
                <w:rFonts w:eastAsia="SimSun" w:cs="Calibri"/>
                <w:b/>
                <w:kern w:val="1"/>
                <w:sz w:val="22"/>
                <w:szCs w:val="22"/>
                <w:lang w:val="it-IT" w:eastAsia="zh-CN" w:bidi="hi-IN"/>
              </w:rPr>
            </w:pPr>
            <w:r w:rsidRPr="00CC4105">
              <w:rPr>
                <w:rFonts w:eastAsia="SimSun" w:cs="Calibri"/>
                <w:b/>
                <w:bCs/>
                <w:kern w:val="1"/>
                <w:sz w:val="22"/>
                <w:szCs w:val="22"/>
                <w:lang w:val="it-IT" w:eastAsia="zh-CN" w:bidi="hi-IN"/>
              </w:rPr>
              <w:t>VISTO</w:t>
            </w:r>
          </w:p>
        </w:tc>
        <w:tc>
          <w:tcPr>
            <w:tcW w:w="8585" w:type="dxa"/>
          </w:tcPr>
          <w:p w14:paraId="2F84F816" w14:textId="77777777" w:rsidR="00F34CC9" w:rsidRPr="00CC4105" w:rsidRDefault="00DB09A7" w:rsidP="00DB09A7">
            <w:pPr>
              <w:pStyle w:val="Paragrafoelenco"/>
              <w:tabs>
                <w:tab w:val="left" w:pos="284"/>
              </w:tabs>
              <w:ind w:left="33"/>
              <w:rPr>
                <w:rFonts w:eastAsia="SimSun" w:cs="Calibri"/>
                <w:bCs/>
                <w:kern w:val="1"/>
                <w:sz w:val="22"/>
                <w:szCs w:val="22"/>
                <w:lang w:val="it-IT" w:eastAsia="zh-CN" w:bidi="hi-IN"/>
              </w:rPr>
            </w:pPr>
            <w:r w:rsidRPr="00CC4105">
              <w:rPr>
                <w:rFonts w:eastAsia="SimSun" w:cs="Calibri"/>
                <w:bCs/>
                <w:kern w:val="1"/>
                <w:sz w:val="22"/>
                <w:szCs w:val="22"/>
                <w:lang w:val="it-IT" w:eastAsia="zh-CN" w:bidi="hi-IN"/>
              </w:rPr>
              <w:t xml:space="preserve">il DPR 28 dicembre 2000, n.445 e </w:t>
            </w:r>
            <w:proofErr w:type="spellStart"/>
            <w:r w:rsidRPr="00CC4105">
              <w:rPr>
                <w:rFonts w:eastAsia="SimSun" w:cs="Calibri"/>
                <w:bCs/>
                <w:kern w:val="1"/>
                <w:sz w:val="22"/>
                <w:szCs w:val="22"/>
                <w:lang w:val="it-IT" w:eastAsia="zh-CN" w:bidi="hi-IN"/>
              </w:rPr>
              <w:t>ss.mm.ii</w:t>
            </w:r>
            <w:proofErr w:type="spellEnd"/>
            <w:r w:rsidRPr="00CC4105">
              <w:rPr>
                <w:rFonts w:eastAsia="SimSun" w:cs="Calibri"/>
                <w:bCs/>
                <w:kern w:val="1"/>
                <w:sz w:val="22"/>
                <w:szCs w:val="22"/>
                <w:lang w:val="it-IT" w:eastAsia="zh-CN" w:bidi="hi-IN"/>
              </w:rPr>
              <w:t>.;</w:t>
            </w:r>
          </w:p>
        </w:tc>
      </w:tr>
      <w:tr w:rsidR="00F34CC9" w:rsidRPr="00CC4105" w14:paraId="3AEC65B3" w14:textId="77777777" w:rsidTr="0591A031">
        <w:trPr>
          <w:trHeight w:val="946"/>
        </w:trPr>
        <w:tc>
          <w:tcPr>
            <w:tcW w:w="1161" w:type="dxa"/>
          </w:tcPr>
          <w:p w14:paraId="56F8B235" w14:textId="77777777" w:rsidR="00F34CC9" w:rsidRPr="00CC4105" w:rsidRDefault="00DB09A7" w:rsidP="0026237C">
            <w:pPr>
              <w:pStyle w:val="Paragrafoelenco"/>
              <w:tabs>
                <w:tab w:val="left" w:pos="284"/>
              </w:tabs>
              <w:ind w:left="0"/>
              <w:rPr>
                <w:rFonts w:eastAsia="SimSun" w:cs="Calibri"/>
                <w:b/>
                <w:kern w:val="1"/>
                <w:sz w:val="22"/>
                <w:szCs w:val="22"/>
                <w:lang w:val="it-IT" w:eastAsia="zh-CN" w:bidi="hi-IN"/>
              </w:rPr>
            </w:pPr>
            <w:r w:rsidRPr="00CC4105">
              <w:rPr>
                <w:rFonts w:eastAsia="SimSun" w:cs="Calibri"/>
                <w:b/>
                <w:bCs/>
                <w:kern w:val="1"/>
                <w:sz w:val="22"/>
                <w:szCs w:val="22"/>
                <w:lang w:val="it-IT" w:eastAsia="zh-CN" w:bidi="hi-IN"/>
              </w:rPr>
              <w:t>VISTO</w:t>
            </w:r>
          </w:p>
        </w:tc>
        <w:tc>
          <w:tcPr>
            <w:tcW w:w="8585" w:type="dxa"/>
          </w:tcPr>
          <w:p w14:paraId="1DD97864" w14:textId="77777777" w:rsidR="00F34CC9" w:rsidRPr="00CC4105" w:rsidRDefault="00DB09A7" w:rsidP="00DB09A7">
            <w:pPr>
              <w:pStyle w:val="Paragrafoelenco"/>
              <w:tabs>
                <w:tab w:val="left" w:pos="284"/>
              </w:tabs>
              <w:ind w:left="33"/>
              <w:rPr>
                <w:rFonts w:eastAsia="SimSun" w:cs="Calibri"/>
                <w:bCs/>
                <w:kern w:val="1"/>
                <w:sz w:val="22"/>
                <w:szCs w:val="22"/>
                <w:lang w:val="it-IT" w:eastAsia="zh-CN" w:bidi="hi-IN"/>
              </w:rPr>
            </w:pPr>
            <w:r w:rsidRPr="00CC4105">
              <w:rPr>
                <w:rFonts w:eastAsia="SimSun" w:cs="Calibri"/>
                <w:bCs/>
                <w:kern w:val="1"/>
                <w:sz w:val="22"/>
                <w:szCs w:val="22"/>
                <w:lang w:val="it-IT" w:eastAsia="zh-CN" w:bidi="hi-IN"/>
              </w:rPr>
              <w:t>il Protocollo d'Intesa tra la Regione Siciliana e il Comando regionale della Guardia di Finanza per il coordinamento dei controlli e dello scambio di informazioni in materia di finanziamenti dei Fondi strutturali comunitari;</w:t>
            </w:r>
          </w:p>
        </w:tc>
      </w:tr>
      <w:tr w:rsidR="00DB09A7" w:rsidRPr="00CC4105" w14:paraId="0F9E9388" w14:textId="77777777" w:rsidTr="0591A031">
        <w:trPr>
          <w:trHeight w:val="946"/>
        </w:trPr>
        <w:tc>
          <w:tcPr>
            <w:tcW w:w="1161" w:type="dxa"/>
          </w:tcPr>
          <w:p w14:paraId="1A0667E9" w14:textId="77777777" w:rsidR="00DB09A7" w:rsidRPr="00CC4105" w:rsidRDefault="00DB09A7" w:rsidP="0026237C">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VISTA</w:t>
            </w:r>
          </w:p>
        </w:tc>
        <w:tc>
          <w:tcPr>
            <w:tcW w:w="8585" w:type="dxa"/>
          </w:tcPr>
          <w:p w14:paraId="02CD0DFF" w14:textId="77777777" w:rsidR="00DB09A7" w:rsidRPr="00CC4105" w:rsidRDefault="00DB09A7" w:rsidP="00DB09A7">
            <w:pPr>
              <w:pStyle w:val="Paragrafoelenco"/>
              <w:tabs>
                <w:tab w:val="left" w:pos="284"/>
              </w:tabs>
              <w:ind w:left="33"/>
              <w:rPr>
                <w:rFonts w:eastAsia="SimSun" w:cs="Calibri"/>
                <w:kern w:val="1"/>
                <w:sz w:val="22"/>
                <w:szCs w:val="22"/>
                <w:lang w:val="it-IT" w:eastAsia="zh-CN" w:bidi="hi-IN"/>
              </w:rPr>
            </w:pPr>
            <w:r w:rsidRPr="00CC4105">
              <w:rPr>
                <w:rFonts w:eastAsia="SimSun" w:cs="Calibri"/>
                <w:kern w:val="1"/>
                <w:sz w:val="22"/>
                <w:szCs w:val="22"/>
                <w:lang w:val="it-IT" w:eastAsia="zh-CN" w:bidi="hi-IN"/>
              </w:rPr>
              <w:t>la Circolare n. 14 del 01/10/2020 dell’Assessorato regionale dell’Economia “Dematerializzazione dei flussi documentali con le Ragionerie Centrali. Nuova versione del modello per la trasmissione degli atti da sottoporre al controllo delle Ragionerie Centrali;</w:t>
            </w:r>
          </w:p>
        </w:tc>
      </w:tr>
      <w:tr w:rsidR="00DB09A7" w:rsidRPr="00CC4105" w14:paraId="3A5A240F" w14:textId="77777777" w:rsidTr="0591A031">
        <w:trPr>
          <w:trHeight w:val="946"/>
        </w:trPr>
        <w:tc>
          <w:tcPr>
            <w:tcW w:w="1161" w:type="dxa"/>
          </w:tcPr>
          <w:p w14:paraId="518E7C1C" w14:textId="77777777" w:rsidR="00DB09A7" w:rsidRPr="00CC4105" w:rsidRDefault="00DB09A7" w:rsidP="0026237C">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VISTA</w:t>
            </w:r>
          </w:p>
        </w:tc>
        <w:tc>
          <w:tcPr>
            <w:tcW w:w="8585" w:type="dxa"/>
          </w:tcPr>
          <w:p w14:paraId="623C1563" w14:textId="77777777" w:rsidR="00DB09A7" w:rsidRDefault="00DB09A7" w:rsidP="00DB09A7">
            <w:pPr>
              <w:pStyle w:val="Paragrafoelenco"/>
              <w:tabs>
                <w:tab w:val="left" w:pos="284"/>
              </w:tabs>
              <w:ind w:left="33"/>
              <w:rPr>
                <w:rFonts w:eastAsia="SimSun" w:cs="Calibri"/>
                <w:kern w:val="1"/>
                <w:sz w:val="22"/>
                <w:szCs w:val="22"/>
                <w:lang w:val="it-IT" w:eastAsia="zh-CN" w:bidi="hi-IN"/>
              </w:rPr>
            </w:pPr>
            <w:r w:rsidRPr="00CC4105">
              <w:rPr>
                <w:rFonts w:eastAsia="SimSun" w:cs="Calibri"/>
                <w:kern w:val="1"/>
                <w:sz w:val="22"/>
                <w:szCs w:val="22"/>
                <w:lang w:val="it-IT" w:eastAsia="zh-CN" w:bidi="hi-IN"/>
              </w:rPr>
              <w:t>la Circolare n. 11 del 01/07/2021 dell’Assessorato regionale dell’Economia “Disposizioni programmatiche e correttive per l’anno 2021, art. 9 della L.R. n.9 del 15 aprile 2021. Legge di stabilità regionale”. Nuova versione del modello “RC_2021” per trasmissione degli atti da sottoporre al controllo delle Ragionerie Centrali;</w:t>
            </w:r>
          </w:p>
          <w:p w14:paraId="360D614A" w14:textId="77777777" w:rsidR="00751974" w:rsidRPr="00CC4105" w:rsidRDefault="00751974" w:rsidP="00DB09A7">
            <w:pPr>
              <w:pStyle w:val="Paragrafoelenco"/>
              <w:tabs>
                <w:tab w:val="left" w:pos="284"/>
              </w:tabs>
              <w:ind w:left="33"/>
              <w:rPr>
                <w:rFonts w:eastAsia="SimSun" w:cs="Calibri"/>
                <w:kern w:val="1"/>
                <w:sz w:val="22"/>
                <w:szCs w:val="22"/>
                <w:lang w:val="it-IT" w:eastAsia="zh-CN" w:bidi="hi-IN"/>
              </w:rPr>
            </w:pPr>
          </w:p>
        </w:tc>
      </w:tr>
      <w:tr w:rsidR="00500A45" w:rsidRPr="00CC4105" w14:paraId="1FAF3E0F" w14:textId="77777777" w:rsidTr="0591A031">
        <w:trPr>
          <w:trHeight w:val="946"/>
        </w:trPr>
        <w:tc>
          <w:tcPr>
            <w:tcW w:w="1161" w:type="dxa"/>
          </w:tcPr>
          <w:p w14:paraId="2F261490" w14:textId="77777777" w:rsidR="00500A45" w:rsidRPr="00CC4105" w:rsidRDefault="00500A45" w:rsidP="0026237C">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VISTA</w:t>
            </w:r>
          </w:p>
        </w:tc>
        <w:tc>
          <w:tcPr>
            <w:tcW w:w="8585" w:type="dxa"/>
          </w:tcPr>
          <w:p w14:paraId="62EFAC3B" w14:textId="77777777" w:rsidR="00500A45" w:rsidRPr="00CC4105" w:rsidRDefault="00500A45" w:rsidP="00500A45">
            <w:pPr>
              <w:pStyle w:val="Paragrafoelenco"/>
              <w:tabs>
                <w:tab w:val="left" w:pos="284"/>
              </w:tabs>
              <w:ind w:left="33"/>
              <w:rPr>
                <w:rFonts w:eastAsia="SimSun" w:cs="Calibri"/>
                <w:kern w:val="1"/>
                <w:sz w:val="22"/>
                <w:szCs w:val="22"/>
                <w:lang w:val="it-IT" w:eastAsia="zh-CN" w:bidi="hi-IN"/>
              </w:rPr>
            </w:pPr>
            <w:r w:rsidRPr="00CC4105">
              <w:rPr>
                <w:rFonts w:eastAsia="SimSun" w:cs="Calibri"/>
                <w:kern w:val="1"/>
                <w:sz w:val="22"/>
                <w:szCs w:val="22"/>
                <w:lang w:val="it-IT" w:eastAsia="zh-CN" w:bidi="hi-IN"/>
              </w:rPr>
              <w:t>la Circolare</w:t>
            </w:r>
            <w:r w:rsidR="00751974">
              <w:rPr>
                <w:rFonts w:eastAsia="SimSun" w:cs="Calibri"/>
                <w:kern w:val="1"/>
                <w:sz w:val="22"/>
                <w:szCs w:val="22"/>
                <w:lang w:val="it-IT" w:eastAsia="zh-CN" w:bidi="hi-IN"/>
              </w:rPr>
              <w:t xml:space="preserve"> n. </w:t>
            </w:r>
            <w:r w:rsidRPr="00CC4105">
              <w:rPr>
                <w:rFonts w:eastAsia="SimSun" w:cs="Calibri"/>
                <w:kern w:val="1"/>
                <w:sz w:val="22"/>
                <w:szCs w:val="22"/>
                <w:lang w:val="it-IT" w:eastAsia="zh-CN" w:bidi="hi-IN"/>
              </w:rPr>
              <w:t xml:space="preserve"> 9 del 20/06/2022 dell’Assessorato Regionale dell’Economia Dematerializzazione dei flussi documentali con le Ragionerie Centrali, nuova versione del Modello per la trasmissione degli atti da sottoporre al controllo delle Ragionerie Centrali Mod_RC_2022;</w:t>
            </w:r>
          </w:p>
        </w:tc>
      </w:tr>
      <w:tr w:rsidR="00500A45" w:rsidRPr="00CC4105" w14:paraId="4B6FFB63" w14:textId="77777777" w:rsidTr="0591A031">
        <w:trPr>
          <w:trHeight w:val="365"/>
        </w:trPr>
        <w:tc>
          <w:tcPr>
            <w:tcW w:w="1161" w:type="dxa"/>
          </w:tcPr>
          <w:p w14:paraId="20EC8B22" w14:textId="77777777" w:rsidR="00500A45" w:rsidRPr="00CC4105" w:rsidRDefault="00644711" w:rsidP="0026237C">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VISTA</w:t>
            </w:r>
          </w:p>
        </w:tc>
        <w:tc>
          <w:tcPr>
            <w:tcW w:w="8585" w:type="dxa"/>
          </w:tcPr>
          <w:p w14:paraId="2DA26E58" w14:textId="77777777" w:rsidR="00500A45" w:rsidRPr="00CC4105" w:rsidRDefault="00644711" w:rsidP="00644711">
            <w:pPr>
              <w:pStyle w:val="Textbody"/>
              <w:spacing w:after="0"/>
              <w:jc w:val="both"/>
              <w:rPr>
                <w:rFonts w:ascii="Calibri" w:hAnsi="Calibri" w:cs="Calibri"/>
                <w:kern w:val="1"/>
                <w:sz w:val="22"/>
                <w:szCs w:val="22"/>
              </w:rPr>
            </w:pPr>
            <w:r w:rsidRPr="00CC4105">
              <w:rPr>
                <w:rFonts w:ascii="Calibri" w:hAnsi="Calibri" w:cs="Calibri"/>
                <w:kern w:val="1"/>
                <w:sz w:val="22"/>
                <w:szCs w:val="22"/>
              </w:rPr>
              <w:t>la L.R. n. ________</w:t>
            </w:r>
            <w:r w:rsidR="00500A45" w:rsidRPr="00CC4105">
              <w:rPr>
                <w:rFonts w:ascii="Calibri" w:hAnsi="Calibri" w:cs="Calibri"/>
                <w:kern w:val="1"/>
                <w:sz w:val="22"/>
                <w:szCs w:val="22"/>
              </w:rPr>
              <w:t xml:space="preserve"> del </w:t>
            </w:r>
            <w:r w:rsidRPr="00CC4105">
              <w:rPr>
                <w:rFonts w:ascii="Calibri" w:hAnsi="Calibri" w:cs="Calibri"/>
                <w:kern w:val="1"/>
                <w:sz w:val="22"/>
                <w:szCs w:val="22"/>
              </w:rPr>
              <w:t>___/____/____</w:t>
            </w:r>
            <w:r w:rsidR="00500A45" w:rsidRPr="00CC4105">
              <w:rPr>
                <w:rFonts w:ascii="Calibri" w:hAnsi="Calibri" w:cs="Calibri"/>
                <w:kern w:val="1"/>
                <w:sz w:val="22"/>
                <w:szCs w:val="22"/>
              </w:rPr>
              <w:t>, Legge di stabilità regionale</w:t>
            </w:r>
          </w:p>
        </w:tc>
      </w:tr>
      <w:tr w:rsidR="00500A45" w:rsidRPr="00CC4105" w14:paraId="183D76AF" w14:textId="77777777" w:rsidTr="0591A031">
        <w:trPr>
          <w:trHeight w:val="682"/>
        </w:trPr>
        <w:tc>
          <w:tcPr>
            <w:tcW w:w="1161" w:type="dxa"/>
          </w:tcPr>
          <w:p w14:paraId="220BE181" w14:textId="77777777" w:rsidR="00500A45" w:rsidRPr="00CC4105" w:rsidRDefault="00644711" w:rsidP="0026237C">
            <w:pPr>
              <w:pStyle w:val="Paragrafoelenco"/>
              <w:tabs>
                <w:tab w:val="left" w:pos="284"/>
              </w:tabs>
              <w:ind w:left="0"/>
              <w:rPr>
                <w:rFonts w:eastAsia="SimSun" w:cs="Calibri"/>
                <w:b/>
                <w:kern w:val="1"/>
                <w:sz w:val="22"/>
                <w:szCs w:val="22"/>
                <w:lang w:val="it-IT" w:eastAsia="zh-CN" w:bidi="hi-IN"/>
              </w:rPr>
            </w:pPr>
            <w:r w:rsidRPr="00CC4105">
              <w:rPr>
                <w:rFonts w:cs="Calibri"/>
                <w:b/>
                <w:kern w:val="1"/>
                <w:sz w:val="22"/>
                <w:szCs w:val="22"/>
                <w:lang w:val="it-IT"/>
              </w:rPr>
              <w:lastRenderedPageBreak/>
              <w:t>VISTA</w:t>
            </w:r>
          </w:p>
        </w:tc>
        <w:tc>
          <w:tcPr>
            <w:tcW w:w="8585" w:type="dxa"/>
          </w:tcPr>
          <w:p w14:paraId="3CD6D1DA" w14:textId="77777777" w:rsidR="00500A45" w:rsidRPr="00CC4105" w:rsidRDefault="00500A45" w:rsidP="00644711">
            <w:pPr>
              <w:pStyle w:val="Textbody"/>
              <w:spacing w:after="0"/>
              <w:jc w:val="both"/>
              <w:rPr>
                <w:rFonts w:ascii="Calibri" w:hAnsi="Calibri" w:cs="Calibri"/>
                <w:kern w:val="1"/>
                <w:sz w:val="22"/>
                <w:szCs w:val="22"/>
              </w:rPr>
            </w:pPr>
            <w:r w:rsidRPr="00CC4105">
              <w:rPr>
                <w:rFonts w:ascii="Calibri" w:hAnsi="Calibri" w:cs="Calibri"/>
                <w:kern w:val="1"/>
                <w:sz w:val="22"/>
                <w:szCs w:val="22"/>
              </w:rPr>
              <w:t xml:space="preserve">la L.R. </w:t>
            </w:r>
            <w:r w:rsidR="00644711" w:rsidRPr="00CC4105">
              <w:rPr>
                <w:rFonts w:ascii="Calibri" w:hAnsi="Calibri" w:cs="Calibri"/>
                <w:kern w:val="1"/>
                <w:sz w:val="22"/>
                <w:szCs w:val="22"/>
              </w:rPr>
              <w:t>n. ________ del ___/____/____</w:t>
            </w:r>
            <w:r w:rsidRPr="00CC4105">
              <w:rPr>
                <w:rFonts w:ascii="Calibri" w:hAnsi="Calibri" w:cs="Calibri"/>
                <w:kern w:val="1"/>
                <w:sz w:val="22"/>
                <w:szCs w:val="22"/>
              </w:rPr>
              <w:t xml:space="preserve">, recante il “Bilancio di previsione della Regione Siciliana per il triennio </w:t>
            </w:r>
            <w:r w:rsidR="00644711" w:rsidRPr="00CC4105">
              <w:rPr>
                <w:rFonts w:ascii="Calibri" w:hAnsi="Calibri" w:cs="Calibri"/>
                <w:kern w:val="1"/>
                <w:sz w:val="22"/>
                <w:szCs w:val="22"/>
              </w:rPr>
              <w:t>________</w:t>
            </w:r>
          </w:p>
        </w:tc>
      </w:tr>
      <w:tr w:rsidR="00644711" w:rsidRPr="00CC4105" w14:paraId="065DEA5A" w14:textId="77777777" w:rsidTr="0591A031">
        <w:trPr>
          <w:trHeight w:val="578"/>
        </w:trPr>
        <w:tc>
          <w:tcPr>
            <w:tcW w:w="1161" w:type="dxa"/>
          </w:tcPr>
          <w:p w14:paraId="08FECCED" w14:textId="77777777" w:rsidR="00644711" w:rsidRPr="00CC4105" w:rsidRDefault="00644711" w:rsidP="00E30E2E">
            <w:pPr>
              <w:pStyle w:val="Paragrafoelenco"/>
              <w:tabs>
                <w:tab w:val="left" w:pos="284"/>
              </w:tabs>
              <w:ind w:left="0"/>
              <w:rPr>
                <w:rFonts w:ascii="Times New Roman" w:eastAsia="Times New Roman" w:hAnsi="Times New Roman" w:cs="Arial"/>
                <w:b/>
                <w:sz w:val="22"/>
                <w:szCs w:val="22"/>
                <w:lang w:val="it-IT"/>
              </w:rPr>
            </w:pPr>
            <w:r w:rsidRPr="00CC4105">
              <w:rPr>
                <w:rFonts w:eastAsia="SimSun" w:cs="Calibri"/>
                <w:b/>
                <w:kern w:val="1"/>
                <w:sz w:val="22"/>
                <w:szCs w:val="22"/>
                <w:lang w:val="it-IT" w:eastAsia="zh-CN" w:bidi="hi-IN"/>
              </w:rPr>
              <w:t>VISTO</w:t>
            </w:r>
          </w:p>
        </w:tc>
        <w:tc>
          <w:tcPr>
            <w:tcW w:w="8585" w:type="dxa"/>
          </w:tcPr>
          <w:p w14:paraId="3208602A" w14:textId="77777777" w:rsidR="00644711" w:rsidRPr="00CC4105" w:rsidRDefault="00644711" w:rsidP="00E30E2E">
            <w:pPr>
              <w:pStyle w:val="Paragrafoelenco"/>
              <w:tabs>
                <w:tab w:val="left" w:pos="284"/>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il Decreto Ministro Attività produttive 18 aprile 2005 recante Adeguamento alla disciplina comunitaria dei criteri di individuazione delle PMI;</w:t>
            </w:r>
          </w:p>
        </w:tc>
      </w:tr>
      <w:tr w:rsidR="00644711" w:rsidRPr="00CC4105" w14:paraId="302E04B4" w14:textId="77777777" w:rsidTr="0591A031">
        <w:trPr>
          <w:trHeight w:val="545"/>
        </w:trPr>
        <w:tc>
          <w:tcPr>
            <w:tcW w:w="1161" w:type="dxa"/>
          </w:tcPr>
          <w:p w14:paraId="5BF42FEC" w14:textId="77777777" w:rsidR="00644711" w:rsidRPr="00CC4105" w:rsidRDefault="00644711" w:rsidP="00E30E2E">
            <w:pPr>
              <w:pStyle w:val="Paragrafoelenco"/>
              <w:tabs>
                <w:tab w:val="left" w:pos="284"/>
              </w:tabs>
              <w:ind w:left="0"/>
              <w:rPr>
                <w:rFonts w:ascii="Times New Roman" w:eastAsia="Times New Roman" w:hAnsi="Times New Roman" w:cs="Arial"/>
                <w:b/>
                <w:sz w:val="22"/>
                <w:szCs w:val="22"/>
                <w:lang w:val="it-IT"/>
              </w:rPr>
            </w:pPr>
            <w:r w:rsidRPr="00CC4105">
              <w:rPr>
                <w:rFonts w:eastAsia="SimSun" w:cs="Calibri"/>
                <w:b/>
                <w:kern w:val="1"/>
                <w:sz w:val="22"/>
                <w:szCs w:val="22"/>
                <w:lang w:val="it-IT" w:eastAsia="zh-CN" w:bidi="hi-IN"/>
              </w:rPr>
              <w:t>VISTO</w:t>
            </w:r>
          </w:p>
        </w:tc>
        <w:tc>
          <w:tcPr>
            <w:tcW w:w="8585" w:type="dxa"/>
          </w:tcPr>
          <w:p w14:paraId="41DF5789" w14:textId="77777777" w:rsidR="00644711" w:rsidRPr="00CC4105" w:rsidRDefault="00644711" w:rsidP="00E30E2E">
            <w:pPr>
              <w:pStyle w:val="Paragrafoelenco"/>
              <w:tabs>
                <w:tab w:val="left" w:pos="284"/>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il Titolo XIII – Disposizioni procedurali per l’erogazione degli aiuti della Legge Regionale n. 32 del 23 dicembre 2000;</w:t>
            </w:r>
          </w:p>
        </w:tc>
      </w:tr>
      <w:tr w:rsidR="00644711" w:rsidRPr="00CC4105" w14:paraId="1D32E0A0" w14:textId="77777777" w:rsidTr="0591A031">
        <w:trPr>
          <w:trHeight w:val="290"/>
        </w:trPr>
        <w:tc>
          <w:tcPr>
            <w:tcW w:w="1161" w:type="dxa"/>
          </w:tcPr>
          <w:p w14:paraId="70773060" w14:textId="77777777" w:rsidR="00644711" w:rsidRPr="00CC4105" w:rsidRDefault="00644711" w:rsidP="00E30E2E">
            <w:pPr>
              <w:pStyle w:val="Paragrafoelenco"/>
              <w:tabs>
                <w:tab w:val="left" w:pos="284"/>
              </w:tabs>
              <w:ind w:left="0"/>
              <w:rPr>
                <w:rFonts w:ascii="Times New Roman" w:eastAsia="Times New Roman" w:hAnsi="Times New Roman" w:cs="Arial"/>
                <w:b/>
                <w:sz w:val="22"/>
                <w:szCs w:val="22"/>
                <w:lang w:val="it-IT"/>
              </w:rPr>
            </w:pPr>
            <w:r w:rsidRPr="00CC4105">
              <w:rPr>
                <w:rFonts w:eastAsia="SimSun" w:cs="Calibri"/>
                <w:b/>
                <w:kern w:val="1"/>
                <w:sz w:val="22"/>
                <w:szCs w:val="22"/>
                <w:lang w:val="it-IT" w:eastAsia="zh-CN" w:bidi="hi-IN"/>
              </w:rPr>
              <w:t>VISTA</w:t>
            </w:r>
          </w:p>
        </w:tc>
        <w:tc>
          <w:tcPr>
            <w:tcW w:w="8585" w:type="dxa"/>
          </w:tcPr>
          <w:p w14:paraId="2787BB8D" w14:textId="77777777" w:rsidR="00644711" w:rsidRPr="00CC4105" w:rsidRDefault="00644711" w:rsidP="00E30E2E">
            <w:pPr>
              <w:pStyle w:val="Paragrafoelenco"/>
              <w:tabs>
                <w:tab w:val="left" w:pos="284"/>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la Deliberazione n. 290 del 31/05/2022 la Giunta Regionale ha apprezzato il documento “Strategia Regionale dell’Innovazione per la specializzazione Intelligente S3 Sicilia - Aggiornamento per il periodo di programmazione 2021-2027” redatto dal Dipartimento regionale delle Attività Produttive, condiviso e proposto dall’Assessore regionale per le attività produttive;</w:t>
            </w:r>
          </w:p>
        </w:tc>
      </w:tr>
      <w:tr w:rsidR="00950AFC" w:rsidRPr="00CC4105" w14:paraId="3AA8D45D" w14:textId="77777777" w:rsidTr="0591A031">
        <w:trPr>
          <w:trHeight w:val="833"/>
        </w:trPr>
        <w:tc>
          <w:tcPr>
            <w:tcW w:w="1161" w:type="dxa"/>
          </w:tcPr>
          <w:p w14:paraId="43E009C8" w14:textId="77777777" w:rsidR="00950AFC" w:rsidRPr="00CC4105" w:rsidRDefault="00950AFC" w:rsidP="00571BAB">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VISTA</w:t>
            </w:r>
          </w:p>
        </w:tc>
        <w:tc>
          <w:tcPr>
            <w:tcW w:w="8585" w:type="dxa"/>
          </w:tcPr>
          <w:p w14:paraId="04E40537" w14:textId="77777777" w:rsidR="00950AFC" w:rsidRPr="00CC4105" w:rsidRDefault="00950AFC" w:rsidP="00571BAB">
            <w:pPr>
              <w:pStyle w:val="Paragrafoelenco"/>
              <w:tabs>
                <w:tab w:val="left" w:pos="284"/>
              </w:tabs>
              <w:ind w:left="33"/>
              <w:rPr>
                <w:rFonts w:eastAsia="SimSun" w:cs="Calibri"/>
                <w:kern w:val="1"/>
                <w:sz w:val="22"/>
                <w:szCs w:val="22"/>
                <w:lang w:val="it-IT" w:eastAsia="zh-CN" w:bidi="hi-IN"/>
              </w:rPr>
            </w:pPr>
            <w:r w:rsidRPr="00CC4105">
              <w:rPr>
                <w:rFonts w:eastAsia="SimSun" w:cs="Calibri"/>
                <w:kern w:val="1"/>
                <w:sz w:val="22"/>
                <w:szCs w:val="22"/>
                <w:lang w:val="it-IT" w:eastAsia="zh-CN" w:bidi="hi-IN"/>
              </w:rPr>
              <w:t xml:space="preserve">la Decisione </w:t>
            </w:r>
            <w:proofErr w:type="gramStart"/>
            <w:r w:rsidRPr="00CC4105">
              <w:rPr>
                <w:rFonts w:eastAsia="SimSun" w:cs="Calibri"/>
                <w:kern w:val="1"/>
                <w:sz w:val="22"/>
                <w:szCs w:val="22"/>
                <w:lang w:val="it-IT" w:eastAsia="zh-CN" w:bidi="hi-IN"/>
              </w:rPr>
              <w:t>C(</w:t>
            </w:r>
            <w:proofErr w:type="gramEnd"/>
            <w:r w:rsidRPr="00CC4105">
              <w:rPr>
                <w:rFonts w:eastAsia="SimSun" w:cs="Calibri"/>
                <w:kern w:val="1"/>
                <w:sz w:val="22"/>
                <w:szCs w:val="22"/>
                <w:lang w:val="it-IT" w:eastAsia="zh-CN" w:bidi="hi-IN"/>
              </w:rPr>
              <w:t>2022) n. 9366 del 08 dicembre 2022 che ha approvato la partecipazione del Fondo Europeo di sviluppo regionale (FESR) al cofinanziamento del Programma della Regione Siciliana;</w:t>
            </w:r>
          </w:p>
        </w:tc>
      </w:tr>
      <w:tr w:rsidR="00644711" w:rsidRPr="00CC4105" w14:paraId="48ECACA0" w14:textId="77777777" w:rsidTr="0591A031">
        <w:trPr>
          <w:trHeight w:val="859"/>
        </w:trPr>
        <w:tc>
          <w:tcPr>
            <w:tcW w:w="1161" w:type="dxa"/>
          </w:tcPr>
          <w:p w14:paraId="79E7D543" w14:textId="77777777" w:rsidR="00E836D2" w:rsidRPr="00E836D2" w:rsidRDefault="00644711" w:rsidP="00E836D2">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VISTA</w:t>
            </w:r>
          </w:p>
        </w:tc>
        <w:tc>
          <w:tcPr>
            <w:tcW w:w="8585" w:type="dxa"/>
          </w:tcPr>
          <w:p w14:paraId="4DED779B" w14:textId="77777777" w:rsidR="002C270F" w:rsidRDefault="00644711" w:rsidP="002C270F">
            <w:pPr>
              <w:suppressAutoHyphens/>
              <w:spacing w:after="120"/>
              <w:ind w:left="33" w:hanging="33"/>
              <w:rPr>
                <w:rFonts w:eastAsia="SimSun" w:cs="Calibri"/>
                <w:kern w:val="1"/>
                <w:sz w:val="22"/>
                <w:lang w:eastAsia="zh-CN" w:bidi="hi-IN"/>
              </w:rPr>
            </w:pPr>
            <w:r w:rsidRPr="00CC4105">
              <w:rPr>
                <w:rFonts w:eastAsia="SimSun" w:cs="Calibri"/>
                <w:kern w:val="1"/>
                <w:sz w:val="22"/>
                <w:lang w:eastAsia="zh-CN" w:bidi="hi-IN"/>
              </w:rPr>
              <w:t xml:space="preserve">la Deliberazione di Giunta n. </w:t>
            </w:r>
            <w:r w:rsidR="00751974">
              <w:rPr>
                <w:rFonts w:eastAsia="SimSun" w:cs="Calibri"/>
                <w:kern w:val="1"/>
                <w:sz w:val="22"/>
                <w:lang w:eastAsia="zh-CN" w:bidi="hi-IN"/>
              </w:rPr>
              <w:t>102 del 15/02/2023</w:t>
            </w:r>
            <w:r w:rsidRPr="00CC4105">
              <w:rPr>
                <w:rFonts w:eastAsia="SimSun" w:cs="Calibri"/>
                <w:kern w:val="1"/>
                <w:sz w:val="22"/>
                <w:lang w:eastAsia="zh-CN" w:bidi="hi-IN"/>
              </w:rPr>
              <w:t xml:space="preserve"> avente p</w:t>
            </w:r>
            <w:r w:rsidR="00751974">
              <w:rPr>
                <w:rFonts w:eastAsia="SimSun" w:cs="Calibri"/>
                <w:kern w:val="1"/>
                <w:sz w:val="22"/>
                <w:lang w:eastAsia="zh-CN" w:bidi="hi-IN"/>
              </w:rPr>
              <w:t>er oggetto</w:t>
            </w:r>
            <w:r w:rsidRPr="00CC4105">
              <w:rPr>
                <w:rFonts w:eastAsia="SimSun" w:cs="Calibri"/>
                <w:kern w:val="1"/>
                <w:sz w:val="22"/>
                <w:lang w:eastAsia="zh-CN" w:bidi="hi-IN"/>
              </w:rPr>
              <w:t xml:space="preserve"> </w:t>
            </w:r>
            <w:r w:rsidR="00751974">
              <w:rPr>
                <w:rFonts w:eastAsia="SimSun" w:cs="Calibri"/>
                <w:kern w:val="1"/>
                <w:sz w:val="22"/>
                <w:lang w:eastAsia="zh-CN" w:bidi="hi-IN"/>
              </w:rPr>
              <w:t>“</w:t>
            </w:r>
            <w:r w:rsidR="00751974" w:rsidRPr="00751974">
              <w:rPr>
                <w:rFonts w:eastAsia="SimSun" w:cs="Calibri"/>
                <w:kern w:val="1"/>
                <w:sz w:val="22"/>
                <w:lang w:eastAsia="zh-CN" w:bidi="hi-IN"/>
              </w:rPr>
              <w:t>Progra</w:t>
            </w:r>
            <w:r w:rsidR="00E836D2">
              <w:rPr>
                <w:rFonts w:eastAsia="SimSun" w:cs="Calibri"/>
                <w:kern w:val="1"/>
                <w:sz w:val="22"/>
                <w:lang w:eastAsia="zh-CN" w:bidi="hi-IN"/>
              </w:rPr>
              <w:t>mma Regionale FESR Sicilia 2021-</w:t>
            </w:r>
            <w:r w:rsidR="00751974" w:rsidRPr="00751974">
              <w:rPr>
                <w:rFonts w:eastAsia="SimSun" w:cs="Calibri"/>
                <w:kern w:val="1"/>
                <w:sz w:val="22"/>
                <w:lang w:eastAsia="zh-CN" w:bidi="hi-IN"/>
              </w:rPr>
              <w:t>2027. Decisione della Commissione</w:t>
            </w:r>
            <w:r w:rsidR="00751974">
              <w:rPr>
                <w:rFonts w:eastAsia="SimSun" w:cs="Calibri"/>
                <w:kern w:val="1"/>
                <w:sz w:val="22"/>
                <w:lang w:eastAsia="zh-CN" w:bidi="hi-IN"/>
              </w:rPr>
              <w:t xml:space="preserve"> </w:t>
            </w:r>
            <w:proofErr w:type="gramStart"/>
            <w:r w:rsidR="00751974" w:rsidRPr="00751974">
              <w:rPr>
                <w:rFonts w:eastAsia="SimSun" w:cs="Calibri"/>
                <w:kern w:val="1"/>
                <w:sz w:val="22"/>
                <w:lang w:eastAsia="zh-CN" w:bidi="hi-IN"/>
              </w:rPr>
              <w:t>C(</w:t>
            </w:r>
            <w:proofErr w:type="gramEnd"/>
            <w:r w:rsidR="00751974" w:rsidRPr="00751974">
              <w:rPr>
                <w:rFonts w:eastAsia="SimSun" w:cs="Calibri"/>
                <w:kern w:val="1"/>
                <w:sz w:val="22"/>
                <w:lang w:eastAsia="zh-CN" w:bidi="hi-IN"/>
              </w:rPr>
              <w:t>2022)</w:t>
            </w:r>
            <w:r w:rsidR="00E836D2">
              <w:rPr>
                <w:rFonts w:eastAsia="SimSun" w:cs="Calibri"/>
                <w:kern w:val="1"/>
                <w:sz w:val="22"/>
                <w:lang w:eastAsia="zh-CN" w:bidi="hi-IN"/>
              </w:rPr>
              <w:t xml:space="preserve"> </w:t>
            </w:r>
            <w:r w:rsidR="00751974" w:rsidRPr="00751974">
              <w:rPr>
                <w:rFonts w:eastAsia="SimSun" w:cs="Calibri"/>
                <w:kern w:val="1"/>
                <w:sz w:val="22"/>
                <w:lang w:eastAsia="zh-CN" w:bidi="hi-IN"/>
              </w:rPr>
              <w:t>9366 dell'8 dicembre 2022. Adozione definitiva”</w:t>
            </w:r>
            <w:r w:rsidR="00E836D2">
              <w:rPr>
                <w:rFonts w:eastAsia="SimSun" w:cs="Calibri"/>
                <w:kern w:val="1"/>
                <w:sz w:val="22"/>
                <w:lang w:eastAsia="zh-CN" w:bidi="hi-IN"/>
              </w:rPr>
              <w:t>.</w:t>
            </w:r>
          </w:p>
          <w:p w14:paraId="2A125059" w14:textId="77777777" w:rsidR="002C270F" w:rsidRDefault="002C270F" w:rsidP="002C270F">
            <w:pPr>
              <w:suppressAutoHyphens/>
              <w:spacing w:after="120"/>
              <w:ind w:left="33" w:hanging="33"/>
              <w:rPr>
                <w:rFonts w:cs="Calibri"/>
                <w:color w:val="000000"/>
                <w:sz w:val="22"/>
              </w:rPr>
            </w:pPr>
            <w:bookmarkStart w:id="1" w:name="_Hlk210841625"/>
            <w:r w:rsidRPr="00CC4105">
              <w:rPr>
                <w:rFonts w:eastAsia="SimSun" w:cs="Calibri"/>
                <w:b/>
                <w:kern w:val="1"/>
                <w:sz w:val="22"/>
                <w:lang w:eastAsia="zh-CN" w:bidi="hi-IN"/>
              </w:rPr>
              <w:t>VISTA</w:t>
            </w:r>
            <w:r w:rsidRPr="005459A6">
              <w:rPr>
                <w:rFonts w:cs="Calibri"/>
                <w:color w:val="000000"/>
                <w:sz w:val="22"/>
              </w:rPr>
              <w:t xml:space="preserve"> </w:t>
            </w:r>
            <w:r>
              <w:rPr>
                <w:rFonts w:cs="Calibri"/>
                <w:color w:val="000000"/>
                <w:sz w:val="22"/>
              </w:rPr>
              <w:t xml:space="preserve">la </w:t>
            </w:r>
            <w:r w:rsidRPr="005459A6">
              <w:rPr>
                <w:rFonts w:cs="Calibri"/>
                <w:color w:val="000000"/>
                <w:sz w:val="22"/>
              </w:rPr>
              <w:t xml:space="preserve">Deliberazione della Giunta regionale 14 novembre 2024, n. 358: 'Programma Regionale FESR Sicilia 2021/2027. Decisione della Commissione </w:t>
            </w:r>
            <w:proofErr w:type="gramStart"/>
            <w:r w:rsidRPr="005459A6">
              <w:rPr>
                <w:rFonts w:cs="Calibri"/>
                <w:color w:val="000000"/>
                <w:sz w:val="22"/>
              </w:rPr>
              <w:t>C(</w:t>
            </w:r>
            <w:proofErr w:type="gramEnd"/>
            <w:r w:rsidRPr="005459A6">
              <w:rPr>
                <w:rFonts w:cs="Calibri"/>
                <w:color w:val="000000"/>
                <w:sz w:val="22"/>
              </w:rPr>
              <w:t xml:space="preserve">2024)7098 </w:t>
            </w:r>
            <w:proofErr w:type="spellStart"/>
            <w:r w:rsidRPr="005459A6">
              <w:rPr>
                <w:rFonts w:cs="Calibri"/>
                <w:color w:val="000000"/>
                <w:sz w:val="22"/>
              </w:rPr>
              <w:t>final</w:t>
            </w:r>
            <w:proofErr w:type="spellEnd"/>
            <w:r w:rsidRPr="005459A6">
              <w:rPr>
                <w:rFonts w:cs="Calibri"/>
                <w:color w:val="000000"/>
                <w:sz w:val="22"/>
              </w:rPr>
              <w:t xml:space="preserve"> dell'8 ottobre 2024. Adozione definitiva;</w:t>
            </w:r>
          </w:p>
          <w:p w14:paraId="1BA13469" w14:textId="77777777" w:rsidR="002C270F" w:rsidRDefault="002C270F" w:rsidP="002C270F">
            <w:pPr>
              <w:suppressAutoHyphens/>
              <w:spacing w:after="120"/>
              <w:ind w:left="33" w:hanging="33"/>
              <w:rPr>
                <w:rFonts w:cs="Calibri"/>
                <w:color w:val="000000"/>
                <w:sz w:val="22"/>
              </w:rPr>
            </w:pPr>
            <w:proofErr w:type="gramStart"/>
            <w:r w:rsidRPr="002C270F">
              <w:rPr>
                <w:rFonts w:eastAsia="SimSun" w:cs="Calibri"/>
                <w:b/>
                <w:kern w:val="1"/>
                <w:sz w:val="22"/>
                <w:lang w:eastAsia="zh-CN" w:bidi="hi-IN"/>
              </w:rPr>
              <w:t>VISTA</w:t>
            </w:r>
            <w:r w:rsidRPr="00544B6F">
              <w:rPr>
                <w:rFonts w:eastAsia="SimSun" w:cs="Calibri"/>
                <w:b/>
                <w:kern w:val="1"/>
                <w:sz w:val="22"/>
                <w:lang w:eastAsia="zh-CN" w:bidi="hi-IN"/>
              </w:rPr>
              <w:t xml:space="preserve"> </w:t>
            </w:r>
            <w:r>
              <w:rPr>
                <w:rFonts w:cs="Calibri"/>
                <w:color w:val="000000"/>
                <w:sz w:val="22"/>
              </w:rPr>
              <w:t xml:space="preserve"> la</w:t>
            </w:r>
            <w:proofErr w:type="gramEnd"/>
            <w:r>
              <w:rPr>
                <w:rFonts w:cs="Calibri"/>
                <w:color w:val="000000"/>
                <w:sz w:val="22"/>
              </w:rPr>
              <w:t xml:space="preserve"> </w:t>
            </w:r>
            <w:r w:rsidRPr="005459A6">
              <w:rPr>
                <w:rFonts w:cs="Calibri"/>
                <w:color w:val="000000"/>
                <w:sz w:val="22"/>
              </w:rPr>
              <w:t xml:space="preserve">Deliberazione della Giunta Regionale n. 211 del 08 luglio 2025, con la quale la Giunta regionale di Governo ha apprezzato la proposta di riprogrammazione del PR FESR Sicilia 2021/2027 in applicazione del Regolamento (UE) 2024/3236 del Parlamento europeo e del Consiglio 19 dicembre 2024; </w:t>
            </w:r>
          </w:p>
          <w:p w14:paraId="12645DF7" w14:textId="77777777" w:rsidR="002C270F" w:rsidRPr="00544B6F" w:rsidRDefault="002C270F" w:rsidP="00544B6F">
            <w:pPr>
              <w:suppressAutoHyphens/>
              <w:spacing w:after="120"/>
              <w:ind w:left="33" w:hanging="33"/>
              <w:rPr>
                <w:rFonts w:eastAsia="SimSun" w:cs="Calibri"/>
                <w:kern w:val="1"/>
                <w:sz w:val="22"/>
                <w:lang w:eastAsia="zh-CN" w:bidi="hi-IN"/>
              </w:rPr>
            </w:pPr>
            <w:r w:rsidRPr="002C270F">
              <w:rPr>
                <w:rFonts w:eastAsia="SimSun" w:cs="Calibri"/>
                <w:b/>
                <w:kern w:val="1"/>
                <w:sz w:val="22"/>
                <w:lang w:eastAsia="zh-CN" w:bidi="hi-IN"/>
              </w:rPr>
              <w:t>VISTA</w:t>
            </w:r>
            <w:r w:rsidRPr="005459A6">
              <w:rPr>
                <w:rFonts w:cs="Calibri"/>
                <w:color w:val="000000"/>
                <w:sz w:val="22"/>
              </w:rPr>
              <w:t xml:space="preserve"> </w:t>
            </w:r>
            <w:r>
              <w:rPr>
                <w:rFonts w:cs="Calibri"/>
                <w:color w:val="000000"/>
                <w:sz w:val="22"/>
              </w:rPr>
              <w:t xml:space="preserve">la </w:t>
            </w:r>
            <w:r w:rsidRPr="005459A6">
              <w:rPr>
                <w:rFonts w:cs="Calibri"/>
                <w:color w:val="000000"/>
                <w:sz w:val="22"/>
              </w:rPr>
              <w:t xml:space="preserve">Decisione di esecuzione della Commissione Europea </w:t>
            </w:r>
            <w:proofErr w:type="gramStart"/>
            <w:r w:rsidRPr="005459A6">
              <w:rPr>
                <w:rFonts w:cs="Calibri"/>
                <w:color w:val="000000"/>
                <w:sz w:val="22"/>
              </w:rPr>
              <w:t>C(</w:t>
            </w:r>
            <w:proofErr w:type="gramEnd"/>
            <w:r w:rsidRPr="005459A6">
              <w:rPr>
                <w:rFonts w:cs="Calibri"/>
                <w:color w:val="000000"/>
                <w:sz w:val="22"/>
              </w:rPr>
              <w:t xml:space="preserve">2025)6205 </w:t>
            </w:r>
            <w:proofErr w:type="spellStart"/>
            <w:r w:rsidRPr="005459A6">
              <w:rPr>
                <w:rFonts w:cs="Calibri"/>
                <w:color w:val="000000"/>
                <w:sz w:val="22"/>
              </w:rPr>
              <w:t>final</w:t>
            </w:r>
            <w:proofErr w:type="spellEnd"/>
            <w:r w:rsidRPr="005459A6">
              <w:rPr>
                <w:rFonts w:cs="Calibri"/>
                <w:color w:val="000000"/>
                <w:sz w:val="22"/>
              </w:rPr>
              <w:t xml:space="preserve"> del 09 settembre 2025 con la quale è stata approvata la modifica della Decisione di esecuzione </w:t>
            </w:r>
            <w:proofErr w:type="gramStart"/>
            <w:r w:rsidRPr="005459A6">
              <w:rPr>
                <w:rFonts w:cs="Calibri"/>
                <w:color w:val="000000"/>
                <w:sz w:val="22"/>
              </w:rPr>
              <w:t>C(</w:t>
            </w:r>
            <w:proofErr w:type="gramEnd"/>
            <w:r w:rsidRPr="005459A6">
              <w:rPr>
                <w:rFonts w:cs="Calibri"/>
                <w:color w:val="000000"/>
                <w:sz w:val="22"/>
              </w:rPr>
              <w:t>2024) 7098 dell'8 ottobre 2024;</w:t>
            </w:r>
          </w:p>
          <w:bookmarkEnd w:id="1"/>
          <w:p w14:paraId="2F757A97" w14:textId="77777777" w:rsidR="002C270F" w:rsidRPr="00E836D2" w:rsidRDefault="002C270F" w:rsidP="00E836D2">
            <w:pPr>
              <w:suppressAutoHyphens/>
              <w:spacing w:after="120"/>
              <w:ind w:left="33" w:hanging="33"/>
              <w:rPr>
                <w:rFonts w:eastAsia="SimSun" w:cs="Calibri"/>
                <w:kern w:val="1"/>
                <w:sz w:val="22"/>
                <w:lang w:eastAsia="zh-CN" w:bidi="hi-IN"/>
              </w:rPr>
            </w:pPr>
          </w:p>
        </w:tc>
      </w:tr>
      <w:tr w:rsidR="00E836D2" w:rsidRPr="00CC4105" w14:paraId="7A5AF816" w14:textId="77777777" w:rsidTr="0591A031">
        <w:trPr>
          <w:trHeight w:val="916"/>
        </w:trPr>
        <w:tc>
          <w:tcPr>
            <w:tcW w:w="1161" w:type="dxa"/>
          </w:tcPr>
          <w:p w14:paraId="3AA751B0" w14:textId="77777777" w:rsidR="00E836D2" w:rsidRDefault="00E836D2" w:rsidP="00E30E2E">
            <w:pPr>
              <w:pStyle w:val="Paragrafoelenco"/>
              <w:tabs>
                <w:tab w:val="left" w:pos="284"/>
              </w:tabs>
              <w:ind w:left="0"/>
              <w:rPr>
                <w:rFonts w:eastAsia="SimSun" w:cs="Calibri"/>
                <w:b/>
                <w:kern w:val="1"/>
                <w:sz w:val="22"/>
                <w:szCs w:val="22"/>
                <w:lang w:val="it-IT" w:eastAsia="zh-CN" w:bidi="hi-IN"/>
              </w:rPr>
            </w:pPr>
            <w:r>
              <w:rPr>
                <w:rFonts w:eastAsia="SimSun" w:cs="Calibri"/>
                <w:b/>
                <w:kern w:val="1"/>
                <w:sz w:val="22"/>
                <w:szCs w:val="22"/>
                <w:lang w:val="it-IT" w:eastAsia="zh-CN" w:bidi="hi-IN"/>
              </w:rPr>
              <w:t>VISTA</w:t>
            </w:r>
          </w:p>
          <w:p w14:paraId="3FF5A56E" w14:textId="77777777" w:rsidR="00E836D2" w:rsidRPr="00CC4105" w:rsidRDefault="00E836D2" w:rsidP="00E836D2">
            <w:pPr>
              <w:pStyle w:val="Paragrafoelenco"/>
              <w:tabs>
                <w:tab w:val="left" w:pos="284"/>
              </w:tabs>
              <w:spacing w:after="240"/>
              <w:ind w:left="0"/>
              <w:rPr>
                <w:rFonts w:eastAsia="SimSun" w:cs="Calibri"/>
                <w:b/>
                <w:kern w:val="1"/>
                <w:sz w:val="22"/>
                <w:szCs w:val="22"/>
                <w:lang w:val="it-IT" w:eastAsia="zh-CN" w:bidi="hi-IN"/>
              </w:rPr>
            </w:pPr>
          </w:p>
        </w:tc>
        <w:tc>
          <w:tcPr>
            <w:tcW w:w="8585" w:type="dxa"/>
          </w:tcPr>
          <w:p w14:paraId="4DD8344B" w14:textId="77777777" w:rsidR="00E836D2" w:rsidRPr="00CC4105" w:rsidRDefault="00765A7B" w:rsidP="00E836D2">
            <w:pPr>
              <w:suppressAutoHyphens/>
              <w:spacing w:after="120"/>
              <w:ind w:left="33" w:hanging="33"/>
              <w:rPr>
                <w:rFonts w:eastAsia="SimSun" w:cs="Calibri"/>
                <w:kern w:val="1"/>
                <w:sz w:val="22"/>
                <w:lang w:eastAsia="zh-CN" w:bidi="hi-IN"/>
              </w:rPr>
            </w:pPr>
            <w:r>
              <w:rPr>
                <w:rFonts w:eastAsia="SimSun" w:cs="Calibri"/>
                <w:kern w:val="1"/>
                <w:sz w:val="22"/>
                <w:lang w:eastAsia="zh-CN" w:bidi="hi-IN"/>
              </w:rPr>
              <w:t>la D</w:t>
            </w:r>
            <w:r w:rsidR="00E836D2" w:rsidRPr="00E836D2">
              <w:rPr>
                <w:rFonts w:eastAsia="SimSun" w:cs="Calibri"/>
                <w:kern w:val="1"/>
                <w:sz w:val="22"/>
                <w:lang w:eastAsia="zh-CN" w:bidi="hi-IN"/>
              </w:rPr>
              <w:t>eliberazione della Giunta regionale n. 133 del 30 marzo 2023: 'Programma</w:t>
            </w:r>
            <w:r w:rsidR="00E836D2">
              <w:rPr>
                <w:rFonts w:eastAsia="SimSun" w:cs="Calibri"/>
                <w:kern w:val="1"/>
                <w:sz w:val="22"/>
                <w:lang w:eastAsia="zh-CN" w:bidi="hi-IN"/>
              </w:rPr>
              <w:t xml:space="preserve"> </w:t>
            </w:r>
            <w:r w:rsidR="00E836D2" w:rsidRPr="00E836D2">
              <w:rPr>
                <w:rFonts w:eastAsia="SimSun" w:cs="Calibri"/>
                <w:kern w:val="1"/>
                <w:sz w:val="22"/>
                <w:lang w:eastAsia="zh-CN" w:bidi="hi-IN"/>
              </w:rPr>
              <w:t xml:space="preserve">Regionale FESR Sicilia 2021/2027. Decisione della Commissione </w:t>
            </w:r>
            <w:proofErr w:type="gramStart"/>
            <w:r w:rsidR="00E836D2" w:rsidRPr="00E836D2">
              <w:rPr>
                <w:rFonts w:eastAsia="SimSun" w:cs="Calibri"/>
                <w:kern w:val="1"/>
                <w:sz w:val="22"/>
                <w:lang w:eastAsia="zh-CN" w:bidi="hi-IN"/>
              </w:rPr>
              <w:t>C(</w:t>
            </w:r>
            <w:proofErr w:type="gramEnd"/>
            <w:r w:rsidR="00E836D2" w:rsidRPr="00E836D2">
              <w:rPr>
                <w:rFonts w:eastAsia="SimSun" w:cs="Calibri"/>
                <w:kern w:val="1"/>
                <w:sz w:val="22"/>
                <w:lang w:eastAsia="zh-CN" w:bidi="hi-IN"/>
              </w:rPr>
              <w:t>2022)9366 dell'8</w:t>
            </w:r>
            <w:r w:rsidR="00E836D2">
              <w:rPr>
                <w:rFonts w:eastAsia="SimSun" w:cs="Calibri"/>
                <w:kern w:val="1"/>
                <w:sz w:val="22"/>
                <w:lang w:eastAsia="zh-CN" w:bidi="hi-IN"/>
              </w:rPr>
              <w:t xml:space="preserve"> </w:t>
            </w:r>
            <w:r w:rsidR="00E836D2" w:rsidRPr="00E836D2">
              <w:rPr>
                <w:rFonts w:eastAsia="SimSun" w:cs="Calibri"/>
                <w:kern w:val="1"/>
                <w:sz w:val="22"/>
                <w:lang w:eastAsia="zh-CN" w:bidi="hi-IN"/>
              </w:rPr>
              <w:t>dicembre 2022. Comitato di Sorveglianza' e le precedenti deliberazioni della Giunta</w:t>
            </w:r>
            <w:r w:rsidR="00E836D2">
              <w:rPr>
                <w:rFonts w:eastAsia="SimSun" w:cs="Calibri"/>
                <w:kern w:val="1"/>
                <w:sz w:val="22"/>
                <w:lang w:eastAsia="zh-CN" w:bidi="hi-IN"/>
              </w:rPr>
              <w:t xml:space="preserve"> </w:t>
            </w:r>
            <w:r w:rsidR="00E836D2" w:rsidRPr="00E836D2">
              <w:rPr>
                <w:rFonts w:eastAsia="SimSun" w:cs="Calibri"/>
                <w:kern w:val="1"/>
                <w:sz w:val="22"/>
                <w:lang w:eastAsia="zh-CN" w:bidi="hi-IN"/>
              </w:rPr>
              <w:t>regionale nella stessa richiamate</w:t>
            </w:r>
            <w:r>
              <w:rPr>
                <w:rFonts w:eastAsia="SimSun" w:cs="Calibri"/>
                <w:kern w:val="1"/>
                <w:sz w:val="22"/>
                <w:lang w:eastAsia="zh-CN" w:bidi="hi-IN"/>
              </w:rPr>
              <w:t>.</w:t>
            </w:r>
          </w:p>
        </w:tc>
      </w:tr>
      <w:tr w:rsidR="00765A7B" w:rsidRPr="00CC4105" w14:paraId="45588AA9" w14:textId="77777777" w:rsidTr="0591A031">
        <w:trPr>
          <w:trHeight w:val="916"/>
        </w:trPr>
        <w:tc>
          <w:tcPr>
            <w:tcW w:w="1161" w:type="dxa"/>
          </w:tcPr>
          <w:p w14:paraId="0EEC51D7" w14:textId="77777777" w:rsidR="00765A7B" w:rsidRPr="00765A7B" w:rsidRDefault="00765A7B" w:rsidP="00E30E2E">
            <w:pPr>
              <w:pStyle w:val="Paragrafoelenco"/>
              <w:tabs>
                <w:tab w:val="left" w:pos="284"/>
              </w:tabs>
              <w:ind w:left="0"/>
              <w:rPr>
                <w:rFonts w:eastAsia="SimSun" w:cs="Calibri"/>
                <w:b/>
                <w:kern w:val="1"/>
                <w:sz w:val="22"/>
                <w:szCs w:val="22"/>
                <w:lang w:val="it-IT" w:eastAsia="zh-CN" w:bidi="hi-IN"/>
              </w:rPr>
            </w:pPr>
            <w:r w:rsidRPr="00765A7B">
              <w:rPr>
                <w:rFonts w:eastAsia="SimSun" w:cs="Calibri"/>
                <w:b/>
                <w:kern w:val="1"/>
                <w:sz w:val="22"/>
                <w:lang w:eastAsia="zh-CN" w:bidi="hi-IN"/>
              </w:rPr>
              <w:t>VISTA</w:t>
            </w:r>
          </w:p>
        </w:tc>
        <w:tc>
          <w:tcPr>
            <w:tcW w:w="8585" w:type="dxa"/>
          </w:tcPr>
          <w:p w14:paraId="1B0C63AC" w14:textId="77777777" w:rsidR="00765A7B" w:rsidRPr="00E836D2" w:rsidRDefault="00765A7B" w:rsidP="00765A7B">
            <w:pPr>
              <w:suppressAutoHyphens/>
              <w:spacing w:after="120"/>
              <w:ind w:left="33" w:hanging="33"/>
              <w:rPr>
                <w:rFonts w:eastAsia="SimSun" w:cs="Calibri"/>
                <w:kern w:val="1"/>
                <w:sz w:val="22"/>
                <w:lang w:eastAsia="zh-CN" w:bidi="hi-IN"/>
              </w:rPr>
            </w:pPr>
            <w:r>
              <w:rPr>
                <w:rFonts w:eastAsia="SimSun" w:cs="Calibri"/>
                <w:kern w:val="1"/>
                <w:sz w:val="22"/>
                <w:lang w:eastAsia="zh-CN" w:bidi="hi-IN"/>
              </w:rPr>
              <w:t>la D</w:t>
            </w:r>
            <w:r w:rsidRPr="00765A7B">
              <w:rPr>
                <w:rFonts w:eastAsia="SimSun" w:cs="Calibri"/>
                <w:kern w:val="1"/>
                <w:sz w:val="22"/>
                <w:lang w:eastAsia="zh-CN" w:bidi="hi-IN"/>
              </w:rPr>
              <w:t xml:space="preserve">eliberazione n. 171 del 26 aprile 2023 con </w:t>
            </w:r>
            <w:r>
              <w:rPr>
                <w:rFonts w:eastAsia="SimSun" w:cs="Calibri"/>
                <w:kern w:val="1"/>
                <w:sz w:val="22"/>
                <w:lang w:eastAsia="zh-CN" w:bidi="hi-IN"/>
              </w:rPr>
              <w:t xml:space="preserve">la quale la Giunta regionale ha </w:t>
            </w:r>
            <w:r w:rsidRPr="00765A7B">
              <w:rPr>
                <w:rFonts w:eastAsia="SimSun" w:cs="Calibri"/>
                <w:kern w:val="1"/>
                <w:sz w:val="22"/>
                <w:lang w:eastAsia="zh-CN" w:bidi="hi-IN"/>
              </w:rPr>
              <w:t>apprezzato il Documento 'Metodologia e criteri di selezione delle operazioni' del PR</w:t>
            </w:r>
            <w:r>
              <w:rPr>
                <w:rFonts w:eastAsia="SimSun" w:cs="Calibri"/>
                <w:kern w:val="1"/>
                <w:sz w:val="22"/>
                <w:lang w:eastAsia="zh-CN" w:bidi="hi-IN"/>
              </w:rPr>
              <w:t xml:space="preserve"> </w:t>
            </w:r>
            <w:r w:rsidRPr="00765A7B">
              <w:rPr>
                <w:rFonts w:eastAsia="SimSun" w:cs="Calibri"/>
                <w:kern w:val="1"/>
                <w:sz w:val="22"/>
                <w:lang w:eastAsia="zh-CN" w:bidi="hi-IN"/>
              </w:rPr>
              <w:t>FESR Sicilia 2021/2027 da sottoporre, ai sensi dell'articolo 40 del Regolamento (UE)</w:t>
            </w:r>
            <w:r>
              <w:rPr>
                <w:rFonts w:eastAsia="SimSun" w:cs="Calibri"/>
                <w:kern w:val="1"/>
                <w:sz w:val="22"/>
                <w:lang w:eastAsia="zh-CN" w:bidi="hi-IN"/>
              </w:rPr>
              <w:t xml:space="preserve"> </w:t>
            </w:r>
            <w:r w:rsidRPr="00765A7B">
              <w:rPr>
                <w:rFonts w:eastAsia="SimSun" w:cs="Calibri"/>
                <w:kern w:val="1"/>
                <w:sz w:val="22"/>
                <w:lang w:eastAsia="zh-CN" w:bidi="hi-IN"/>
              </w:rPr>
              <w:t>2021/1060 del Parlamento Europeo e del Consiglio del 24 giugno 2021, all'esame e</w:t>
            </w:r>
            <w:r>
              <w:rPr>
                <w:rFonts w:eastAsia="SimSun" w:cs="Calibri"/>
                <w:kern w:val="1"/>
                <w:sz w:val="22"/>
                <w:lang w:eastAsia="zh-CN" w:bidi="hi-IN"/>
              </w:rPr>
              <w:t xml:space="preserve"> </w:t>
            </w:r>
            <w:r w:rsidRPr="00765A7B">
              <w:rPr>
                <w:rFonts w:eastAsia="SimSun" w:cs="Calibri"/>
                <w:kern w:val="1"/>
                <w:sz w:val="22"/>
                <w:lang w:eastAsia="zh-CN" w:bidi="hi-IN"/>
              </w:rPr>
              <w:t>approvazione del Comitato di Sorveglianza del Programma</w:t>
            </w:r>
            <w:r w:rsidR="002C270F">
              <w:rPr>
                <w:rFonts w:eastAsia="SimSun" w:cs="Calibri"/>
                <w:kern w:val="1"/>
                <w:sz w:val="22"/>
                <w:lang w:eastAsia="zh-CN" w:bidi="hi-IN"/>
              </w:rPr>
              <w:t xml:space="preserve"> e </w:t>
            </w:r>
            <w:proofErr w:type="spellStart"/>
            <w:r w:rsidR="002C270F">
              <w:rPr>
                <w:rFonts w:eastAsia="SimSun" w:cs="Calibri"/>
                <w:kern w:val="1"/>
                <w:sz w:val="22"/>
                <w:lang w:eastAsia="zh-CN" w:bidi="hi-IN"/>
              </w:rPr>
              <w:t>ss.mm.ii</w:t>
            </w:r>
            <w:proofErr w:type="spellEnd"/>
            <w:r w:rsidR="002C270F">
              <w:rPr>
                <w:rFonts w:eastAsia="SimSun" w:cs="Calibri"/>
                <w:kern w:val="1"/>
                <w:sz w:val="22"/>
                <w:lang w:eastAsia="zh-CN" w:bidi="hi-IN"/>
              </w:rPr>
              <w:t xml:space="preserve">.; </w:t>
            </w:r>
          </w:p>
        </w:tc>
      </w:tr>
      <w:tr w:rsidR="00765A7B" w:rsidRPr="00CC4105" w14:paraId="572915F4" w14:textId="77777777" w:rsidTr="0591A031">
        <w:trPr>
          <w:trHeight w:val="550"/>
        </w:trPr>
        <w:tc>
          <w:tcPr>
            <w:tcW w:w="1161" w:type="dxa"/>
          </w:tcPr>
          <w:p w14:paraId="70CC52AD" w14:textId="77777777" w:rsidR="00765A7B" w:rsidRPr="00765A7B" w:rsidRDefault="00765A7B" w:rsidP="00E30E2E">
            <w:pPr>
              <w:pStyle w:val="Paragrafoelenco"/>
              <w:tabs>
                <w:tab w:val="left" w:pos="284"/>
              </w:tabs>
              <w:ind w:left="0"/>
              <w:rPr>
                <w:rFonts w:eastAsia="SimSun" w:cs="Calibri"/>
                <w:b/>
                <w:kern w:val="1"/>
                <w:sz w:val="22"/>
                <w:lang w:val="it-IT" w:eastAsia="zh-CN" w:bidi="hi-IN"/>
              </w:rPr>
            </w:pPr>
            <w:r>
              <w:rPr>
                <w:rFonts w:eastAsia="SimSun" w:cs="Calibri"/>
                <w:b/>
                <w:kern w:val="1"/>
                <w:sz w:val="22"/>
                <w:lang w:val="it-IT" w:eastAsia="zh-CN" w:bidi="hi-IN"/>
              </w:rPr>
              <w:t>VISTA</w:t>
            </w:r>
          </w:p>
        </w:tc>
        <w:tc>
          <w:tcPr>
            <w:tcW w:w="8585" w:type="dxa"/>
          </w:tcPr>
          <w:p w14:paraId="698CBC84" w14:textId="77777777" w:rsidR="00765A7B" w:rsidRPr="00765A7B" w:rsidRDefault="00765A7B" w:rsidP="00765A7B">
            <w:pPr>
              <w:suppressAutoHyphens/>
              <w:spacing w:after="120"/>
              <w:ind w:left="33" w:hanging="33"/>
              <w:rPr>
                <w:rFonts w:eastAsia="SimSun" w:cs="Calibri"/>
                <w:kern w:val="1"/>
                <w:sz w:val="22"/>
                <w:lang w:eastAsia="zh-CN" w:bidi="hi-IN"/>
              </w:rPr>
            </w:pPr>
          </w:p>
        </w:tc>
      </w:tr>
      <w:tr w:rsidR="00644711" w:rsidRPr="00CC4105" w14:paraId="6DD9653F" w14:textId="77777777" w:rsidTr="0591A031">
        <w:trPr>
          <w:trHeight w:val="946"/>
        </w:trPr>
        <w:tc>
          <w:tcPr>
            <w:tcW w:w="1161" w:type="dxa"/>
          </w:tcPr>
          <w:p w14:paraId="5E3C1119" w14:textId="77777777" w:rsidR="00644711" w:rsidRPr="00CC4105" w:rsidRDefault="00644711" w:rsidP="00E30E2E">
            <w:pPr>
              <w:pStyle w:val="Paragrafoelenco"/>
              <w:tabs>
                <w:tab w:val="left" w:pos="284"/>
              </w:tabs>
              <w:ind w:left="0"/>
              <w:rPr>
                <w:rFonts w:ascii="Times New Roman" w:eastAsia="Times New Roman" w:hAnsi="Times New Roman" w:cs="Arial"/>
                <w:b/>
                <w:sz w:val="22"/>
                <w:szCs w:val="22"/>
                <w:lang w:val="it-IT"/>
              </w:rPr>
            </w:pPr>
            <w:r w:rsidRPr="00CC4105">
              <w:rPr>
                <w:rFonts w:eastAsia="SimSun" w:cs="Calibri"/>
                <w:b/>
                <w:kern w:val="1"/>
                <w:sz w:val="22"/>
                <w:szCs w:val="22"/>
                <w:lang w:val="it-IT" w:eastAsia="zh-CN" w:bidi="hi-IN"/>
              </w:rPr>
              <w:t>VISTA</w:t>
            </w:r>
          </w:p>
        </w:tc>
        <w:tc>
          <w:tcPr>
            <w:tcW w:w="8585" w:type="dxa"/>
          </w:tcPr>
          <w:p w14:paraId="4168D5A8" w14:textId="77777777" w:rsidR="00E836D2" w:rsidRPr="00E836D2" w:rsidRDefault="00751974" w:rsidP="00E30E2E">
            <w:pPr>
              <w:pStyle w:val="Paragrafoelenco"/>
              <w:tabs>
                <w:tab w:val="left" w:pos="284"/>
              </w:tabs>
              <w:ind w:left="0"/>
              <w:rPr>
                <w:rFonts w:eastAsia="SimSun" w:cs="Calibri"/>
                <w:kern w:val="1"/>
                <w:sz w:val="22"/>
                <w:lang w:val="it-IT" w:eastAsia="zh-CN" w:bidi="hi-IN"/>
              </w:rPr>
            </w:pPr>
            <w:r w:rsidRPr="00EC4C1E">
              <w:rPr>
                <w:rFonts w:eastAsia="SimSun" w:cs="Calibri"/>
                <w:kern w:val="1"/>
                <w:sz w:val="22"/>
                <w:lang w:val="it-IT" w:eastAsia="zh-CN" w:bidi="hi-IN"/>
              </w:rPr>
              <w:t>la Deliberazione di Giunta n. 406 del 26/10/2023 avente per oggetto “Programma Regionale FESR Sicilia 2021-2027. Individuazione Centri di Responsabilità ed allocazione delle risorse finanziarie</w:t>
            </w:r>
            <w:r>
              <w:rPr>
                <w:rFonts w:eastAsia="SimSun" w:cs="Calibri"/>
                <w:kern w:val="1"/>
                <w:sz w:val="22"/>
                <w:lang w:val="it-IT" w:eastAsia="zh-CN" w:bidi="hi-IN"/>
              </w:rPr>
              <w:t>”</w:t>
            </w:r>
            <w:r w:rsidRPr="00EC4C1E">
              <w:rPr>
                <w:rFonts w:eastAsia="SimSun" w:cs="Calibri"/>
                <w:kern w:val="1"/>
                <w:sz w:val="22"/>
                <w:lang w:val="it-IT" w:eastAsia="zh-CN" w:bidi="hi-IN"/>
              </w:rPr>
              <w:t xml:space="preserve"> - Approvazione;</w:t>
            </w:r>
          </w:p>
        </w:tc>
      </w:tr>
      <w:tr w:rsidR="00644711" w:rsidRPr="00CC4105" w14:paraId="71F363BA" w14:textId="77777777" w:rsidTr="0591A031">
        <w:trPr>
          <w:trHeight w:val="670"/>
        </w:trPr>
        <w:tc>
          <w:tcPr>
            <w:tcW w:w="1161" w:type="dxa"/>
          </w:tcPr>
          <w:p w14:paraId="480E0C36" w14:textId="77777777" w:rsidR="00644711" w:rsidRPr="00CC4105" w:rsidRDefault="00644711" w:rsidP="00E30E2E">
            <w:pPr>
              <w:pStyle w:val="Paragrafoelenco"/>
              <w:tabs>
                <w:tab w:val="left" w:pos="284"/>
              </w:tabs>
              <w:ind w:left="0"/>
              <w:rPr>
                <w:rFonts w:ascii="Times New Roman" w:eastAsia="Times New Roman" w:hAnsi="Times New Roman" w:cs="Arial"/>
                <w:b/>
                <w:sz w:val="22"/>
                <w:szCs w:val="22"/>
                <w:lang w:val="it-IT"/>
              </w:rPr>
            </w:pPr>
            <w:r w:rsidRPr="00CC4105">
              <w:rPr>
                <w:rFonts w:eastAsia="SimSun" w:cs="Calibri"/>
                <w:b/>
                <w:kern w:val="1"/>
                <w:sz w:val="22"/>
                <w:szCs w:val="22"/>
                <w:lang w:val="it-IT" w:eastAsia="zh-CN" w:bidi="hi-IN"/>
              </w:rPr>
              <w:lastRenderedPageBreak/>
              <w:t>VISTA</w:t>
            </w:r>
          </w:p>
        </w:tc>
        <w:tc>
          <w:tcPr>
            <w:tcW w:w="8585" w:type="dxa"/>
          </w:tcPr>
          <w:p w14:paraId="5DF743DD" w14:textId="77777777" w:rsidR="00644711" w:rsidRPr="00CC4105" w:rsidRDefault="00644711" w:rsidP="00E30E2E">
            <w:pPr>
              <w:pStyle w:val="Paragrafoelenco"/>
              <w:tabs>
                <w:tab w:val="left" w:pos="284"/>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la Deliberazione della Giunta Regionale n. _______ del _____/_____/______ che approva il documento “Manuale per l’attu</w:t>
            </w:r>
            <w:r w:rsidR="00751974">
              <w:rPr>
                <w:rFonts w:eastAsia="SimSun" w:cs="Calibri"/>
                <w:kern w:val="1"/>
                <w:sz w:val="22"/>
                <w:szCs w:val="22"/>
                <w:lang w:val="it-IT" w:eastAsia="zh-CN" w:bidi="hi-IN"/>
              </w:rPr>
              <w:t>azione del PR FESR Sicilia 2021-</w:t>
            </w:r>
            <w:proofErr w:type="gramStart"/>
            <w:r w:rsidRPr="00CC4105">
              <w:rPr>
                <w:rFonts w:eastAsia="SimSun" w:cs="Calibri"/>
                <w:kern w:val="1"/>
                <w:sz w:val="22"/>
                <w:szCs w:val="22"/>
                <w:lang w:val="it-IT" w:eastAsia="zh-CN" w:bidi="hi-IN"/>
              </w:rPr>
              <w:t>2027 ;</w:t>
            </w:r>
            <w:proofErr w:type="gramEnd"/>
          </w:p>
        </w:tc>
      </w:tr>
      <w:tr w:rsidR="00644711" w:rsidRPr="00CC4105" w14:paraId="681BCEDB" w14:textId="77777777" w:rsidTr="0591A031">
        <w:trPr>
          <w:trHeight w:val="654"/>
        </w:trPr>
        <w:tc>
          <w:tcPr>
            <w:tcW w:w="1161" w:type="dxa"/>
          </w:tcPr>
          <w:p w14:paraId="2145CCBC" w14:textId="77777777" w:rsidR="00644711" w:rsidRPr="00CC4105" w:rsidRDefault="00644711" w:rsidP="00E30E2E">
            <w:pPr>
              <w:pStyle w:val="Paragrafoelenco"/>
              <w:tabs>
                <w:tab w:val="left" w:pos="284"/>
              </w:tabs>
              <w:ind w:left="0"/>
              <w:rPr>
                <w:rFonts w:ascii="Times New Roman" w:eastAsia="Times New Roman" w:hAnsi="Times New Roman" w:cs="Arial"/>
                <w:b/>
                <w:sz w:val="22"/>
                <w:szCs w:val="22"/>
                <w:lang w:val="it-IT"/>
              </w:rPr>
            </w:pPr>
            <w:r w:rsidRPr="00CC4105">
              <w:rPr>
                <w:rFonts w:eastAsia="SimSun" w:cs="Calibri"/>
                <w:b/>
                <w:kern w:val="1"/>
                <w:sz w:val="22"/>
                <w:szCs w:val="22"/>
                <w:lang w:val="it-IT" w:eastAsia="zh-CN" w:bidi="hi-IN"/>
              </w:rPr>
              <w:t>VISTO</w:t>
            </w:r>
          </w:p>
        </w:tc>
        <w:tc>
          <w:tcPr>
            <w:tcW w:w="8585" w:type="dxa"/>
          </w:tcPr>
          <w:p w14:paraId="0DCC0D02" w14:textId="77777777" w:rsidR="00644711" w:rsidRPr="00CC4105" w:rsidRDefault="00644711" w:rsidP="0025574E">
            <w:pPr>
              <w:pStyle w:val="Paragrafoelenco"/>
              <w:tabs>
                <w:tab w:val="left" w:pos="284"/>
                <w:tab w:val="left" w:pos="2505"/>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il Decreto Presidenziale n. _______ del _____/_____/______ relativo alla “Definizione della base giuridica aiuti - Schede programmazione attuativ</w:t>
            </w:r>
            <w:r w:rsidR="00765A7B">
              <w:rPr>
                <w:rFonts w:eastAsia="SimSun" w:cs="Calibri"/>
                <w:kern w:val="1"/>
                <w:sz w:val="22"/>
                <w:szCs w:val="22"/>
                <w:lang w:val="it-IT" w:eastAsia="zh-CN" w:bidi="hi-IN"/>
              </w:rPr>
              <w:t>a regimi di aiuti PR FESR 2021 – 2027;</w:t>
            </w:r>
          </w:p>
        </w:tc>
      </w:tr>
      <w:tr w:rsidR="009D1007" w:rsidRPr="00CC4105" w14:paraId="566B0437" w14:textId="77777777" w:rsidTr="0591A031">
        <w:trPr>
          <w:trHeight w:val="634"/>
        </w:trPr>
        <w:tc>
          <w:tcPr>
            <w:tcW w:w="1161" w:type="dxa"/>
          </w:tcPr>
          <w:p w14:paraId="0DDB8C31" w14:textId="77777777" w:rsidR="009D1007" w:rsidRPr="00CC4105" w:rsidRDefault="009D1007" w:rsidP="00E30E2E">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VISTA</w:t>
            </w:r>
          </w:p>
        </w:tc>
        <w:tc>
          <w:tcPr>
            <w:tcW w:w="8585" w:type="dxa"/>
          </w:tcPr>
          <w:p w14:paraId="3A9DE51B" w14:textId="77777777" w:rsidR="009D1007" w:rsidRPr="00CC4105" w:rsidRDefault="009D1007" w:rsidP="00E30E2E">
            <w:pPr>
              <w:pStyle w:val="Paragrafoelenco"/>
              <w:tabs>
                <w:tab w:val="left" w:pos="284"/>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la Deliberazione della Giunta Regionale n. _______ del _____/_____/______ di approvazione del documento del Sistema di Gestione e Controllo</w:t>
            </w:r>
            <w:r w:rsidR="00765A7B">
              <w:rPr>
                <w:rFonts w:eastAsia="SimSun" w:cs="Calibri"/>
                <w:kern w:val="1"/>
                <w:sz w:val="22"/>
                <w:szCs w:val="22"/>
                <w:lang w:val="it-IT" w:eastAsia="zh-CN" w:bidi="hi-IN"/>
              </w:rPr>
              <w:t xml:space="preserve"> (SI.GE.CO) – FESR Sicilia 2021-</w:t>
            </w:r>
            <w:r w:rsidRPr="00CC4105">
              <w:rPr>
                <w:rFonts w:eastAsia="SimSun" w:cs="Calibri"/>
                <w:kern w:val="1"/>
                <w:sz w:val="22"/>
                <w:szCs w:val="22"/>
                <w:lang w:val="it-IT" w:eastAsia="zh-CN" w:bidi="hi-IN"/>
              </w:rPr>
              <w:t>2027</w:t>
            </w:r>
          </w:p>
        </w:tc>
      </w:tr>
      <w:tr w:rsidR="00644711" w:rsidRPr="00CC4105" w14:paraId="77734AF5" w14:textId="77777777" w:rsidTr="0591A031">
        <w:trPr>
          <w:trHeight w:val="946"/>
        </w:trPr>
        <w:tc>
          <w:tcPr>
            <w:tcW w:w="1161" w:type="dxa"/>
          </w:tcPr>
          <w:p w14:paraId="628D8FCA" w14:textId="77777777" w:rsidR="00644711" w:rsidRPr="00CC4105" w:rsidRDefault="00644711" w:rsidP="00E30E2E">
            <w:pPr>
              <w:pStyle w:val="Paragrafoelenco"/>
              <w:tabs>
                <w:tab w:val="left" w:pos="284"/>
              </w:tabs>
              <w:ind w:left="0"/>
              <w:rPr>
                <w:rFonts w:ascii="Times New Roman" w:eastAsia="Times New Roman" w:hAnsi="Times New Roman" w:cs="Arial"/>
                <w:b/>
                <w:sz w:val="22"/>
                <w:szCs w:val="22"/>
                <w:lang w:val="it-IT"/>
              </w:rPr>
            </w:pPr>
            <w:r w:rsidRPr="00CC4105">
              <w:rPr>
                <w:rFonts w:eastAsia="SimSun" w:cs="Calibri"/>
                <w:b/>
                <w:kern w:val="1"/>
                <w:sz w:val="22"/>
                <w:szCs w:val="22"/>
                <w:lang w:val="it-IT" w:eastAsia="zh-CN" w:bidi="hi-IN"/>
              </w:rPr>
              <w:t>VISTA</w:t>
            </w:r>
          </w:p>
        </w:tc>
        <w:tc>
          <w:tcPr>
            <w:tcW w:w="8585" w:type="dxa"/>
          </w:tcPr>
          <w:p w14:paraId="6BD2221B" w14:textId="77777777" w:rsidR="00644711" w:rsidRPr="00CC4105" w:rsidRDefault="00644711" w:rsidP="00E30E2E">
            <w:pPr>
              <w:pStyle w:val="Paragrafoelenco"/>
              <w:tabs>
                <w:tab w:val="left" w:pos="284"/>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 xml:space="preserve">la Legge Regione Siciliana n. 8 del 17 maggio 2016 recante “Disposizioni per favorire l’economia. Norme in materia di personale. Disposizioni varie” in GURS del 24 </w:t>
            </w:r>
            <w:proofErr w:type="gramStart"/>
            <w:r w:rsidRPr="00CC4105">
              <w:rPr>
                <w:rFonts w:eastAsia="SimSun" w:cs="Calibri"/>
                <w:kern w:val="1"/>
                <w:sz w:val="22"/>
                <w:szCs w:val="22"/>
                <w:lang w:val="it-IT" w:eastAsia="zh-CN" w:bidi="hi-IN"/>
              </w:rPr>
              <w:t>Maggio</w:t>
            </w:r>
            <w:proofErr w:type="gramEnd"/>
            <w:r w:rsidRPr="00CC4105">
              <w:rPr>
                <w:rFonts w:eastAsia="SimSun" w:cs="Calibri"/>
                <w:kern w:val="1"/>
                <w:sz w:val="22"/>
                <w:szCs w:val="22"/>
                <w:lang w:val="it-IT" w:eastAsia="zh-CN" w:bidi="hi-IN"/>
              </w:rPr>
              <w:t xml:space="preserve"> 2016 n° 22;</w:t>
            </w:r>
          </w:p>
        </w:tc>
      </w:tr>
      <w:tr w:rsidR="007C5B13" w:rsidRPr="00CC4105" w14:paraId="39852263" w14:textId="77777777" w:rsidTr="0591A031">
        <w:trPr>
          <w:trHeight w:val="323"/>
        </w:trPr>
        <w:tc>
          <w:tcPr>
            <w:tcW w:w="1161" w:type="dxa"/>
          </w:tcPr>
          <w:p w14:paraId="1D0FA19A" w14:textId="77777777" w:rsidR="007C5B13" w:rsidRPr="00CC4105" w:rsidRDefault="007C5B13" w:rsidP="00E30E2E">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VISTO</w:t>
            </w:r>
          </w:p>
        </w:tc>
        <w:tc>
          <w:tcPr>
            <w:tcW w:w="8585" w:type="dxa"/>
          </w:tcPr>
          <w:p w14:paraId="7BB74983" w14:textId="77777777" w:rsidR="007C5B13" w:rsidRDefault="007C5B13" w:rsidP="00E30E2E">
            <w:pPr>
              <w:suppressAutoHyphens/>
              <w:spacing w:after="120"/>
              <w:rPr>
                <w:rFonts w:eastAsia="SimSun" w:cs="Calibri"/>
                <w:kern w:val="1"/>
                <w:sz w:val="22"/>
                <w:lang w:eastAsia="zh-CN" w:bidi="hi-IN"/>
              </w:rPr>
            </w:pPr>
            <w:r w:rsidRPr="00CC4105">
              <w:rPr>
                <w:rFonts w:eastAsia="SimSun" w:cs="Calibri"/>
                <w:kern w:val="1"/>
                <w:sz w:val="22"/>
                <w:lang w:eastAsia="zh-CN" w:bidi="hi-IN"/>
              </w:rPr>
              <w:t xml:space="preserve">Il </w:t>
            </w:r>
            <w:r w:rsidR="00F514DD" w:rsidRPr="00544B6F">
              <w:rPr>
                <w:rFonts w:eastAsia="SimSun" w:cs="Calibri"/>
                <w:kern w:val="1"/>
                <w:sz w:val="22"/>
                <w:lang w:eastAsia="zh-CN" w:bidi="hi-IN"/>
              </w:rPr>
              <w:t>DPR 10 marzo 2025, n. 66 “Regolamento recante i criteri sull'ammissibilità della spesa per i programmi cofinanziati dai fondi per la politica di coesione e dagli altri fondi europei a gestione concorrente di cui al Regolamento (UE) 2021/1060 per il periodo di programmazione 2021/2027”</w:t>
            </w:r>
            <w:r w:rsidR="00F514DD">
              <w:rPr>
                <w:rFonts w:eastAsia="SimSun" w:cs="Calibri"/>
                <w:kern w:val="1"/>
                <w:sz w:val="22"/>
                <w:lang w:eastAsia="zh-CN" w:bidi="hi-IN"/>
              </w:rPr>
              <w:t>;</w:t>
            </w:r>
          </w:p>
          <w:p w14:paraId="418C2C1D" w14:textId="77777777" w:rsidR="00F514DD" w:rsidRPr="00CC4105" w:rsidRDefault="00F514DD" w:rsidP="00E30E2E">
            <w:pPr>
              <w:suppressAutoHyphens/>
              <w:spacing w:after="120"/>
              <w:rPr>
                <w:rFonts w:eastAsia="SimSun" w:cs="Calibri"/>
                <w:kern w:val="1"/>
                <w:sz w:val="22"/>
                <w:lang w:eastAsia="zh-CN" w:bidi="hi-IN"/>
              </w:rPr>
            </w:pPr>
          </w:p>
        </w:tc>
      </w:tr>
      <w:tr w:rsidR="00644711" w:rsidRPr="00CC4105" w14:paraId="2B700309" w14:textId="77777777" w:rsidTr="0591A031">
        <w:trPr>
          <w:trHeight w:val="946"/>
        </w:trPr>
        <w:tc>
          <w:tcPr>
            <w:tcW w:w="1161" w:type="dxa"/>
          </w:tcPr>
          <w:p w14:paraId="4384FF3D" w14:textId="77777777" w:rsidR="00644711" w:rsidRPr="00CC4105" w:rsidRDefault="00644711" w:rsidP="00E30E2E">
            <w:pPr>
              <w:pStyle w:val="Paragrafoelenco"/>
              <w:tabs>
                <w:tab w:val="left" w:pos="284"/>
              </w:tabs>
              <w:ind w:left="0"/>
              <w:rPr>
                <w:rFonts w:ascii="Times New Roman" w:eastAsia="SimSun" w:hAnsi="Times New Roman" w:cs="Calibri"/>
                <w:b/>
                <w:kern w:val="1"/>
                <w:sz w:val="22"/>
                <w:szCs w:val="22"/>
                <w:lang w:val="it-IT" w:eastAsia="zh-CN" w:bidi="hi-IN"/>
              </w:rPr>
            </w:pPr>
            <w:r w:rsidRPr="00CC4105">
              <w:rPr>
                <w:rFonts w:eastAsia="SimSun" w:cs="Calibri"/>
                <w:b/>
                <w:kern w:val="1"/>
                <w:sz w:val="22"/>
                <w:szCs w:val="22"/>
                <w:lang w:val="it-IT" w:eastAsia="zh-CN" w:bidi="hi-IN"/>
              </w:rPr>
              <w:t>VISTO</w:t>
            </w:r>
          </w:p>
        </w:tc>
        <w:tc>
          <w:tcPr>
            <w:tcW w:w="8585" w:type="dxa"/>
          </w:tcPr>
          <w:p w14:paraId="6040A7BE" w14:textId="77777777" w:rsidR="00644711" w:rsidRPr="00CC4105" w:rsidRDefault="00644711" w:rsidP="00E30E2E">
            <w:pPr>
              <w:suppressAutoHyphens/>
              <w:spacing w:after="120"/>
              <w:rPr>
                <w:rFonts w:eastAsia="SimSun" w:cs="Calibri"/>
                <w:kern w:val="1"/>
                <w:sz w:val="22"/>
                <w:lang w:eastAsia="zh-CN" w:bidi="hi-IN"/>
              </w:rPr>
            </w:pPr>
            <w:r w:rsidRPr="00CC4105">
              <w:rPr>
                <w:rFonts w:eastAsia="SimSun" w:cs="Calibri"/>
                <w:kern w:val="1"/>
                <w:sz w:val="22"/>
                <w:lang w:eastAsia="zh-CN" w:bidi="hi-IN"/>
              </w:rPr>
              <w:t xml:space="preserve">il Decreto </w:t>
            </w:r>
            <w:proofErr w:type="spellStart"/>
            <w:r w:rsidRPr="00CC4105">
              <w:rPr>
                <w:rFonts w:eastAsia="SimSun" w:cs="Calibri"/>
                <w:kern w:val="1"/>
                <w:sz w:val="22"/>
                <w:lang w:eastAsia="zh-CN" w:bidi="hi-IN"/>
              </w:rPr>
              <w:t>MiSE</w:t>
            </w:r>
            <w:proofErr w:type="spellEnd"/>
            <w:r w:rsidRPr="00CC4105">
              <w:rPr>
                <w:rFonts w:eastAsia="SimSun" w:cs="Calibri"/>
                <w:kern w:val="1"/>
                <w:sz w:val="22"/>
                <w:lang w:eastAsia="zh-CN" w:bidi="hi-IN"/>
              </w:rPr>
              <w:t xml:space="preserve"> n. 115 del 31/05/2017 regolamento recante la disciplina per il funzionamento del Registro Nazione degli Aiuti di Stato, ai sensi dell’art. 52, comma 6 della Legge 24 dicembre 2012 n. 234 e </w:t>
            </w:r>
            <w:proofErr w:type="spellStart"/>
            <w:r w:rsidRPr="00CC4105">
              <w:rPr>
                <w:rFonts w:eastAsia="SimSun" w:cs="Calibri"/>
                <w:kern w:val="1"/>
                <w:sz w:val="22"/>
                <w:lang w:eastAsia="zh-CN" w:bidi="hi-IN"/>
              </w:rPr>
              <w:t>ss.mm.ii</w:t>
            </w:r>
            <w:proofErr w:type="spellEnd"/>
            <w:r w:rsidRPr="00CC4105">
              <w:rPr>
                <w:rFonts w:eastAsia="SimSun" w:cs="Calibri"/>
                <w:kern w:val="1"/>
                <w:sz w:val="22"/>
                <w:lang w:eastAsia="zh-CN" w:bidi="hi-IN"/>
              </w:rPr>
              <w:t>.;</w:t>
            </w:r>
          </w:p>
        </w:tc>
      </w:tr>
      <w:tr w:rsidR="00AB28F2" w:rsidRPr="00CC4105" w14:paraId="2A6A76E9" w14:textId="77777777" w:rsidTr="0591A031">
        <w:tc>
          <w:tcPr>
            <w:tcW w:w="1161" w:type="dxa"/>
          </w:tcPr>
          <w:p w14:paraId="0331300A" w14:textId="77777777" w:rsidR="00AB28F2" w:rsidRPr="00CC4105" w:rsidRDefault="00AB28F2" w:rsidP="0026237C">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VISTO</w:t>
            </w:r>
          </w:p>
        </w:tc>
        <w:tc>
          <w:tcPr>
            <w:tcW w:w="8585" w:type="dxa"/>
          </w:tcPr>
          <w:p w14:paraId="110C92DA" w14:textId="77777777" w:rsidR="00AB28F2" w:rsidRPr="00CC4105" w:rsidRDefault="00AB28F2" w:rsidP="0026237C">
            <w:pPr>
              <w:pStyle w:val="Paragrafoelenco"/>
              <w:tabs>
                <w:tab w:val="left" w:pos="284"/>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il Regolamento (UE) 2021/1060 del Parlamento Europeo e del Consiglio del 24 giugno 2021 recante le disposizioni comuni applicabili al Fondo europeo di sviluppo regionale, al Fondo sociale europeo Plus, al Fondo di coesione, al Fondo per una transizione giusta, al Fondo europeo per gli affari marittimi, la pesca e l’acquacoltura, e le regole finanziarie applicabili a tali fondi e al Fondo Asilo, migrazione e integrazione, al Fondo Sicurezza interna e allo Strumento di sostegno finanziario per la gestione delle frontiere e la politica dei visti;</w:t>
            </w:r>
          </w:p>
        </w:tc>
      </w:tr>
      <w:tr w:rsidR="00AB28F2" w:rsidRPr="00CC4105" w14:paraId="52E029EB" w14:textId="77777777" w:rsidTr="0591A031">
        <w:tc>
          <w:tcPr>
            <w:tcW w:w="1161" w:type="dxa"/>
          </w:tcPr>
          <w:p w14:paraId="51609E96" w14:textId="77777777" w:rsidR="00AB28F2" w:rsidRPr="00CC4105" w:rsidRDefault="00AB28F2" w:rsidP="0026237C">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VISTO</w:t>
            </w:r>
          </w:p>
        </w:tc>
        <w:tc>
          <w:tcPr>
            <w:tcW w:w="8585" w:type="dxa"/>
          </w:tcPr>
          <w:p w14:paraId="02B0C773" w14:textId="77777777" w:rsidR="00AB28F2" w:rsidRPr="00CC4105" w:rsidRDefault="00AB28F2" w:rsidP="0026237C">
            <w:pPr>
              <w:pStyle w:val="Paragrafoelenco"/>
              <w:tabs>
                <w:tab w:val="left" w:pos="33"/>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il Regolamento (UE) 2021/1056 del Parlamento Europeo e del Consiglio del 24 giugno 2021 che istituisce il Fondo per una transizione giusta;</w:t>
            </w:r>
          </w:p>
        </w:tc>
      </w:tr>
      <w:tr w:rsidR="00AB28F2" w:rsidRPr="00CC4105" w14:paraId="661A531D" w14:textId="77777777" w:rsidTr="0591A031">
        <w:tc>
          <w:tcPr>
            <w:tcW w:w="1161" w:type="dxa"/>
          </w:tcPr>
          <w:p w14:paraId="7CB4FD7A" w14:textId="77777777" w:rsidR="00AB28F2" w:rsidRPr="00CC4105" w:rsidRDefault="00AB28F2" w:rsidP="0026237C">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VISTO</w:t>
            </w:r>
          </w:p>
        </w:tc>
        <w:tc>
          <w:tcPr>
            <w:tcW w:w="8585" w:type="dxa"/>
          </w:tcPr>
          <w:p w14:paraId="466D31BF" w14:textId="77777777" w:rsidR="00AB28F2" w:rsidRPr="00CC4105" w:rsidRDefault="00AB28F2" w:rsidP="0026237C">
            <w:pPr>
              <w:pStyle w:val="Paragrafoelenco"/>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il Regolamento (UE) 2021/1058 del Parlamento Europeo e del Consiglio del 24 giugno 2021 relativo al Fondo europeo di sviluppo regionale e al Fondo di coesione;</w:t>
            </w:r>
          </w:p>
        </w:tc>
      </w:tr>
      <w:tr w:rsidR="00AB28F2" w:rsidRPr="00CC4105" w14:paraId="2CA1CD9C" w14:textId="77777777" w:rsidTr="0591A031">
        <w:tc>
          <w:tcPr>
            <w:tcW w:w="1161" w:type="dxa"/>
          </w:tcPr>
          <w:p w14:paraId="1AF35A80" w14:textId="77777777" w:rsidR="00AB28F2" w:rsidRPr="00CC4105" w:rsidRDefault="00AB28F2" w:rsidP="0026237C">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VISTO</w:t>
            </w:r>
          </w:p>
        </w:tc>
        <w:tc>
          <w:tcPr>
            <w:tcW w:w="8585" w:type="dxa"/>
          </w:tcPr>
          <w:p w14:paraId="04E3A79C" w14:textId="77777777" w:rsidR="00AB28F2" w:rsidRPr="00CC4105" w:rsidRDefault="00C85484" w:rsidP="0026237C">
            <w:pPr>
              <w:pStyle w:val="Paragrafoelenco"/>
              <w:tabs>
                <w:tab w:val="left" w:pos="33"/>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 xml:space="preserve">il Regolamento (UE) 2023/435 Parlamento Europeo e del Consiglio del 27 febbraio 2023 che modifica il regolamento (UE) 2021/241 per quanto riguarda l'inserimento di capitoli dedicati al piano </w:t>
            </w:r>
            <w:proofErr w:type="spellStart"/>
            <w:r w:rsidRPr="00CC4105">
              <w:rPr>
                <w:rFonts w:eastAsia="SimSun" w:cs="Calibri"/>
                <w:kern w:val="1"/>
                <w:sz w:val="22"/>
                <w:szCs w:val="22"/>
                <w:lang w:val="it-IT" w:eastAsia="zh-CN" w:bidi="hi-IN"/>
              </w:rPr>
              <w:t>REPowerEU</w:t>
            </w:r>
            <w:proofErr w:type="spellEnd"/>
            <w:r w:rsidRPr="00CC4105">
              <w:rPr>
                <w:rFonts w:eastAsia="SimSun" w:cs="Calibri"/>
                <w:kern w:val="1"/>
                <w:sz w:val="22"/>
                <w:szCs w:val="22"/>
                <w:lang w:val="it-IT" w:eastAsia="zh-CN" w:bidi="hi-IN"/>
              </w:rPr>
              <w:t xml:space="preserve"> nei piani per la ripresa e la resilienza e che modifica i regolamenti (UE) n. 1303/2013, (UE) 2021/1060 e (UE) 2021/1755, e la direttiva 2003/87/CE;</w:t>
            </w:r>
          </w:p>
        </w:tc>
      </w:tr>
      <w:tr w:rsidR="00AB28F2" w:rsidRPr="00CC4105" w14:paraId="63861E79" w14:textId="77777777" w:rsidTr="0591A031">
        <w:tc>
          <w:tcPr>
            <w:tcW w:w="1161" w:type="dxa"/>
          </w:tcPr>
          <w:p w14:paraId="5659AD84" w14:textId="77777777" w:rsidR="00AB28F2" w:rsidRPr="00CC4105" w:rsidRDefault="00C85484" w:rsidP="0026237C">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VISTO</w:t>
            </w:r>
          </w:p>
        </w:tc>
        <w:tc>
          <w:tcPr>
            <w:tcW w:w="8585" w:type="dxa"/>
          </w:tcPr>
          <w:p w14:paraId="4962849C" w14:textId="77777777" w:rsidR="00AB28F2" w:rsidRPr="00CC4105" w:rsidRDefault="00C85484" w:rsidP="0026237C">
            <w:pPr>
              <w:pStyle w:val="Paragrafoelenco"/>
              <w:tabs>
                <w:tab w:val="left" w:pos="284"/>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il Regolamento (UE) 2017/1084 della Commissione del 14 giugno 2017 che modifica il regolamento (UE) n. 651/2014</w:t>
            </w:r>
            <w:r w:rsidR="008F5EDF" w:rsidRPr="00CC4105">
              <w:rPr>
                <w:rFonts w:cs="Arial"/>
                <w:sz w:val="22"/>
                <w:szCs w:val="22"/>
                <w:lang w:val="it-IT"/>
              </w:rPr>
              <w:t xml:space="preserve"> e s-m-i-</w:t>
            </w:r>
            <w:r w:rsidRPr="00CC4105">
              <w:rPr>
                <w:rFonts w:eastAsia="SimSun" w:cs="Calibri"/>
                <w:kern w:val="1"/>
                <w:sz w:val="22"/>
                <w:szCs w:val="22"/>
                <w:lang w:val="it-IT" w:eastAsia="zh-CN" w:bidi="hi-IN"/>
              </w:rPr>
              <w:t xml:space="preserve"> per quanto riguarda gli aiuti alle infrastrutture portuali e aeroportuali, le soglie di notifica applicabili agli aiuti alla cultura e alla conservazione del patrimonio e agli aiuti alle infrastrutture sportive e alle infrastrutture ricreative multifunzionali, nonché i regimi di aiuti a finalità regionale al funzionamento nelle regioni ultraperiferiche, e modifica il regolamento (UE) n. 702/2014 per quanto riguarda il calcolo dei costi ammissibili; (se si tratta di aiuto in esenzione)</w:t>
            </w:r>
          </w:p>
        </w:tc>
      </w:tr>
      <w:tr w:rsidR="00C85484" w:rsidRPr="00CC4105" w14:paraId="545070C4" w14:textId="77777777" w:rsidTr="0591A031">
        <w:tc>
          <w:tcPr>
            <w:tcW w:w="1161" w:type="dxa"/>
          </w:tcPr>
          <w:p w14:paraId="2B4C04F0" w14:textId="77777777" w:rsidR="00C85484" w:rsidRPr="00CC4105" w:rsidRDefault="00C85484" w:rsidP="0026237C">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VISTO</w:t>
            </w:r>
          </w:p>
        </w:tc>
        <w:tc>
          <w:tcPr>
            <w:tcW w:w="8585" w:type="dxa"/>
          </w:tcPr>
          <w:p w14:paraId="1E664421" w14:textId="77777777" w:rsidR="00C85484" w:rsidRPr="00CC4105" w:rsidRDefault="00C85484" w:rsidP="00AB49D2">
            <w:pPr>
              <w:pStyle w:val="Paragrafoelenco"/>
              <w:tabs>
                <w:tab w:val="left" w:pos="284"/>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 xml:space="preserve">il Regolamento (UE) n. </w:t>
            </w:r>
            <w:r w:rsidR="00AB49D2">
              <w:rPr>
                <w:rFonts w:eastAsia="SimSun" w:cs="Calibri"/>
                <w:kern w:val="1"/>
                <w:sz w:val="22"/>
                <w:szCs w:val="22"/>
                <w:lang w:val="it-IT" w:eastAsia="zh-CN" w:bidi="hi-IN"/>
              </w:rPr>
              <w:t>2023/2831 della Commissione del 13</w:t>
            </w:r>
            <w:r w:rsidRPr="00CC4105">
              <w:rPr>
                <w:rFonts w:eastAsia="SimSun" w:cs="Calibri"/>
                <w:kern w:val="1"/>
                <w:sz w:val="22"/>
                <w:szCs w:val="22"/>
                <w:lang w:val="it-IT" w:eastAsia="zh-CN" w:bidi="hi-IN"/>
              </w:rPr>
              <w:t xml:space="preserve"> dicembre 2013 relativo all’applicazione degli articoli 107 e 108 del trattato sul funzionamento dell’Unione europea agli aiuti de </w:t>
            </w:r>
            <w:proofErr w:type="spellStart"/>
            <w:proofErr w:type="gramStart"/>
            <w:r w:rsidRPr="00CC4105">
              <w:rPr>
                <w:rFonts w:eastAsia="SimSun" w:cs="Calibri"/>
                <w:kern w:val="1"/>
                <w:sz w:val="22"/>
                <w:szCs w:val="22"/>
                <w:lang w:val="it-IT" w:eastAsia="zh-CN" w:bidi="hi-IN"/>
              </w:rPr>
              <w:t>minimis</w:t>
            </w:r>
            <w:proofErr w:type="spellEnd"/>
            <w:r w:rsidRPr="00CC4105">
              <w:rPr>
                <w:rFonts w:eastAsia="SimSun" w:cs="Calibri"/>
                <w:kern w:val="1"/>
                <w:sz w:val="22"/>
                <w:szCs w:val="22"/>
                <w:lang w:val="it-IT" w:eastAsia="zh-CN" w:bidi="hi-IN"/>
              </w:rPr>
              <w:t>;</w:t>
            </w:r>
            <w:proofErr w:type="gramEnd"/>
            <w:r w:rsidRPr="00CC4105">
              <w:rPr>
                <w:rFonts w:eastAsia="SimSun" w:cs="Calibri"/>
                <w:kern w:val="1"/>
                <w:sz w:val="22"/>
                <w:szCs w:val="22"/>
                <w:lang w:val="it-IT" w:eastAsia="zh-CN" w:bidi="hi-IN"/>
              </w:rPr>
              <w:t xml:space="preserve"> (se si tratta di aiuto in de </w:t>
            </w:r>
            <w:proofErr w:type="spellStart"/>
            <w:r w:rsidRPr="00CC4105">
              <w:rPr>
                <w:rFonts w:eastAsia="SimSun" w:cs="Calibri"/>
                <w:kern w:val="1"/>
                <w:sz w:val="22"/>
                <w:szCs w:val="22"/>
                <w:lang w:val="it-IT" w:eastAsia="zh-CN" w:bidi="hi-IN"/>
              </w:rPr>
              <w:t>minimis</w:t>
            </w:r>
            <w:proofErr w:type="spellEnd"/>
            <w:r w:rsidRPr="00CC4105">
              <w:rPr>
                <w:rFonts w:eastAsia="SimSun" w:cs="Calibri"/>
                <w:kern w:val="1"/>
                <w:sz w:val="22"/>
                <w:szCs w:val="22"/>
                <w:lang w:val="it-IT" w:eastAsia="zh-CN" w:bidi="hi-IN"/>
              </w:rPr>
              <w:t>)</w:t>
            </w:r>
          </w:p>
        </w:tc>
      </w:tr>
      <w:tr w:rsidR="00C85484" w:rsidRPr="00CC4105" w14:paraId="146E61FD" w14:textId="77777777" w:rsidTr="0591A031">
        <w:tc>
          <w:tcPr>
            <w:tcW w:w="1161" w:type="dxa"/>
          </w:tcPr>
          <w:p w14:paraId="2D02F3AF" w14:textId="77777777" w:rsidR="00C85484" w:rsidRPr="00CC4105" w:rsidRDefault="00C85484" w:rsidP="0026237C">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VISTO</w:t>
            </w:r>
          </w:p>
        </w:tc>
        <w:tc>
          <w:tcPr>
            <w:tcW w:w="8585" w:type="dxa"/>
          </w:tcPr>
          <w:p w14:paraId="654B4A4D" w14:textId="77777777" w:rsidR="00C85484" w:rsidRPr="00EC4C1E" w:rsidRDefault="0064124A" w:rsidP="0591A031">
            <w:pPr>
              <w:pStyle w:val="Paragrafoelenco"/>
              <w:tabs>
                <w:tab w:val="left" w:pos="284"/>
              </w:tabs>
              <w:ind w:left="0"/>
              <w:rPr>
                <w:rFonts w:eastAsia="SimSun" w:cs="Calibri"/>
                <w:kern w:val="1"/>
                <w:sz w:val="22"/>
                <w:szCs w:val="22"/>
                <w:lang w:val="it-IT" w:eastAsia="zh-CN" w:bidi="hi-IN"/>
              </w:rPr>
            </w:pPr>
            <w:r w:rsidRPr="00EC4C1E">
              <w:rPr>
                <w:rFonts w:eastAsia="SimSun" w:cs="Calibri"/>
                <w:kern w:val="1"/>
                <w:sz w:val="22"/>
                <w:szCs w:val="22"/>
                <w:lang w:val="it-IT" w:eastAsia="zh-CN" w:bidi="hi-IN"/>
              </w:rPr>
              <w:t xml:space="preserve">il Regolamento </w:t>
            </w:r>
            <w:r w:rsidR="00644711" w:rsidRPr="00EC4C1E">
              <w:rPr>
                <w:rFonts w:eastAsia="SimSun" w:cs="Calibri"/>
                <w:kern w:val="1"/>
                <w:sz w:val="22"/>
                <w:szCs w:val="22"/>
                <w:lang w:val="it-IT" w:eastAsia="zh-CN" w:bidi="hi-IN"/>
              </w:rPr>
              <w:t>_______</w:t>
            </w:r>
            <w:proofErr w:type="gramStart"/>
            <w:r w:rsidR="00644711" w:rsidRPr="00EC4C1E">
              <w:rPr>
                <w:rFonts w:eastAsia="SimSun" w:cs="Calibri"/>
                <w:kern w:val="1"/>
                <w:sz w:val="22"/>
                <w:szCs w:val="22"/>
                <w:lang w:val="it-IT" w:eastAsia="zh-CN" w:bidi="hi-IN"/>
              </w:rPr>
              <w:t>_</w:t>
            </w:r>
            <w:r w:rsidRPr="00EC4C1E">
              <w:rPr>
                <w:rFonts w:eastAsia="SimSun" w:cs="Calibri"/>
                <w:kern w:val="1"/>
                <w:sz w:val="22"/>
                <w:szCs w:val="22"/>
                <w:lang w:val="it-IT" w:eastAsia="zh-CN" w:bidi="hi-IN"/>
              </w:rPr>
              <w:t>(</w:t>
            </w:r>
            <w:proofErr w:type="gramEnd"/>
            <w:r w:rsidRPr="00EC4C1E">
              <w:rPr>
                <w:rFonts w:eastAsia="SimSun" w:cs="Calibri"/>
                <w:kern w:val="1"/>
                <w:sz w:val="22"/>
                <w:szCs w:val="22"/>
                <w:lang w:val="it-IT" w:eastAsia="zh-CN" w:bidi="hi-IN"/>
              </w:rPr>
              <w:t>nel caso di indicazioni settoriali particolarmente stringenti e/o la pubblicazione di nuovi regolamenti o la modifica di regolamenti esistenti)</w:t>
            </w:r>
          </w:p>
        </w:tc>
      </w:tr>
      <w:tr w:rsidR="00C85484" w:rsidRPr="00CC4105" w14:paraId="0564E4E8" w14:textId="77777777" w:rsidTr="0591A031">
        <w:tc>
          <w:tcPr>
            <w:tcW w:w="1161" w:type="dxa"/>
          </w:tcPr>
          <w:p w14:paraId="69B1DD9B" w14:textId="77777777" w:rsidR="00C85484" w:rsidRPr="00CC4105" w:rsidRDefault="0064124A" w:rsidP="0026237C">
            <w:pPr>
              <w:pStyle w:val="Paragrafoelenco"/>
              <w:tabs>
                <w:tab w:val="left" w:pos="284"/>
              </w:tabs>
              <w:ind w:left="0"/>
              <w:rPr>
                <w:rFonts w:eastAsia="SimSun" w:cs="Calibri"/>
                <w:b/>
                <w:kern w:val="1"/>
                <w:sz w:val="22"/>
                <w:szCs w:val="22"/>
                <w:lang w:val="it-IT" w:eastAsia="zh-CN" w:bidi="hi-IN"/>
              </w:rPr>
            </w:pPr>
            <w:r w:rsidRPr="00CC4105">
              <w:rPr>
                <w:rFonts w:eastAsia="SimSun" w:cs="Calibri"/>
                <w:b/>
                <w:kern w:val="1"/>
                <w:sz w:val="22"/>
                <w:szCs w:val="22"/>
                <w:lang w:val="it-IT" w:eastAsia="zh-CN" w:bidi="hi-IN"/>
              </w:rPr>
              <w:t>VISTA</w:t>
            </w:r>
          </w:p>
        </w:tc>
        <w:tc>
          <w:tcPr>
            <w:tcW w:w="8585" w:type="dxa"/>
          </w:tcPr>
          <w:p w14:paraId="678F7413" w14:textId="77777777" w:rsidR="00C85484" w:rsidRPr="00CC4105" w:rsidRDefault="0064124A" w:rsidP="0026237C">
            <w:pPr>
              <w:pStyle w:val="Paragrafoelenco"/>
              <w:tabs>
                <w:tab w:val="left" w:pos="284"/>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la Raccomandazione della Commissione n. 361 del 6 maggio 2003 relativa alla definizione delle microimprese, piccole e medie imprese;</w:t>
            </w:r>
          </w:p>
        </w:tc>
      </w:tr>
      <w:tr w:rsidR="0064124A" w:rsidRPr="00CC4105" w14:paraId="0EDB13A3" w14:textId="77777777" w:rsidTr="0591A031">
        <w:tc>
          <w:tcPr>
            <w:tcW w:w="1161" w:type="dxa"/>
          </w:tcPr>
          <w:p w14:paraId="0AAE5042" w14:textId="77777777" w:rsidR="0064124A" w:rsidRPr="00CC4105" w:rsidRDefault="0064124A" w:rsidP="0026237C">
            <w:pPr>
              <w:pStyle w:val="Paragrafoelenco"/>
              <w:tabs>
                <w:tab w:val="left" w:pos="284"/>
              </w:tabs>
              <w:ind w:left="0"/>
              <w:rPr>
                <w:rFonts w:ascii="Times New Roman" w:eastAsia="Times New Roman" w:hAnsi="Times New Roman" w:cs="Arial"/>
                <w:b/>
                <w:sz w:val="22"/>
                <w:szCs w:val="22"/>
                <w:lang w:val="it-IT"/>
              </w:rPr>
            </w:pPr>
            <w:r w:rsidRPr="00CC4105">
              <w:rPr>
                <w:rFonts w:eastAsia="SimSun" w:cs="Calibri"/>
                <w:b/>
                <w:kern w:val="1"/>
                <w:sz w:val="22"/>
                <w:szCs w:val="22"/>
                <w:lang w:val="it-IT" w:eastAsia="zh-CN" w:bidi="hi-IN"/>
              </w:rPr>
              <w:lastRenderedPageBreak/>
              <w:t>VISTO</w:t>
            </w:r>
          </w:p>
        </w:tc>
        <w:tc>
          <w:tcPr>
            <w:tcW w:w="8585" w:type="dxa"/>
          </w:tcPr>
          <w:p w14:paraId="5C499B63" w14:textId="77777777" w:rsidR="0064124A" w:rsidRPr="00CC4105" w:rsidRDefault="0064124A" w:rsidP="0026237C">
            <w:pPr>
              <w:pStyle w:val="Paragrafoelenco"/>
              <w:tabs>
                <w:tab w:val="left" w:pos="284"/>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il Decreto Ministro Attività produttive 18 aprile 2005 recante Adeguamento alla disciplina comunitaria dei criteri di individuazione delle PMI;</w:t>
            </w:r>
          </w:p>
        </w:tc>
      </w:tr>
      <w:tr w:rsidR="00666EF0" w:rsidRPr="00CC4105" w14:paraId="782E3DFD" w14:textId="77777777" w:rsidTr="0591A031">
        <w:tc>
          <w:tcPr>
            <w:tcW w:w="1161" w:type="dxa"/>
          </w:tcPr>
          <w:p w14:paraId="058D128F" w14:textId="77777777" w:rsidR="00666EF0" w:rsidRPr="00CC4105" w:rsidRDefault="00666EF0" w:rsidP="0026237C">
            <w:pPr>
              <w:pStyle w:val="Paragrafoelenco"/>
              <w:tabs>
                <w:tab w:val="left" w:pos="284"/>
              </w:tabs>
              <w:ind w:left="0"/>
              <w:rPr>
                <w:rFonts w:ascii="Times New Roman" w:eastAsia="SimSun" w:hAnsi="Times New Roman" w:cs="Calibri"/>
                <w:b/>
                <w:kern w:val="1"/>
                <w:sz w:val="22"/>
                <w:szCs w:val="22"/>
                <w:lang w:val="it-IT" w:eastAsia="zh-CN" w:bidi="hi-IN"/>
              </w:rPr>
            </w:pPr>
            <w:r w:rsidRPr="00CC4105">
              <w:rPr>
                <w:rFonts w:eastAsia="SimSun" w:cs="Calibri"/>
                <w:b/>
                <w:kern w:val="1"/>
                <w:sz w:val="22"/>
                <w:szCs w:val="22"/>
                <w:lang w:val="it-IT" w:eastAsia="zh-CN" w:bidi="hi-IN"/>
              </w:rPr>
              <w:t>VISTO</w:t>
            </w:r>
          </w:p>
        </w:tc>
        <w:tc>
          <w:tcPr>
            <w:tcW w:w="8585" w:type="dxa"/>
          </w:tcPr>
          <w:p w14:paraId="100DB039" w14:textId="77777777" w:rsidR="00666EF0" w:rsidRPr="00CC4105" w:rsidRDefault="00666EF0" w:rsidP="0026237C">
            <w:pPr>
              <w:pStyle w:val="Paragrafoelenco"/>
              <w:tabs>
                <w:tab w:val="left" w:pos="284"/>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 xml:space="preserve">l’Avviso pubblico approvato con D.D.G. n. ____ del __/__/____ pubblicato sulla G.U.R.S. n. __ del __/__/____ e sul </w:t>
            </w:r>
            <w:r w:rsidRPr="00CC4105">
              <w:rPr>
                <w:rFonts w:eastAsia="SimSun" w:cs="Calibri"/>
                <w:b/>
                <w:kern w:val="1"/>
                <w:sz w:val="22"/>
                <w:szCs w:val="22"/>
                <w:lang w:val="it-IT" w:eastAsia="zh-CN" w:bidi="hi-IN"/>
              </w:rPr>
              <w:t>portale unico web</w:t>
            </w:r>
            <w:r w:rsidRPr="00CC4105">
              <w:rPr>
                <w:rFonts w:eastAsia="SimSun" w:cs="Calibri"/>
                <w:kern w:val="1"/>
                <w:sz w:val="22"/>
                <w:szCs w:val="22"/>
                <w:lang w:val="it-IT" w:eastAsia="zh-CN" w:bidi="hi-IN"/>
              </w:rPr>
              <w:t xml:space="preserve"> (nelle more dell’operatività di tale portale saranno utilizzate le attuali modalità di pubblicazione sul sito </w:t>
            </w:r>
            <w:hyperlink w:history="1">
              <w:r w:rsidRPr="00CC4105">
                <w:rPr>
                  <w:rStyle w:val="Collegamentoipertestuale"/>
                  <w:rFonts w:eastAsia="SimSun" w:cs="Calibri"/>
                  <w:kern w:val="1"/>
                  <w:sz w:val="22"/>
                  <w:szCs w:val="22"/>
                  <w:lang w:val="it-IT" w:eastAsia="zh-CN" w:bidi="hi-IN"/>
                </w:rPr>
                <w:t xml:space="preserve">www.euroinfosicilia.it) </w:t>
              </w:r>
            </w:hyperlink>
            <w:r w:rsidRPr="00CC4105">
              <w:rPr>
                <w:rFonts w:eastAsia="SimSun" w:cs="Calibri"/>
                <w:kern w:val="1"/>
                <w:sz w:val="22"/>
                <w:szCs w:val="22"/>
                <w:lang w:val="it-IT" w:eastAsia="zh-CN" w:bidi="hi-IN"/>
              </w:rPr>
              <w:t xml:space="preserve"> </w:t>
            </w:r>
            <w:r w:rsidR="002F60EE" w:rsidRPr="00CC4105">
              <w:rPr>
                <w:rFonts w:eastAsia="SimSun" w:cs="Calibri"/>
                <w:kern w:val="1"/>
                <w:sz w:val="22"/>
                <w:szCs w:val="22"/>
                <w:lang w:val="it-IT" w:eastAsia="zh-CN" w:bidi="hi-IN"/>
              </w:rPr>
              <w:t xml:space="preserve">e sul sito istituzionale </w:t>
            </w:r>
            <w:r w:rsidRPr="00CC4105">
              <w:rPr>
                <w:rFonts w:eastAsia="SimSun" w:cs="Calibri"/>
                <w:kern w:val="1"/>
                <w:sz w:val="22"/>
                <w:szCs w:val="22"/>
                <w:lang w:val="it-IT" w:eastAsia="zh-CN" w:bidi="hi-IN"/>
              </w:rPr>
              <w:t>di questo Dipartimento competente;</w:t>
            </w:r>
          </w:p>
        </w:tc>
      </w:tr>
      <w:tr w:rsidR="002F60EE" w:rsidRPr="00CC4105" w14:paraId="3FCED52C" w14:textId="77777777" w:rsidTr="0591A031">
        <w:tc>
          <w:tcPr>
            <w:tcW w:w="1161" w:type="dxa"/>
          </w:tcPr>
          <w:p w14:paraId="210D1776" w14:textId="77777777" w:rsidR="002F60EE" w:rsidRPr="00CC4105" w:rsidRDefault="002F60EE" w:rsidP="0026237C">
            <w:pPr>
              <w:pStyle w:val="Paragrafoelenco"/>
              <w:tabs>
                <w:tab w:val="left" w:pos="284"/>
              </w:tabs>
              <w:ind w:left="0"/>
              <w:rPr>
                <w:rFonts w:ascii="Times New Roman" w:eastAsia="SimSun" w:hAnsi="Times New Roman" w:cs="Calibri"/>
                <w:b/>
                <w:kern w:val="1"/>
                <w:sz w:val="22"/>
                <w:szCs w:val="22"/>
                <w:lang w:val="it-IT" w:eastAsia="zh-CN" w:bidi="hi-IN"/>
              </w:rPr>
            </w:pPr>
            <w:r w:rsidRPr="00CC4105">
              <w:rPr>
                <w:rFonts w:eastAsia="SimSun" w:cs="Calibri"/>
                <w:b/>
                <w:kern w:val="1"/>
                <w:sz w:val="22"/>
                <w:szCs w:val="22"/>
                <w:lang w:val="it-IT" w:eastAsia="zh-CN" w:bidi="hi-IN"/>
              </w:rPr>
              <w:t>VISTO</w:t>
            </w:r>
          </w:p>
        </w:tc>
        <w:tc>
          <w:tcPr>
            <w:tcW w:w="8585" w:type="dxa"/>
          </w:tcPr>
          <w:p w14:paraId="0E49C9C9" w14:textId="77777777" w:rsidR="002F60EE" w:rsidRPr="00CC4105" w:rsidRDefault="002F60EE" w:rsidP="0026237C">
            <w:pPr>
              <w:pStyle w:val="Paragrafoelenco"/>
              <w:tabs>
                <w:tab w:val="left" w:pos="284"/>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il D.D.G. n. ________ che</w:t>
            </w:r>
            <w:proofErr w:type="gramStart"/>
            <w:r w:rsidRPr="00CC4105">
              <w:rPr>
                <w:rFonts w:eastAsia="SimSun" w:cs="Calibri"/>
                <w:kern w:val="1"/>
                <w:sz w:val="22"/>
                <w:szCs w:val="22"/>
                <w:lang w:val="it-IT" w:eastAsia="zh-CN" w:bidi="hi-IN"/>
              </w:rPr>
              <w:t xml:space="preserve"> ….</w:t>
            </w:r>
            <w:proofErr w:type="gramEnd"/>
            <w:r w:rsidRPr="00CC4105">
              <w:rPr>
                <w:rFonts w:eastAsia="SimSun" w:cs="Calibri"/>
                <w:kern w:val="1"/>
                <w:sz w:val="22"/>
                <w:szCs w:val="22"/>
                <w:lang w:val="it-IT" w:eastAsia="zh-CN" w:bidi="hi-IN"/>
              </w:rPr>
              <w:t>(per eventuali modifiche dell’avviso)</w:t>
            </w:r>
          </w:p>
        </w:tc>
      </w:tr>
      <w:tr w:rsidR="002907AC" w:rsidRPr="00CC4105" w14:paraId="5901F2F2" w14:textId="77777777" w:rsidTr="0591A031">
        <w:tc>
          <w:tcPr>
            <w:tcW w:w="1161" w:type="dxa"/>
          </w:tcPr>
          <w:p w14:paraId="7CD4D8D0" w14:textId="77777777" w:rsidR="002907AC" w:rsidRPr="00CC4105" w:rsidRDefault="002907AC" w:rsidP="0026237C">
            <w:pPr>
              <w:pStyle w:val="Paragrafoelenco"/>
              <w:tabs>
                <w:tab w:val="left" w:pos="284"/>
              </w:tabs>
              <w:ind w:left="0"/>
              <w:rPr>
                <w:rFonts w:eastAsia="SimSun" w:cs="Calibri"/>
                <w:b/>
                <w:kern w:val="1"/>
                <w:sz w:val="22"/>
                <w:szCs w:val="22"/>
                <w:lang w:val="it-IT" w:eastAsia="zh-CN" w:bidi="hi-IN"/>
              </w:rPr>
            </w:pPr>
            <w:r>
              <w:rPr>
                <w:rFonts w:eastAsia="SimSun" w:cs="Calibri"/>
                <w:b/>
                <w:kern w:val="1"/>
                <w:sz w:val="22"/>
                <w:szCs w:val="22"/>
                <w:lang w:val="it-IT" w:eastAsia="zh-CN" w:bidi="hi-IN"/>
              </w:rPr>
              <w:t>VISTO</w:t>
            </w:r>
          </w:p>
        </w:tc>
        <w:tc>
          <w:tcPr>
            <w:tcW w:w="8585" w:type="dxa"/>
          </w:tcPr>
          <w:p w14:paraId="0C8EAFFB" w14:textId="77777777" w:rsidR="002907AC" w:rsidRPr="00CC4105" w:rsidRDefault="002907AC" w:rsidP="0026237C">
            <w:pPr>
              <w:pStyle w:val="Paragrafoelenco"/>
              <w:tabs>
                <w:tab w:val="left" w:pos="284"/>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il D.D.G. n. __ del __/__/____</w:t>
            </w:r>
            <w:r>
              <w:rPr>
                <w:rFonts w:eastAsia="SimSun" w:cs="Calibri"/>
                <w:kern w:val="1"/>
                <w:sz w:val="22"/>
                <w:szCs w:val="22"/>
                <w:lang w:val="it-IT" w:eastAsia="zh-CN" w:bidi="hi-IN"/>
              </w:rPr>
              <w:t xml:space="preserve"> di accertamento delle somme in entrata;</w:t>
            </w:r>
          </w:p>
        </w:tc>
      </w:tr>
      <w:tr w:rsidR="002907AC" w:rsidRPr="00CC4105" w14:paraId="3E2D9F44" w14:textId="77777777" w:rsidTr="0591A031">
        <w:tc>
          <w:tcPr>
            <w:tcW w:w="1161" w:type="dxa"/>
          </w:tcPr>
          <w:p w14:paraId="3AD201AF" w14:textId="77777777" w:rsidR="002907AC" w:rsidRPr="00CC4105" w:rsidRDefault="002907AC" w:rsidP="00571BAB">
            <w:pPr>
              <w:pStyle w:val="Paragrafoelenco"/>
              <w:tabs>
                <w:tab w:val="left" w:pos="284"/>
              </w:tabs>
              <w:ind w:left="0"/>
              <w:rPr>
                <w:rFonts w:eastAsia="SimSun" w:cs="Calibri"/>
                <w:b/>
                <w:kern w:val="1"/>
                <w:sz w:val="22"/>
                <w:szCs w:val="22"/>
                <w:lang w:val="it-IT" w:eastAsia="zh-CN" w:bidi="hi-IN"/>
              </w:rPr>
            </w:pPr>
            <w:r>
              <w:rPr>
                <w:rFonts w:eastAsia="SimSun" w:cs="Calibri"/>
                <w:b/>
                <w:kern w:val="1"/>
                <w:sz w:val="22"/>
                <w:szCs w:val="22"/>
                <w:lang w:val="it-IT" w:eastAsia="zh-CN" w:bidi="hi-IN"/>
              </w:rPr>
              <w:t>VISTO</w:t>
            </w:r>
          </w:p>
        </w:tc>
        <w:tc>
          <w:tcPr>
            <w:tcW w:w="8585" w:type="dxa"/>
          </w:tcPr>
          <w:p w14:paraId="25977343" w14:textId="77777777" w:rsidR="009330A7" w:rsidRPr="00CC4105" w:rsidRDefault="002907AC" w:rsidP="009330A7">
            <w:pPr>
              <w:pStyle w:val="Paragrafoelenco"/>
              <w:tabs>
                <w:tab w:val="left" w:pos="284"/>
              </w:tabs>
              <w:ind w:left="0"/>
              <w:rPr>
                <w:rFonts w:eastAsia="SimSun" w:cs="Calibri"/>
                <w:kern w:val="1"/>
                <w:sz w:val="22"/>
                <w:szCs w:val="22"/>
                <w:lang w:val="it-IT" w:eastAsia="zh-CN" w:bidi="hi-IN"/>
              </w:rPr>
            </w:pPr>
            <w:r w:rsidRPr="002907AC">
              <w:rPr>
                <w:rFonts w:eastAsia="SimSun" w:cs="Calibri"/>
                <w:kern w:val="1"/>
                <w:sz w:val="22"/>
                <w:szCs w:val="22"/>
                <w:lang w:val="it-IT" w:eastAsia="zh-CN" w:bidi="hi-IN"/>
              </w:rPr>
              <w:t xml:space="preserve">il D.D. n. </w:t>
            </w:r>
            <w:r>
              <w:rPr>
                <w:rFonts w:eastAsia="SimSun" w:cs="Calibri"/>
                <w:kern w:val="1"/>
                <w:sz w:val="22"/>
                <w:szCs w:val="22"/>
                <w:lang w:val="it-IT" w:eastAsia="zh-CN" w:bidi="hi-IN"/>
              </w:rPr>
              <w:t>_________ del ____</w:t>
            </w:r>
            <w:r w:rsidRPr="002907AC">
              <w:rPr>
                <w:rFonts w:eastAsia="SimSun" w:cs="Calibri"/>
                <w:kern w:val="1"/>
                <w:sz w:val="22"/>
                <w:szCs w:val="22"/>
                <w:lang w:val="it-IT" w:eastAsia="zh-CN" w:bidi="hi-IN"/>
              </w:rPr>
              <w:t>/</w:t>
            </w:r>
            <w:r>
              <w:rPr>
                <w:rFonts w:eastAsia="SimSun" w:cs="Calibri"/>
                <w:kern w:val="1"/>
                <w:sz w:val="22"/>
                <w:szCs w:val="22"/>
                <w:lang w:val="it-IT" w:eastAsia="zh-CN" w:bidi="hi-IN"/>
              </w:rPr>
              <w:t>____/______</w:t>
            </w:r>
            <w:r w:rsidRPr="002907AC">
              <w:rPr>
                <w:rFonts w:eastAsia="SimSun" w:cs="Calibri"/>
                <w:kern w:val="1"/>
                <w:sz w:val="22"/>
                <w:szCs w:val="22"/>
                <w:lang w:val="it-IT" w:eastAsia="zh-CN" w:bidi="hi-IN"/>
              </w:rPr>
              <w:t xml:space="preserve"> del Dipartimento regionale Bilancio e Tesoro, mediante il quale sono state iscritte sul capitolo di spesa </w:t>
            </w:r>
            <w:r w:rsidR="009330A7">
              <w:rPr>
                <w:rFonts w:eastAsia="SimSun" w:cs="Calibri"/>
                <w:kern w:val="1"/>
                <w:sz w:val="22"/>
                <w:szCs w:val="22"/>
                <w:lang w:val="it-IT" w:eastAsia="zh-CN" w:bidi="hi-IN"/>
              </w:rPr>
              <w:t xml:space="preserve">n. </w:t>
            </w:r>
            <w:r>
              <w:rPr>
                <w:rFonts w:eastAsia="SimSun" w:cs="Calibri"/>
                <w:kern w:val="1"/>
                <w:sz w:val="22"/>
                <w:szCs w:val="22"/>
                <w:lang w:val="it-IT" w:eastAsia="zh-CN" w:bidi="hi-IN"/>
              </w:rPr>
              <w:t>__________</w:t>
            </w:r>
            <w:r w:rsidRPr="002907AC">
              <w:rPr>
                <w:rFonts w:eastAsia="SimSun" w:cs="Calibri"/>
                <w:kern w:val="1"/>
                <w:sz w:val="22"/>
                <w:szCs w:val="22"/>
                <w:lang w:val="it-IT" w:eastAsia="zh-CN" w:bidi="hi-IN"/>
              </w:rPr>
              <w:t xml:space="preserve"> le somme pari ad              € </w:t>
            </w:r>
            <w:r>
              <w:rPr>
                <w:rFonts w:eastAsia="SimSun" w:cs="Calibri"/>
                <w:kern w:val="1"/>
                <w:sz w:val="22"/>
                <w:szCs w:val="22"/>
                <w:lang w:val="it-IT" w:eastAsia="zh-CN" w:bidi="hi-IN"/>
              </w:rPr>
              <w:t>_____________</w:t>
            </w:r>
            <w:r w:rsidR="009330A7">
              <w:rPr>
                <w:rFonts w:eastAsia="SimSun" w:cs="Calibri"/>
                <w:kern w:val="1"/>
                <w:sz w:val="22"/>
                <w:szCs w:val="22"/>
                <w:lang w:val="it-IT" w:eastAsia="zh-CN" w:bidi="hi-IN"/>
              </w:rPr>
              <w:t xml:space="preserve"> a valere sulle </w:t>
            </w:r>
            <w:r w:rsidR="009330A7" w:rsidRPr="002907AC">
              <w:rPr>
                <w:rFonts w:eastAsia="SimSun" w:cs="Calibri"/>
                <w:kern w:val="1"/>
                <w:sz w:val="22"/>
                <w:szCs w:val="22"/>
                <w:lang w:val="it-IT" w:eastAsia="zh-CN" w:bidi="hi-IN"/>
              </w:rPr>
              <w:t xml:space="preserve">risorse del </w:t>
            </w:r>
            <w:r w:rsidR="009330A7">
              <w:rPr>
                <w:rFonts w:eastAsia="SimSun" w:cs="Calibri"/>
                <w:kern w:val="1"/>
                <w:sz w:val="22"/>
                <w:szCs w:val="22"/>
                <w:lang w:val="it-IT" w:eastAsia="zh-CN" w:bidi="hi-IN"/>
              </w:rPr>
              <w:t>PR FESR Sicilia 2021-2027;</w:t>
            </w:r>
          </w:p>
        </w:tc>
      </w:tr>
      <w:tr w:rsidR="009330A7" w:rsidRPr="00CC4105" w14:paraId="6D51B368" w14:textId="77777777" w:rsidTr="0591A031">
        <w:tc>
          <w:tcPr>
            <w:tcW w:w="1161" w:type="dxa"/>
          </w:tcPr>
          <w:p w14:paraId="7743C9F1" w14:textId="77777777" w:rsidR="009330A7" w:rsidRPr="00CC4105" w:rsidRDefault="009330A7" w:rsidP="00571BAB">
            <w:pPr>
              <w:pStyle w:val="Paragrafoelenco"/>
              <w:tabs>
                <w:tab w:val="left" w:pos="284"/>
              </w:tabs>
              <w:ind w:left="0"/>
              <w:rPr>
                <w:rFonts w:eastAsia="SimSun" w:cs="Calibri"/>
                <w:b/>
                <w:kern w:val="1"/>
                <w:sz w:val="22"/>
                <w:szCs w:val="22"/>
                <w:lang w:val="it-IT" w:eastAsia="zh-CN" w:bidi="hi-IN"/>
              </w:rPr>
            </w:pPr>
            <w:r>
              <w:rPr>
                <w:rFonts w:eastAsia="SimSun" w:cs="Calibri"/>
                <w:b/>
                <w:kern w:val="1"/>
                <w:sz w:val="22"/>
                <w:szCs w:val="22"/>
                <w:lang w:val="it-IT" w:eastAsia="zh-CN" w:bidi="hi-IN"/>
              </w:rPr>
              <w:t>VISTO</w:t>
            </w:r>
          </w:p>
        </w:tc>
        <w:tc>
          <w:tcPr>
            <w:tcW w:w="8585" w:type="dxa"/>
          </w:tcPr>
          <w:p w14:paraId="7EA7255F" w14:textId="77777777" w:rsidR="009330A7" w:rsidRPr="00CC4105" w:rsidRDefault="009330A7" w:rsidP="009330A7">
            <w:pPr>
              <w:pStyle w:val="Paragrafoelenco"/>
              <w:tabs>
                <w:tab w:val="left" w:pos="284"/>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il D.D.G. n. __ del __/__/____</w:t>
            </w:r>
            <w:r>
              <w:rPr>
                <w:rFonts w:eastAsia="SimSun" w:cs="Calibri"/>
                <w:kern w:val="1"/>
                <w:sz w:val="22"/>
                <w:szCs w:val="22"/>
                <w:lang w:val="it-IT" w:eastAsia="zh-CN" w:bidi="hi-IN"/>
              </w:rPr>
              <w:t xml:space="preserve"> di approvazione della graduatoria provvisoria;</w:t>
            </w:r>
          </w:p>
        </w:tc>
      </w:tr>
      <w:tr w:rsidR="009330A7" w:rsidRPr="00CC4105" w14:paraId="7342B16B" w14:textId="77777777" w:rsidTr="0591A031">
        <w:tc>
          <w:tcPr>
            <w:tcW w:w="1161" w:type="dxa"/>
          </w:tcPr>
          <w:p w14:paraId="725C8D65" w14:textId="77777777" w:rsidR="009330A7" w:rsidRPr="00CC4105" w:rsidRDefault="009330A7" w:rsidP="0026237C">
            <w:pPr>
              <w:pStyle w:val="Paragrafoelenco"/>
              <w:tabs>
                <w:tab w:val="left" w:pos="284"/>
              </w:tabs>
              <w:ind w:left="0"/>
              <w:rPr>
                <w:rFonts w:ascii="Times New Roman" w:eastAsia="SimSun" w:hAnsi="Times New Roman" w:cs="Calibri"/>
                <w:b/>
                <w:kern w:val="1"/>
                <w:sz w:val="22"/>
                <w:szCs w:val="22"/>
                <w:lang w:val="it-IT" w:eastAsia="zh-CN" w:bidi="hi-IN"/>
              </w:rPr>
            </w:pPr>
            <w:r w:rsidRPr="00CC4105">
              <w:rPr>
                <w:rFonts w:eastAsia="SimSun" w:cs="Calibri"/>
                <w:b/>
                <w:kern w:val="1"/>
                <w:sz w:val="22"/>
                <w:szCs w:val="22"/>
                <w:lang w:val="it-IT" w:eastAsia="zh-CN" w:bidi="hi-IN"/>
              </w:rPr>
              <w:t>VISTO</w:t>
            </w:r>
          </w:p>
        </w:tc>
        <w:tc>
          <w:tcPr>
            <w:tcW w:w="8585" w:type="dxa"/>
          </w:tcPr>
          <w:p w14:paraId="63A95C31" w14:textId="77777777" w:rsidR="009330A7" w:rsidRPr="00CC4105" w:rsidRDefault="009330A7" w:rsidP="0026237C">
            <w:pPr>
              <w:pStyle w:val="Paragrafoelenco"/>
              <w:tabs>
                <w:tab w:val="left" w:pos="284"/>
              </w:tabs>
              <w:ind w:left="0"/>
              <w:rPr>
                <w:rFonts w:eastAsia="SimSun" w:cs="Calibri"/>
                <w:kern w:val="1"/>
                <w:sz w:val="22"/>
                <w:szCs w:val="22"/>
                <w:lang w:val="it-IT" w:eastAsia="zh-CN" w:bidi="hi-IN"/>
              </w:rPr>
            </w:pPr>
            <w:r w:rsidRPr="00CC4105">
              <w:rPr>
                <w:rFonts w:eastAsia="SimSun" w:cs="Calibri"/>
                <w:kern w:val="1"/>
                <w:sz w:val="22"/>
                <w:szCs w:val="22"/>
                <w:lang w:val="it-IT" w:eastAsia="zh-CN" w:bidi="hi-IN"/>
              </w:rPr>
              <w:t>il D.D.G. n. __ del __/__/____ con il quale è stato approv</w:t>
            </w:r>
            <w:r>
              <w:rPr>
                <w:rFonts w:eastAsia="SimSun" w:cs="Calibri"/>
                <w:kern w:val="1"/>
                <w:sz w:val="22"/>
                <w:szCs w:val="22"/>
                <w:lang w:val="it-IT" w:eastAsia="zh-CN" w:bidi="hi-IN"/>
              </w:rPr>
              <w:t>ato, ai sensi dell’art.</w:t>
            </w:r>
            <w:r w:rsidRPr="00CC4105">
              <w:rPr>
                <w:rFonts w:eastAsia="SimSun" w:cs="Calibri"/>
                <w:kern w:val="1"/>
                <w:sz w:val="22"/>
                <w:szCs w:val="22"/>
                <w:lang w:val="it-IT" w:eastAsia="zh-CN" w:bidi="hi-IN"/>
              </w:rPr>
              <w:t xml:space="preserve"> __ dell’avviso pubblico, l’elenco dettagliato delle istanze con riportato le domande ammissibili, le irricevibili e le inammissibili</w:t>
            </w:r>
            <w:r>
              <w:rPr>
                <w:rFonts w:eastAsia="SimSun" w:cs="Calibri"/>
                <w:kern w:val="1"/>
                <w:sz w:val="22"/>
                <w:szCs w:val="22"/>
                <w:lang w:val="it-IT" w:eastAsia="zh-CN" w:bidi="hi-IN"/>
              </w:rPr>
              <w:t xml:space="preserve"> (nei casi di procedura valutativa comparativa)</w:t>
            </w:r>
            <w:r w:rsidRPr="00CC4105">
              <w:rPr>
                <w:rFonts w:eastAsia="SimSun" w:cs="Calibri"/>
                <w:kern w:val="1"/>
                <w:sz w:val="22"/>
                <w:szCs w:val="22"/>
                <w:lang w:val="it-IT" w:eastAsia="zh-CN" w:bidi="hi-IN"/>
              </w:rPr>
              <w:t>;</w:t>
            </w:r>
          </w:p>
        </w:tc>
      </w:tr>
      <w:tr w:rsidR="009330A7" w:rsidRPr="00CC4105" w14:paraId="2686E514" w14:textId="77777777" w:rsidTr="0591A031">
        <w:tc>
          <w:tcPr>
            <w:tcW w:w="1161" w:type="dxa"/>
          </w:tcPr>
          <w:p w14:paraId="609D4C1B" w14:textId="77777777" w:rsidR="009330A7" w:rsidRPr="00CC4105" w:rsidRDefault="009330A7" w:rsidP="0026237C">
            <w:pPr>
              <w:pStyle w:val="Paragrafoelenco"/>
              <w:tabs>
                <w:tab w:val="left" w:pos="284"/>
              </w:tabs>
              <w:ind w:left="0"/>
              <w:rPr>
                <w:rFonts w:ascii="Times New Roman" w:eastAsia="SimSun" w:hAnsi="Times New Roman" w:cs="Calibri"/>
                <w:b/>
                <w:kern w:val="1"/>
                <w:sz w:val="22"/>
                <w:szCs w:val="22"/>
                <w:lang w:val="it-IT" w:eastAsia="zh-CN" w:bidi="hi-IN"/>
              </w:rPr>
            </w:pPr>
            <w:r w:rsidRPr="00CC4105">
              <w:rPr>
                <w:rFonts w:eastAsia="SimSun" w:cs="Calibri"/>
                <w:b/>
                <w:kern w:val="1"/>
                <w:sz w:val="22"/>
                <w:szCs w:val="22"/>
                <w:lang w:val="it-IT" w:eastAsia="zh-CN" w:bidi="hi-IN"/>
              </w:rPr>
              <w:t>VISTO</w:t>
            </w:r>
          </w:p>
        </w:tc>
        <w:tc>
          <w:tcPr>
            <w:tcW w:w="8585" w:type="dxa"/>
          </w:tcPr>
          <w:p w14:paraId="0D7D99EE" w14:textId="77777777" w:rsidR="009330A7" w:rsidRPr="00CC4105" w:rsidRDefault="009330A7" w:rsidP="002907AC">
            <w:pPr>
              <w:suppressAutoHyphens/>
              <w:spacing w:after="120"/>
              <w:ind w:left="33" w:hanging="33"/>
              <w:rPr>
                <w:rFonts w:eastAsia="SimSun" w:cs="Calibri"/>
                <w:kern w:val="1"/>
                <w:sz w:val="22"/>
                <w:lang w:eastAsia="zh-CN" w:bidi="hi-IN"/>
              </w:rPr>
            </w:pPr>
            <w:r w:rsidRPr="00CC4105">
              <w:rPr>
                <w:rFonts w:eastAsia="SimSun" w:cs="Calibri"/>
                <w:kern w:val="1"/>
                <w:sz w:val="22"/>
                <w:lang w:eastAsia="zh-CN" w:bidi="hi-IN"/>
              </w:rPr>
              <w:t>il D.D.G. n. __ del __/__/____ con il quale è sta</w:t>
            </w:r>
            <w:r>
              <w:rPr>
                <w:rFonts w:eastAsia="SimSun" w:cs="Calibri"/>
                <w:kern w:val="1"/>
                <w:sz w:val="22"/>
                <w:lang w:eastAsia="zh-CN" w:bidi="hi-IN"/>
              </w:rPr>
              <w:t>to approvato, ai sensi dell’art.</w:t>
            </w:r>
            <w:r w:rsidRPr="00CC4105">
              <w:rPr>
                <w:rFonts w:eastAsia="SimSun" w:cs="Calibri"/>
                <w:kern w:val="1"/>
                <w:sz w:val="22"/>
                <w:lang w:eastAsia="zh-CN" w:bidi="hi-IN"/>
              </w:rPr>
              <w:t xml:space="preserve"> __ dell’avviso pubblico, l’elenco dettagliato delle istanze in ordine cronologico crescente conformi l’orario di apertura dello sportello, previsto nell’avviso, dalle ore __ del __/__/____ alle ore _</w:t>
            </w:r>
            <w:proofErr w:type="gramStart"/>
            <w:r w:rsidRPr="00CC4105">
              <w:rPr>
                <w:rFonts w:eastAsia="SimSun" w:cs="Calibri"/>
                <w:kern w:val="1"/>
                <w:sz w:val="22"/>
                <w:lang w:eastAsia="zh-CN" w:bidi="hi-IN"/>
              </w:rPr>
              <w:t>_.__,_</w:t>
            </w:r>
            <w:proofErr w:type="gramEnd"/>
            <w:r w:rsidRPr="00CC4105">
              <w:rPr>
                <w:rFonts w:eastAsia="SimSun" w:cs="Calibri"/>
                <w:kern w:val="1"/>
                <w:sz w:val="22"/>
                <w:lang w:eastAsia="zh-CN" w:bidi="hi-IN"/>
              </w:rPr>
              <w:t>_ del __/__/____ con riportato le domande ammissibili, le irricevibili e le inammissibili</w:t>
            </w:r>
            <w:r>
              <w:rPr>
                <w:rFonts w:eastAsia="SimSun" w:cs="Calibri"/>
                <w:kern w:val="1"/>
                <w:sz w:val="22"/>
                <w:lang w:eastAsia="zh-CN" w:bidi="hi-IN"/>
              </w:rPr>
              <w:t xml:space="preserve"> (nei casi di procedura a sportello o valutativa a sportello)</w:t>
            </w:r>
            <w:r w:rsidRPr="00CC4105">
              <w:rPr>
                <w:rFonts w:eastAsia="SimSun" w:cs="Calibri"/>
                <w:kern w:val="1"/>
                <w:sz w:val="22"/>
                <w:lang w:eastAsia="zh-CN" w:bidi="hi-IN"/>
              </w:rPr>
              <w:t>;</w:t>
            </w:r>
          </w:p>
        </w:tc>
      </w:tr>
      <w:tr w:rsidR="009330A7" w:rsidRPr="00CC4105" w14:paraId="1E4584C7" w14:textId="77777777" w:rsidTr="0591A031">
        <w:trPr>
          <w:trHeight w:val="508"/>
        </w:trPr>
        <w:tc>
          <w:tcPr>
            <w:tcW w:w="1161" w:type="dxa"/>
          </w:tcPr>
          <w:p w14:paraId="200EEAC9" w14:textId="77777777" w:rsidR="009330A7" w:rsidRPr="00CC4105" w:rsidRDefault="009330A7" w:rsidP="0026237C">
            <w:pPr>
              <w:pStyle w:val="Paragrafoelenco"/>
              <w:tabs>
                <w:tab w:val="left" w:pos="284"/>
              </w:tabs>
              <w:ind w:left="0"/>
              <w:rPr>
                <w:rFonts w:ascii="Times New Roman" w:eastAsia="SimSun" w:hAnsi="Times New Roman" w:cs="Calibri"/>
                <w:b/>
                <w:kern w:val="1"/>
                <w:sz w:val="22"/>
                <w:szCs w:val="22"/>
                <w:lang w:val="it-IT" w:eastAsia="zh-CN" w:bidi="hi-IN"/>
              </w:rPr>
            </w:pPr>
            <w:r w:rsidRPr="00CC4105">
              <w:rPr>
                <w:rFonts w:eastAsia="SimSun" w:cs="Calibri"/>
                <w:b/>
                <w:kern w:val="1"/>
                <w:sz w:val="22"/>
                <w:szCs w:val="22"/>
                <w:lang w:val="it-IT" w:eastAsia="zh-CN" w:bidi="hi-IN"/>
              </w:rPr>
              <w:t>VISTO</w:t>
            </w:r>
          </w:p>
        </w:tc>
        <w:tc>
          <w:tcPr>
            <w:tcW w:w="8585" w:type="dxa"/>
          </w:tcPr>
          <w:p w14:paraId="7751F589" w14:textId="77777777" w:rsidR="00D841F8" w:rsidRPr="00CC4105" w:rsidRDefault="009330A7" w:rsidP="00881020">
            <w:pPr>
              <w:suppressAutoHyphens/>
              <w:spacing w:after="120"/>
              <w:rPr>
                <w:rFonts w:eastAsia="SimSun" w:cs="Calibri"/>
                <w:kern w:val="1"/>
                <w:sz w:val="22"/>
                <w:lang w:eastAsia="zh-CN" w:bidi="hi-IN"/>
              </w:rPr>
            </w:pPr>
            <w:r w:rsidRPr="00CC4105">
              <w:rPr>
                <w:rFonts w:eastAsia="SimSun" w:cs="Calibri"/>
                <w:kern w:val="1"/>
                <w:sz w:val="22"/>
                <w:lang w:eastAsia="zh-CN" w:bidi="hi-IN"/>
              </w:rPr>
              <w:t>il DDG n. __ del __/__/____ di nomina d</w:t>
            </w:r>
            <w:r w:rsidR="00881020">
              <w:rPr>
                <w:rFonts w:eastAsia="SimSun" w:cs="Calibri"/>
                <w:kern w:val="1"/>
                <w:sz w:val="22"/>
                <w:lang w:eastAsia="zh-CN" w:bidi="hi-IN"/>
              </w:rPr>
              <w:t xml:space="preserve">ella Commissione di </w:t>
            </w:r>
            <w:r w:rsidR="00C41FB0">
              <w:rPr>
                <w:rFonts w:eastAsia="SimSun" w:cs="Calibri"/>
                <w:kern w:val="1"/>
                <w:sz w:val="22"/>
                <w:lang w:eastAsia="zh-CN" w:bidi="hi-IN"/>
              </w:rPr>
              <w:t xml:space="preserve">valutazione e </w:t>
            </w:r>
            <w:r w:rsidR="00881020">
              <w:rPr>
                <w:rFonts w:eastAsia="SimSun" w:cs="Calibri"/>
                <w:kern w:val="1"/>
                <w:sz w:val="22"/>
                <w:lang w:eastAsia="zh-CN" w:bidi="hi-IN"/>
              </w:rPr>
              <w:t xml:space="preserve">selezione </w:t>
            </w:r>
            <w:r w:rsidRPr="00CC4105">
              <w:rPr>
                <w:rFonts w:eastAsia="SimSun" w:cs="Calibri"/>
                <w:kern w:val="1"/>
                <w:sz w:val="22"/>
                <w:lang w:eastAsia="zh-CN" w:bidi="hi-IN"/>
              </w:rPr>
              <w:t xml:space="preserve">delle istanze di partecipazione ___; </w:t>
            </w:r>
          </w:p>
        </w:tc>
      </w:tr>
      <w:tr w:rsidR="00D841F8" w:rsidRPr="00CC4105" w14:paraId="075B4F27" w14:textId="77777777" w:rsidTr="0591A031">
        <w:trPr>
          <w:trHeight w:val="508"/>
        </w:trPr>
        <w:tc>
          <w:tcPr>
            <w:tcW w:w="1161" w:type="dxa"/>
          </w:tcPr>
          <w:p w14:paraId="6C039172" w14:textId="77777777" w:rsidR="00D841F8" w:rsidRPr="00CC4105" w:rsidRDefault="00D841F8" w:rsidP="00AD6515">
            <w:pPr>
              <w:pStyle w:val="Paragrafoelenco"/>
              <w:tabs>
                <w:tab w:val="left" w:pos="284"/>
              </w:tabs>
              <w:ind w:left="0"/>
              <w:rPr>
                <w:rFonts w:ascii="Times New Roman" w:eastAsia="SimSun" w:hAnsi="Times New Roman" w:cs="Calibri"/>
                <w:b/>
                <w:kern w:val="1"/>
                <w:sz w:val="22"/>
                <w:szCs w:val="22"/>
                <w:lang w:val="it-IT" w:eastAsia="zh-CN" w:bidi="hi-IN"/>
              </w:rPr>
            </w:pPr>
            <w:r w:rsidRPr="00CC4105">
              <w:rPr>
                <w:rFonts w:eastAsia="SimSun" w:cs="Calibri"/>
                <w:b/>
                <w:kern w:val="1"/>
                <w:sz w:val="22"/>
                <w:szCs w:val="22"/>
                <w:lang w:val="it-IT" w:eastAsia="zh-CN" w:bidi="hi-IN"/>
              </w:rPr>
              <w:t>VIST</w:t>
            </w:r>
            <w:r>
              <w:rPr>
                <w:rFonts w:eastAsia="SimSun" w:cs="Calibri"/>
                <w:b/>
                <w:kern w:val="1"/>
                <w:sz w:val="22"/>
                <w:szCs w:val="22"/>
                <w:lang w:val="it-IT" w:eastAsia="zh-CN" w:bidi="hi-IN"/>
              </w:rPr>
              <w:t>I</w:t>
            </w:r>
          </w:p>
        </w:tc>
        <w:tc>
          <w:tcPr>
            <w:tcW w:w="8585" w:type="dxa"/>
          </w:tcPr>
          <w:p w14:paraId="5FEFA35F" w14:textId="77777777" w:rsidR="00D841F8" w:rsidRPr="00CC4105" w:rsidRDefault="00D841F8" w:rsidP="00997243">
            <w:pPr>
              <w:suppressAutoHyphens/>
              <w:spacing w:after="120"/>
              <w:rPr>
                <w:rFonts w:eastAsia="SimSun" w:cs="Calibri"/>
                <w:kern w:val="1"/>
                <w:sz w:val="22"/>
                <w:lang w:eastAsia="zh-CN" w:bidi="hi-IN"/>
              </w:rPr>
            </w:pPr>
            <w:r>
              <w:rPr>
                <w:rFonts w:eastAsia="SimSun" w:cs="Calibri"/>
                <w:kern w:val="1"/>
                <w:sz w:val="22"/>
                <w:lang w:eastAsia="zh-CN" w:bidi="hi-IN"/>
              </w:rPr>
              <w:t>i verbali redatti d</w:t>
            </w:r>
            <w:r w:rsidR="00997243">
              <w:rPr>
                <w:rFonts w:eastAsia="SimSun" w:cs="Calibri"/>
                <w:kern w:val="1"/>
                <w:sz w:val="22"/>
                <w:lang w:eastAsia="zh-CN" w:bidi="hi-IN"/>
              </w:rPr>
              <w:t>ella Commissione con indicazione delle risultanze delle attività di istruttoria e valutazione delle istanze di finanziamento;</w:t>
            </w:r>
          </w:p>
        </w:tc>
      </w:tr>
      <w:tr w:rsidR="00881020" w:rsidRPr="00CC4105" w14:paraId="17B9933A" w14:textId="77777777" w:rsidTr="0591A031">
        <w:tc>
          <w:tcPr>
            <w:tcW w:w="1161" w:type="dxa"/>
          </w:tcPr>
          <w:p w14:paraId="54F84443" w14:textId="77777777" w:rsidR="00881020" w:rsidRPr="00CC4105" w:rsidRDefault="00881020" w:rsidP="0026237C">
            <w:pPr>
              <w:pStyle w:val="Paragrafoelenco"/>
              <w:tabs>
                <w:tab w:val="left" w:pos="284"/>
              </w:tabs>
              <w:ind w:left="0"/>
              <w:rPr>
                <w:rFonts w:eastAsia="SimSun" w:cs="Calibri"/>
                <w:b/>
                <w:kern w:val="1"/>
                <w:sz w:val="22"/>
                <w:szCs w:val="22"/>
                <w:lang w:val="it-IT" w:eastAsia="zh-CN" w:bidi="hi-IN"/>
              </w:rPr>
            </w:pPr>
            <w:r>
              <w:rPr>
                <w:rFonts w:eastAsia="SimSun" w:cs="Calibri"/>
                <w:b/>
                <w:kern w:val="1"/>
                <w:sz w:val="22"/>
                <w:szCs w:val="22"/>
                <w:lang w:val="it-IT" w:eastAsia="zh-CN" w:bidi="hi-IN"/>
              </w:rPr>
              <w:t>VISTO</w:t>
            </w:r>
          </w:p>
        </w:tc>
        <w:tc>
          <w:tcPr>
            <w:tcW w:w="8585" w:type="dxa"/>
          </w:tcPr>
          <w:p w14:paraId="535FA7EA" w14:textId="77777777" w:rsidR="00EA5916" w:rsidRPr="00CC4105" w:rsidRDefault="00881020" w:rsidP="00881020">
            <w:pPr>
              <w:suppressAutoHyphens/>
              <w:spacing w:after="120"/>
              <w:rPr>
                <w:rFonts w:eastAsia="SimSun" w:cs="Calibri"/>
                <w:kern w:val="1"/>
                <w:sz w:val="22"/>
                <w:lang w:eastAsia="zh-CN" w:bidi="hi-IN"/>
              </w:rPr>
            </w:pPr>
            <w:r w:rsidRPr="00CC4105">
              <w:rPr>
                <w:rFonts w:eastAsia="SimSun" w:cs="Calibri"/>
                <w:kern w:val="1"/>
                <w:sz w:val="22"/>
                <w:lang w:eastAsia="zh-CN" w:bidi="hi-IN"/>
              </w:rPr>
              <w:t xml:space="preserve">il DDG n. __ del __/__/____ di </w:t>
            </w:r>
            <w:r>
              <w:rPr>
                <w:rFonts w:eastAsia="SimSun" w:cs="Calibri"/>
                <w:kern w:val="1"/>
                <w:sz w:val="22"/>
                <w:lang w:eastAsia="zh-CN" w:bidi="hi-IN"/>
              </w:rPr>
              <w:t>approvazione della graduatoria provvisoria;</w:t>
            </w:r>
          </w:p>
        </w:tc>
      </w:tr>
      <w:tr w:rsidR="00EA5916" w:rsidRPr="00CC4105" w14:paraId="044AB9BF" w14:textId="77777777" w:rsidTr="0591A031">
        <w:tc>
          <w:tcPr>
            <w:tcW w:w="1161" w:type="dxa"/>
          </w:tcPr>
          <w:p w14:paraId="4551DC08" w14:textId="77777777" w:rsidR="00EA5916" w:rsidRPr="00CC4105" w:rsidRDefault="00EA5916" w:rsidP="00E20DE9">
            <w:pPr>
              <w:pStyle w:val="Paragrafoelenco"/>
              <w:tabs>
                <w:tab w:val="left" w:pos="284"/>
              </w:tabs>
              <w:ind w:left="0"/>
              <w:rPr>
                <w:rFonts w:eastAsia="SimSun" w:cs="Calibri"/>
                <w:b/>
                <w:kern w:val="1"/>
                <w:sz w:val="22"/>
                <w:szCs w:val="22"/>
                <w:lang w:val="it-IT" w:eastAsia="zh-CN" w:bidi="hi-IN"/>
              </w:rPr>
            </w:pPr>
            <w:r>
              <w:rPr>
                <w:rFonts w:eastAsia="SimSun" w:cs="Calibri"/>
                <w:b/>
                <w:kern w:val="1"/>
                <w:sz w:val="22"/>
                <w:szCs w:val="22"/>
                <w:lang w:val="it-IT" w:eastAsia="zh-CN" w:bidi="hi-IN"/>
              </w:rPr>
              <w:t>VISTO</w:t>
            </w:r>
          </w:p>
        </w:tc>
        <w:tc>
          <w:tcPr>
            <w:tcW w:w="8585" w:type="dxa"/>
          </w:tcPr>
          <w:p w14:paraId="7072EF14" w14:textId="77777777" w:rsidR="00EA5916" w:rsidRPr="00CC4105" w:rsidRDefault="00EA5916" w:rsidP="00EA5916">
            <w:pPr>
              <w:suppressAutoHyphens/>
              <w:spacing w:after="120"/>
              <w:rPr>
                <w:rFonts w:eastAsia="SimSun" w:cs="Calibri"/>
                <w:kern w:val="1"/>
                <w:sz w:val="22"/>
                <w:lang w:eastAsia="zh-CN" w:bidi="hi-IN"/>
              </w:rPr>
            </w:pPr>
            <w:r w:rsidRPr="00CC4105">
              <w:rPr>
                <w:rFonts w:eastAsia="SimSun" w:cs="Calibri"/>
                <w:kern w:val="1"/>
                <w:sz w:val="22"/>
                <w:lang w:eastAsia="zh-CN" w:bidi="hi-IN"/>
              </w:rPr>
              <w:t xml:space="preserve">il DDG n. __ del __/__/____ di </w:t>
            </w:r>
            <w:r>
              <w:rPr>
                <w:rFonts w:eastAsia="SimSun" w:cs="Calibri"/>
                <w:kern w:val="1"/>
                <w:sz w:val="22"/>
                <w:lang w:eastAsia="zh-CN" w:bidi="hi-IN"/>
              </w:rPr>
              <w:t>approvazione della graduatoria</w:t>
            </w:r>
            <w:r w:rsidR="00117CE4">
              <w:rPr>
                <w:rFonts w:eastAsia="SimSun" w:cs="Calibri"/>
                <w:kern w:val="1"/>
                <w:sz w:val="22"/>
                <w:lang w:eastAsia="zh-CN" w:bidi="hi-IN"/>
              </w:rPr>
              <w:t>/elenco definitiva/o</w:t>
            </w:r>
            <w:r>
              <w:rPr>
                <w:rFonts w:eastAsia="SimSun" w:cs="Calibri"/>
                <w:kern w:val="1"/>
                <w:sz w:val="22"/>
                <w:lang w:eastAsia="zh-CN" w:bidi="hi-IN"/>
              </w:rPr>
              <w:t>;</w:t>
            </w:r>
          </w:p>
        </w:tc>
      </w:tr>
      <w:tr w:rsidR="00EA5916" w:rsidRPr="00CC4105" w14:paraId="7F0F1B19" w14:textId="77777777" w:rsidTr="0591A031">
        <w:tc>
          <w:tcPr>
            <w:tcW w:w="1161" w:type="dxa"/>
          </w:tcPr>
          <w:p w14:paraId="41C48205" w14:textId="77777777" w:rsidR="00EA5916" w:rsidRPr="00881020" w:rsidRDefault="00EA5916" w:rsidP="0026237C">
            <w:pPr>
              <w:pStyle w:val="Paragrafoelenco"/>
              <w:tabs>
                <w:tab w:val="left" w:pos="284"/>
              </w:tabs>
              <w:ind w:left="0"/>
              <w:rPr>
                <w:rFonts w:eastAsia="SimSun" w:cs="Calibri"/>
                <w:b/>
                <w:kern w:val="1"/>
                <w:sz w:val="22"/>
                <w:szCs w:val="22"/>
                <w:lang w:val="it-IT" w:eastAsia="zh-CN" w:bidi="hi-IN"/>
              </w:rPr>
            </w:pPr>
            <w:r w:rsidRPr="00881020">
              <w:rPr>
                <w:rFonts w:eastAsia="SimSun" w:cs="Calibri"/>
                <w:b/>
                <w:kern w:val="1"/>
                <w:sz w:val="22"/>
                <w:szCs w:val="22"/>
                <w:lang w:val="it-IT" w:eastAsia="zh-CN" w:bidi="hi-IN"/>
              </w:rPr>
              <w:t>RITENUTO</w:t>
            </w:r>
          </w:p>
        </w:tc>
        <w:tc>
          <w:tcPr>
            <w:tcW w:w="8585" w:type="dxa"/>
          </w:tcPr>
          <w:p w14:paraId="2ABCC50C" w14:textId="77777777" w:rsidR="00A8562D" w:rsidRDefault="00EA5916" w:rsidP="00881020">
            <w:pPr>
              <w:autoSpaceDE w:val="0"/>
              <w:rPr>
                <w:rFonts w:eastAsia="SimSun" w:cs="Calibri"/>
                <w:kern w:val="1"/>
                <w:sz w:val="22"/>
                <w:lang w:eastAsia="zh-CN" w:bidi="hi-IN"/>
              </w:rPr>
            </w:pPr>
            <w:r w:rsidRPr="00881020">
              <w:rPr>
                <w:rFonts w:eastAsia="SimSun" w:cs="Calibri"/>
                <w:kern w:val="1"/>
                <w:sz w:val="22"/>
                <w:lang w:eastAsia="zh-CN" w:bidi="hi-IN"/>
              </w:rPr>
              <w:t>per qu</w:t>
            </w:r>
            <w:r>
              <w:rPr>
                <w:rFonts w:eastAsia="SimSun" w:cs="Calibri"/>
                <w:kern w:val="1"/>
                <w:sz w:val="22"/>
                <w:lang w:eastAsia="zh-CN" w:bidi="hi-IN"/>
              </w:rPr>
              <w:t>anto sopra visto e considerato</w:t>
            </w:r>
            <w:r w:rsidR="00997243">
              <w:rPr>
                <w:rFonts w:eastAsia="SimSun" w:cs="Calibri"/>
                <w:kern w:val="1"/>
                <w:sz w:val="22"/>
                <w:lang w:eastAsia="zh-CN" w:bidi="hi-IN"/>
              </w:rPr>
              <w:t>,</w:t>
            </w:r>
            <w:r w:rsidR="00997243" w:rsidRPr="00997243">
              <w:rPr>
                <w:rFonts w:eastAsia="SimSun" w:cs="Calibri"/>
                <w:kern w:val="1"/>
                <w:sz w:val="22"/>
                <w:lang w:eastAsia="zh-CN" w:bidi="hi-IN"/>
              </w:rPr>
              <w:t xml:space="preserve"> di </w:t>
            </w:r>
            <w:r w:rsidR="00997243">
              <w:rPr>
                <w:rFonts w:eastAsia="SimSun" w:cs="Calibri"/>
                <w:kern w:val="1"/>
                <w:sz w:val="22"/>
                <w:lang w:eastAsia="zh-CN" w:bidi="hi-IN"/>
              </w:rPr>
              <w:t>ammettere a finanziamento e pertanto assumere</w:t>
            </w:r>
            <w:r w:rsidR="00097540">
              <w:rPr>
                <w:rFonts w:eastAsia="SimSun" w:cs="Calibri"/>
                <w:kern w:val="1"/>
                <w:sz w:val="22"/>
                <w:lang w:eastAsia="zh-CN" w:bidi="hi-IN"/>
              </w:rPr>
              <w:t xml:space="preserve"> l’impegno di spesa</w:t>
            </w:r>
            <w:r>
              <w:rPr>
                <w:rFonts w:eastAsia="SimSun" w:cs="Calibri"/>
                <w:kern w:val="1"/>
                <w:sz w:val="22"/>
                <w:lang w:eastAsia="zh-CN" w:bidi="hi-IN"/>
              </w:rPr>
              <w:t xml:space="preserve"> in favore del soggetto proponente</w:t>
            </w:r>
            <w:r w:rsidR="00A8562D">
              <w:rPr>
                <w:rFonts w:eastAsia="SimSun" w:cs="Calibri"/>
                <w:kern w:val="1"/>
                <w:sz w:val="22"/>
                <w:lang w:eastAsia="zh-CN" w:bidi="hi-IN"/>
              </w:rPr>
              <w:t xml:space="preserve"> ___________________</w:t>
            </w:r>
            <w:r w:rsidRPr="00CC4105">
              <w:rPr>
                <w:rFonts w:eastAsia="SimSun" w:cs="Calibri"/>
                <w:kern w:val="1"/>
                <w:sz w:val="22"/>
                <w:lang w:eastAsia="zh-CN" w:bidi="hi-IN"/>
              </w:rPr>
              <w:t xml:space="preserve">________ identificato nella </w:t>
            </w:r>
            <w:r w:rsidR="00117CE4">
              <w:rPr>
                <w:rFonts w:eastAsia="SimSun" w:cs="Calibri"/>
                <w:kern w:val="1"/>
                <w:sz w:val="22"/>
                <w:lang w:eastAsia="zh-CN" w:bidi="hi-IN"/>
              </w:rPr>
              <w:t>graduatoria/elenco definitiva/o</w:t>
            </w:r>
            <w:r w:rsidR="00117CE4" w:rsidRPr="00CC4105">
              <w:rPr>
                <w:rFonts w:eastAsia="SimSun" w:cs="Calibri"/>
                <w:kern w:val="1"/>
                <w:sz w:val="22"/>
                <w:lang w:eastAsia="zh-CN" w:bidi="hi-IN"/>
              </w:rPr>
              <w:t xml:space="preserve"> </w:t>
            </w:r>
            <w:r w:rsidRPr="00CC4105">
              <w:rPr>
                <w:rFonts w:eastAsia="SimSun" w:cs="Calibri"/>
                <w:kern w:val="1"/>
                <w:sz w:val="22"/>
                <w:lang w:eastAsia="zh-CN" w:bidi="hi-IN"/>
              </w:rPr>
              <w:t>al numero______, CUP__________,</w:t>
            </w:r>
            <w:r>
              <w:rPr>
                <w:rFonts w:eastAsia="SimSun" w:cs="Calibri"/>
                <w:kern w:val="1"/>
                <w:sz w:val="22"/>
                <w:lang w:eastAsia="zh-CN" w:bidi="hi-IN"/>
              </w:rPr>
              <w:t xml:space="preserve"> per la somma complessiva di euro ________</w:t>
            </w:r>
            <w:r w:rsidR="00A8562D">
              <w:rPr>
                <w:rFonts w:eastAsia="SimSun" w:cs="Calibri"/>
                <w:kern w:val="1"/>
                <w:sz w:val="22"/>
                <w:lang w:eastAsia="zh-CN" w:bidi="hi-IN"/>
              </w:rPr>
              <w:t xml:space="preserve">______, </w:t>
            </w:r>
            <w:r w:rsidR="00DB1CBB">
              <w:rPr>
                <w:rFonts w:eastAsia="SimSun" w:cs="Calibri"/>
                <w:kern w:val="1"/>
                <w:sz w:val="22"/>
                <w:lang w:eastAsia="zh-CN" w:bidi="hi-IN"/>
              </w:rPr>
              <w:t>di cui</w:t>
            </w:r>
            <w:r w:rsidR="00A8562D">
              <w:rPr>
                <w:rFonts w:eastAsia="SimSun" w:cs="Calibri"/>
                <w:kern w:val="1"/>
                <w:sz w:val="22"/>
                <w:lang w:eastAsia="zh-CN" w:bidi="hi-IN"/>
              </w:rPr>
              <w:t xml:space="preserve"> euro ____________ per l’esercizio finanziario ___________ ed euro ______________ per l’esercizio finanziario ________________ - a valere sul capitolo </w:t>
            </w:r>
            <w:r w:rsidR="00DB1CBB">
              <w:rPr>
                <w:rFonts w:eastAsia="SimSun" w:cs="Calibri"/>
                <w:kern w:val="1"/>
                <w:sz w:val="22"/>
                <w:lang w:eastAsia="zh-CN" w:bidi="hi-IN"/>
              </w:rPr>
              <w:t xml:space="preserve">di spesa n. __________________ - </w:t>
            </w:r>
            <w:r w:rsidR="00A8562D" w:rsidRPr="00CC4105">
              <w:rPr>
                <w:rFonts w:eastAsia="SimSun" w:cs="Calibri"/>
                <w:kern w:val="1"/>
                <w:sz w:val="22"/>
                <w:lang w:eastAsia="zh-CN" w:bidi="hi-IN"/>
              </w:rPr>
              <w:t>codice SIOPE ______</w:t>
            </w:r>
            <w:r w:rsidR="00A8562D">
              <w:rPr>
                <w:rFonts w:eastAsia="SimSun" w:cs="Calibri"/>
                <w:kern w:val="1"/>
                <w:sz w:val="22"/>
                <w:lang w:eastAsia="zh-CN" w:bidi="hi-IN"/>
              </w:rPr>
              <w:t>_____</w:t>
            </w:r>
          </w:p>
          <w:p w14:paraId="26E01EEC" w14:textId="77777777" w:rsidR="00EA5916" w:rsidRPr="00881020" w:rsidRDefault="00EA5916" w:rsidP="00881020">
            <w:pPr>
              <w:autoSpaceDE w:val="0"/>
              <w:rPr>
                <w:rFonts w:eastAsia="SimSun" w:cs="Calibri"/>
                <w:kern w:val="1"/>
                <w:sz w:val="22"/>
                <w:lang w:eastAsia="zh-CN" w:bidi="hi-IN"/>
              </w:rPr>
            </w:pPr>
          </w:p>
        </w:tc>
      </w:tr>
    </w:tbl>
    <w:p w14:paraId="018F8659" w14:textId="77777777" w:rsidR="00A62BF8" w:rsidRPr="00597954" w:rsidRDefault="00AB28F2" w:rsidP="00597954">
      <w:pPr>
        <w:pStyle w:val="Paragrafoelenco"/>
        <w:tabs>
          <w:tab w:val="left" w:pos="284"/>
        </w:tabs>
        <w:ind w:left="851" w:hanging="851"/>
        <w:rPr>
          <w:rFonts w:cs="Arial"/>
          <w:b/>
          <w:sz w:val="22"/>
          <w:szCs w:val="22"/>
          <w:lang w:val="it-IT"/>
        </w:rPr>
      </w:pPr>
      <w:r w:rsidRPr="00EC4C1E">
        <w:rPr>
          <w:rFonts w:cs="Arial"/>
          <w:b/>
          <w:sz w:val="22"/>
          <w:szCs w:val="22"/>
          <w:lang w:val="it-IT"/>
        </w:rPr>
        <w:tab/>
      </w:r>
    </w:p>
    <w:p w14:paraId="7A21A5F9" w14:textId="77777777" w:rsidR="00A62BF8" w:rsidRPr="00CC4105" w:rsidRDefault="00A62BF8" w:rsidP="00500A45">
      <w:pPr>
        <w:suppressAutoHyphens/>
        <w:spacing w:after="120"/>
        <w:ind w:left="851" w:hanging="851"/>
        <w:jc w:val="center"/>
        <w:rPr>
          <w:rFonts w:eastAsia="SimSun" w:cs="Calibri"/>
          <w:kern w:val="1"/>
          <w:sz w:val="22"/>
          <w:lang w:eastAsia="zh-CN" w:bidi="hi-IN"/>
        </w:rPr>
      </w:pPr>
      <w:bookmarkStart w:id="2" w:name="__DdeLink__16155_7201874192"/>
      <w:bookmarkEnd w:id="2"/>
      <w:r w:rsidRPr="00CC4105">
        <w:rPr>
          <w:rFonts w:eastAsia="SimSun" w:cs="Calibri"/>
          <w:kern w:val="1"/>
          <w:sz w:val="22"/>
          <w:lang w:eastAsia="zh-CN" w:bidi="hi-IN"/>
        </w:rPr>
        <w:t>per tutto quanto visto ritenuto e considerato</w:t>
      </w:r>
    </w:p>
    <w:p w14:paraId="77E930A6" w14:textId="77777777" w:rsidR="00597954" w:rsidRDefault="00597954" w:rsidP="00597954">
      <w:pPr>
        <w:suppressAutoHyphens/>
        <w:spacing w:after="120"/>
        <w:ind w:left="851" w:hanging="851"/>
        <w:jc w:val="center"/>
        <w:rPr>
          <w:rFonts w:eastAsia="SimSun" w:cs="Calibri"/>
          <w:b/>
          <w:kern w:val="1"/>
          <w:sz w:val="22"/>
          <w:lang w:eastAsia="zh-CN" w:bidi="hi-IN"/>
        </w:rPr>
      </w:pPr>
    </w:p>
    <w:p w14:paraId="47FC4AF6" w14:textId="77777777" w:rsidR="009D1007" w:rsidRPr="00597954" w:rsidRDefault="00A62BF8" w:rsidP="00597954">
      <w:pPr>
        <w:suppressAutoHyphens/>
        <w:spacing w:after="120"/>
        <w:ind w:left="851" w:hanging="851"/>
        <w:jc w:val="center"/>
        <w:rPr>
          <w:rFonts w:eastAsia="SimSun" w:cs="Calibri"/>
          <w:b/>
          <w:kern w:val="1"/>
          <w:sz w:val="22"/>
          <w:lang w:eastAsia="zh-CN" w:bidi="hi-IN"/>
        </w:rPr>
      </w:pPr>
      <w:r w:rsidRPr="00597954">
        <w:rPr>
          <w:rFonts w:eastAsia="SimSun" w:cs="Calibri"/>
          <w:b/>
          <w:kern w:val="1"/>
          <w:sz w:val="22"/>
          <w:lang w:eastAsia="zh-CN" w:bidi="hi-IN"/>
        </w:rPr>
        <w:t>DECRETA</w:t>
      </w:r>
    </w:p>
    <w:p w14:paraId="34D4A68B" w14:textId="77777777" w:rsidR="00597954" w:rsidRPr="00CC4105" w:rsidRDefault="00597954" w:rsidP="00597954">
      <w:pPr>
        <w:suppressAutoHyphens/>
        <w:spacing w:after="120"/>
        <w:ind w:left="851" w:hanging="851"/>
        <w:rPr>
          <w:rFonts w:eastAsia="SimSun" w:cs="Calibri"/>
          <w:kern w:val="1"/>
          <w:sz w:val="22"/>
          <w:lang w:eastAsia="zh-CN" w:bidi="hi-IN"/>
        </w:rPr>
      </w:pPr>
    </w:p>
    <w:p w14:paraId="5D0600E7" w14:textId="77777777" w:rsidR="00A62BF8" w:rsidRPr="00CC4105" w:rsidRDefault="00A62BF8" w:rsidP="002907AC">
      <w:pPr>
        <w:suppressAutoHyphens/>
        <w:ind w:left="851" w:hanging="851"/>
        <w:jc w:val="center"/>
        <w:rPr>
          <w:rFonts w:eastAsia="SimSun" w:cs="Calibri"/>
          <w:b/>
          <w:kern w:val="1"/>
          <w:sz w:val="22"/>
          <w:lang w:eastAsia="zh-CN" w:bidi="hi-IN"/>
        </w:rPr>
      </w:pPr>
      <w:r w:rsidRPr="00CC4105">
        <w:rPr>
          <w:rFonts w:eastAsia="SimSun" w:cs="Calibri"/>
          <w:b/>
          <w:kern w:val="1"/>
          <w:sz w:val="22"/>
          <w:lang w:eastAsia="zh-CN" w:bidi="hi-IN"/>
        </w:rPr>
        <w:t>Art. 1</w:t>
      </w:r>
    </w:p>
    <w:p w14:paraId="4A5D9906" w14:textId="77777777" w:rsidR="00097540" w:rsidRDefault="002907AC" w:rsidP="002907AC">
      <w:pPr>
        <w:suppressAutoHyphens/>
        <w:rPr>
          <w:rFonts w:eastAsia="SimSun" w:cs="Calibri"/>
          <w:kern w:val="1"/>
          <w:sz w:val="22"/>
          <w:lang w:eastAsia="zh-CN" w:bidi="hi-IN"/>
        </w:rPr>
      </w:pPr>
      <w:proofErr w:type="gramStart"/>
      <w:r>
        <w:rPr>
          <w:rFonts w:eastAsia="SimSun" w:cs="Calibri"/>
          <w:kern w:val="1"/>
          <w:sz w:val="22"/>
          <w:lang w:eastAsia="zh-CN" w:bidi="hi-IN"/>
        </w:rPr>
        <w:t>E’</w:t>
      </w:r>
      <w:proofErr w:type="gramEnd"/>
      <w:r>
        <w:rPr>
          <w:rFonts w:eastAsia="SimSun" w:cs="Calibri"/>
          <w:kern w:val="1"/>
          <w:sz w:val="22"/>
          <w:lang w:eastAsia="zh-CN" w:bidi="hi-IN"/>
        </w:rPr>
        <w:t xml:space="preserve"> finanziato, a valere </w:t>
      </w:r>
      <w:proofErr w:type="gramStart"/>
      <w:r>
        <w:rPr>
          <w:rFonts w:eastAsia="SimSun" w:cs="Calibri"/>
          <w:kern w:val="1"/>
          <w:sz w:val="22"/>
          <w:lang w:eastAsia="zh-CN" w:bidi="hi-IN"/>
        </w:rPr>
        <w:t xml:space="preserve">sull’azione </w:t>
      </w:r>
      <w:r w:rsidR="00C41FB0">
        <w:rPr>
          <w:rFonts w:eastAsia="SimSun" w:cs="Calibri"/>
          <w:kern w:val="1"/>
          <w:sz w:val="22"/>
          <w:lang w:eastAsia="zh-CN" w:bidi="hi-IN"/>
        </w:rPr>
        <w:t xml:space="preserve"> _</w:t>
      </w:r>
      <w:proofErr w:type="gramEnd"/>
      <w:r w:rsidR="00C41FB0">
        <w:rPr>
          <w:rFonts w:eastAsia="SimSun" w:cs="Calibri"/>
          <w:kern w:val="1"/>
          <w:sz w:val="22"/>
          <w:lang w:eastAsia="zh-CN" w:bidi="hi-IN"/>
        </w:rPr>
        <w:t xml:space="preserve">_____ del PR FESR Sicilia 2021-2027, </w:t>
      </w:r>
      <w:r w:rsidR="00A62BF8" w:rsidRPr="00CC4105">
        <w:rPr>
          <w:rFonts w:eastAsia="SimSun" w:cs="Calibri"/>
          <w:kern w:val="1"/>
          <w:sz w:val="22"/>
          <w:lang w:eastAsia="zh-CN" w:bidi="hi-IN"/>
        </w:rPr>
        <w:t xml:space="preserve">l’intervento denominato ________ identificato nella graduatoria al numero______, CUP__________, beneficiario ___________, con sede in _______, partita IVA ____________ (in caso di partenariati, inserire tutte i soggetti evidenziando il soggetto capofila) secondo il seguente quadro economico: </w:t>
      </w:r>
    </w:p>
    <w:p w14:paraId="03C465BB" w14:textId="77777777" w:rsidR="00DB1CBB" w:rsidRDefault="00DB1CBB" w:rsidP="002907AC">
      <w:pPr>
        <w:suppressAutoHyphens/>
        <w:rPr>
          <w:rFonts w:eastAsia="SimSun" w:cs="Calibri"/>
          <w:kern w:val="1"/>
          <w:sz w:val="22"/>
          <w:lang w:eastAsia="zh-CN" w:bidi="hi-IN"/>
        </w:rPr>
      </w:pPr>
    </w:p>
    <w:p w14:paraId="207F75A7" w14:textId="77777777" w:rsidR="00097540" w:rsidRDefault="00A62BF8" w:rsidP="00DB1CBB">
      <w:pPr>
        <w:suppressAutoHyphens/>
        <w:spacing w:after="120"/>
        <w:jc w:val="center"/>
        <w:rPr>
          <w:rFonts w:eastAsia="SimSun" w:cs="Calibri"/>
          <w:kern w:val="1"/>
          <w:sz w:val="22"/>
          <w:lang w:eastAsia="zh-CN" w:bidi="hi-IN"/>
        </w:rPr>
      </w:pPr>
      <w:r w:rsidRPr="00CC4105">
        <w:rPr>
          <w:rFonts w:eastAsia="SimSun" w:cs="Calibri"/>
          <w:kern w:val="1"/>
          <w:sz w:val="22"/>
          <w:lang w:eastAsia="zh-CN" w:bidi="hi-IN"/>
        </w:rPr>
        <w:t>(riportare il quadro economi</w:t>
      </w:r>
      <w:r w:rsidR="002E5536">
        <w:rPr>
          <w:rFonts w:eastAsia="SimSun" w:cs="Calibri"/>
          <w:kern w:val="1"/>
          <w:sz w:val="22"/>
          <w:lang w:eastAsia="zh-CN" w:bidi="hi-IN"/>
        </w:rPr>
        <w:t>co risultante dall’istruttoria)</w:t>
      </w:r>
    </w:p>
    <w:p w14:paraId="54D13C6B" w14:textId="77777777" w:rsidR="00A62BF8" w:rsidRPr="00CC4105" w:rsidRDefault="00A62BF8" w:rsidP="002907AC">
      <w:pPr>
        <w:suppressAutoHyphens/>
        <w:spacing w:after="120"/>
        <w:rPr>
          <w:rFonts w:eastAsia="SimSun" w:cs="Calibri"/>
          <w:kern w:val="1"/>
          <w:sz w:val="22"/>
          <w:lang w:eastAsia="zh-CN" w:bidi="hi-IN"/>
        </w:rPr>
      </w:pPr>
      <w:r w:rsidRPr="00CC4105">
        <w:rPr>
          <w:rFonts w:eastAsia="SimSun" w:cs="Calibri"/>
          <w:kern w:val="1"/>
          <w:sz w:val="22"/>
          <w:lang w:eastAsia="zh-CN" w:bidi="hi-IN"/>
        </w:rPr>
        <w:t>L’aiuto è registrato sul Registro Nazionale degli Aiuti, ai sensi del decreto 31 maggio 2017, n. 115, con il codice CAR/</w:t>
      </w:r>
      <w:r w:rsidRPr="00CC4105">
        <w:rPr>
          <w:rFonts w:eastAsia="SimSun" w:cs="Calibri" w:hint="eastAsia"/>
          <w:kern w:val="1"/>
          <w:sz w:val="22"/>
          <w:lang w:eastAsia="zh-CN" w:bidi="hi-IN"/>
        </w:rPr>
        <w:t>COR</w:t>
      </w:r>
      <w:r w:rsidRPr="00CC4105">
        <w:rPr>
          <w:rFonts w:eastAsia="SimSun" w:cs="Calibri"/>
          <w:kern w:val="1"/>
          <w:sz w:val="22"/>
          <w:lang w:eastAsia="zh-CN" w:bidi="hi-IN"/>
        </w:rPr>
        <w:t xml:space="preserve"> [per aiuti individuali].</w:t>
      </w:r>
    </w:p>
    <w:p w14:paraId="7A07A9E9" w14:textId="77777777" w:rsidR="00A62BF8" w:rsidRPr="00CC4105" w:rsidRDefault="00A62BF8" w:rsidP="002907AC">
      <w:pPr>
        <w:suppressAutoHyphens/>
        <w:jc w:val="center"/>
        <w:rPr>
          <w:rFonts w:eastAsia="SimSun" w:cs="Calibri"/>
          <w:b/>
          <w:kern w:val="1"/>
          <w:sz w:val="22"/>
          <w:lang w:eastAsia="zh-CN" w:bidi="hi-IN"/>
        </w:rPr>
      </w:pPr>
      <w:r w:rsidRPr="00CC4105">
        <w:rPr>
          <w:rFonts w:eastAsia="SimSun" w:cs="Calibri"/>
          <w:b/>
          <w:kern w:val="1"/>
          <w:sz w:val="22"/>
          <w:lang w:eastAsia="zh-CN" w:bidi="hi-IN"/>
        </w:rPr>
        <w:t>Art. 2</w:t>
      </w:r>
    </w:p>
    <w:p w14:paraId="130E5612" w14:textId="77777777" w:rsidR="00A62BF8" w:rsidRPr="00CC4105" w:rsidRDefault="00C41FB0" w:rsidP="002907AC">
      <w:pPr>
        <w:suppressAutoHyphens/>
        <w:rPr>
          <w:rFonts w:eastAsia="SimSun" w:cs="Calibri"/>
          <w:kern w:val="1"/>
          <w:sz w:val="22"/>
          <w:lang w:eastAsia="zh-CN" w:bidi="hi-IN"/>
        </w:rPr>
      </w:pPr>
      <w:r w:rsidRPr="00C41FB0">
        <w:rPr>
          <w:rFonts w:eastAsia="SimSun" w:cs="Calibri"/>
          <w:kern w:val="1"/>
          <w:sz w:val="22"/>
          <w:lang w:eastAsia="zh-CN" w:bidi="hi-IN"/>
        </w:rPr>
        <w:t>Per effetto di quanto disposto dal precedente art. 1</w:t>
      </w:r>
      <w:r>
        <w:rPr>
          <w:rFonts w:eastAsia="SimSun" w:cs="Calibri"/>
          <w:kern w:val="1"/>
          <w:sz w:val="22"/>
          <w:lang w:eastAsia="zh-CN" w:bidi="hi-IN"/>
        </w:rPr>
        <w:t>, è</w:t>
      </w:r>
      <w:r w:rsidRPr="00C41FB0">
        <w:rPr>
          <w:rFonts w:eastAsia="SimSun" w:cs="Calibri"/>
          <w:kern w:val="1"/>
          <w:sz w:val="22"/>
          <w:lang w:eastAsia="zh-CN" w:bidi="hi-IN"/>
        </w:rPr>
        <w:t xml:space="preserve"> assunto sul Bilancio della Regione Siciliana, </w:t>
      </w:r>
      <w:r w:rsidRPr="00C41FB0">
        <w:rPr>
          <w:rFonts w:eastAsia="SimSun" w:cs="Calibri"/>
          <w:bCs/>
          <w:kern w:val="1"/>
          <w:sz w:val="22"/>
          <w:lang w:eastAsia="zh-CN" w:bidi="hi-IN"/>
        </w:rPr>
        <w:t xml:space="preserve">l’impegno di spesa in favore del soggetto </w:t>
      </w:r>
      <w:r>
        <w:rPr>
          <w:rFonts w:eastAsia="SimSun" w:cs="Calibri"/>
          <w:bCs/>
          <w:kern w:val="1"/>
          <w:sz w:val="22"/>
          <w:lang w:eastAsia="zh-CN" w:bidi="hi-IN"/>
        </w:rPr>
        <w:t xml:space="preserve">beneficiario ________________________ </w:t>
      </w:r>
      <w:r w:rsidR="002E5536">
        <w:rPr>
          <w:rFonts w:eastAsia="SimSun" w:cs="Calibri"/>
          <w:bCs/>
          <w:kern w:val="1"/>
          <w:sz w:val="22"/>
          <w:lang w:eastAsia="zh-CN" w:bidi="hi-IN"/>
        </w:rPr>
        <w:t xml:space="preserve">, </w:t>
      </w:r>
      <w:r w:rsidR="002E5536" w:rsidRPr="00CC4105">
        <w:rPr>
          <w:rFonts w:eastAsia="SimSun" w:cs="Calibri"/>
          <w:kern w:val="1"/>
          <w:sz w:val="22"/>
          <w:lang w:eastAsia="zh-CN" w:bidi="hi-IN"/>
        </w:rPr>
        <w:t xml:space="preserve">partita IVA ____________ </w:t>
      </w:r>
      <w:r w:rsidR="002E5536">
        <w:rPr>
          <w:rFonts w:eastAsia="SimSun" w:cs="Calibri"/>
          <w:kern w:val="1"/>
          <w:sz w:val="22"/>
          <w:lang w:eastAsia="zh-CN" w:bidi="hi-IN"/>
        </w:rPr>
        <w:t>,</w:t>
      </w:r>
      <w:r>
        <w:rPr>
          <w:rFonts w:eastAsia="SimSun" w:cs="Calibri"/>
          <w:kern w:val="1"/>
          <w:sz w:val="22"/>
          <w:lang w:eastAsia="zh-CN" w:bidi="hi-IN"/>
        </w:rPr>
        <w:t xml:space="preserve">per la somma complessiva di euro ______________, </w:t>
      </w:r>
      <w:r w:rsidR="00DB1CBB">
        <w:rPr>
          <w:rFonts w:eastAsia="SimSun" w:cs="Calibri"/>
          <w:kern w:val="1"/>
          <w:sz w:val="22"/>
          <w:lang w:eastAsia="zh-CN" w:bidi="hi-IN"/>
        </w:rPr>
        <w:t>di cui</w:t>
      </w:r>
      <w:r>
        <w:rPr>
          <w:rFonts w:eastAsia="SimSun" w:cs="Calibri"/>
          <w:kern w:val="1"/>
          <w:sz w:val="22"/>
          <w:lang w:eastAsia="zh-CN" w:bidi="hi-IN"/>
        </w:rPr>
        <w:t xml:space="preserve"> euro ____________ per l’esercizio finanziario ___________ ed euro ______________ per l’esercizio finanziario ________________ </w:t>
      </w:r>
      <w:r w:rsidR="00A62BF8" w:rsidRPr="00CC4105">
        <w:rPr>
          <w:rFonts w:eastAsia="SimSun" w:cs="Calibri"/>
          <w:kern w:val="1"/>
          <w:sz w:val="22"/>
          <w:lang w:eastAsia="zh-CN" w:bidi="hi-IN"/>
        </w:rPr>
        <w:t>iscritte con DD ___/__, emesso dall’Assessorato Regionale dell’Economia, Dipartimento Bilancio e Tesoro, a valere sul capitolo _______ - __________________, codice SIOPE ______</w:t>
      </w:r>
    </w:p>
    <w:p w14:paraId="28089EEC" w14:textId="77777777" w:rsidR="002907AC" w:rsidRDefault="002907AC" w:rsidP="00A62BF8">
      <w:pPr>
        <w:suppressAutoHyphens/>
        <w:spacing w:after="120"/>
        <w:ind w:left="-284"/>
        <w:jc w:val="center"/>
        <w:rPr>
          <w:rFonts w:eastAsia="SimSun" w:cs="Calibri"/>
          <w:b/>
          <w:kern w:val="1"/>
          <w:sz w:val="22"/>
          <w:lang w:eastAsia="zh-CN" w:bidi="hi-IN"/>
        </w:rPr>
      </w:pPr>
    </w:p>
    <w:p w14:paraId="6DC587EB" w14:textId="77777777" w:rsidR="00A62BF8" w:rsidRPr="00CC4105" w:rsidRDefault="00A62BF8" w:rsidP="002907AC">
      <w:pPr>
        <w:suppressAutoHyphens/>
        <w:jc w:val="center"/>
        <w:rPr>
          <w:rFonts w:eastAsia="SimSun" w:cs="Calibri"/>
          <w:b/>
          <w:kern w:val="1"/>
          <w:sz w:val="22"/>
          <w:lang w:eastAsia="zh-CN" w:bidi="hi-IN"/>
        </w:rPr>
      </w:pPr>
      <w:r w:rsidRPr="00CC4105">
        <w:rPr>
          <w:rFonts w:eastAsia="SimSun" w:cs="Calibri"/>
          <w:b/>
          <w:kern w:val="1"/>
          <w:sz w:val="22"/>
          <w:lang w:eastAsia="zh-CN" w:bidi="hi-IN"/>
        </w:rPr>
        <w:t>Art. 3</w:t>
      </w:r>
    </w:p>
    <w:p w14:paraId="4DFC2773" w14:textId="77777777" w:rsidR="00A62BF8" w:rsidRPr="00CC4105" w:rsidRDefault="00A62BF8" w:rsidP="002907AC">
      <w:pPr>
        <w:suppressAutoHyphens/>
        <w:rPr>
          <w:rFonts w:eastAsia="SimSun" w:cs="Calibri"/>
          <w:kern w:val="1"/>
          <w:sz w:val="22"/>
          <w:lang w:eastAsia="zh-CN" w:bidi="hi-IN"/>
        </w:rPr>
      </w:pPr>
      <w:r w:rsidRPr="00CC4105">
        <w:rPr>
          <w:rFonts w:eastAsia="SimSun" w:cs="Calibri"/>
          <w:kern w:val="1"/>
          <w:sz w:val="22"/>
          <w:lang w:eastAsia="zh-CN" w:bidi="hi-IN"/>
        </w:rPr>
        <w:t>Le modalità di definizione dei rapporti fra l’Amministrazione e il beneficiar</w:t>
      </w:r>
      <w:r w:rsidR="00133605" w:rsidRPr="00CC4105">
        <w:rPr>
          <w:rFonts w:eastAsia="SimSun" w:cs="Calibri"/>
          <w:kern w:val="1"/>
          <w:sz w:val="22"/>
          <w:lang w:eastAsia="zh-CN" w:bidi="hi-IN"/>
        </w:rPr>
        <w:t>io sono contenute nell’Allegato</w:t>
      </w:r>
      <w:r w:rsidRPr="00CC4105">
        <w:rPr>
          <w:rFonts w:eastAsia="SimSun" w:cs="Calibri"/>
          <w:kern w:val="1"/>
          <w:sz w:val="22"/>
          <w:lang w:eastAsia="zh-CN" w:bidi="hi-IN"/>
        </w:rPr>
        <w:t xml:space="preserve"> che è parte integrante del presente decreto.</w:t>
      </w:r>
    </w:p>
    <w:p w14:paraId="5D8241F7" w14:textId="77777777" w:rsidR="00A62BF8" w:rsidRPr="00CC4105" w:rsidRDefault="00A62BF8" w:rsidP="00A62BF8">
      <w:pPr>
        <w:suppressAutoHyphens/>
        <w:spacing w:after="120"/>
        <w:ind w:left="-284"/>
        <w:rPr>
          <w:rFonts w:eastAsia="SimSun" w:cs="Calibri"/>
          <w:kern w:val="1"/>
          <w:sz w:val="22"/>
          <w:lang w:eastAsia="zh-CN" w:bidi="hi-IN"/>
        </w:rPr>
      </w:pPr>
    </w:p>
    <w:p w14:paraId="69297CBD" w14:textId="77777777" w:rsidR="00A62BF8" w:rsidRPr="00CC4105" w:rsidRDefault="00A62BF8" w:rsidP="00E240A7">
      <w:pPr>
        <w:suppressAutoHyphens/>
        <w:jc w:val="center"/>
        <w:rPr>
          <w:rFonts w:eastAsia="SimSun" w:cs="Calibri"/>
          <w:b/>
          <w:kern w:val="1"/>
          <w:sz w:val="22"/>
          <w:lang w:eastAsia="zh-CN" w:bidi="hi-IN"/>
        </w:rPr>
      </w:pPr>
      <w:r w:rsidRPr="00CC4105">
        <w:rPr>
          <w:rFonts w:eastAsia="SimSun" w:cs="Calibri"/>
          <w:b/>
          <w:kern w:val="1"/>
          <w:sz w:val="22"/>
          <w:lang w:eastAsia="zh-CN" w:bidi="hi-IN"/>
        </w:rPr>
        <w:t>Art. 4</w:t>
      </w:r>
    </w:p>
    <w:p w14:paraId="77A360F5" w14:textId="77777777" w:rsidR="002039FC" w:rsidRPr="00CC4105" w:rsidRDefault="002039FC" w:rsidP="002907AC">
      <w:pPr>
        <w:suppressAutoHyphens/>
        <w:rPr>
          <w:rFonts w:eastAsia="SimSun" w:cs="Calibri"/>
          <w:kern w:val="1"/>
          <w:sz w:val="22"/>
          <w:lang w:eastAsia="zh-CN" w:bidi="hi-IN"/>
        </w:rPr>
      </w:pPr>
      <w:r w:rsidRPr="00CC4105">
        <w:rPr>
          <w:rFonts w:eastAsia="SimSun" w:cs="Calibri"/>
          <w:kern w:val="1"/>
          <w:sz w:val="22"/>
          <w:lang w:eastAsia="zh-CN" w:bidi="hi-IN"/>
        </w:rPr>
        <w:t>Il presente Decreto sarà trasmesso alla competente Ragioneria Centrale dell’Assessorato competente per la registrazione, ai sensi dell’art. 9 della L.R. 15 aprile 2021 n. 9, e sarà pubblicato per estratto nella gazzetta Ufficiale della Regione Siciliana</w:t>
      </w:r>
      <w:r w:rsidR="00A62BF8" w:rsidRPr="00CC4105">
        <w:rPr>
          <w:rFonts w:eastAsia="SimSun" w:cs="Calibri"/>
          <w:kern w:val="1"/>
          <w:sz w:val="22"/>
          <w:lang w:eastAsia="zh-CN" w:bidi="hi-IN"/>
        </w:rPr>
        <w:t xml:space="preserve"> e sarà</w:t>
      </w:r>
      <w:r w:rsidR="002F60EE" w:rsidRPr="00CC4105">
        <w:rPr>
          <w:rFonts w:eastAsia="SimSun" w:cs="Calibri"/>
          <w:kern w:val="1"/>
          <w:sz w:val="22"/>
          <w:lang w:eastAsia="zh-CN" w:bidi="hi-IN"/>
        </w:rPr>
        <w:t xml:space="preserve"> pubblicato sul </w:t>
      </w:r>
      <w:r w:rsidR="002F60EE" w:rsidRPr="00CC4105">
        <w:rPr>
          <w:rFonts w:eastAsia="SimSun" w:cs="Calibri"/>
          <w:b/>
          <w:kern w:val="1"/>
          <w:sz w:val="22"/>
          <w:lang w:eastAsia="zh-CN" w:bidi="hi-IN"/>
        </w:rPr>
        <w:t>portale unico web</w:t>
      </w:r>
      <w:r w:rsidR="002F60EE" w:rsidRPr="00CC4105">
        <w:rPr>
          <w:rFonts w:eastAsia="SimSun" w:cs="Calibri"/>
          <w:kern w:val="1"/>
          <w:sz w:val="22"/>
          <w:lang w:eastAsia="zh-CN" w:bidi="hi-IN"/>
        </w:rPr>
        <w:t xml:space="preserve"> (nelle more dell’operatività di tale portale saranno utilizzate le attuali modalità di pubblicazione sul sito</w:t>
      </w:r>
      <w:r w:rsidRPr="00CC4105">
        <w:rPr>
          <w:sz w:val="22"/>
        </w:rPr>
        <w:t xml:space="preserve"> </w:t>
      </w:r>
      <w:r w:rsidRPr="00CC4105">
        <w:rPr>
          <w:rFonts w:eastAsia="SimSun" w:cs="Calibri"/>
          <w:kern w:val="1"/>
          <w:sz w:val="22"/>
          <w:lang w:eastAsia="zh-CN" w:bidi="hi-IN"/>
        </w:rPr>
        <w:t>www.euroinfosicilia.it)</w:t>
      </w:r>
      <w:r w:rsidR="002F60EE" w:rsidRPr="00CC4105">
        <w:rPr>
          <w:rFonts w:eastAsia="SimSun" w:cs="Calibri"/>
          <w:kern w:val="1"/>
          <w:sz w:val="22"/>
          <w:lang w:eastAsia="zh-CN" w:bidi="hi-IN"/>
        </w:rPr>
        <w:t xml:space="preserve"> </w:t>
      </w:r>
      <w:r w:rsidRPr="00CC4105">
        <w:rPr>
          <w:rFonts w:eastAsia="SimSun" w:cs="Calibri"/>
          <w:kern w:val="1"/>
          <w:sz w:val="22"/>
          <w:lang w:eastAsia="zh-CN" w:bidi="hi-IN"/>
        </w:rPr>
        <w:t xml:space="preserve">e </w:t>
      </w:r>
      <w:r w:rsidR="002F60EE" w:rsidRPr="00CC4105">
        <w:rPr>
          <w:rFonts w:eastAsia="SimSun" w:cs="Calibri"/>
          <w:kern w:val="1"/>
          <w:sz w:val="22"/>
          <w:lang w:eastAsia="zh-CN" w:bidi="hi-IN"/>
        </w:rPr>
        <w:t>sul sito istituzionale di questo Dipartimento competente</w:t>
      </w:r>
      <w:r w:rsidRPr="00CC4105">
        <w:rPr>
          <w:rFonts w:eastAsia="SimSun" w:cs="Calibri"/>
          <w:kern w:val="1"/>
          <w:sz w:val="22"/>
          <w:lang w:eastAsia="zh-CN" w:bidi="hi-IN"/>
        </w:rPr>
        <w:t>.</w:t>
      </w:r>
      <w:r w:rsidR="002F60EE" w:rsidRPr="00CC4105">
        <w:rPr>
          <w:rFonts w:eastAsia="SimSun" w:cs="Calibri"/>
          <w:kern w:val="1"/>
          <w:sz w:val="22"/>
          <w:lang w:eastAsia="zh-CN" w:bidi="hi-IN"/>
        </w:rPr>
        <w:t xml:space="preserve"> </w:t>
      </w:r>
    </w:p>
    <w:p w14:paraId="51CB9256" w14:textId="77777777" w:rsidR="00C41FB0" w:rsidRDefault="00C41FB0" w:rsidP="002907AC">
      <w:pPr>
        <w:suppressAutoHyphens/>
        <w:spacing w:after="120"/>
        <w:rPr>
          <w:rFonts w:eastAsia="SimSun" w:cs="Calibri"/>
          <w:kern w:val="1"/>
          <w:sz w:val="22"/>
          <w:lang w:eastAsia="zh-CN" w:bidi="hi-IN"/>
        </w:rPr>
      </w:pPr>
    </w:p>
    <w:p w14:paraId="09B9C67C" w14:textId="77777777" w:rsidR="00A62BF8" w:rsidRPr="00C41FB0" w:rsidRDefault="00E201B0" w:rsidP="002907AC">
      <w:pPr>
        <w:suppressAutoHyphens/>
        <w:spacing w:after="120"/>
        <w:rPr>
          <w:rFonts w:eastAsia="SimSun" w:cs="Calibri"/>
          <w:i/>
          <w:kern w:val="1"/>
          <w:sz w:val="22"/>
          <w:lang w:eastAsia="zh-CN" w:bidi="hi-IN"/>
        </w:rPr>
      </w:pPr>
      <w:r w:rsidRPr="00C41FB0">
        <w:rPr>
          <w:rFonts w:eastAsia="SimSun" w:cs="Calibri"/>
          <w:i/>
          <w:kern w:val="1"/>
          <w:sz w:val="22"/>
          <w:lang w:eastAsia="zh-CN" w:bidi="hi-IN"/>
        </w:rPr>
        <w:t>Allegato</w:t>
      </w:r>
      <w:r w:rsidR="00A62BF8" w:rsidRPr="00C41FB0">
        <w:rPr>
          <w:rFonts w:eastAsia="SimSun" w:cs="Calibri"/>
          <w:i/>
          <w:kern w:val="1"/>
          <w:sz w:val="22"/>
          <w:lang w:eastAsia="zh-CN" w:bidi="hi-IN"/>
        </w:rPr>
        <w:t>: disciplina dei rapporti coi beneficiari</w:t>
      </w:r>
    </w:p>
    <w:tbl>
      <w:tblPr>
        <w:tblW w:w="0" w:type="auto"/>
        <w:tblInd w:w="5920" w:type="dxa"/>
        <w:tblLook w:val="04A0" w:firstRow="1" w:lastRow="0" w:firstColumn="1" w:lastColumn="0" w:noHBand="0" w:noVBand="1"/>
      </w:tblPr>
      <w:tblGrid>
        <w:gridCol w:w="3574"/>
      </w:tblGrid>
      <w:tr w:rsidR="00C41FB0" w:rsidRPr="00CE504A" w14:paraId="22430564" w14:textId="77777777" w:rsidTr="00CE504A">
        <w:trPr>
          <w:trHeight w:val="656"/>
        </w:trPr>
        <w:tc>
          <w:tcPr>
            <w:tcW w:w="3574" w:type="dxa"/>
          </w:tcPr>
          <w:p w14:paraId="37004356" w14:textId="77777777" w:rsidR="00C41FB0" w:rsidRPr="00CE504A" w:rsidRDefault="00C41FB0" w:rsidP="00CE504A">
            <w:pPr>
              <w:suppressAutoHyphens/>
              <w:spacing w:after="120"/>
              <w:jc w:val="center"/>
              <w:rPr>
                <w:rFonts w:eastAsia="SimSun" w:cs="Calibri"/>
                <w:b/>
                <w:kern w:val="1"/>
                <w:sz w:val="22"/>
                <w:lang w:eastAsia="zh-CN" w:bidi="hi-IN"/>
              </w:rPr>
            </w:pPr>
          </w:p>
          <w:p w14:paraId="20240E3D" w14:textId="77777777" w:rsidR="00C41FB0" w:rsidRPr="00CE504A" w:rsidRDefault="00C41FB0" w:rsidP="00CE504A">
            <w:pPr>
              <w:suppressAutoHyphens/>
              <w:spacing w:after="120"/>
              <w:jc w:val="center"/>
              <w:rPr>
                <w:rFonts w:eastAsia="SimSun" w:cs="Calibri"/>
                <w:b/>
                <w:kern w:val="1"/>
                <w:sz w:val="22"/>
                <w:lang w:eastAsia="zh-CN" w:bidi="hi-IN"/>
              </w:rPr>
            </w:pPr>
            <w:r w:rsidRPr="00CE504A">
              <w:rPr>
                <w:rFonts w:eastAsia="SimSun" w:cs="Calibri"/>
                <w:b/>
                <w:kern w:val="1"/>
                <w:sz w:val="22"/>
                <w:lang w:eastAsia="zh-CN" w:bidi="hi-IN"/>
              </w:rPr>
              <w:t>Il Dirigente Generale</w:t>
            </w:r>
          </w:p>
        </w:tc>
      </w:tr>
    </w:tbl>
    <w:p w14:paraId="00328EE5" w14:textId="77777777" w:rsidR="00A62BF8" w:rsidRPr="00CC4105" w:rsidRDefault="00A62BF8" w:rsidP="00A62BF8">
      <w:pPr>
        <w:suppressAutoHyphens/>
        <w:spacing w:after="120"/>
        <w:ind w:left="-284"/>
        <w:rPr>
          <w:rFonts w:eastAsia="SimSun" w:cs="Calibri"/>
          <w:kern w:val="1"/>
          <w:sz w:val="22"/>
          <w:lang w:eastAsia="zh-CN" w:bidi="hi-IN"/>
        </w:rPr>
      </w:pPr>
    </w:p>
    <w:p w14:paraId="2EA09832" w14:textId="77777777" w:rsidR="00A62BF8" w:rsidRPr="00CC4105" w:rsidRDefault="00A62BF8" w:rsidP="00A62BF8">
      <w:pPr>
        <w:jc w:val="left"/>
        <w:rPr>
          <w:rFonts w:eastAsia="SimSun" w:cs="Calibri"/>
          <w:kern w:val="1"/>
          <w:sz w:val="22"/>
          <w:lang w:eastAsia="zh-CN" w:bidi="hi-IN"/>
        </w:rPr>
      </w:pPr>
      <w:r w:rsidRPr="00CC4105">
        <w:rPr>
          <w:rFonts w:eastAsia="SimSun" w:cs="Calibri"/>
          <w:kern w:val="1"/>
          <w:sz w:val="22"/>
          <w:lang w:eastAsia="zh-CN" w:bidi="hi-IN"/>
        </w:rPr>
        <w:br w:type="page"/>
      </w:r>
    </w:p>
    <w:p w14:paraId="61FB880F" w14:textId="77777777" w:rsidR="00A62BF8" w:rsidRPr="00CC4105" w:rsidRDefault="00A62BF8" w:rsidP="00DB4409">
      <w:pPr>
        <w:suppressAutoHyphens/>
        <w:spacing w:after="120"/>
        <w:rPr>
          <w:rFonts w:eastAsia="SimSun" w:cs="Calibri"/>
          <w:kern w:val="1"/>
          <w:sz w:val="22"/>
          <w:lang w:eastAsia="zh-CN" w:bidi="hi-IN"/>
        </w:rPr>
      </w:pPr>
    </w:p>
    <w:p w14:paraId="099FA422" w14:textId="77777777" w:rsidR="00A62BF8" w:rsidRDefault="00E201B0" w:rsidP="00A62BF8">
      <w:pPr>
        <w:widowControl w:val="0"/>
        <w:suppressAutoHyphens/>
        <w:spacing w:before="60" w:after="60"/>
        <w:rPr>
          <w:rFonts w:eastAsia="SimSun"/>
          <w:b/>
          <w:bCs/>
          <w:color w:val="000000"/>
          <w:kern w:val="1"/>
          <w:sz w:val="22"/>
          <w:lang w:eastAsia="zh-CN" w:bidi="hi-IN"/>
        </w:rPr>
      </w:pPr>
      <w:r w:rsidRPr="00CC4105">
        <w:rPr>
          <w:rFonts w:eastAsia="SimSun"/>
          <w:b/>
          <w:color w:val="000000"/>
          <w:kern w:val="1"/>
          <w:sz w:val="22"/>
          <w:lang w:eastAsia="zh-CN" w:bidi="hi-IN"/>
        </w:rPr>
        <w:t>Allegato</w:t>
      </w:r>
      <w:r w:rsidR="00A62BF8" w:rsidRPr="00CC4105">
        <w:rPr>
          <w:rFonts w:eastAsia="SimSun"/>
          <w:b/>
          <w:color w:val="000000"/>
          <w:kern w:val="1"/>
          <w:sz w:val="22"/>
          <w:lang w:eastAsia="zh-CN" w:bidi="hi-IN"/>
        </w:rPr>
        <w:t>:</w:t>
      </w:r>
      <w:r w:rsidRPr="00CC4105">
        <w:rPr>
          <w:rFonts w:eastAsia="SimSun"/>
          <w:color w:val="000000"/>
          <w:kern w:val="1"/>
          <w:sz w:val="22"/>
          <w:lang w:eastAsia="zh-CN" w:bidi="hi-IN"/>
        </w:rPr>
        <w:t xml:space="preserve"> </w:t>
      </w:r>
      <w:r w:rsidR="00A62BF8" w:rsidRPr="00CC4105">
        <w:rPr>
          <w:rFonts w:eastAsia="SimSun"/>
          <w:b/>
          <w:bCs/>
          <w:color w:val="000000"/>
          <w:kern w:val="1"/>
          <w:sz w:val="22"/>
          <w:lang w:eastAsia="zh-CN" w:bidi="hi-IN"/>
        </w:rPr>
        <w:t xml:space="preserve">Disciplina dei rapporti fra l’Amministrazione Regionale ed il soggetto beneficiario di un contributo a valere </w:t>
      </w:r>
      <w:r w:rsidR="002F60EE" w:rsidRPr="00CC4105">
        <w:rPr>
          <w:rFonts w:eastAsia="SimSun"/>
          <w:b/>
          <w:bCs/>
          <w:color w:val="000000"/>
          <w:kern w:val="1"/>
          <w:sz w:val="22"/>
          <w:lang w:eastAsia="zh-CN" w:bidi="hi-IN"/>
        </w:rPr>
        <w:t xml:space="preserve">sull’Obiettivo </w:t>
      </w:r>
      <w:proofErr w:type="gramStart"/>
      <w:r w:rsidR="002F60EE" w:rsidRPr="00CC4105">
        <w:rPr>
          <w:rFonts w:eastAsia="SimSun"/>
          <w:b/>
          <w:bCs/>
          <w:color w:val="000000"/>
          <w:kern w:val="1"/>
          <w:sz w:val="22"/>
          <w:lang w:eastAsia="zh-CN" w:bidi="hi-IN"/>
        </w:rPr>
        <w:t xml:space="preserve">specifico </w:t>
      </w:r>
      <w:r w:rsidR="00A62BF8" w:rsidRPr="00CC4105">
        <w:rPr>
          <w:rFonts w:eastAsia="SimSun"/>
          <w:b/>
          <w:bCs/>
          <w:color w:val="000000"/>
          <w:kern w:val="1"/>
          <w:sz w:val="22"/>
          <w:lang w:eastAsia="zh-CN" w:bidi="hi-IN"/>
        </w:rPr>
        <w:t xml:space="preserve"> _</w:t>
      </w:r>
      <w:proofErr w:type="gramEnd"/>
      <w:r w:rsidR="00A62BF8" w:rsidRPr="00CC4105">
        <w:rPr>
          <w:rFonts w:eastAsia="SimSun"/>
          <w:b/>
          <w:bCs/>
          <w:color w:val="000000"/>
          <w:kern w:val="1"/>
          <w:sz w:val="22"/>
          <w:lang w:eastAsia="zh-CN" w:bidi="hi-IN"/>
        </w:rPr>
        <w:t>____ del P</w:t>
      </w:r>
      <w:r w:rsidR="002F60EE" w:rsidRPr="00CC4105">
        <w:rPr>
          <w:rFonts w:eastAsia="SimSun"/>
          <w:b/>
          <w:bCs/>
          <w:color w:val="000000"/>
          <w:kern w:val="1"/>
          <w:sz w:val="22"/>
          <w:lang w:eastAsia="zh-CN" w:bidi="hi-IN"/>
        </w:rPr>
        <w:t>R</w:t>
      </w:r>
      <w:r w:rsidR="00A62BF8" w:rsidRPr="00CC4105">
        <w:rPr>
          <w:rFonts w:eastAsia="SimSun"/>
          <w:b/>
          <w:bCs/>
          <w:color w:val="000000"/>
          <w:kern w:val="1"/>
          <w:sz w:val="22"/>
          <w:lang w:eastAsia="zh-CN" w:bidi="hi-IN"/>
        </w:rPr>
        <w:t xml:space="preserve"> FESR </w:t>
      </w:r>
      <w:r w:rsidR="00A8562D">
        <w:rPr>
          <w:rFonts w:eastAsia="SimSun"/>
          <w:b/>
          <w:bCs/>
          <w:color w:val="000000"/>
          <w:kern w:val="1"/>
          <w:sz w:val="22"/>
          <w:lang w:eastAsia="zh-CN" w:bidi="hi-IN"/>
        </w:rPr>
        <w:t xml:space="preserve">Sicilia </w:t>
      </w:r>
      <w:r w:rsidR="00A62BF8" w:rsidRPr="00CC4105">
        <w:rPr>
          <w:rFonts w:eastAsia="SimSun"/>
          <w:b/>
          <w:bCs/>
          <w:color w:val="000000"/>
          <w:kern w:val="1"/>
          <w:sz w:val="22"/>
          <w:lang w:eastAsia="zh-CN" w:bidi="hi-IN"/>
        </w:rPr>
        <w:t>20</w:t>
      </w:r>
      <w:r w:rsidR="002F60EE" w:rsidRPr="00CC4105">
        <w:rPr>
          <w:rFonts w:eastAsia="SimSun"/>
          <w:b/>
          <w:bCs/>
          <w:color w:val="000000"/>
          <w:kern w:val="1"/>
          <w:sz w:val="22"/>
          <w:lang w:eastAsia="zh-CN" w:bidi="hi-IN"/>
        </w:rPr>
        <w:t>21</w:t>
      </w:r>
      <w:r w:rsidR="00A62BF8" w:rsidRPr="00CC4105">
        <w:rPr>
          <w:rFonts w:eastAsia="SimSun"/>
          <w:b/>
          <w:bCs/>
          <w:color w:val="000000"/>
          <w:kern w:val="1"/>
          <w:sz w:val="22"/>
          <w:lang w:eastAsia="zh-CN" w:bidi="hi-IN"/>
        </w:rPr>
        <w:t>– 20</w:t>
      </w:r>
      <w:r w:rsidR="002F60EE" w:rsidRPr="00CC4105">
        <w:rPr>
          <w:rFonts w:eastAsia="SimSun"/>
          <w:b/>
          <w:bCs/>
          <w:color w:val="000000"/>
          <w:kern w:val="1"/>
          <w:sz w:val="22"/>
          <w:lang w:eastAsia="zh-CN" w:bidi="hi-IN"/>
        </w:rPr>
        <w:t>27</w:t>
      </w:r>
      <w:r w:rsidR="00A8562D">
        <w:rPr>
          <w:rFonts w:eastAsia="SimSun"/>
          <w:b/>
          <w:bCs/>
          <w:color w:val="000000"/>
          <w:kern w:val="1"/>
          <w:sz w:val="22"/>
          <w:lang w:eastAsia="zh-CN" w:bidi="hi-IN"/>
        </w:rPr>
        <w:t>.</w:t>
      </w:r>
    </w:p>
    <w:p w14:paraId="4C68696B" w14:textId="77777777" w:rsidR="00A8562D" w:rsidRPr="00CC4105" w:rsidRDefault="00A8562D" w:rsidP="00A62BF8">
      <w:pPr>
        <w:widowControl w:val="0"/>
        <w:suppressAutoHyphens/>
        <w:spacing w:before="60" w:after="60"/>
        <w:rPr>
          <w:rFonts w:eastAsia="SimSun"/>
          <w:kern w:val="1"/>
          <w:sz w:val="22"/>
          <w:lang w:eastAsia="zh-CN" w:bidi="hi-IN"/>
        </w:rPr>
      </w:pPr>
    </w:p>
    <w:p w14:paraId="5CA10922" w14:textId="77777777" w:rsidR="00A62BF8" w:rsidRPr="00CC4105" w:rsidRDefault="00A62BF8" w:rsidP="00A62BF8">
      <w:pPr>
        <w:keepNext/>
        <w:keepLines/>
        <w:suppressAutoHyphens/>
        <w:spacing w:before="40"/>
        <w:jc w:val="left"/>
        <w:outlineLvl w:val="3"/>
        <w:rPr>
          <w:rFonts w:eastAsia="Yu Gothic Light"/>
          <w:i/>
          <w:iCs/>
          <w:color w:val="2E74B5"/>
          <w:kern w:val="1"/>
          <w:sz w:val="22"/>
          <w:lang w:eastAsia="it-IT" w:bidi="hi-IN"/>
        </w:rPr>
      </w:pPr>
      <w:r w:rsidRPr="00CC4105">
        <w:rPr>
          <w:rFonts w:eastAsia="Yu Gothic Light"/>
          <w:b/>
          <w:bCs/>
          <w:i/>
          <w:iCs/>
          <w:color w:val="000000"/>
          <w:kern w:val="1"/>
          <w:sz w:val="22"/>
          <w:lang w:eastAsia="it-IT" w:bidi="hi-IN"/>
        </w:rPr>
        <w:t>1</w:t>
      </w:r>
      <w:r w:rsidRPr="00CC4105">
        <w:rPr>
          <w:rFonts w:eastAsia="Yu Gothic Light"/>
          <w:i/>
          <w:iCs/>
          <w:color w:val="2E74B5"/>
          <w:kern w:val="1"/>
          <w:sz w:val="22"/>
          <w:lang w:eastAsia="it-IT" w:bidi="hi-IN"/>
        </w:rPr>
        <w:tab/>
      </w:r>
      <w:r w:rsidRPr="00CC4105">
        <w:rPr>
          <w:rFonts w:eastAsia="Yu Gothic Light"/>
          <w:b/>
          <w:bCs/>
          <w:i/>
          <w:iCs/>
          <w:color w:val="000000"/>
          <w:kern w:val="1"/>
          <w:sz w:val="22"/>
          <w:lang w:eastAsia="it-IT" w:bidi="hi-IN"/>
        </w:rPr>
        <w:t>OGGETTO E FINALITÀ</w:t>
      </w:r>
    </w:p>
    <w:p w14:paraId="28E84055" w14:textId="77777777" w:rsidR="00A62BF8" w:rsidRPr="00CC4105" w:rsidRDefault="008B63A6" w:rsidP="00441BCE">
      <w:pPr>
        <w:widowControl w:val="0"/>
        <w:tabs>
          <w:tab w:val="left" w:pos="1134"/>
        </w:tabs>
        <w:suppressAutoHyphens/>
        <w:spacing w:line="100" w:lineRule="atLeast"/>
        <w:rPr>
          <w:rFonts w:eastAsia="SimSun"/>
          <w:kern w:val="1"/>
          <w:sz w:val="22"/>
          <w:lang w:eastAsia="it-IT" w:bidi="hi-IN"/>
        </w:rPr>
      </w:pPr>
      <w:r w:rsidRPr="00CC4105">
        <w:rPr>
          <w:rFonts w:eastAsia="SimSun"/>
          <w:kern w:val="1"/>
          <w:sz w:val="22"/>
          <w:lang w:eastAsia="it-IT" w:bidi="hi-IN"/>
        </w:rPr>
        <w:t>Il presente allegato</w:t>
      </w:r>
      <w:r w:rsidR="00A62BF8" w:rsidRPr="00CC4105">
        <w:rPr>
          <w:rFonts w:eastAsia="SimSun"/>
          <w:kern w:val="1"/>
          <w:sz w:val="22"/>
          <w:lang w:eastAsia="it-IT" w:bidi="hi-IN"/>
        </w:rPr>
        <w:t xml:space="preserve"> ha per oggetto la disciplina del rapporto tra il beneficiario del contributo, </w:t>
      </w:r>
      <w:r w:rsidR="00A62BF8" w:rsidRPr="00CC4105">
        <w:rPr>
          <w:rFonts w:eastAsia="SimSun"/>
          <w:b/>
          <w:kern w:val="1"/>
          <w:sz w:val="22"/>
          <w:lang w:eastAsia="it-IT" w:bidi="hi-IN"/>
        </w:rPr>
        <w:t>__________________ per l’operazione denominata _____individuata dal CUP ______________</w:t>
      </w:r>
      <w:r w:rsidR="00A62BF8" w:rsidRPr="00CC4105">
        <w:rPr>
          <w:rFonts w:eastAsia="SimSun"/>
          <w:kern w:val="1"/>
          <w:sz w:val="22"/>
          <w:lang w:eastAsia="it-IT" w:bidi="hi-IN"/>
        </w:rPr>
        <w:t xml:space="preserve"> (di seguito denominato Beneficiario) e la Regione Siciliana, Dipartimento _______, Servizio ______ _____________(di seguito denominata Regione) a valere sul </w:t>
      </w:r>
      <w:r w:rsidR="002F60EE" w:rsidRPr="00CC4105">
        <w:rPr>
          <w:rFonts w:eastAsia="SimSun"/>
          <w:b/>
          <w:bCs/>
          <w:color w:val="000000"/>
          <w:kern w:val="1"/>
          <w:sz w:val="22"/>
          <w:lang w:eastAsia="zh-CN" w:bidi="hi-IN"/>
        </w:rPr>
        <w:t xml:space="preserve">PR FESR 2021– 2027 </w:t>
      </w:r>
      <w:r w:rsidR="00A62BF8" w:rsidRPr="00CC4105">
        <w:rPr>
          <w:rFonts w:eastAsia="SimSun"/>
          <w:kern w:val="1"/>
          <w:sz w:val="22"/>
          <w:lang w:eastAsia="it-IT" w:bidi="hi-IN"/>
        </w:rPr>
        <w:t xml:space="preserve">(di seguito, il Programma), </w:t>
      </w:r>
      <w:r w:rsidR="002F60EE" w:rsidRPr="00CC4105">
        <w:rPr>
          <w:rFonts w:eastAsia="SimSun"/>
          <w:kern w:val="1"/>
          <w:sz w:val="22"/>
          <w:lang w:eastAsia="it-IT" w:bidi="hi-IN"/>
        </w:rPr>
        <w:t xml:space="preserve">Priorità </w:t>
      </w:r>
      <w:r w:rsidR="00A62BF8" w:rsidRPr="00CC4105">
        <w:rPr>
          <w:rFonts w:eastAsia="SimSun"/>
          <w:kern w:val="1"/>
          <w:sz w:val="22"/>
          <w:lang w:eastAsia="it-IT" w:bidi="hi-IN"/>
        </w:rPr>
        <w:t xml:space="preserve">___, </w:t>
      </w:r>
      <w:r w:rsidR="002F60EE" w:rsidRPr="00CC4105">
        <w:rPr>
          <w:rFonts w:eastAsia="SimSun"/>
          <w:kern w:val="1"/>
          <w:sz w:val="22"/>
          <w:lang w:eastAsia="it-IT" w:bidi="hi-IN"/>
        </w:rPr>
        <w:t xml:space="preserve">Obiettivo specifico </w:t>
      </w:r>
      <w:r w:rsidR="00A62BF8" w:rsidRPr="00CC4105">
        <w:rPr>
          <w:rFonts w:eastAsia="SimSun"/>
          <w:kern w:val="1"/>
          <w:sz w:val="22"/>
          <w:lang w:eastAsia="it-IT" w:bidi="hi-IN"/>
        </w:rPr>
        <w:t xml:space="preserve"> _____________ “___________________________________”, PRATT _____________. </w:t>
      </w:r>
    </w:p>
    <w:p w14:paraId="70F8D4B1" w14:textId="77777777" w:rsidR="00A62BF8" w:rsidRPr="00CC4105" w:rsidRDefault="00A62BF8" w:rsidP="006F7D64">
      <w:pPr>
        <w:widowControl w:val="0"/>
        <w:tabs>
          <w:tab w:val="left" w:pos="993"/>
        </w:tabs>
        <w:suppressAutoHyphens/>
        <w:rPr>
          <w:rFonts w:eastAsia="SimSun"/>
          <w:kern w:val="1"/>
          <w:sz w:val="22"/>
          <w:lang w:eastAsia="it-IT" w:bidi="hi-IN"/>
        </w:rPr>
      </w:pPr>
      <w:r w:rsidRPr="00CC4105">
        <w:rPr>
          <w:rFonts w:eastAsia="SimSun"/>
          <w:kern w:val="1"/>
          <w:sz w:val="22"/>
          <w:lang w:eastAsia="it-IT" w:bidi="hi-IN"/>
        </w:rPr>
        <w:t xml:space="preserve"> Il finanziamento pubblico è concesso in forma di contributo in conto capitale/interesse etc. così come previsto dall’articolo ___ Reg. 651/2014</w:t>
      </w:r>
      <w:r w:rsidRPr="00CC4105">
        <w:rPr>
          <w:rFonts w:eastAsia="SimSun"/>
          <w:kern w:val="1"/>
          <w:sz w:val="22"/>
          <w:vertAlign w:val="superscript"/>
          <w:lang w:eastAsia="it-IT" w:bidi="hi-IN"/>
        </w:rPr>
        <w:footnoteReference w:id="1"/>
      </w:r>
      <w:r w:rsidRPr="00CC4105">
        <w:rPr>
          <w:rFonts w:eastAsia="SimSun"/>
          <w:kern w:val="1"/>
          <w:sz w:val="22"/>
          <w:lang w:eastAsia="it-IT" w:bidi="hi-IN"/>
        </w:rPr>
        <w:t xml:space="preserve"> per la realizzazione dell’intervento di cui all’Allegato </w:t>
      </w:r>
      <w:r w:rsidR="008B63A6" w:rsidRPr="00CC4105">
        <w:rPr>
          <w:rFonts w:eastAsia="SimSun"/>
          <w:kern w:val="1"/>
          <w:sz w:val="22"/>
          <w:lang w:eastAsia="it-IT" w:bidi="hi-IN"/>
        </w:rPr>
        <w:t>2</w:t>
      </w:r>
      <w:r w:rsidRPr="00CC4105">
        <w:rPr>
          <w:rFonts w:eastAsia="SimSun"/>
          <w:kern w:val="1"/>
          <w:sz w:val="22"/>
          <w:lang w:eastAsia="it-IT" w:bidi="hi-IN"/>
        </w:rPr>
        <w:t xml:space="preserve"> (nel seguito, l’Intervento), parte integrante del</w:t>
      </w:r>
      <w:r w:rsidR="008B63A6" w:rsidRPr="00CC4105">
        <w:rPr>
          <w:rFonts w:eastAsia="SimSun"/>
          <w:kern w:val="1"/>
          <w:sz w:val="22"/>
          <w:lang w:eastAsia="it-IT" w:bidi="hi-IN"/>
        </w:rPr>
        <w:t xml:space="preserve"> presente Decreto</w:t>
      </w:r>
      <w:r w:rsidRPr="00CC4105">
        <w:rPr>
          <w:rFonts w:eastAsia="SimSun"/>
          <w:kern w:val="1"/>
          <w:sz w:val="22"/>
          <w:lang w:eastAsia="it-IT" w:bidi="hi-IN"/>
        </w:rPr>
        <w:t>.</w:t>
      </w:r>
    </w:p>
    <w:p w14:paraId="15048603" w14:textId="77777777" w:rsidR="00A62BF8" w:rsidRPr="00CC4105" w:rsidRDefault="00A62BF8" w:rsidP="006F7D64">
      <w:pPr>
        <w:widowControl w:val="0"/>
        <w:tabs>
          <w:tab w:val="left" w:pos="993"/>
        </w:tabs>
        <w:suppressAutoHyphens/>
        <w:rPr>
          <w:rFonts w:eastAsia="SimSun"/>
          <w:kern w:val="1"/>
          <w:sz w:val="22"/>
          <w:lang w:eastAsia="it-IT" w:bidi="hi-IN"/>
        </w:rPr>
      </w:pPr>
      <w:r w:rsidRPr="00CC4105">
        <w:rPr>
          <w:rFonts w:eastAsia="SimSun"/>
          <w:kern w:val="1"/>
          <w:sz w:val="22"/>
          <w:lang w:eastAsia="it-IT" w:bidi="hi-IN"/>
        </w:rPr>
        <w:t>Tutti i termini indicati nel</w:t>
      </w:r>
      <w:r w:rsidR="008B63A6" w:rsidRPr="00CC4105">
        <w:rPr>
          <w:rFonts w:eastAsia="SimSun"/>
          <w:kern w:val="1"/>
          <w:sz w:val="22"/>
          <w:lang w:eastAsia="it-IT" w:bidi="hi-IN"/>
        </w:rPr>
        <w:t xml:space="preserve"> presente allegato </w:t>
      </w:r>
      <w:r w:rsidRPr="00CC4105">
        <w:rPr>
          <w:rFonts w:eastAsia="SimSun"/>
          <w:kern w:val="1"/>
          <w:sz w:val="22"/>
          <w:lang w:eastAsia="it-IT" w:bidi="hi-IN"/>
        </w:rPr>
        <w:t>sono da intendersi riferiti a giorni naturali e consecutivi, salvo ove diversamente indicato.</w:t>
      </w:r>
    </w:p>
    <w:p w14:paraId="6995D05E" w14:textId="77777777" w:rsidR="00A62BF8" w:rsidRPr="00CC4105" w:rsidRDefault="00A62BF8" w:rsidP="00E819B4">
      <w:pPr>
        <w:widowControl w:val="0"/>
        <w:suppressAutoHyphens/>
        <w:rPr>
          <w:rFonts w:eastAsia="SimSun"/>
          <w:kern w:val="1"/>
          <w:sz w:val="22"/>
          <w:lang w:eastAsia="it-IT" w:bidi="hi-IN"/>
        </w:rPr>
      </w:pPr>
    </w:p>
    <w:p w14:paraId="33679797" w14:textId="77777777" w:rsidR="00A62BF8" w:rsidRPr="00CC4105" w:rsidRDefault="00A62BF8" w:rsidP="00E819B4">
      <w:pPr>
        <w:keepNext/>
        <w:keepLines/>
        <w:suppressAutoHyphens/>
        <w:spacing w:before="40"/>
        <w:outlineLvl w:val="3"/>
        <w:rPr>
          <w:rFonts w:eastAsia="Yu Gothic Light"/>
          <w:i/>
          <w:iCs/>
          <w:color w:val="2E74B5"/>
          <w:kern w:val="1"/>
          <w:sz w:val="22"/>
          <w:lang w:eastAsia="it-IT" w:bidi="hi-IN"/>
        </w:rPr>
      </w:pPr>
      <w:r w:rsidRPr="00CC4105">
        <w:rPr>
          <w:rFonts w:eastAsia="Yu Gothic Light"/>
          <w:b/>
          <w:bCs/>
          <w:i/>
          <w:iCs/>
          <w:color w:val="000000"/>
          <w:kern w:val="1"/>
          <w:sz w:val="22"/>
          <w:lang w:eastAsia="it-IT" w:bidi="hi-IN"/>
        </w:rPr>
        <w:t>2</w:t>
      </w:r>
      <w:r w:rsidRPr="00CC4105">
        <w:rPr>
          <w:rFonts w:eastAsia="Yu Gothic Light"/>
          <w:b/>
          <w:bCs/>
          <w:i/>
          <w:iCs/>
          <w:color w:val="000000"/>
          <w:kern w:val="1"/>
          <w:sz w:val="22"/>
          <w:lang w:eastAsia="it-IT" w:bidi="hi-IN"/>
        </w:rPr>
        <w:tab/>
        <w:t>PRIMI ADEMPIMENTI DEL BENEFICIARIO</w:t>
      </w:r>
    </w:p>
    <w:p w14:paraId="282F55D9" w14:textId="77777777" w:rsidR="00A8562D" w:rsidRDefault="00A62BF8" w:rsidP="006F7D64">
      <w:pPr>
        <w:widowControl w:val="0"/>
        <w:tabs>
          <w:tab w:val="left" w:pos="1134"/>
        </w:tabs>
        <w:suppressAutoHyphens/>
        <w:rPr>
          <w:rFonts w:eastAsia="SimSun"/>
          <w:kern w:val="1"/>
          <w:sz w:val="22"/>
          <w:lang w:eastAsia="it-IT" w:bidi="hi-IN"/>
        </w:rPr>
      </w:pPr>
      <w:r w:rsidRPr="00CC4105">
        <w:rPr>
          <w:rFonts w:eastAsia="SimSun"/>
          <w:kern w:val="1"/>
          <w:sz w:val="22"/>
          <w:lang w:eastAsia="it-IT" w:bidi="hi-IN"/>
        </w:rPr>
        <w:t>Il Beneficiario si obbliga ad inviare alla Regione il decreto ed il suo allegato a mezzo PEC e con sottoscrizione digitale per accettazione da parte del Legale rappresentante del Beneficiario, entro il termine di giorni sette.</w:t>
      </w:r>
    </w:p>
    <w:p w14:paraId="3AFD1F14" w14:textId="77777777" w:rsidR="00A8562D" w:rsidRDefault="00A62BF8" w:rsidP="006F7D64">
      <w:pPr>
        <w:widowControl w:val="0"/>
        <w:tabs>
          <w:tab w:val="left" w:pos="1134"/>
        </w:tabs>
        <w:suppressAutoHyphens/>
        <w:rPr>
          <w:rFonts w:eastAsia="SimSun"/>
          <w:kern w:val="1"/>
          <w:sz w:val="22"/>
          <w:lang w:eastAsia="it-IT" w:bidi="hi-IN"/>
        </w:rPr>
      </w:pPr>
      <w:r w:rsidRPr="00A8562D">
        <w:rPr>
          <w:rFonts w:eastAsia="SimSun"/>
          <w:kern w:val="1"/>
          <w:sz w:val="22"/>
          <w:lang w:eastAsia="it-IT" w:bidi="hi-IN"/>
        </w:rPr>
        <w:t>Nel caso in cui il beneficiario non adempia all'obbligo di cui al comma precedente, la Regione avvia il procedimento di estromissione dal finanziamento, fatta salva l'ipotesi in cui il beneficiario, entro lo stesso termine di cui al comma precedente, non richieda, esplicitandone le motivazioni, una proroga del termine medesimo. La proroga non può avere durata superiore a 10 (dieci) giorni e non può essere concessa più di una volta.</w:t>
      </w:r>
    </w:p>
    <w:p w14:paraId="1B9E136A" w14:textId="77777777" w:rsidR="00A62BF8" w:rsidRPr="00A8562D" w:rsidRDefault="00A62BF8" w:rsidP="006F7D64">
      <w:pPr>
        <w:widowControl w:val="0"/>
        <w:tabs>
          <w:tab w:val="left" w:pos="1134"/>
        </w:tabs>
        <w:suppressAutoHyphens/>
        <w:rPr>
          <w:rFonts w:eastAsia="SimSun"/>
          <w:kern w:val="1"/>
          <w:sz w:val="22"/>
          <w:lang w:eastAsia="it-IT" w:bidi="hi-IN"/>
        </w:rPr>
      </w:pPr>
      <w:r w:rsidRPr="00A8562D">
        <w:rPr>
          <w:rFonts w:eastAsia="SimSun"/>
          <w:kern w:val="1"/>
          <w:sz w:val="22"/>
          <w:lang w:eastAsia="it-IT" w:bidi="hi-IN"/>
        </w:rPr>
        <w:t xml:space="preserve">Sono in ogni caso ammesse forme diverse di sottoscrizione e invio nei termini previsti dai punti superiori, </w:t>
      </w:r>
      <w:r w:rsidR="002F60EE" w:rsidRPr="00A8562D">
        <w:rPr>
          <w:rFonts w:eastAsia="SimSun"/>
          <w:kern w:val="1"/>
          <w:sz w:val="22"/>
          <w:lang w:eastAsia="it-IT" w:bidi="hi-IN"/>
        </w:rPr>
        <w:t>purché</w:t>
      </w:r>
      <w:r w:rsidRPr="00A8562D">
        <w:rPr>
          <w:rFonts w:eastAsia="SimSun"/>
          <w:kern w:val="1"/>
          <w:sz w:val="22"/>
          <w:lang w:eastAsia="it-IT" w:bidi="hi-IN"/>
        </w:rPr>
        <w:t xml:space="preserve"> previsti dalle vigenti normative</w:t>
      </w:r>
    </w:p>
    <w:p w14:paraId="1A5B987C" w14:textId="77777777" w:rsidR="00A62BF8" w:rsidRPr="00CC4105" w:rsidRDefault="00A62BF8" w:rsidP="00E819B4">
      <w:pPr>
        <w:widowControl w:val="0"/>
        <w:suppressAutoHyphens/>
        <w:rPr>
          <w:rFonts w:eastAsia="SimSun"/>
          <w:kern w:val="1"/>
          <w:sz w:val="22"/>
          <w:lang w:eastAsia="it-IT" w:bidi="hi-IN"/>
        </w:rPr>
      </w:pPr>
    </w:p>
    <w:p w14:paraId="46F591C2" w14:textId="77777777" w:rsidR="00A62BF8" w:rsidRPr="00CC4105" w:rsidRDefault="00A62BF8" w:rsidP="00E819B4">
      <w:pPr>
        <w:keepNext/>
        <w:keepLines/>
        <w:suppressAutoHyphens/>
        <w:spacing w:before="40"/>
        <w:outlineLvl w:val="3"/>
        <w:rPr>
          <w:rFonts w:eastAsia="Yu Gothic Light"/>
          <w:i/>
          <w:iCs/>
          <w:color w:val="2E74B5"/>
          <w:kern w:val="1"/>
          <w:sz w:val="22"/>
          <w:lang w:eastAsia="it-IT" w:bidi="hi-IN"/>
        </w:rPr>
      </w:pPr>
      <w:r w:rsidRPr="00CC4105">
        <w:rPr>
          <w:rFonts w:eastAsia="Yu Gothic Light"/>
          <w:b/>
          <w:bCs/>
          <w:i/>
          <w:iCs/>
          <w:color w:val="000000"/>
          <w:kern w:val="1"/>
          <w:sz w:val="22"/>
          <w:lang w:eastAsia="it-IT" w:bidi="hi-IN"/>
        </w:rPr>
        <w:t>3</w:t>
      </w:r>
      <w:r w:rsidRPr="00CC4105">
        <w:rPr>
          <w:rFonts w:eastAsia="Yu Gothic Light"/>
          <w:b/>
          <w:bCs/>
          <w:i/>
          <w:iCs/>
          <w:color w:val="000000"/>
          <w:kern w:val="1"/>
          <w:sz w:val="22"/>
          <w:lang w:eastAsia="it-IT" w:bidi="hi-IN"/>
        </w:rPr>
        <w:tab/>
        <w:t xml:space="preserve">DURATA DEL PROGETTO </w:t>
      </w:r>
    </w:p>
    <w:p w14:paraId="55E5889B" w14:textId="77777777" w:rsidR="00A8562D" w:rsidRDefault="00A62BF8" w:rsidP="006F7D64">
      <w:pPr>
        <w:widowControl w:val="0"/>
        <w:tabs>
          <w:tab w:val="left" w:pos="1134"/>
        </w:tabs>
        <w:suppressAutoHyphens/>
        <w:rPr>
          <w:rFonts w:eastAsia="SimSun"/>
          <w:kern w:val="1"/>
          <w:sz w:val="22"/>
          <w:lang w:eastAsia="it-IT" w:bidi="hi-IN"/>
        </w:rPr>
      </w:pPr>
      <w:r w:rsidRPr="00CC4105">
        <w:rPr>
          <w:rFonts w:eastAsia="SimSun"/>
          <w:kern w:val="1"/>
          <w:sz w:val="22"/>
          <w:lang w:eastAsia="it-IT" w:bidi="hi-IN"/>
        </w:rPr>
        <w:t xml:space="preserve">Il tempo previsto per il completamento dell’operazione è di ______, conformemente </w:t>
      </w:r>
      <w:proofErr w:type="spellStart"/>
      <w:r w:rsidRPr="00CC4105">
        <w:rPr>
          <w:rFonts w:eastAsia="SimSun"/>
          <w:kern w:val="1"/>
          <w:sz w:val="22"/>
          <w:lang w:eastAsia="it-IT" w:bidi="hi-IN"/>
        </w:rPr>
        <w:t>aL</w:t>
      </w:r>
      <w:proofErr w:type="spellEnd"/>
      <w:r w:rsidRPr="00CC4105">
        <w:rPr>
          <w:rFonts w:eastAsia="SimSun"/>
          <w:kern w:val="1"/>
          <w:sz w:val="22"/>
          <w:lang w:eastAsia="it-IT" w:bidi="hi-IN"/>
        </w:rPr>
        <w:t xml:space="preserve"> cronoprogramma dell’operazione allegato al presente decreto (</w:t>
      </w:r>
      <w:r w:rsidR="00CC4105" w:rsidRPr="00A8562D">
        <w:rPr>
          <w:rFonts w:eastAsia="SimSun"/>
          <w:kern w:val="1"/>
          <w:sz w:val="22"/>
          <w:lang w:eastAsia="it-IT" w:bidi="hi-IN"/>
        </w:rPr>
        <w:t>Schema di Decreto di Finanziamento</w:t>
      </w:r>
      <w:r w:rsidR="00CC4105" w:rsidRPr="00CC4105">
        <w:rPr>
          <w:sz w:val="22"/>
        </w:rPr>
        <w:t xml:space="preserve"> delle operazioni</w:t>
      </w:r>
      <w:r w:rsidRPr="00CC4105">
        <w:rPr>
          <w:rFonts w:eastAsia="SimSun"/>
          <w:kern w:val="1"/>
          <w:sz w:val="22"/>
          <w:lang w:eastAsia="it-IT" w:bidi="hi-IN"/>
        </w:rPr>
        <w:t xml:space="preserve">). </w:t>
      </w:r>
      <w:proofErr w:type="gramStart"/>
      <w:r w:rsidRPr="00CC4105">
        <w:rPr>
          <w:rFonts w:eastAsia="SimSun"/>
          <w:kern w:val="1"/>
          <w:sz w:val="22"/>
          <w:lang w:eastAsia="it-IT" w:bidi="hi-IN"/>
        </w:rPr>
        <w:t>Pertanto</w:t>
      </w:r>
      <w:proofErr w:type="gramEnd"/>
      <w:r w:rsidRPr="00CC4105">
        <w:rPr>
          <w:rFonts w:eastAsia="SimSun"/>
          <w:kern w:val="1"/>
          <w:sz w:val="22"/>
          <w:lang w:eastAsia="it-IT" w:bidi="hi-IN"/>
        </w:rPr>
        <w:t xml:space="preserve"> il termine ultimo per l’ultimazione dell’operazione è _______.</w:t>
      </w:r>
    </w:p>
    <w:p w14:paraId="61B686F0" w14:textId="77777777" w:rsidR="00A8562D" w:rsidRDefault="00A62BF8" w:rsidP="006F7D64">
      <w:pPr>
        <w:widowControl w:val="0"/>
        <w:tabs>
          <w:tab w:val="left" w:pos="1134"/>
        </w:tabs>
        <w:suppressAutoHyphens/>
        <w:rPr>
          <w:rFonts w:eastAsia="SimSun"/>
          <w:kern w:val="1"/>
          <w:sz w:val="22"/>
          <w:lang w:eastAsia="it-IT" w:bidi="hi-IN"/>
        </w:rPr>
      </w:pPr>
      <w:r w:rsidRPr="00A8562D">
        <w:rPr>
          <w:rFonts w:eastAsia="SimSun"/>
          <w:kern w:val="1"/>
          <w:sz w:val="22"/>
          <w:lang w:eastAsia="it-IT" w:bidi="hi-IN"/>
        </w:rPr>
        <w:t xml:space="preserve">L’operazione sarà realizzata dal   </w:t>
      </w:r>
      <w:proofErr w:type="gramStart"/>
      <w:r w:rsidRPr="00A8562D">
        <w:rPr>
          <w:rFonts w:eastAsia="SimSun"/>
          <w:kern w:val="1"/>
          <w:sz w:val="22"/>
          <w:lang w:eastAsia="it-IT" w:bidi="hi-IN"/>
        </w:rPr>
        <w:t>/  /20  (</w:t>
      </w:r>
      <w:proofErr w:type="gramEnd"/>
      <w:r w:rsidRPr="00A8562D">
        <w:rPr>
          <w:rFonts w:eastAsia="SimSun"/>
          <w:kern w:val="1"/>
          <w:sz w:val="22"/>
          <w:lang w:eastAsia="it-IT" w:bidi="hi-IN"/>
        </w:rPr>
        <w:t xml:space="preserve">“data di inizio”) al   </w:t>
      </w:r>
      <w:proofErr w:type="gramStart"/>
      <w:r w:rsidRPr="00A8562D">
        <w:rPr>
          <w:rFonts w:eastAsia="SimSun"/>
          <w:kern w:val="1"/>
          <w:sz w:val="22"/>
          <w:lang w:eastAsia="it-IT" w:bidi="hi-IN"/>
        </w:rPr>
        <w:t>/  /</w:t>
      </w:r>
      <w:proofErr w:type="gramEnd"/>
      <w:r w:rsidRPr="00A8562D">
        <w:rPr>
          <w:rFonts w:eastAsia="SimSun"/>
          <w:kern w:val="1"/>
          <w:sz w:val="22"/>
          <w:lang w:eastAsia="it-IT" w:bidi="hi-IN"/>
        </w:rPr>
        <w:t xml:space="preserve">20-- (“data di conclusione”); la durata dell’operazione corrisponde a quanto previsto nel citato Allegato </w:t>
      </w:r>
      <w:r w:rsidR="00CC4105" w:rsidRPr="00A8562D">
        <w:rPr>
          <w:rFonts w:eastAsia="SimSun"/>
          <w:kern w:val="1"/>
          <w:sz w:val="22"/>
          <w:lang w:eastAsia="it-IT" w:bidi="hi-IN"/>
        </w:rPr>
        <w:t xml:space="preserve">- </w:t>
      </w:r>
      <w:r w:rsidR="00CC4105" w:rsidRPr="00A8562D">
        <w:rPr>
          <w:sz w:val="22"/>
        </w:rPr>
        <w:t>Schema di Decreto di Finanziamento delle operazioni</w:t>
      </w:r>
      <w:r w:rsidR="00CC4105" w:rsidRPr="00A8562D">
        <w:rPr>
          <w:rFonts w:eastAsia="SimSun"/>
          <w:kern w:val="1"/>
          <w:sz w:val="22"/>
          <w:lang w:eastAsia="it-IT" w:bidi="hi-IN"/>
        </w:rPr>
        <w:t xml:space="preserve"> -</w:t>
      </w:r>
      <w:r w:rsidRPr="00A8562D">
        <w:rPr>
          <w:rFonts w:eastAsia="SimSun"/>
          <w:kern w:val="1"/>
          <w:sz w:val="22"/>
          <w:lang w:eastAsia="it-IT" w:bidi="hi-IN"/>
        </w:rPr>
        <w:t>, opportunamente ridefinito in funzione dell’avvio effettivo comunicato dall’impresa, per rendere coerente la tempistica delle operazioni con l’emissione del decreto di finanziamento.</w:t>
      </w:r>
    </w:p>
    <w:p w14:paraId="32637CDB" w14:textId="77777777" w:rsidR="00A8562D" w:rsidRDefault="00A62BF8" w:rsidP="006F7D64">
      <w:pPr>
        <w:widowControl w:val="0"/>
        <w:tabs>
          <w:tab w:val="left" w:pos="1134"/>
        </w:tabs>
        <w:suppressAutoHyphens/>
        <w:rPr>
          <w:rFonts w:eastAsia="SimSun"/>
          <w:kern w:val="1"/>
          <w:sz w:val="22"/>
          <w:lang w:eastAsia="it-IT" w:bidi="hi-IN"/>
        </w:rPr>
      </w:pPr>
      <w:r w:rsidRPr="00A8562D">
        <w:rPr>
          <w:rFonts w:eastAsia="SimSun"/>
          <w:kern w:val="1"/>
          <w:sz w:val="22"/>
          <w:lang w:eastAsia="it-IT" w:bidi="hi-IN"/>
        </w:rPr>
        <w:t>Le attività devono concludersi entro la “data di conclusione” prevista dal presente contratto.</w:t>
      </w:r>
    </w:p>
    <w:p w14:paraId="2DB9A4F7" w14:textId="77777777" w:rsidR="00A62BF8" w:rsidRPr="00A8562D" w:rsidRDefault="00A62BF8" w:rsidP="006F7D64">
      <w:pPr>
        <w:widowControl w:val="0"/>
        <w:tabs>
          <w:tab w:val="left" w:pos="1134"/>
        </w:tabs>
        <w:suppressAutoHyphens/>
        <w:rPr>
          <w:rFonts w:eastAsia="SimSun"/>
          <w:kern w:val="1"/>
          <w:sz w:val="22"/>
          <w:lang w:eastAsia="it-IT" w:bidi="hi-IN"/>
        </w:rPr>
      </w:pPr>
      <w:r w:rsidRPr="00A8562D">
        <w:rPr>
          <w:rFonts w:eastAsia="SimSun"/>
          <w:kern w:val="1"/>
          <w:sz w:val="22"/>
          <w:lang w:eastAsia="it-IT" w:bidi="hi-IN"/>
        </w:rPr>
        <w:t xml:space="preserve">La chiusura di tutti i circuiti finanziari - pagamenti e quietanze - deve avvenire entro e non oltre </w:t>
      </w:r>
      <w:r w:rsidR="00A8562D">
        <w:rPr>
          <w:rFonts w:eastAsia="SimSun"/>
          <w:kern w:val="1"/>
          <w:sz w:val="22"/>
          <w:lang w:eastAsia="it-IT" w:bidi="hi-IN"/>
        </w:rPr>
        <w:t>_________</w:t>
      </w:r>
      <w:r w:rsidRPr="00A8562D">
        <w:rPr>
          <w:rFonts w:eastAsia="SimSun"/>
          <w:kern w:val="1"/>
          <w:sz w:val="22"/>
          <w:lang w:eastAsia="it-IT" w:bidi="hi-IN"/>
        </w:rPr>
        <w:t xml:space="preserve"> giorni di calendario successivi alla data di conclusione.</w:t>
      </w:r>
    </w:p>
    <w:p w14:paraId="45FA758A" w14:textId="77777777" w:rsidR="00A62BF8" w:rsidRPr="00CC4105" w:rsidRDefault="00A62BF8" w:rsidP="00E819B4">
      <w:pPr>
        <w:suppressAutoHyphens/>
        <w:rPr>
          <w:rFonts w:eastAsia="SimSun"/>
          <w:kern w:val="1"/>
          <w:sz w:val="22"/>
          <w:lang w:eastAsia="it-IT" w:bidi="hi-IN"/>
        </w:rPr>
      </w:pPr>
    </w:p>
    <w:p w14:paraId="347C18DC" w14:textId="77777777" w:rsidR="00A62BF8" w:rsidRPr="00CC4105" w:rsidRDefault="00A62BF8" w:rsidP="00E819B4">
      <w:pPr>
        <w:keepNext/>
        <w:keepLines/>
        <w:suppressAutoHyphens/>
        <w:spacing w:before="40"/>
        <w:outlineLvl w:val="3"/>
        <w:rPr>
          <w:rFonts w:eastAsia="Yu Gothic Light"/>
          <w:i/>
          <w:iCs/>
          <w:color w:val="2E74B5"/>
          <w:kern w:val="1"/>
          <w:sz w:val="22"/>
          <w:lang w:eastAsia="it-IT" w:bidi="hi-IN"/>
        </w:rPr>
      </w:pPr>
      <w:r w:rsidRPr="00CC4105">
        <w:rPr>
          <w:rFonts w:eastAsia="Yu Gothic Light"/>
          <w:b/>
          <w:bCs/>
          <w:i/>
          <w:iCs/>
          <w:color w:val="000000"/>
          <w:kern w:val="1"/>
          <w:sz w:val="22"/>
          <w:lang w:eastAsia="it-IT" w:bidi="hi-IN"/>
        </w:rPr>
        <w:t>4</w:t>
      </w:r>
      <w:r w:rsidRPr="00CC4105">
        <w:rPr>
          <w:rFonts w:eastAsia="Yu Gothic Light"/>
          <w:b/>
          <w:bCs/>
          <w:i/>
          <w:iCs/>
          <w:color w:val="000000"/>
          <w:kern w:val="1"/>
          <w:sz w:val="22"/>
          <w:lang w:eastAsia="it-IT" w:bidi="hi-IN"/>
        </w:rPr>
        <w:tab/>
        <w:t>OBBLIGHI DELLA REGIONE SICILIANA</w:t>
      </w:r>
    </w:p>
    <w:p w14:paraId="17D26EB7" w14:textId="77777777" w:rsidR="00A62BF8" w:rsidRPr="00CC4105" w:rsidRDefault="00A62BF8" w:rsidP="006F7D64">
      <w:pPr>
        <w:widowControl w:val="0"/>
        <w:tabs>
          <w:tab w:val="left" w:pos="1418"/>
        </w:tabs>
        <w:suppressAutoHyphens/>
        <w:rPr>
          <w:rFonts w:eastAsia="SimSun"/>
          <w:kern w:val="1"/>
          <w:sz w:val="22"/>
          <w:lang w:eastAsia="it-IT" w:bidi="hi-IN"/>
        </w:rPr>
      </w:pPr>
      <w:r w:rsidRPr="00CC4105">
        <w:rPr>
          <w:rFonts w:eastAsia="SimSun"/>
          <w:kern w:val="1"/>
          <w:sz w:val="22"/>
          <w:lang w:eastAsia="it-IT" w:bidi="hi-IN"/>
        </w:rPr>
        <w:t>La Regione sovrintende al rispetto delle indicazioni del presente allegato, verifica l’effettiva attuazione dell’operazione e il corretto utilizzo delle risorse pubbliche.</w:t>
      </w:r>
    </w:p>
    <w:p w14:paraId="7EEE1E32" w14:textId="77777777" w:rsidR="00A62BF8" w:rsidRPr="00CC4105" w:rsidRDefault="00A62BF8" w:rsidP="006F7D64">
      <w:pPr>
        <w:widowControl w:val="0"/>
        <w:tabs>
          <w:tab w:val="left" w:pos="1418"/>
        </w:tabs>
        <w:suppressAutoHyphens/>
        <w:rPr>
          <w:rFonts w:eastAsia="SimSun"/>
          <w:kern w:val="1"/>
          <w:sz w:val="22"/>
          <w:lang w:eastAsia="it-IT" w:bidi="hi-IN"/>
        </w:rPr>
      </w:pPr>
      <w:r w:rsidRPr="00CC4105">
        <w:rPr>
          <w:rFonts w:eastAsia="SimSun"/>
          <w:kern w:val="1"/>
          <w:sz w:val="22"/>
          <w:lang w:eastAsia="it-IT" w:bidi="hi-IN"/>
        </w:rPr>
        <w:t>Essa informa il Beneficiario in merito a qualsiasi elemento che possa avere delle ricadute sull’attuazione dell’operazione, la rendicontazione e l’erogazione del relativo contributo.</w:t>
      </w:r>
    </w:p>
    <w:p w14:paraId="10095B74" w14:textId="77777777" w:rsidR="00A8562D" w:rsidRDefault="00A62BF8" w:rsidP="006F7D64">
      <w:pPr>
        <w:widowControl w:val="0"/>
        <w:tabs>
          <w:tab w:val="left" w:pos="1418"/>
        </w:tabs>
        <w:suppressAutoHyphens/>
        <w:rPr>
          <w:rFonts w:eastAsia="SimSun"/>
          <w:kern w:val="1"/>
          <w:sz w:val="22"/>
          <w:lang w:eastAsia="it-IT" w:bidi="hi-IN"/>
        </w:rPr>
      </w:pPr>
      <w:r w:rsidRPr="00CC4105">
        <w:rPr>
          <w:rFonts w:eastAsia="SimSun"/>
          <w:kern w:val="1"/>
          <w:sz w:val="22"/>
          <w:lang w:eastAsia="it-IT" w:bidi="hi-IN"/>
        </w:rPr>
        <w:lastRenderedPageBreak/>
        <w:t>Essa fornisce, inoltre, precise informazioni in merito alle procedure rilevanti a supporto del Beneficiario ai fini dell’adempimento dei suoi obblighi.</w:t>
      </w:r>
    </w:p>
    <w:p w14:paraId="52062B36" w14:textId="77777777" w:rsidR="00A62BF8" w:rsidRPr="00A8562D" w:rsidRDefault="00A62BF8" w:rsidP="006F7D64">
      <w:pPr>
        <w:widowControl w:val="0"/>
        <w:tabs>
          <w:tab w:val="left" w:pos="1418"/>
        </w:tabs>
        <w:suppressAutoHyphens/>
        <w:rPr>
          <w:rFonts w:eastAsia="SimSun"/>
          <w:kern w:val="1"/>
          <w:sz w:val="22"/>
          <w:lang w:eastAsia="it-IT" w:bidi="hi-IN"/>
        </w:rPr>
      </w:pPr>
      <w:r w:rsidRPr="00A8562D">
        <w:rPr>
          <w:rFonts w:eastAsia="SimSun"/>
          <w:kern w:val="1"/>
          <w:sz w:val="22"/>
          <w:lang w:eastAsia="it-IT" w:bidi="hi-IN"/>
        </w:rPr>
        <w:t>Fermi restando gli obblighi di rendicontazione secondo le modalità previste dall’Avviso, la Regione si impegna a corrispondere al Beneficiario, nelle forme e modalità stabilite all’Articolo 8 del presente Allegato, il contributo di euro ________,0</w:t>
      </w:r>
      <w:r w:rsidR="006F7D64">
        <w:rPr>
          <w:rFonts w:eastAsia="SimSun"/>
          <w:kern w:val="1"/>
          <w:sz w:val="22"/>
          <w:lang w:eastAsia="it-IT" w:bidi="hi-IN"/>
        </w:rPr>
        <w:t>0 (euro___________</w:t>
      </w:r>
      <w:r w:rsidRPr="00A8562D">
        <w:rPr>
          <w:rFonts w:eastAsia="SimSun"/>
          <w:kern w:val="1"/>
          <w:sz w:val="22"/>
          <w:lang w:eastAsia="it-IT" w:bidi="hi-IN"/>
        </w:rPr>
        <w:t xml:space="preserve"> /00) a fronte di un costo totale dell’Interve</w:t>
      </w:r>
      <w:r w:rsidR="006F7D64">
        <w:rPr>
          <w:rFonts w:eastAsia="SimSun"/>
          <w:kern w:val="1"/>
          <w:sz w:val="22"/>
          <w:lang w:eastAsia="it-IT" w:bidi="hi-IN"/>
        </w:rPr>
        <w:t>nto pari a euro ___________</w:t>
      </w:r>
      <w:r w:rsidRPr="00A8562D">
        <w:rPr>
          <w:rFonts w:eastAsia="SimSun"/>
          <w:kern w:val="1"/>
          <w:sz w:val="22"/>
          <w:lang w:eastAsia="it-IT" w:bidi="hi-IN"/>
        </w:rPr>
        <w:t>,00 (euro ____________/00).</w:t>
      </w:r>
    </w:p>
    <w:p w14:paraId="51B487B0" w14:textId="77777777" w:rsidR="00441BCE" w:rsidRDefault="00A62BF8" w:rsidP="006F7D64">
      <w:pPr>
        <w:widowControl w:val="0"/>
        <w:tabs>
          <w:tab w:val="left" w:pos="1418"/>
        </w:tabs>
        <w:suppressAutoHyphens/>
        <w:rPr>
          <w:rFonts w:eastAsia="SimSun"/>
          <w:kern w:val="1"/>
          <w:sz w:val="22"/>
          <w:lang w:eastAsia="it-IT" w:bidi="hi-IN"/>
        </w:rPr>
      </w:pPr>
      <w:r w:rsidRPr="00CC4105">
        <w:rPr>
          <w:rFonts w:eastAsia="SimSun"/>
          <w:kern w:val="1"/>
          <w:sz w:val="22"/>
          <w:lang w:eastAsia="it-IT" w:bidi="hi-IN"/>
        </w:rPr>
        <w:t>L’erogazione del Contributo è subordinata alla verifica del mantenimento, da parte del Beneficiario, dei requisiti per l’accesso allo stesso, nonché alla verifica d’ufficio della regolarità contributiva e previdenziale e, ove previsto dalla normativa di riferimento, del rispetto della normativa antimafia.</w:t>
      </w:r>
    </w:p>
    <w:p w14:paraId="15C6594F" w14:textId="77777777" w:rsidR="00A62BF8" w:rsidRPr="00441BCE" w:rsidRDefault="00A62BF8" w:rsidP="006F7D64">
      <w:pPr>
        <w:widowControl w:val="0"/>
        <w:tabs>
          <w:tab w:val="left" w:pos="1418"/>
        </w:tabs>
        <w:suppressAutoHyphens/>
        <w:rPr>
          <w:rFonts w:eastAsia="SimSun"/>
          <w:kern w:val="1"/>
          <w:sz w:val="22"/>
          <w:lang w:eastAsia="it-IT" w:bidi="hi-IN"/>
        </w:rPr>
      </w:pPr>
      <w:r w:rsidRPr="00441BCE">
        <w:rPr>
          <w:rFonts w:eastAsia="SimSun"/>
          <w:kern w:val="1"/>
          <w:sz w:val="22"/>
          <w:lang w:eastAsia="it-IT" w:bidi="hi-IN"/>
        </w:rPr>
        <w:t xml:space="preserve">L’erogazione del Contributo è effettuata mediante bonifico bancario, sul conto n. ---_______________presso la banca __________ Agenzia </w:t>
      </w:r>
      <w:proofErr w:type="spellStart"/>
      <w:r w:rsidRPr="00441BCE">
        <w:rPr>
          <w:rFonts w:eastAsia="SimSun"/>
          <w:kern w:val="1"/>
          <w:sz w:val="22"/>
          <w:lang w:eastAsia="it-IT" w:bidi="hi-IN"/>
        </w:rPr>
        <w:t>n._______di</w:t>
      </w:r>
      <w:proofErr w:type="spellEnd"/>
      <w:r w:rsidRPr="00441BCE">
        <w:rPr>
          <w:rFonts w:eastAsia="SimSun"/>
          <w:kern w:val="1"/>
          <w:sz w:val="22"/>
          <w:lang w:eastAsia="it-IT" w:bidi="hi-IN"/>
        </w:rPr>
        <w:t xml:space="preserve"> __________ intestato al Beneficiario, IBAN ______________________ indicato dallo stesso come conto corrente dedicato anche in via non esclusiva alla iniziativa finanziata.</w:t>
      </w:r>
    </w:p>
    <w:p w14:paraId="755CF487" w14:textId="77777777" w:rsidR="00A62BF8" w:rsidRPr="00CC4105" w:rsidRDefault="00A62BF8" w:rsidP="00E819B4">
      <w:pPr>
        <w:suppressAutoHyphens/>
        <w:rPr>
          <w:rFonts w:eastAsia="SimSun"/>
          <w:kern w:val="1"/>
          <w:sz w:val="22"/>
          <w:lang w:eastAsia="it-IT" w:bidi="hi-IN"/>
        </w:rPr>
      </w:pPr>
    </w:p>
    <w:p w14:paraId="0A1DCE2A" w14:textId="77777777" w:rsidR="00A62BF8" w:rsidRPr="00CC4105" w:rsidRDefault="00A62BF8" w:rsidP="00E819B4">
      <w:pPr>
        <w:keepNext/>
        <w:keepLines/>
        <w:suppressAutoHyphens/>
        <w:spacing w:before="40"/>
        <w:outlineLvl w:val="3"/>
        <w:rPr>
          <w:rFonts w:eastAsia="Yu Gothic Light"/>
          <w:i/>
          <w:iCs/>
          <w:color w:val="2E74B5"/>
          <w:kern w:val="1"/>
          <w:sz w:val="22"/>
          <w:lang w:eastAsia="it-IT" w:bidi="hi-IN"/>
        </w:rPr>
      </w:pPr>
      <w:r w:rsidRPr="00CC4105">
        <w:rPr>
          <w:rFonts w:eastAsia="Yu Gothic Light"/>
          <w:b/>
          <w:bCs/>
          <w:i/>
          <w:iCs/>
          <w:color w:val="000000"/>
          <w:kern w:val="1"/>
          <w:sz w:val="22"/>
          <w:lang w:eastAsia="it-IT" w:bidi="hi-IN"/>
        </w:rPr>
        <w:t>5</w:t>
      </w:r>
      <w:r w:rsidRPr="00CC4105">
        <w:rPr>
          <w:rFonts w:eastAsia="Yu Gothic Light"/>
          <w:b/>
          <w:bCs/>
          <w:i/>
          <w:iCs/>
          <w:color w:val="000000"/>
          <w:kern w:val="1"/>
          <w:sz w:val="22"/>
          <w:lang w:eastAsia="it-IT" w:bidi="hi-IN"/>
        </w:rPr>
        <w:tab/>
        <w:t>OBBLIGHI DEL BENEFICIARIO</w:t>
      </w:r>
    </w:p>
    <w:p w14:paraId="347AE31F" w14:textId="77777777" w:rsidR="00A62BF8" w:rsidRPr="00CC4105" w:rsidRDefault="00A62BF8" w:rsidP="006F7D64">
      <w:pPr>
        <w:widowControl w:val="0"/>
        <w:suppressAutoHyphens/>
        <w:rPr>
          <w:rFonts w:eastAsia="SimSun"/>
          <w:kern w:val="1"/>
          <w:sz w:val="22"/>
          <w:lang w:eastAsia="it-IT" w:bidi="hi-IN"/>
        </w:rPr>
      </w:pPr>
      <w:r w:rsidRPr="00CC4105">
        <w:rPr>
          <w:rFonts w:eastAsia="SimSun"/>
          <w:kern w:val="1"/>
          <w:sz w:val="22"/>
          <w:lang w:eastAsia="it-IT" w:bidi="hi-IN"/>
        </w:rPr>
        <w:t xml:space="preserve">Il Beneficiario è tenuto ai seguenti </w:t>
      </w:r>
      <w:r w:rsidRPr="00CC4105">
        <w:rPr>
          <w:rFonts w:eastAsia="SimSun"/>
          <w:b/>
          <w:kern w:val="1"/>
          <w:sz w:val="22"/>
          <w:u w:val="single"/>
          <w:lang w:eastAsia="it-IT" w:bidi="hi-IN"/>
        </w:rPr>
        <w:t>obblighi generali</w:t>
      </w:r>
      <w:r w:rsidRPr="00CC4105">
        <w:rPr>
          <w:rFonts w:eastAsia="SimSun"/>
          <w:kern w:val="1"/>
          <w:sz w:val="22"/>
          <w:lang w:eastAsia="it-IT" w:bidi="hi-IN"/>
        </w:rPr>
        <w:t>:</w:t>
      </w:r>
    </w:p>
    <w:p w14:paraId="6967E923" w14:textId="77777777" w:rsidR="00441BCE" w:rsidRDefault="00A62BF8">
      <w:pPr>
        <w:widowControl w:val="0"/>
        <w:numPr>
          <w:ilvl w:val="0"/>
          <w:numId w:val="75"/>
        </w:numPr>
        <w:suppressAutoHyphens/>
        <w:rPr>
          <w:rFonts w:eastAsia="SimSun"/>
          <w:kern w:val="1"/>
          <w:sz w:val="22"/>
          <w:lang w:eastAsia="it-IT" w:bidi="hi-IN"/>
        </w:rPr>
      </w:pPr>
      <w:r w:rsidRPr="00CC4105">
        <w:rPr>
          <w:rFonts w:eastAsia="SimSun"/>
          <w:kern w:val="1"/>
          <w:sz w:val="22"/>
          <w:lang w:eastAsia="it-IT" w:bidi="hi-IN"/>
        </w:rPr>
        <w:t>realizzare l’Intervento secondo le modalità previste nel progetto approvato e secondo quanto previsto dall’avviso.;</w:t>
      </w:r>
    </w:p>
    <w:p w14:paraId="5267CB7D" w14:textId="77777777" w:rsidR="00441BCE" w:rsidRDefault="00A62BF8">
      <w:pPr>
        <w:widowControl w:val="0"/>
        <w:numPr>
          <w:ilvl w:val="0"/>
          <w:numId w:val="75"/>
        </w:numPr>
        <w:suppressAutoHyphens/>
        <w:rPr>
          <w:rFonts w:eastAsia="SimSun"/>
          <w:kern w:val="1"/>
          <w:sz w:val="22"/>
          <w:lang w:eastAsia="it-IT" w:bidi="hi-IN"/>
        </w:rPr>
      </w:pPr>
      <w:r w:rsidRPr="00441BCE">
        <w:rPr>
          <w:rFonts w:eastAsia="SimSun"/>
          <w:kern w:val="1"/>
          <w:sz w:val="22"/>
          <w:lang w:eastAsia="it-IT" w:bidi="hi-IN"/>
        </w:rPr>
        <w:t xml:space="preserve">realizzare l’Intervento in conformità con tutte le norme, anche non espressamente richiamate, relative ai Fondi </w:t>
      </w:r>
      <w:r w:rsidR="004A2E6F" w:rsidRPr="00441BCE">
        <w:rPr>
          <w:rStyle w:val="dossier-scheda-title-it"/>
          <w:sz w:val="22"/>
        </w:rPr>
        <w:t>europei per la politica di coesione 2021-2027</w:t>
      </w:r>
      <w:r w:rsidRPr="00441BCE">
        <w:rPr>
          <w:rFonts w:eastAsia="SimSun"/>
          <w:kern w:val="1"/>
          <w:sz w:val="22"/>
          <w:lang w:eastAsia="it-IT" w:bidi="hi-IN"/>
        </w:rPr>
        <w:t>;</w:t>
      </w:r>
    </w:p>
    <w:p w14:paraId="72F66A33" w14:textId="77777777" w:rsidR="00441BCE" w:rsidRDefault="00A62BF8">
      <w:pPr>
        <w:widowControl w:val="0"/>
        <w:numPr>
          <w:ilvl w:val="0"/>
          <w:numId w:val="75"/>
        </w:numPr>
        <w:suppressAutoHyphens/>
        <w:rPr>
          <w:rFonts w:eastAsia="SimSun"/>
          <w:kern w:val="1"/>
          <w:sz w:val="22"/>
          <w:lang w:eastAsia="it-IT" w:bidi="hi-IN"/>
        </w:rPr>
      </w:pPr>
      <w:r w:rsidRPr="00441BCE">
        <w:rPr>
          <w:rFonts w:eastAsia="SimSun"/>
          <w:kern w:val="1"/>
          <w:sz w:val="22"/>
          <w:lang w:eastAsia="it-IT" w:bidi="hi-IN"/>
        </w:rPr>
        <w:t>realizzare l’Intervento entro i termini previsti all’art. 3 della presente</w:t>
      </w:r>
      <w:r w:rsidR="00441BCE" w:rsidRPr="00441BCE">
        <w:rPr>
          <w:rFonts w:eastAsia="SimSun"/>
          <w:kern w:val="1"/>
          <w:sz w:val="22"/>
          <w:lang w:eastAsia="it-IT" w:bidi="hi-IN"/>
        </w:rPr>
        <w:t xml:space="preserve"> </w:t>
      </w:r>
      <w:r w:rsidR="00CF387F" w:rsidRPr="00441BCE">
        <w:rPr>
          <w:rFonts w:eastAsia="SimSun"/>
          <w:kern w:val="1"/>
          <w:sz w:val="22"/>
          <w:lang w:eastAsia="it-IT" w:bidi="hi-IN"/>
        </w:rPr>
        <w:t>Allegato</w:t>
      </w:r>
      <w:r w:rsidRPr="00441BCE">
        <w:rPr>
          <w:rFonts w:eastAsia="SimSun"/>
          <w:kern w:val="1"/>
          <w:sz w:val="22"/>
          <w:lang w:eastAsia="it-IT" w:bidi="hi-IN"/>
        </w:rPr>
        <w:t>;</w:t>
      </w:r>
    </w:p>
    <w:p w14:paraId="72552707" w14:textId="77777777" w:rsidR="00441BCE" w:rsidRDefault="00905ECC">
      <w:pPr>
        <w:widowControl w:val="0"/>
        <w:numPr>
          <w:ilvl w:val="0"/>
          <w:numId w:val="75"/>
        </w:numPr>
        <w:suppressAutoHyphens/>
        <w:rPr>
          <w:rFonts w:eastAsia="SimSun"/>
          <w:kern w:val="1"/>
          <w:sz w:val="22"/>
          <w:lang w:eastAsia="it-IT" w:bidi="hi-IN"/>
        </w:rPr>
      </w:pPr>
      <w:r w:rsidRPr="00376A99">
        <w:rPr>
          <w:rFonts w:eastAsia="SimSun"/>
          <w:b/>
          <w:i/>
          <w:iCs/>
          <w:color w:val="FF0000"/>
          <w:kern w:val="1"/>
          <w:sz w:val="22"/>
          <w:lang w:eastAsia="it-IT" w:bidi="hi-IN"/>
        </w:rPr>
        <w:t xml:space="preserve">(in caso di sovvenzione concessa esclusivamente ai sensi dell’art. 53 par. 1 lett. a) RDC) </w:t>
      </w:r>
      <w:r w:rsidR="00A62BF8" w:rsidRPr="00376A99">
        <w:rPr>
          <w:rFonts w:eastAsia="SimSun"/>
          <w:b/>
          <w:kern w:val="1"/>
          <w:sz w:val="22"/>
          <w:lang w:eastAsia="it-IT" w:bidi="hi-IN"/>
        </w:rPr>
        <w:t>rendicontare,</w:t>
      </w:r>
      <w:r w:rsidR="00A62BF8" w:rsidRPr="00441BCE">
        <w:rPr>
          <w:rFonts w:eastAsia="SimSun"/>
          <w:kern w:val="1"/>
          <w:sz w:val="22"/>
          <w:lang w:eastAsia="it-IT" w:bidi="hi-IN"/>
        </w:rPr>
        <w:t xml:space="preserve"> nel caso di aiuti con costi ammissibili individuabili, le spese sostenute, giustificate da fatture quietanzate o da documenti contabili di valore probatorio equivalente, formalizzando apposita domanda di rimborso nei modi ed entro i termini previsti dall’avviso;</w:t>
      </w:r>
    </w:p>
    <w:p w14:paraId="47C7252A" w14:textId="77777777" w:rsidR="00905ECC" w:rsidRPr="00376A99" w:rsidRDefault="00905ECC" w:rsidP="00376A99">
      <w:pPr>
        <w:widowControl w:val="0"/>
        <w:suppressAutoHyphens/>
        <w:ind w:left="720"/>
        <w:rPr>
          <w:rFonts w:eastAsia="SimSun"/>
          <w:i/>
          <w:iCs/>
          <w:kern w:val="1"/>
          <w:sz w:val="22"/>
          <w:lang w:eastAsia="it-IT" w:bidi="hi-IN"/>
        </w:rPr>
      </w:pPr>
      <w:r w:rsidRPr="00376A99">
        <w:rPr>
          <w:rFonts w:eastAsia="SimSun"/>
          <w:b/>
          <w:i/>
          <w:iCs/>
          <w:color w:val="FF0000"/>
          <w:kern w:val="1"/>
          <w:sz w:val="22"/>
          <w:lang w:eastAsia="it-IT" w:bidi="hi-IN"/>
        </w:rPr>
        <w:t>(in caso di sovvenzione non concessa esclusivamente ai sensi dell’art. 53 par. 1 lett. a) RDC)</w:t>
      </w:r>
      <w:r w:rsidRPr="00376A99">
        <w:rPr>
          <w:rFonts w:eastAsia="SimSun"/>
          <w:i/>
          <w:iCs/>
          <w:color w:val="FF0000"/>
          <w:kern w:val="1"/>
          <w:sz w:val="22"/>
          <w:lang w:eastAsia="it-IT" w:bidi="hi-IN"/>
        </w:rPr>
        <w:t xml:space="preserve"> specificare le modalità di rendicontazione in coerenza con la metodologia adottata per la determinazione dell’opzione semplificata di costo</w:t>
      </w:r>
    </w:p>
    <w:p w14:paraId="3DE98C35" w14:textId="77777777" w:rsidR="00441BCE" w:rsidRDefault="00905ECC">
      <w:pPr>
        <w:widowControl w:val="0"/>
        <w:numPr>
          <w:ilvl w:val="0"/>
          <w:numId w:val="75"/>
        </w:numPr>
        <w:suppressAutoHyphens/>
        <w:rPr>
          <w:rFonts w:eastAsia="SimSun"/>
          <w:kern w:val="1"/>
          <w:sz w:val="22"/>
          <w:lang w:eastAsia="it-IT" w:bidi="hi-IN"/>
        </w:rPr>
      </w:pPr>
      <w:r w:rsidRPr="00A04596">
        <w:rPr>
          <w:rFonts w:eastAsia="SimSun"/>
          <w:i/>
          <w:iCs/>
          <w:color w:val="FF0000"/>
          <w:kern w:val="1"/>
          <w:sz w:val="22"/>
          <w:lang w:eastAsia="it-IT" w:bidi="hi-IN"/>
        </w:rPr>
        <w:t>(</w:t>
      </w:r>
      <w:r w:rsidRPr="00376A99">
        <w:rPr>
          <w:rFonts w:eastAsia="SimSun"/>
          <w:b/>
          <w:i/>
          <w:iCs/>
          <w:color w:val="FF0000"/>
          <w:kern w:val="1"/>
          <w:sz w:val="22"/>
          <w:lang w:eastAsia="it-IT" w:bidi="hi-IN"/>
        </w:rPr>
        <w:t>in caso di sovvenzione concessa esclusivamente ai sensi dell’art. 53 par. 1 lett. a) RDC)</w:t>
      </w:r>
      <w:r w:rsidRPr="00A04596">
        <w:rPr>
          <w:rFonts w:eastAsia="SimSun"/>
          <w:i/>
          <w:iCs/>
          <w:color w:val="FF0000"/>
          <w:kern w:val="1"/>
          <w:sz w:val="22"/>
          <w:lang w:eastAsia="it-IT" w:bidi="hi-IN"/>
        </w:rPr>
        <w:t xml:space="preserve"> </w:t>
      </w:r>
      <w:r w:rsidR="00A62BF8" w:rsidRPr="00441BCE">
        <w:rPr>
          <w:rFonts w:eastAsia="SimSun"/>
          <w:kern w:val="1"/>
          <w:sz w:val="22"/>
          <w:lang w:eastAsia="it-IT" w:bidi="hi-IN"/>
        </w:rPr>
        <w:t>garantire che le spese dichiarate in sede di richiesta di erogazione del contributo siano reali e che i prodotti e i servizi siano forniti conformemente a quanto previsto in sede di approvazione del progetto;</w:t>
      </w:r>
    </w:p>
    <w:p w14:paraId="43B49FD3" w14:textId="77777777" w:rsidR="00905ECC" w:rsidRPr="00A04596" w:rsidRDefault="00905ECC">
      <w:pPr>
        <w:widowControl w:val="0"/>
        <w:numPr>
          <w:ilvl w:val="0"/>
          <w:numId w:val="75"/>
        </w:numPr>
        <w:suppressAutoHyphens/>
        <w:rPr>
          <w:rFonts w:eastAsia="SimSun"/>
          <w:i/>
          <w:iCs/>
          <w:kern w:val="1"/>
          <w:sz w:val="22"/>
          <w:lang w:eastAsia="it-IT" w:bidi="hi-IN"/>
        </w:rPr>
      </w:pPr>
      <w:r w:rsidRPr="00376A99">
        <w:rPr>
          <w:rFonts w:eastAsia="SimSun"/>
          <w:b/>
          <w:i/>
          <w:iCs/>
          <w:color w:val="FF0000"/>
          <w:kern w:val="1"/>
          <w:sz w:val="22"/>
          <w:lang w:eastAsia="it-IT" w:bidi="hi-IN"/>
        </w:rPr>
        <w:t>(in caso di sovvenzione non concessa esclusivamente ai sensi dell’art. 53 par. 1 lett. a) RDC)</w:t>
      </w:r>
      <w:r w:rsidRPr="00A04596">
        <w:rPr>
          <w:rFonts w:eastAsia="SimSun"/>
          <w:i/>
          <w:iCs/>
          <w:color w:val="FF0000"/>
          <w:kern w:val="1"/>
          <w:sz w:val="22"/>
          <w:lang w:eastAsia="it-IT" w:bidi="hi-IN"/>
        </w:rPr>
        <w:t xml:space="preserve"> specificare </w:t>
      </w:r>
      <w:r>
        <w:rPr>
          <w:rFonts w:eastAsia="SimSun"/>
          <w:i/>
          <w:iCs/>
          <w:color w:val="FF0000"/>
          <w:kern w:val="1"/>
          <w:sz w:val="22"/>
          <w:lang w:eastAsia="it-IT" w:bidi="hi-IN"/>
        </w:rPr>
        <w:t xml:space="preserve">il soddisfacimento delle condizioni che attestino l’effettiva realizzazione dell’investimento oggetto di sovvenzione </w:t>
      </w:r>
    </w:p>
    <w:p w14:paraId="036441F0" w14:textId="77777777" w:rsidR="00905ECC" w:rsidRDefault="00905ECC" w:rsidP="00376A99">
      <w:pPr>
        <w:widowControl w:val="0"/>
        <w:suppressAutoHyphens/>
        <w:ind w:left="720"/>
        <w:rPr>
          <w:rFonts w:eastAsia="SimSun"/>
          <w:kern w:val="1"/>
          <w:sz w:val="22"/>
          <w:lang w:eastAsia="it-IT" w:bidi="hi-IN"/>
        </w:rPr>
      </w:pPr>
    </w:p>
    <w:p w14:paraId="38425753" w14:textId="77777777" w:rsidR="00441BCE" w:rsidRDefault="00A62BF8">
      <w:pPr>
        <w:widowControl w:val="0"/>
        <w:numPr>
          <w:ilvl w:val="0"/>
          <w:numId w:val="75"/>
        </w:numPr>
        <w:suppressAutoHyphens/>
        <w:rPr>
          <w:rFonts w:eastAsia="SimSun"/>
          <w:kern w:val="1"/>
          <w:sz w:val="22"/>
          <w:lang w:eastAsia="it-IT" w:bidi="hi-IN"/>
        </w:rPr>
      </w:pPr>
      <w:r w:rsidRPr="00441BCE">
        <w:rPr>
          <w:rFonts w:eastAsia="SimSun"/>
          <w:kern w:val="1"/>
          <w:sz w:val="22"/>
          <w:lang w:eastAsia="it-IT" w:bidi="hi-IN"/>
        </w:rPr>
        <w:t>garantire che il contributo concesso rispetti le regole applicabili in materia di cumulo degli aiuti;</w:t>
      </w:r>
    </w:p>
    <w:p w14:paraId="641CDB66" w14:textId="77777777" w:rsidR="00441BCE" w:rsidRDefault="00A62BF8">
      <w:pPr>
        <w:widowControl w:val="0"/>
        <w:numPr>
          <w:ilvl w:val="0"/>
          <w:numId w:val="75"/>
        </w:numPr>
        <w:suppressAutoHyphens/>
        <w:rPr>
          <w:rFonts w:eastAsia="SimSun"/>
          <w:kern w:val="1"/>
          <w:sz w:val="22"/>
          <w:lang w:eastAsia="it-IT" w:bidi="hi-IN"/>
        </w:rPr>
      </w:pPr>
      <w:r w:rsidRPr="00441BCE">
        <w:rPr>
          <w:rFonts w:eastAsia="SimSun"/>
          <w:kern w:val="1"/>
          <w:sz w:val="22"/>
          <w:lang w:eastAsia="it-IT" w:bidi="hi-IN"/>
        </w:rPr>
        <w:t>soddisfare gli impegni assunti in sede di presentazione della domanda di finanziamento;</w:t>
      </w:r>
    </w:p>
    <w:p w14:paraId="4219C680" w14:textId="77777777" w:rsidR="00441BCE" w:rsidRDefault="00A62BF8">
      <w:pPr>
        <w:widowControl w:val="0"/>
        <w:numPr>
          <w:ilvl w:val="0"/>
          <w:numId w:val="75"/>
        </w:numPr>
        <w:suppressAutoHyphens/>
        <w:rPr>
          <w:rFonts w:eastAsia="SimSun"/>
          <w:kern w:val="1"/>
          <w:sz w:val="22"/>
          <w:lang w:eastAsia="it-IT" w:bidi="hi-IN"/>
        </w:rPr>
      </w:pPr>
      <w:r w:rsidRPr="00441BCE">
        <w:rPr>
          <w:rFonts w:eastAsia="SimSun"/>
          <w:kern w:val="1"/>
          <w:sz w:val="22"/>
          <w:lang w:eastAsia="it-IT" w:bidi="hi-IN"/>
        </w:rPr>
        <w:t>assicurare la realizzazione delle attività previste dall’intervento così come le stesse sono individuate nell’ambito degli atti connessi alla procedura di concessione dell’aiuto;</w:t>
      </w:r>
    </w:p>
    <w:p w14:paraId="71E0EC4C" w14:textId="77777777" w:rsidR="00441BCE" w:rsidRDefault="00A62BF8">
      <w:pPr>
        <w:widowControl w:val="0"/>
        <w:numPr>
          <w:ilvl w:val="0"/>
          <w:numId w:val="75"/>
        </w:numPr>
        <w:suppressAutoHyphens/>
        <w:rPr>
          <w:rFonts w:eastAsia="SimSun"/>
          <w:kern w:val="1"/>
          <w:sz w:val="22"/>
          <w:lang w:eastAsia="it-IT" w:bidi="hi-IN"/>
        </w:rPr>
      </w:pPr>
      <w:r w:rsidRPr="00441BCE">
        <w:rPr>
          <w:rFonts w:eastAsia="SimSun"/>
          <w:kern w:val="1"/>
          <w:sz w:val="22"/>
          <w:lang w:eastAsia="it-IT" w:bidi="hi-IN"/>
        </w:rPr>
        <w:t>conservare tutti i documenti relativi al progetto sotto forma di originali o di copie autenticate su supporti comunemente accettati, che comprovano l’effettività dell</w:t>
      </w:r>
      <w:r w:rsidR="00905ECC">
        <w:rPr>
          <w:rFonts w:eastAsia="SimSun"/>
          <w:kern w:val="1"/>
          <w:sz w:val="22"/>
          <w:lang w:eastAsia="it-IT" w:bidi="hi-IN"/>
        </w:rPr>
        <w:t>’investimento</w:t>
      </w:r>
      <w:r w:rsidRPr="00441BCE">
        <w:rPr>
          <w:rFonts w:eastAsia="SimSun"/>
          <w:kern w:val="1"/>
          <w:sz w:val="22"/>
          <w:lang w:eastAsia="it-IT" w:bidi="hi-IN"/>
        </w:rPr>
        <w:t xml:space="preserve"> </w:t>
      </w:r>
      <w:r w:rsidR="00905ECC" w:rsidRPr="00441BCE">
        <w:rPr>
          <w:rFonts w:eastAsia="SimSun"/>
          <w:kern w:val="1"/>
          <w:sz w:val="22"/>
          <w:lang w:eastAsia="it-IT" w:bidi="hi-IN"/>
        </w:rPr>
        <w:t>sostenut</w:t>
      </w:r>
      <w:r w:rsidR="00905ECC">
        <w:rPr>
          <w:rFonts w:eastAsia="SimSun"/>
          <w:kern w:val="1"/>
          <w:sz w:val="22"/>
          <w:lang w:eastAsia="it-IT" w:bidi="hi-IN"/>
        </w:rPr>
        <w:t>o</w:t>
      </w:r>
      <w:r w:rsidRPr="00441BCE">
        <w:rPr>
          <w:rFonts w:eastAsia="SimSun"/>
          <w:kern w:val="1"/>
          <w:sz w:val="22"/>
          <w:lang w:eastAsia="it-IT" w:bidi="hi-IN"/>
        </w:rPr>
        <w:t xml:space="preserve">, secondo quanto previsto dall’art. </w:t>
      </w:r>
      <w:r w:rsidR="00CC4740" w:rsidRPr="00441BCE">
        <w:rPr>
          <w:rFonts w:eastAsia="SimSun"/>
          <w:kern w:val="1"/>
          <w:sz w:val="22"/>
          <w:lang w:eastAsia="it-IT" w:bidi="hi-IN"/>
        </w:rPr>
        <w:t xml:space="preserve">82 </w:t>
      </w:r>
      <w:r w:rsidRPr="00441BCE">
        <w:rPr>
          <w:rFonts w:eastAsia="SimSun"/>
          <w:kern w:val="1"/>
          <w:sz w:val="22"/>
          <w:lang w:eastAsia="it-IT" w:bidi="hi-IN"/>
        </w:rPr>
        <w:t xml:space="preserve">del reg. (UE) </w:t>
      </w:r>
      <w:r w:rsidR="00CC4740" w:rsidRPr="00441BCE">
        <w:rPr>
          <w:rFonts w:eastAsia="SimSun"/>
          <w:kern w:val="1"/>
          <w:sz w:val="22"/>
          <w:lang w:eastAsia="it-IT" w:bidi="hi-IN"/>
        </w:rPr>
        <w:t>2021/</w:t>
      </w:r>
      <w:proofErr w:type="gramStart"/>
      <w:r w:rsidR="00CC4740" w:rsidRPr="00441BCE">
        <w:rPr>
          <w:rFonts w:eastAsia="SimSun"/>
          <w:kern w:val="1"/>
          <w:sz w:val="22"/>
          <w:lang w:eastAsia="it-IT" w:bidi="hi-IN"/>
        </w:rPr>
        <w:t xml:space="preserve">1060 </w:t>
      </w:r>
      <w:r w:rsidRPr="00441BCE">
        <w:rPr>
          <w:rFonts w:eastAsia="SimSun"/>
          <w:kern w:val="1"/>
          <w:sz w:val="22"/>
          <w:lang w:eastAsia="it-IT" w:bidi="hi-IN"/>
        </w:rPr>
        <w:t xml:space="preserve"> e</w:t>
      </w:r>
      <w:proofErr w:type="gramEnd"/>
      <w:r w:rsidRPr="00441BCE">
        <w:rPr>
          <w:rFonts w:eastAsia="SimSun"/>
          <w:kern w:val="1"/>
          <w:sz w:val="22"/>
          <w:lang w:eastAsia="it-IT" w:bidi="hi-IN"/>
        </w:rPr>
        <w:t xml:space="preserve"> dalle vigenti normative nazionali;</w:t>
      </w:r>
    </w:p>
    <w:p w14:paraId="5CD60A9B" w14:textId="77777777" w:rsidR="00441BCE" w:rsidRDefault="00A62BF8">
      <w:pPr>
        <w:widowControl w:val="0"/>
        <w:numPr>
          <w:ilvl w:val="0"/>
          <w:numId w:val="75"/>
        </w:numPr>
        <w:suppressAutoHyphens/>
        <w:rPr>
          <w:rFonts w:eastAsia="SimSun"/>
          <w:kern w:val="1"/>
          <w:sz w:val="22"/>
          <w:lang w:eastAsia="it-IT" w:bidi="hi-IN"/>
        </w:rPr>
      </w:pPr>
      <w:r w:rsidRPr="00441BCE">
        <w:rPr>
          <w:rFonts w:eastAsia="SimSun"/>
          <w:kern w:val="1"/>
          <w:sz w:val="22"/>
          <w:lang w:eastAsia="it-IT" w:bidi="hi-IN"/>
        </w:rPr>
        <w:t xml:space="preserve">fornire secondo le modalità e i tempi definiti dalla Regione i dati e le informazioni relativi al monitoraggio finanziario, economico, fisico e procedurale, nel rispetto delle disposizioni applicabili in materia di Fondi </w:t>
      </w:r>
      <w:r w:rsidR="004A2E6F" w:rsidRPr="00441BCE">
        <w:rPr>
          <w:rStyle w:val="dossier-scheda-title-it"/>
          <w:sz w:val="22"/>
        </w:rPr>
        <w:t>europei per la politica di coesione 2021-2027</w:t>
      </w:r>
      <w:r w:rsidRPr="00441BCE">
        <w:rPr>
          <w:rFonts w:eastAsia="SimSun"/>
          <w:kern w:val="1"/>
          <w:sz w:val="22"/>
          <w:lang w:eastAsia="it-IT" w:bidi="hi-IN"/>
        </w:rPr>
        <w:t xml:space="preserve"> e secondo quanto al successivo Articolo 9;</w:t>
      </w:r>
    </w:p>
    <w:p w14:paraId="1A61C4D6" w14:textId="77777777" w:rsidR="00441BCE" w:rsidRDefault="00A62BF8">
      <w:pPr>
        <w:widowControl w:val="0"/>
        <w:numPr>
          <w:ilvl w:val="0"/>
          <w:numId w:val="75"/>
        </w:numPr>
        <w:suppressAutoHyphens/>
        <w:rPr>
          <w:rFonts w:eastAsia="SimSun"/>
          <w:kern w:val="1"/>
          <w:sz w:val="22"/>
          <w:lang w:eastAsia="it-IT" w:bidi="hi-IN"/>
        </w:rPr>
      </w:pPr>
      <w:r w:rsidRPr="00441BCE">
        <w:rPr>
          <w:rFonts w:eastAsia="SimSun"/>
          <w:kern w:val="1"/>
          <w:sz w:val="22"/>
          <w:lang w:eastAsia="it-IT" w:bidi="hi-IN"/>
        </w:rPr>
        <w:t>garantire il mantenimento dei requisiti di accesso al contributo così come gli stessi sono definiti dall’Avviso citato in premessa;</w:t>
      </w:r>
    </w:p>
    <w:p w14:paraId="33C90821" w14:textId="77777777" w:rsidR="00441BCE" w:rsidRDefault="00A62BF8">
      <w:pPr>
        <w:widowControl w:val="0"/>
        <w:numPr>
          <w:ilvl w:val="0"/>
          <w:numId w:val="75"/>
        </w:numPr>
        <w:suppressAutoHyphens/>
        <w:rPr>
          <w:rFonts w:eastAsia="SimSun"/>
          <w:kern w:val="1"/>
          <w:sz w:val="22"/>
          <w:lang w:eastAsia="it-IT" w:bidi="hi-IN"/>
        </w:rPr>
      </w:pPr>
      <w:r w:rsidRPr="00441BCE">
        <w:rPr>
          <w:rFonts w:eastAsia="SimSun"/>
          <w:kern w:val="1"/>
          <w:sz w:val="22"/>
          <w:lang w:eastAsia="it-IT" w:bidi="hi-IN"/>
        </w:rPr>
        <w:lastRenderedPageBreak/>
        <w:t>fornire le informazioni e le documentazioni finanziarie, tecniche e amministrative dell’Intervento comunque richieste dalla Regione e/o dagli enti dalla Regione incaricati, nonché le attestazioni necessarie per la verifica del possesso e del mantenimento dei requisiti di cui all’Avviso, entro un termine massimo di 15 (quindici) giorni dalla richiesta, se non diversamente stabilito;</w:t>
      </w:r>
    </w:p>
    <w:p w14:paraId="4249B148" w14:textId="77777777" w:rsidR="00441BCE" w:rsidRDefault="00A62BF8">
      <w:pPr>
        <w:widowControl w:val="0"/>
        <w:numPr>
          <w:ilvl w:val="0"/>
          <w:numId w:val="75"/>
        </w:numPr>
        <w:suppressAutoHyphens/>
        <w:rPr>
          <w:rFonts w:eastAsia="SimSun"/>
          <w:kern w:val="1"/>
          <w:sz w:val="22"/>
          <w:lang w:eastAsia="it-IT" w:bidi="hi-IN"/>
        </w:rPr>
      </w:pPr>
      <w:r w:rsidRPr="00441BCE">
        <w:rPr>
          <w:rFonts w:eastAsia="SimSun"/>
          <w:kern w:val="1"/>
          <w:sz w:val="22"/>
          <w:lang w:eastAsia="it-IT" w:bidi="hi-IN"/>
        </w:rPr>
        <w:t xml:space="preserve">comunicare, in sede di richiesta di erogazione del contributo l’ubicazione dei documenti sopra richiamati nonché l’identità del soggetto addetto a tale conservazione. Ogni modifica e/o aggiornamento delle suddette informazioni </w:t>
      </w:r>
      <w:proofErr w:type="gramStart"/>
      <w:r w:rsidRPr="00441BCE">
        <w:rPr>
          <w:rFonts w:eastAsia="SimSun"/>
          <w:kern w:val="1"/>
          <w:sz w:val="22"/>
          <w:lang w:eastAsia="it-IT" w:bidi="hi-IN"/>
        </w:rPr>
        <w:t>deve essere prontamente comunicato</w:t>
      </w:r>
      <w:proofErr w:type="gramEnd"/>
      <w:r w:rsidRPr="00441BCE">
        <w:rPr>
          <w:rFonts w:eastAsia="SimSun"/>
          <w:kern w:val="1"/>
          <w:sz w:val="22"/>
          <w:lang w:eastAsia="it-IT" w:bidi="hi-IN"/>
        </w:rPr>
        <w:t xml:space="preserve"> secondo le modalità previste dalle disposizioni applicabili al contributo concesso;</w:t>
      </w:r>
    </w:p>
    <w:p w14:paraId="2022E216" w14:textId="77777777" w:rsidR="00441BCE" w:rsidRDefault="00A62BF8">
      <w:pPr>
        <w:widowControl w:val="0"/>
        <w:numPr>
          <w:ilvl w:val="0"/>
          <w:numId w:val="75"/>
        </w:numPr>
        <w:suppressAutoHyphens/>
        <w:rPr>
          <w:rFonts w:eastAsia="SimSun"/>
          <w:kern w:val="1"/>
          <w:sz w:val="22"/>
          <w:lang w:eastAsia="it-IT" w:bidi="hi-IN"/>
        </w:rPr>
      </w:pPr>
      <w:r w:rsidRPr="00441BCE">
        <w:rPr>
          <w:rFonts w:eastAsia="SimSun"/>
          <w:kern w:val="1"/>
          <w:sz w:val="22"/>
          <w:lang w:eastAsia="it-IT" w:bidi="hi-IN"/>
        </w:rPr>
        <w:t>consentire le verifiche in loco, a favore delle autorità di controllo regionali, nazionali e comunitarie;</w:t>
      </w:r>
    </w:p>
    <w:p w14:paraId="7548320B" w14:textId="77777777" w:rsidR="00441BCE" w:rsidRDefault="00A62BF8">
      <w:pPr>
        <w:widowControl w:val="0"/>
        <w:numPr>
          <w:ilvl w:val="0"/>
          <w:numId w:val="75"/>
        </w:numPr>
        <w:suppressAutoHyphens/>
        <w:rPr>
          <w:rFonts w:eastAsia="SimSun"/>
          <w:kern w:val="1"/>
          <w:sz w:val="22"/>
          <w:lang w:eastAsia="it-IT" w:bidi="hi-IN"/>
        </w:rPr>
      </w:pPr>
      <w:r w:rsidRPr="00441BCE">
        <w:rPr>
          <w:rFonts w:eastAsia="SimSun"/>
          <w:kern w:val="1"/>
          <w:sz w:val="22"/>
          <w:lang w:eastAsia="it-IT" w:bidi="hi-IN"/>
        </w:rPr>
        <w:t>impegnarsi, in caso di ispezione, ad assicurare l’accesso ai documenti sopra richiamati. In tali occasioni, è altresì tenuto a fornire estratti o copie dei suddetti documenti alle persone o agli organismi che ne hanno diritto, compresi, nel caso di un contributo concesso nel quadro della Programmazione Regionale Comunitaria o Nazionale, almeno il personale autorizzato dell’Aut</w:t>
      </w:r>
      <w:r w:rsidR="00441BCE">
        <w:rPr>
          <w:rFonts w:eastAsia="SimSun"/>
          <w:kern w:val="1"/>
          <w:sz w:val="22"/>
          <w:lang w:eastAsia="it-IT" w:bidi="hi-IN"/>
        </w:rPr>
        <w:t>orità di Gestione, dall’Organismo</w:t>
      </w:r>
      <w:r w:rsidRPr="00441BCE">
        <w:rPr>
          <w:rFonts w:eastAsia="SimSun"/>
          <w:kern w:val="1"/>
          <w:sz w:val="22"/>
          <w:lang w:eastAsia="it-IT" w:bidi="hi-IN"/>
        </w:rPr>
        <w:t xml:space="preserve"> di Certificazione, dell’Autorità di Audit, e/o di eventuali Gestore Concessionario/Organismo Intermedio, nonché i funzionari autorizzati della Comunità europea e i loro rappresentanti autorizzati;</w:t>
      </w:r>
    </w:p>
    <w:p w14:paraId="6DB4B7D8" w14:textId="77777777" w:rsidR="00441BCE" w:rsidRDefault="00711300">
      <w:pPr>
        <w:widowControl w:val="0"/>
        <w:numPr>
          <w:ilvl w:val="0"/>
          <w:numId w:val="75"/>
        </w:numPr>
        <w:suppressAutoHyphens/>
        <w:rPr>
          <w:rFonts w:eastAsia="SimSun"/>
          <w:kern w:val="1"/>
          <w:sz w:val="22"/>
          <w:lang w:eastAsia="it-IT" w:bidi="hi-IN"/>
        </w:rPr>
      </w:pPr>
      <w:r w:rsidRPr="00441BCE">
        <w:rPr>
          <w:rFonts w:eastAsia="SimSun"/>
          <w:kern w:val="1"/>
          <w:sz w:val="22"/>
          <w:lang w:eastAsia="it-IT" w:bidi="hi-IN"/>
        </w:rPr>
        <w:t xml:space="preserve">gestire </w:t>
      </w:r>
      <w:r w:rsidR="00A62BF8" w:rsidRPr="00441BCE">
        <w:rPr>
          <w:rFonts w:eastAsia="SimSun"/>
          <w:kern w:val="1"/>
          <w:sz w:val="22"/>
          <w:lang w:eastAsia="it-IT" w:bidi="hi-IN"/>
        </w:rPr>
        <w:t xml:space="preserve">le somme trasferite dalla Regione a titolo di finanziamento a valere sulle risorse del Programma assicurando un sistema di contabilità separata o una codificazione contabile adeguata </w:t>
      </w:r>
      <w:proofErr w:type="gramStart"/>
      <w:r w:rsidR="00A62BF8" w:rsidRPr="00441BCE">
        <w:rPr>
          <w:rFonts w:eastAsia="SimSun"/>
          <w:kern w:val="1"/>
          <w:sz w:val="22"/>
          <w:lang w:eastAsia="it-IT" w:bidi="hi-IN"/>
        </w:rPr>
        <w:t>per</w:t>
      </w:r>
      <w:proofErr w:type="gramEnd"/>
      <w:r w:rsidR="00A62BF8" w:rsidRPr="00441BCE">
        <w:rPr>
          <w:rFonts w:eastAsia="SimSun"/>
          <w:kern w:val="1"/>
          <w:sz w:val="22"/>
          <w:lang w:eastAsia="it-IT" w:bidi="hi-IN"/>
        </w:rPr>
        <w:t xml:space="preserve"> tutte le transazioni relative all’operazione;</w:t>
      </w:r>
    </w:p>
    <w:p w14:paraId="48FDD061" w14:textId="77777777" w:rsidR="00441BCE" w:rsidRDefault="00A62BF8">
      <w:pPr>
        <w:widowControl w:val="0"/>
        <w:numPr>
          <w:ilvl w:val="0"/>
          <w:numId w:val="75"/>
        </w:numPr>
        <w:suppressAutoHyphens/>
        <w:rPr>
          <w:rFonts w:eastAsia="SimSun"/>
          <w:kern w:val="1"/>
          <w:sz w:val="22"/>
          <w:lang w:eastAsia="it-IT" w:bidi="hi-IN"/>
        </w:rPr>
      </w:pPr>
      <w:r w:rsidRPr="00441BCE">
        <w:rPr>
          <w:rFonts w:eastAsia="SimSun"/>
          <w:kern w:val="1"/>
          <w:sz w:val="22"/>
          <w:lang w:eastAsia="it-IT" w:bidi="hi-IN"/>
        </w:rPr>
        <w:t>assicurare di trovarsi in regola circa gli obblighi relativi al pagamento dei contributi previdenziali e assistenziali;</w:t>
      </w:r>
    </w:p>
    <w:p w14:paraId="4C2FFD44" w14:textId="77777777" w:rsidR="00A62BF8" w:rsidRPr="00441BCE" w:rsidRDefault="00A62BF8">
      <w:pPr>
        <w:widowControl w:val="0"/>
        <w:numPr>
          <w:ilvl w:val="0"/>
          <w:numId w:val="75"/>
        </w:numPr>
        <w:suppressAutoHyphens/>
        <w:rPr>
          <w:rFonts w:eastAsia="SimSun"/>
          <w:kern w:val="1"/>
          <w:sz w:val="22"/>
          <w:lang w:eastAsia="it-IT" w:bidi="hi-IN"/>
        </w:rPr>
      </w:pPr>
      <w:r w:rsidRPr="00441BCE">
        <w:rPr>
          <w:rFonts w:eastAsia="SimSun"/>
          <w:kern w:val="1"/>
          <w:sz w:val="22"/>
          <w:lang w:eastAsia="it-IT" w:bidi="hi-IN"/>
        </w:rPr>
        <w:t>rispettare le norme dell’ordinamento giuridico italiano in materia di prevenzione degli infortuni sui luoghi di lavoro e delle malattie professionali, della sicurezza sui luoghi di lavoro, dei contratti collettivi di lavoro e delle normative relative alla tutela dell’ambiente e in caso di ricorso a eventuali procedure di appalto, la normativa in materia di contratti pubblici relativa a lavori, servizi e forniture;</w:t>
      </w:r>
    </w:p>
    <w:p w14:paraId="68140659" w14:textId="77777777" w:rsidR="00A62BF8" w:rsidRPr="00CC4105" w:rsidRDefault="00A62BF8" w:rsidP="006F7D64">
      <w:pPr>
        <w:widowControl w:val="0"/>
        <w:suppressAutoHyphens/>
        <w:rPr>
          <w:rFonts w:eastAsia="SimSun"/>
          <w:kern w:val="1"/>
          <w:sz w:val="22"/>
          <w:lang w:eastAsia="it-IT" w:bidi="hi-IN"/>
        </w:rPr>
      </w:pPr>
      <w:r w:rsidRPr="00CC4105">
        <w:rPr>
          <w:rFonts w:eastAsia="SimSun"/>
          <w:kern w:val="1"/>
          <w:sz w:val="22"/>
          <w:lang w:eastAsia="it-IT" w:bidi="hi-IN"/>
        </w:rPr>
        <w:t xml:space="preserve">il beneficiario è tenuto ai seguenti ulteriori </w:t>
      </w:r>
      <w:r w:rsidRPr="00CC4105">
        <w:rPr>
          <w:rFonts w:eastAsia="SimSun"/>
          <w:b/>
          <w:kern w:val="1"/>
          <w:sz w:val="22"/>
          <w:u w:val="single"/>
          <w:lang w:eastAsia="it-IT" w:bidi="hi-IN"/>
        </w:rPr>
        <w:t>obblighi successivi al completamento dell’operazione</w:t>
      </w:r>
      <w:r w:rsidRPr="00CC4105">
        <w:rPr>
          <w:rFonts w:eastAsia="SimSun"/>
          <w:kern w:val="1"/>
          <w:sz w:val="22"/>
          <w:lang w:eastAsia="it-IT" w:bidi="hi-IN"/>
        </w:rPr>
        <w:t>:</w:t>
      </w:r>
    </w:p>
    <w:p w14:paraId="63446CB5" w14:textId="77777777" w:rsidR="00A62BF8" w:rsidRPr="00CC4105" w:rsidRDefault="00A62BF8" w:rsidP="00441BCE">
      <w:pPr>
        <w:widowControl w:val="0"/>
        <w:suppressAutoHyphens/>
        <w:ind w:left="720"/>
        <w:rPr>
          <w:rFonts w:eastAsia="SimSun"/>
          <w:kern w:val="1"/>
          <w:sz w:val="22"/>
          <w:lang w:eastAsia="it-IT" w:bidi="hi-IN"/>
        </w:rPr>
      </w:pPr>
      <w:r w:rsidRPr="00CC4105">
        <w:rPr>
          <w:rFonts w:eastAsia="SimSun"/>
          <w:kern w:val="1"/>
          <w:sz w:val="22"/>
          <w:lang w:eastAsia="it-IT" w:bidi="hi-IN"/>
        </w:rPr>
        <w:t xml:space="preserve">il beneficiario è tenuto a mantenere gli originali dei documenti di spesa e di quelli attestanti l’avvenuto pagamento a disposizione per accertamenti e controlli, per un periodo di </w:t>
      </w:r>
      <w:r w:rsidR="00A63E2F" w:rsidRPr="00CC4105">
        <w:rPr>
          <w:rFonts w:eastAsia="SimSun"/>
          <w:kern w:val="1"/>
          <w:sz w:val="22"/>
          <w:lang w:eastAsia="it-IT" w:bidi="hi-IN"/>
        </w:rPr>
        <w:t>tre</w:t>
      </w:r>
      <w:r w:rsidR="00A63E2F" w:rsidRPr="00CC4105">
        <w:rPr>
          <w:rStyle w:val="Rimandonotaapidipagina"/>
          <w:rFonts w:eastAsia="SimSun"/>
          <w:kern w:val="1"/>
          <w:sz w:val="22"/>
          <w:lang w:eastAsia="it-IT" w:bidi="hi-IN"/>
        </w:rPr>
        <w:footnoteReference w:id="2"/>
      </w:r>
      <w:r w:rsidRPr="00CC4105">
        <w:rPr>
          <w:rFonts w:eastAsia="SimSun"/>
          <w:kern w:val="1"/>
          <w:sz w:val="22"/>
          <w:lang w:eastAsia="it-IT" w:bidi="hi-IN"/>
        </w:rPr>
        <w:t xml:space="preserve"> anni a decorrere dal 31 dicembre successivo alla presentazione dei conti nei quali sono incluse le spese finali dell'operazione completata. Tali documenti sono resi disponibili, a richiesta, per gli accertamenti e verifiche da parte della Regione e degli organismi nazionali e comunitari preposti al controllo</w:t>
      </w:r>
      <w:r w:rsidR="00441BCE">
        <w:rPr>
          <w:rFonts w:eastAsia="SimSun"/>
          <w:kern w:val="1"/>
          <w:sz w:val="22"/>
          <w:lang w:eastAsia="it-IT" w:bidi="hi-IN"/>
        </w:rPr>
        <w:t xml:space="preserve"> </w:t>
      </w:r>
      <w:r w:rsidRPr="00CC4105">
        <w:rPr>
          <w:rFonts w:eastAsia="SimSun"/>
          <w:kern w:val="1"/>
          <w:sz w:val="22"/>
          <w:lang w:eastAsia="it-IT" w:bidi="hi-IN"/>
        </w:rPr>
        <w:t xml:space="preserve">rispettare il vincolo di stabilità dell'operazione di cui all'art. </w:t>
      </w:r>
      <w:r w:rsidR="00711300" w:rsidRPr="00CC4105">
        <w:rPr>
          <w:rFonts w:eastAsia="SimSun"/>
          <w:kern w:val="1"/>
          <w:sz w:val="22"/>
          <w:lang w:eastAsia="it-IT" w:bidi="hi-IN"/>
        </w:rPr>
        <w:t>all’art. 65 del Reg. (UE)</w:t>
      </w:r>
      <w:r w:rsidRPr="00CC4105">
        <w:rPr>
          <w:rFonts w:eastAsia="SimSun"/>
          <w:kern w:val="1"/>
          <w:sz w:val="22"/>
          <w:lang w:eastAsia="it-IT" w:bidi="hi-IN"/>
        </w:rPr>
        <w:t xml:space="preserve">, per un periodo di 5 anni. </w:t>
      </w:r>
      <w:r w:rsidR="00711300" w:rsidRPr="00CC4105">
        <w:rPr>
          <w:rFonts w:eastAsia="SimSun"/>
          <w:kern w:val="1"/>
          <w:sz w:val="22"/>
          <w:lang w:eastAsia="it-IT" w:bidi="hi-IN"/>
        </w:rPr>
        <w:t xml:space="preserve">Il vincolo di cui </w:t>
      </w:r>
      <w:r w:rsidR="00F30034" w:rsidRPr="00CC4105">
        <w:rPr>
          <w:rFonts w:eastAsia="SimSun"/>
          <w:kern w:val="1"/>
          <w:sz w:val="22"/>
          <w:lang w:eastAsia="it-IT" w:bidi="hi-IN"/>
        </w:rPr>
        <w:t xml:space="preserve">al </w:t>
      </w:r>
      <w:r w:rsidR="00711300" w:rsidRPr="00CC4105">
        <w:rPr>
          <w:rFonts w:eastAsia="SimSun"/>
          <w:kern w:val="1"/>
          <w:sz w:val="22"/>
          <w:lang w:eastAsia="it-IT" w:bidi="hi-IN"/>
        </w:rPr>
        <w:t xml:space="preserve">par. 1 primo </w:t>
      </w:r>
      <w:proofErr w:type="gramStart"/>
      <w:r w:rsidR="00711300" w:rsidRPr="00CC4105">
        <w:rPr>
          <w:rFonts w:eastAsia="SimSun"/>
          <w:kern w:val="1"/>
          <w:sz w:val="22"/>
          <w:lang w:eastAsia="it-IT" w:bidi="hi-IN"/>
        </w:rPr>
        <w:t>comma  del</w:t>
      </w:r>
      <w:proofErr w:type="gramEnd"/>
      <w:r w:rsidR="00711300" w:rsidRPr="00CC4105">
        <w:rPr>
          <w:rFonts w:eastAsia="SimSun"/>
          <w:kern w:val="1"/>
          <w:sz w:val="22"/>
          <w:lang w:eastAsia="it-IT" w:bidi="hi-IN"/>
        </w:rPr>
        <w:t xml:space="preserve"> </w:t>
      </w:r>
      <w:proofErr w:type="gramStart"/>
      <w:r w:rsidR="00711300" w:rsidRPr="00CC4105">
        <w:rPr>
          <w:rFonts w:eastAsia="SimSun"/>
          <w:kern w:val="1"/>
          <w:sz w:val="22"/>
          <w:lang w:eastAsia="it-IT" w:bidi="hi-IN"/>
        </w:rPr>
        <w:t>predetto</w:t>
      </w:r>
      <w:proofErr w:type="gramEnd"/>
      <w:r w:rsidR="00711300" w:rsidRPr="00CC4105">
        <w:rPr>
          <w:rFonts w:eastAsia="SimSun"/>
          <w:kern w:val="1"/>
          <w:sz w:val="22"/>
          <w:lang w:eastAsia="it-IT" w:bidi="hi-IN"/>
        </w:rPr>
        <w:t xml:space="preserve"> Regolamento è ridotto a tre anni nei casi relativi al mantenimento degli investimenti o dei posti di lavoro creati dalle PMI</w:t>
      </w:r>
      <w:proofErr w:type="gramStart"/>
      <w:r w:rsidR="00711300" w:rsidRPr="00CC4105">
        <w:rPr>
          <w:rFonts w:eastAsia="SimSun"/>
          <w:kern w:val="1"/>
          <w:sz w:val="22"/>
          <w:lang w:eastAsia="it-IT" w:bidi="hi-IN"/>
        </w:rPr>
        <w:t xml:space="preserve">. </w:t>
      </w:r>
      <w:r w:rsidRPr="00CC4105">
        <w:rPr>
          <w:rFonts w:eastAsia="SimSun"/>
          <w:kern w:val="1"/>
          <w:sz w:val="22"/>
          <w:lang w:eastAsia="it-IT" w:bidi="hi-IN"/>
        </w:rPr>
        <w:t>;</w:t>
      </w:r>
      <w:proofErr w:type="gramEnd"/>
    </w:p>
    <w:p w14:paraId="530B3691" w14:textId="77777777" w:rsidR="00A62BF8" w:rsidRPr="00CC4105" w:rsidRDefault="00A62BF8" w:rsidP="006F7D64">
      <w:pPr>
        <w:widowControl w:val="0"/>
        <w:suppressAutoHyphens/>
        <w:rPr>
          <w:rFonts w:eastAsia="SimSun"/>
          <w:kern w:val="1"/>
          <w:sz w:val="22"/>
          <w:lang w:eastAsia="it-IT" w:bidi="hi-IN"/>
        </w:rPr>
      </w:pPr>
      <w:r w:rsidRPr="00CC4105">
        <w:rPr>
          <w:rFonts w:eastAsia="SimSun"/>
          <w:kern w:val="1"/>
          <w:sz w:val="22"/>
          <w:lang w:eastAsia="it-IT" w:bidi="hi-IN"/>
        </w:rPr>
        <w:t xml:space="preserve">Il beneficiario è tenuto </w:t>
      </w:r>
      <w:proofErr w:type="gramStart"/>
      <w:r w:rsidRPr="00CC4105">
        <w:rPr>
          <w:rFonts w:eastAsia="SimSun"/>
          <w:kern w:val="1"/>
          <w:sz w:val="22"/>
          <w:lang w:eastAsia="it-IT" w:bidi="hi-IN"/>
        </w:rPr>
        <w:t>ad</w:t>
      </w:r>
      <w:proofErr w:type="gramEnd"/>
      <w:r w:rsidRPr="00CC4105">
        <w:rPr>
          <w:rFonts w:eastAsia="SimSun"/>
          <w:kern w:val="1"/>
          <w:sz w:val="22"/>
          <w:lang w:eastAsia="it-IT" w:bidi="hi-IN"/>
        </w:rPr>
        <w:t xml:space="preserve"> adempiere ai seguenti </w:t>
      </w:r>
      <w:r w:rsidRPr="00CC4105">
        <w:rPr>
          <w:rFonts w:eastAsia="SimSun"/>
          <w:b/>
          <w:kern w:val="1"/>
          <w:sz w:val="22"/>
          <w:u w:val="single"/>
          <w:lang w:eastAsia="it-IT" w:bidi="hi-IN"/>
        </w:rPr>
        <w:t>obblighi di comunicazione</w:t>
      </w:r>
      <w:r w:rsidRPr="00CC4105">
        <w:rPr>
          <w:rFonts w:eastAsia="SimSun"/>
          <w:kern w:val="1"/>
          <w:sz w:val="22"/>
          <w:lang w:eastAsia="it-IT" w:bidi="hi-IN"/>
        </w:rPr>
        <w:t>:</w:t>
      </w:r>
    </w:p>
    <w:p w14:paraId="70393835" w14:textId="77777777" w:rsidR="00A62BF8" w:rsidRPr="00CC4105" w:rsidRDefault="00A62BF8">
      <w:pPr>
        <w:widowControl w:val="0"/>
        <w:numPr>
          <w:ilvl w:val="0"/>
          <w:numId w:val="68"/>
        </w:numPr>
        <w:suppressAutoHyphens/>
        <w:ind w:left="1418"/>
        <w:rPr>
          <w:rFonts w:eastAsia="SimSun"/>
          <w:kern w:val="1"/>
          <w:sz w:val="22"/>
          <w:lang w:eastAsia="it-IT" w:bidi="hi-IN"/>
        </w:rPr>
      </w:pPr>
      <w:r w:rsidRPr="00CC4105">
        <w:rPr>
          <w:rFonts w:eastAsia="SimSun"/>
          <w:kern w:val="1"/>
          <w:sz w:val="22"/>
          <w:lang w:eastAsia="it-IT" w:bidi="hi-IN"/>
        </w:rPr>
        <w:t>dare immediata comunicazione della volontà di rinunciare al contributo mediante posta elettronica certificata;</w:t>
      </w:r>
    </w:p>
    <w:p w14:paraId="5E2E39CB" w14:textId="77777777" w:rsidR="00A62BF8" w:rsidRPr="00CC4105" w:rsidRDefault="00A62BF8">
      <w:pPr>
        <w:widowControl w:val="0"/>
        <w:numPr>
          <w:ilvl w:val="0"/>
          <w:numId w:val="68"/>
        </w:numPr>
        <w:suppressAutoHyphens/>
        <w:ind w:left="1418"/>
        <w:rPr>
          <w:rFonts w:eastAsia="SimSun"/>
          <w:kern w:val="1"/>
          <w:sz w:val="22"/>
          <w:lang w:eastAsia="it-IT" w:bidi="hi-IN"/>
        </w:rPr>
      </w:pPr>
      <w:r w:rsidRPr="00CC4105">
        <w:rPr>
          <w:rFonts w:eastAsia="SimSun"/>
          <w:kern w:val="1"/>
          <w:sz w:val="22"/>
          <w:lang w:eastAsia="it-IT" w:bidi="hi-IN"/>
        </w:rPr>
        <w:t>dare tempestiva informazione circa l’insorgere di eventuali procedure amministrative o giudiziarie concernenti il progetto cofinanziato;</w:t>
      </w:r>
    </w:p>
    <w:p w14:paraId="2E6C1A5B" w14:textId="77777777" w:rsidR="00A62BF8" w:rsidRPr="00CC4105" w:rsidRDefault="00A62BF8">
      <w:pPr>
        <w:widowControl w:val="0"/>
        <w:numPr>
          <w:ilvl w:val="0"/>
          <w:numId w:val="68"/>
        </w:numPr>
        <w:suppressAutoHyphens/>
        <w:ind w:left="1418"/>
        <w:rPr>
          <w:rFonts w:eastAsia="SimSun"/>
          <w:kern w:val="1"/>
          <w:sz w:val="22"/>
          <w:lang w:eastAsia="it-IT" w:bidi="hi-IN"/>
        </w:rPr>
      </w:pPr>
      <w:r w:rsidRPr="00CC4105">
        <w:rPr>
          <w:rFonts w:eastAsia="SimSun"/>
          <w:kern w:val="1"/>
          <w:sz w:val="22"/>
          <w:lang w:eastAsia="it-IT" w:bidi="hi-IN"/>
        </w:rPr>
        <w:t xml:space="preserve">comunicare tempestivamente, e comunque nei termini specifici previsti per ciascun caso, eventuali variazioni progettuali, </w:t>
      </w:r>
    </w:p>
    <w:p w14:paraId="043BE755" w14:textId="77777777" w:rsidR="00A62BF8" w:rsidRPr="00CC4105" w:rsidRDefault="00A62BF8">
      <w:pPr>
        <w:widowControl w:val="0"/>
        <w:numPr>
          <w:ilvl w:val="0"/>
          <w:numId w:val="68"/>
        </w:numPr>
        <w:suppressAutoHyphens/>
        <w:ind w:left="1418"/>
        <w:rPr>
          <w:rFonts w:eastAsia="SimSun"/>
          <w:kern w:val="1"/>
          <w:sz w:val="22"/>
          <w:lang w:eastAsia="it-IT" w:bidi="hi-IN"/>
        </w:rPr>
      </w:pPr>
      <w:r w:rsidRPr="00CC4105">
        <w:rPr>
          <w:rFonts w:eastAsia="SimSun"/>
          <w:kern w:val="1"/>
          <w:sz w:val="22"/>
          <w:lang w:eastAsia="it-IT" w:bidi="hi-IN"/>
        </w:rPr>
        <w:t>comunicare tempestivamente l’insorgere di situazioni gestionali tali da condurre l’impresa in condizioni di difficoltà, ai sensi dell’art. 2, punto 18 del Reg. (UE) 651/2014</w:t>
      </w:r>
    </w:p>
    <w:p w14:paraId="09266C4B" w14:textId="77777777" w:rsidR="00A62BF8" w:rsidRPr="00CC4105" w:rsidRDefault="00A62BF8">
      <w:pPr>
        <w:widowControl w:val="0"/>
        <w:numPr>
          <w:ilvl w:val="0"/>
          <w:numId w:val="68"/>
        </w:numPr>
        <w:suppressAutoHyphens/>
        <w:ind w:left="1418"/>
        <w:rPr>
          <w:rFonts w:eastAsia="SimSun"/>
          <w:kern w:val="1"/>
          <w:sz w:val="22"/>
          <w:lang w:eastAsia="it-IT" w:bidi="hi-IN"/>
        </w:rPr>
      </w:pPr>
      <w:r w:rsidRPr="00CC4105">
        <w:rPr>
          <w:rFonts w:eastAsia="SimSun"/>
          <w:kern w:val="1"/>
          <w:sz w:val="22"/>
          <w:lang w:eastAsia="it-IT" w:bidi="hi-IN"/>
        </w:rPr>
        <w:t>fornire</w:t>
      </w:r>
      <w:r w:rsidR="00F30034" w:rsidRPr="00CC4105">
        <w:rPr>
          <w:rFonts w:eastAsia="SimSun"/>
          <w:kern w:val="1"/>
          <w:sz w:val="22"/>
          <w:lang w:eastAsia="it-IT" w:bidi="hi-IN"/>
        </w:rPr>
        <w:t xml:space="preserve"> </w:t>
      </w:r>
      <w:r w:rsidRPr="00CC4105">
        <w:rPr>
          <w:rFonts w:eastAsia="SimSun"/>
          <w:kern w:val="1"/>
          <w:sz w:val="22"/>
          <w:lang w:eastAsia="it-IT" w:bidi="hi-IN"/>
        </w:rPr>
        <w:t>le informazioni necessarie al monitoraggio fisico, finanziario e procedurale dell’operazione.</w:t>
      </w:r>
    </w:p>
    <w:p w14:paraId="22152681" w14:textId="77777777" w:rsidR="00A62BF8" w:rsidRPr="00CC4105" w:rsidRDefault="00A62BF8" w:rsidP="006F7D64">
      <w:pPr>
        <w:widowControl w:val="0"/>
        <w:suppressAutoHyphens/>
        <w:rPr>
          <w:rFonts w:eastAsia="SimSun"/>
          <w:kern w:val="1"/>
          <w:sz w:val="22"/>
          <w:lang w:eastAsia="it-IT" w:bidi="hi-IN"/>
        </w:rPr>
      </w:pPr>
      <w:r w:rsidRPr="00CC4105">
        <w:rPr>
          <w:rFonts w:eastAsia="SimSun"/>
          <w:kern w:val="1"/>
          <w:sz w:val="22"/>
          <w:lang w:eastAsia="it-IT" w:bidi="hi-IN"/>
        </w:rPr>
        <w:t xml:space="preserve">Il beneficiario è altresì tenuto ai seguenti </w:t>
      </w:r>
      <w:r w:rsidRPr="00CC4105">
        <w:rPr>
          <w:rFonts w:eastAsia="SimSun"/>
          <w:b/>
          <w:kern w:val="1"/>
          <w:sz w:val="22"/>
          <w:u w:val="single"/>
          <w:lang w:eastAsia="it-IT" w:bidi="hi-IN"/>
        </w:rPr>
        <w:t>obblighi connessi alle esigenze di informazione e pubblicità</w:t>
      </w:r>
      <w:r w:rsidRPr="00CC4105">
        <w:rPr>
          <w:rFonts w:eastAsia="SimSun"/>
          <w:kern w:val="1"/>
          <w:sz w:val="22"/>
          <w:lang w:eastAsia="it-IT" w:bidi="hi-IN"/>
        </w:rPr>
        <w:t>:</w:t>
      </w:r>
    </w:p>
    <w:p w14:paraId="2072F19D" w14:textId="77777777" w:rsidR="00A62BF8" w:rsidRPr="00CC4105" w:rsidRDefault="00A62BF8">
      <w:pPr>
        <w:widowControl w:val="0"/>
        <w:numPr>
          <w:ilvl w:val="0"/>
          <w:numId w:val="69"/>
        </w:numPr>
        <w:suppressAutoHyphens/>
        <w:rPr>
          <w:rFonts w:eastAsia="SimSun"/>
          <w:kern w:val="1"/>
          <w:sz w:val="22"/>
          <w:lang w:eastAsia="it-IT" w:bidi="hi-IN"/>
        </w:rPr>
      </w:pPr>
      <w:r w:rsidRPr="00CC4105">
        <w:rPr>
          <w:rFonts w:eastAsia="SimSun"/>
          <w:kern w:val="1"/>
          <w:sz w:val="22"/>
          <w:lang w:eastAsia="it-IT" w:bidi="hi-IN"/>
        </w:rPr>
        <w:lastRenderedPageBreak/>
        <w:t xml:space="preserve">informazione al pubblico in merito al finanziamento ottenuto nell’ambito del </w:t>
      </w:r>
      <w:r w:rsidR="00F30034" w:rsidRPr="00CC4105">
        <w:rPr>
          <w:rFonts w:eastAsia="SimSun"/>
          <w:kern w:val="1"/>
          <w:sz w:val="22"/>
          <w:lang w:eastAsia="it-IT" w:bidi="hi-IN"/>
        </w:rPr>
        <w:t>PR FESR Sicilia 2021/2027</w:t>
      </w:r>
      <w:r w:rsidRPr="00CC4105">
        <w:rPr>
          <w:rFonts w:eastAsia="SimSun"/>
          <w:kern w:val="1"/>
          <w:sz w:val="22"/>
          <w:lang w:eastAsia="it-IT" w:bidi="hi-IN"/>
        </w:rPr>
        <w:t>, secondo quanto in merito previsto</w:t>
      </w:r>
      <w:r w:rsidR="00F30034" w:rsidRPr="00CC4105">
        <w:rPr>
          <w:rFonts w:eastAsia="SimSun"/>
          <w:kern w:val="1"/>
          <w:sz w:val="22"/>
          <w:lang w:eastAsia="it-IT" w:bidi="hi-IN"/>
        </w:rPr>
        <w:t xml:space="preserve"> dall’Allegato IX del Reg. (UE) 2021/1060</w:t>
      </w:r>
      <w:r w:rsidRPr="00CC4105">
        <w:rPr>
          <w:rFonts w:eastAsia="SimSun"/>
          <w:kern w:val="1"/>
          <w:sz w:val="22"/>
          <w:lang w:eastAsia="it-IT" w:bidi="hi-IN"/>
        </w:rPr>
        <w:t>;</w:t>
      </w:r>
    </w:p>
    <w:p w14:paraId="74ABEA33" w14:textId="77777777" w:rsidR="00A62BF8" w:rsidRPr="00CC4105" w:rsidRDefault="00A62BF8">
      <w:pPr>
        <w:widowControl w:val="0"/>
        <w:numPr>
          <w:ilvl w:val="0"/>
          <w:numId w:val="69"/>
        </w:numPr>
        <w:suppressAutoHyphens/>
        <w:rPr>
          <w:rFonts w:eastAsia="SimSun"/>
          <w:kern w:val="1"/>
          <w:sz w:val="22"/>
          <w:lang w:eastAsia="it-IT" w:bidi="hi-IN"/>
        </w:rPr>
      </w:pPr>
      <w:r w:rsidRPr="00CC4105">
        <w:rPr>
          <w:rFonts w:eastAsia="SimSun"/>
          <w:kern w:val="1"/>
          <w:sz w:val="22"/>
          <w:lang w:eastAsia="it-IT" w:bidi="hi-IN"/>
        </w:rPr>
        <w:t>adeguamento a regole specifiche relative alla visibilità e all’immagine del progetto, che verranno fornite dalla Regione.</w:t>
      </w:r>
    </w:p>
    <w:p w14:paraId="0244A263" w14:textId="77777777" w:rsidR="00A62BF8" w:rsidRPr="00CC4105" w:rsidRDefault="00A62BF8" w:rsidP="006F7D64">
      <w:pPr>
        <w:widowControl w:val="0"/>
        <w:suppressAutoHyphens/>
        <w:rPr>
          <w:rFonts w:eastAsia="SimSun"/>
          <w:kern w:val="1"/>
          <w:sz w:val="22"/>
          <w:lang w:eastAsia="it-IT" w:bidi="hi-IN"/>
        </w:rPr>
      </w:pPr>
      <w:r w:rsidRPr="00CC4105">
        <w:rPr>
          <w:rFonts w:eastAsia="SimSun"/>
          <w:kern w:val="1"/>
          <w:sz w:val="22"/>
          <w:lang w:eastAsia="it-IT" w:bidi="hi-IN"/>
        </w:rPr>
        <w:t>Il beneficiario è tenuto, quindi, a fornire alla Regione, al completamento dell’operazione, una sintesi dei risultati raggiunti. Tali informazioni saranno diffuse tramite web o altri strumenti di comunicazione. Il beneficiario, se necessario, si renderà altresì disponibile a collaborare con la Regione alla realizzazione di prodotti audiovisivi per informare il pubblico in merito ai risultati ottenuti con il contributo concesso.</w:t>
      </w:r>
    </w:p>
    <w:p w14:paraId="1E166D2F" w14:textId="77777777" w:rsidR="00A62BF8" w:rsidRPr="00CC4105" w:rsidRDefault="00A62BF8" w:rsidP="00E819B4">
      <w:pPr>
        <w:widowControl w:val="0"/>
        <w:suppressAutoHyphens/>
        <w:ind w:left="709"/>
        <w:rPr>
          <w:rFonts w:eastAsia="SimSun"/>
          <w:kern w:val="1"/>
          <w:sz w:val="22"/>
          <w:lang w:eastAsia="it-IT" w:bidi="hi-IN"/>
        </w:rPr>
      </w:pPr>
    </w:p>
    <w:p w14:paraId="5D6766E9" w14:textId="77777777" w:rsidR="00A62BF8" w:rsidRPr="00905ECC" w:rsidRDefault="00A62BF8" w:rsidP="00E819B4">
      <w:pPr>
        <w:keepNext/>
        <w:keepLines/>
        <w:suppressAutoHyphens/>
        <w:spacing w:before="40"/>
        <w:outlineLvl w:val="3"/>
        <w:rPr>
          <w:rFonts w:eastAsia="Yu Gothic Light"/>
          <w:i/>
          <w:iCs/>
          <w:color w:val="2E74B5"/>
          <w:kern w:val="1"/>
          <w:sz w:val="22"/>
          <w:lang w:eastAsia="it-IT" w:bidi="hi-IN"/>
        </w:rPr>
      </w:pPr>
      <w:r w:rsidRPr="00CC4105">
        <w:rPr>
          <w:rFonts w:eastAsia="Yu Gothic Light"/>
          <w:b/>
          <w:bCs/>
          <w:i/>
          <w:iCs/>
          <w:color w:val="000000"/>
          <w:kern w:val="1"/>
          <w:sz w:val="22"/>
          <w:lang w:eastAsia="it-IT" w:bidi="hi-IN"/>
        </w:rPr>
        <w:t>6</w:t>
      </w:r>
      <w:r w:rsidRPr="00CC4105">
        <w:rPr>
          <w:rFonts w:eastAsia="Yu Gothic Light"/>
          <w:b/>
          <w:bCs/>
          <w:i/>
          <w:iCs/>
          <w:color w:val="000000"/>
          <w:kern w:val="1"/>
          <w:sz w:val="22"/>
          <w:lang w:eastAsia="it-IT" w:bidi="hi-IN"/>
        </w:rPr>
        <w:tab/>
        <w:t>SPESE AMMISSIBILI</w:t>
      </w:r>
      <w:r w:rsidR="00905ECC">
        <w:rPr>
          <w:rFonts w:eastAsia="Yu Gothic Light"/>
          <w:b/>
          <w:bCs/>
          <w:i/>
          <w:iCs/>
          <w:color w:val="000000"/>
          <w:kern w:val="1"/>
          <w:sz w:val="22"/>
          <w:lang w:eastAsia="it-IT" w:bidi="hi-IN"/>
        </w:rPr>
        <w:t xml:space="preserve"> </w:t>
      </w:r>
      <w:r w:rsidR="00905ECC" w:rsidRPr="00376A99">
        <w:rPr>
          <w:rFonts w:eastAsia="Yu Gothic Light"/>
          <w:i/>
          <w:iCs/>
          <w:color w:val="000000"/>
          <w:kern w:val="1"/>
          <w:sz w:val="22"/>
          <w:lang w:eastAsia="it-IT" w:bidi="hi-IN"/>
        </w:rPr>
        <w:t>(</w:t>
      </w:r>
      <w:r w:rsidR="00905ECC">
        <w:rPr>
          <w:rFonts w:eastAsia="Yu Gothic Light"/>
          <w:i/>
          <w:iCs/>
          <w:color w:val="000000"/>
          <w:kern w:val="1"/>
          <w:sz w:val="22"/>
          <w:lang w:eastAsia="it-IT" w:bidi="hi-IN"/>
        </w:rPr>
        <w:t xml:space="preserve">paragrafo riferito alle procedure per le quali è prevista una forma di sovvenzione esclusivamente riferita all’art. 53 par. 1 lett. a) RDC) </w:t>
      </w:r>
    </w:p>
    <w:p w14:paraId="62E3EA62" w14:textId="77777777" w:rsidR="00A62BF8" w:rsidRPr="00CC4105" w:rsidRDefault="00A62BF8" w:rsidP="006F7D64">
      <w:pPr>
        <w:widowControl w:val="0"/>
        <w:suppressAutoHyphens/>
        <w:rPr>
          <w:rFonts w:eastAsia="SimSun"/>
          <w:kern w:val="1"/>
          <w:sz w:val="22"/>
          <w:lang w:eastAsia="it-IT" w:bidi="hi-IN"/>
        </w:rPr>
      </w:pPr>
      <w:r w:rsidRPr="00CC4105">
        <w:rPr>
          <w:rFonts w:eastAsia="SimSun"/>
          <w:kern w:val="1"/>
          <w:sz w:val="22"/>
          <w:lang w:eastAsia="it-IT" w:bidi="hi-IN"/>
        </w:rPr>
        <w:t>Le spese ammissibili a contributo sono quelle previste dal progetto presentato così come esitato dalla Commissione di valutazione ed in conformità alle disposizioni pubblicato sulla G.U.R.S. n. del__/__/___;</w:t>
      </w:r>
    </w:p>
    <w:p w14:paraId="5CA3A776" w14:textId="77777777" w:rsidR="00A62BF8" w:rsidRPr="00CC4105" w:rsidRDefault="00A62BF8" w:rsidP="006F7D64">
      <w:pPr>
        <w:widowControl w:val="0"/>
        <w:suppressAutoHyphens/>
        <w:rPr>
          <w:rFonts w:eastAsia="SimSun"/>
          <w:kern w:val="1"/>
          <w:sz w:val="22"/>
          <w:lang w:eastAsia="it-IT" w:bidi="hi-IN"/>
        </w:rPr>
      </w:pPr>
      <w:r w:rsidRPr="00CC4105">
        <w:rPr>
          <w:rFonts w:eastAsia="SimSun"/>
          <w:kern w:val="1"/>
          <w:sz w:val="22"/>
          <w:lang w:eastAsia="it-IT" w:bidi="hi-IN"/>
        </w:rPr>
        <w:t>Ai fini della rendicontazione e dell’erogazione del contributo, tutte le spese devono:</w:t>
      </w:r>
    </w:p>
    <w:p w14:paraId="0D5C4F5C" w14:textId="77777777" w:rsidR="006F7D64" w:rsidRDefault="00A62BF8">
      <w:pPr>
        <w:widowControl w:val="0"/>
        <w:numPr>
          <w:ilvl w:val="0"/>
          <w:numId w:val="76"/>
        </w:numPr>
        <w:suppressAutoHyphens/>
        <w:rPr>
          <w:rFonts w:eastAsia="SimSun"/>
          <w:kern w:val="1"/>
          <w:sz w:val="22"/>
          <w:lang w:eastAsia="it-IT" w:bidi="hi-IN"/>
        </w:rPr>
      </w:pPr>
      <w:r w:rsidRPr="00CC4105">
        <w:rPr>
          <w:rFonts w:eastAsia="SimSun"/>
          <w:kern w:val="1"/>
          <w:sz w:val="22"/>
          <w:lang w:eastAsia="it-IT" w:bidi="hi-IN"/>
        </w:rPr>
        <w:t>rientrare in una delle voci di spesa ammissibili;</w:t>
      </w:r>
    </w:p>
    <w:p w14:paraId="295D28B5" w14:textId="77777777" w:rsidR="006F7D64" w:rsidRDefault="00A62BF8">
      <w:pPr>
        <w:widowControl w:val="0"/>
        <w:numPr>
          <w:ilvl w:val="0"/>
          <w:numId w:val="76"/>
        </w:numPr>
        <w:suppressAutoHyphens/>
        <w:rPr>
          <w:rFonts w:eastAsia="SimSun"/>
          <w:kern w:val="1"/>
          <w:sz w:val="22"/>
          <w:lang w:eastAsia="it-IT" w:bidi="hi-IN"/>
        </w:rPr>
      </w:pPr>
      <w:r w:rsidRPr="006F7D64">
        <w:rPr>
          <w:rFonts w:eastAsia="SimSun"/>
          <w:kern w:val="1"/>
          <w:sz w:val="22"/>
          <w:lang w:eastAsia="it-IT" w:bidi="hi-IN"/>
        </w:rPr>
        <w:t>essere effettuate entro i termini stabiliti dal</w:t>
      </w:r>
      <w:r w:rsidR="00F30034" w:rsidRPr="006F7D64">
        <w:rPr>
          <w:rFonts w:eastAsia="SimSun"/>
          <w:kern w:val="1"/>
          <w:sz w:val="22"/>
          <w:lang w:eastAsia="it-IT" w:bidi="hi-IN"/>
        </w:rPr>
        <w:t xml:space="preserve"> </w:t>
      </w:r>
      <w:r w:rsidRPr="006F7D64">
        <w:rPr>
          <w:rFonts w:eastAsia="SimSun"/>
          <w:kern w:val="1"/>
          <w:sz w:val="22"/>
          <w:lang w:eastAsia="it-IT" w:bidi="hi-IN"/>
        </w:rPr>
        <w:t>Decreto;</w:t>
      </w:r>
    </w:p>
    <w:p w14:paraId="75EF68A4" w14:textId="77777777" w:rsidR="006F7D64" w:rsidRDefault="00A62BF8">
      <w:pPr>
        <w:widowControl w:val="0"/>
        <w:numPr>
          <w:ilvl w:val="0"/>
          <w:numId w:val="76"/>
        </w:numPr>
        <w:suppressAutoHyphens/>
        <w:rPr>
          <w:rFonts w:eastAsia="SimSun"/>
          <w:kern w:val="1"/>
          <w:sz w:val="22"/>
          <w:lang w:eastAsia="it-IT" w:bidi="hi-IN"/>
        </w:rPr>
      </w:pPr>
      <w:r w:rsidRPr="006F7D64">
        <w:rPr>
          <w:rFonts w:eastAsia="SimSun"/>
          <w:kern w:val="1"/>
          <w:sz w:val="22"/>
          <w:lang w:eastAsia="it-IT" w:bidi="hi-IN"/>
        </w:rPr>
        <w:t>essere effettivamente e strettamente connesse al progetto ammesso all’agevolazione;</w:t>
      </w:r>
    </w:p>
    <w:p w14:paraId="7C8E40F4" w14:textId="77777777" w:rsidR="006F7D64" w:rsidRDefault="00A62BF8">
      <w:pPr>
        <w:widowControl w:val="0"/>
        <w:numPr>
          <w:ilvl w:val="0"/>
          <w:numId w:val="76"/>
        </w:numPr>
        <w:suppressAutoHyphens/>
        <w:rPr>
          <w:rFonts w:eastAsia="SimSun"/>
          <w:kern w:val="1"/>
          <w:sz w:val="22"/>
          <w:lang w:eastAsia="it-IT" w:bidi="hi-IN"/>
        </w:rPr>
      </w:pPr>
      <w:r w:rsidRPr="006F7D64">
        <w:rPr>
          <w:rFonts w:eastAsia="SimSun"/>
          <w:kern w:val="1"/>
          <w:sz w:val="22"/>
          <w:lang w:eastAsia="it-IT" w:bidi="hi-IN"/>
        </w:rPr>
        <w:t>essere relative a beni e servizi che risultano consegnati ovvero completamente forniti/realizzati;</w:t>
      </w:r>
    </w:p>
    <w:p w14:paraId="785EC7B3" w14:textId="77777777" w:rsidR="006F7D64" w:rsidRDefault="00A62BF8">
      <w:pPr>
        <w:widowControl w:val="0"/>
        <w:numPr>
          <w:ilvl w:val="0"/>
          <w:numId w:val="76"/>
        </w:numPr>
        <w:suppressAutoHyphens/>
        <w:rPr>
          <w:rFonts w:eastAsia="SimSun"/>
          <w:kern w:val="1"/>
          <w:sz w:val="22"/>
          <w:lang w:eastAsia="it-IT" w:bidi="hi-IN"/>
        </w:rPr>
      </w:pPr>
      <w:r w:rsidRPr="006F7D64">
        <w:rPr>
          <w:rFonts w:eastAsia="SimSun"/>
          <w:kern w:val="1"/>
          <w:sz w:val="22"/>
          <w:lang w:eastAsia="it-IT" w:bidi="hi-IN"/>
        </w:rPr>
        <w:t>derivare da atti giuridicamente vincolanti (contratti, convenzioni, lettere d’incarico, ecc.), da cui risulti chiaramente l’oggetto della prestazione nonché il riferimento all’operazione per la quale è stato concesso l’aiuto;</w:t>
      </w:r>
    </w:p>
    <w:p w14:paraId="67200FFE" w14:textId="77777777" w:rsidR="006F7D64" w:rsidRDefault="00A62BF8">
      <w:pPr>
        <w:widowControl w:val="0"/>
        <w:numPr>
          <w:ilvl w:val="0"/>
          <w:numId w:val="76"/>
        </w:numPr>
        <w:suppressAutoHyphens/>
        <w:rPr>
          <w:rFonts w:eastAsia="SimSun"/>
          <w:kern w:val="1"/>
          <w:sz w:val="22"/>
          <w:lang w:eastAsia="it-IT" w:bidi="hi-IN"/>
        </w:rPr>
      </w:pPr>
      <w:r w:rsidRPr="006F7D64">
        <w:rPr>
          <w:rFonts w:eastAsia="SimSun"/>
          <w:kern w:val="1"/>
          <w:sz w:val="22"/>
          <w:lang w:eastAsia="it-IT" w:bidi="hi-IN"/>
        </w:rPr>
        <w:t>essere effettivamente sostenute e giustificate da fatture quietanzate o da documenti contabili di valore probatorio equivalente;</w:t>
      </w:r>
    </w:p>
    <w:p w14:paraId="541267C0" w14:textId="77777777" w:rsidR="006F7D64" w:rsidRDefault="00A62BF8">
      <w:pPr>
        <w:widowControl w:val="0"/>
        <w:numPr>
          <w:ilvl w:val="0"/>
          <w:numId w:val="76"/>
        </w:numPr>
        <w:suppressAutoHyphens/>
        <w:rPr>
          <w:rFonts w:eastAsia="SimSun"/>
          <w:kern w:val="1"/>
          <w:sz w:val="22"/>
          <w:lang w:eastAsia="it-IT" w:bidi="hi-IN"/>
        </w:rPr>
      </w:pPr>
      <w:r w:rsidRPr="006F7D64">
        <w:rPr>
          <w:rFonts w:eastAsia="SimSun"/>
          <w:kern w:val="1"/>
          <w:sz w:val="22"/>
          <w:lang w:eastAsia="it-IT" w:bidi="hi-IN"/>
        </w:rPr>
        <w:t>essere chiaramente imputate al relativo soggetto beneficiario;</w:t>
      </w:r>
    </w:p>
    <w:p w14:paraId="612320D7" w14:textId="77777777" w:rsidR="00A62BF8" w:rsidRPr="006F7D64" w:rsidRDefault="00A62BF8">
      <w:pPr>
        <w:widowControl w:val="0"/>
        <w:numPr>
          <w:ilvl w:val="0"/>
          <w:numId w:val="76"/>
        </w:numPr>
        <w:suppressAutoHyphens/>
        <w:rPr>
          <w:rFonts w:eastAsia="SimSun"/>
          <w:kern w:val="1"/>
          <w:sz w:val="22"/>
          <w:lang w:eastAsia="it-IT" w:bidi="hi-IN"/>
        </w:rPr>
      </w:pPr>
      <w:r w:rsidRPr="006F7D64">
        <w:rPr>
          <w:rFonts w:eastAsia="SimSun"/>
          <w:kern w:val="1"/>
          <w:sz w:val="22"/>
          <w:lang w:eastAsia="it-IT" w:bidi="hi-IN"/>
        </w:rPr>
        <w:t>essere comprovate da titoli attestanti l’avvenuto pagamento che permettano di ricondurre inequivocabilmente la spesa al progetto oggetto di agevolazione. A tale proposito si specifica quanto segue:</w:t>
      </w:r>
    </w:p>
    <w:p w14:paraId="1BAFCE1F" w14:textId="77777777" w:rsidR="00A62BF8" w:rsidRPr="00CC4105" w:rsidRDefault="00A62BF8" w:rsidP="00B739D7">
      <w:pPr>
        <w:widowControl w:val="0"/>
        <w:numPr>
          <w:ilvl w:val="0"/>
          <w:numId w:val="47"/>
        </w:numPr>
        <w:tabs>
          <w:tab w:val="clear" w:pos="360"/>
          <w:tab w:val="num" w:pos="0"/>
        </w:tabs>
        <w:suppressAutoHyphens/>
        <w:ind w:left="1843" w:hanging="283"/>
        <w:rPr>
          <w:rFonts w:eastAsia="SimSun"/>
          <w:kern w:val="1"/>
          <w:sz w:val="22"/>
          <w:lang w:eastAsia="it-IT" w:bidi="hi-IN"/>
        </w:rPr>
      </w:pPr>
      <w:r w:rsidRPr="00CC4105">
        <w:rPr>
          <w:rFonts w:eastAsia="SimSun"/>
          <w:kern w:val="1"/>
          <w:sz w:val="22"/>
          <w:lang w:eastAsia="it-IT" w:bidi="hi-IN"/>
        </w:rPr>
        <w:t xml:space="preserve">tutte le spese devono essere pagate con bonifico bancario, con ricevuta </w:t>
      </w:r>
      <w:proofErr w:type="gramStart"/>
      <w:r w:rsidRPr="00CC4105">
        <w:rPr>
          <w:rFonts w:eastAsia="SimSun"/>
          <w:kern w:val="1"/>
          <w:sz w:val="22"/>
          <w:lang w:eastAsia="it-IT" w:bidi="hi-IN"/>
        </w:rPr>
        <w:t>bancaria  o</w:t>
      </w:r>
      <w:proofErr w:type="gramEnd"/>
      <w:r w:rsidRPr="00CC4105">
        <w:rPr>
          <w:rFonts w:eastAsia="SimSun"/>
          <w:kern w:val="1"/>
          <w:sz w:val="22"/>
          <w:lang w:eastAsia="it-IT" w:bidi="hi-IN"/>
        </w:rPr>
        <w:t xml:space="preserve"> assegno bancario purché quest’ultimo sia corredato dal relativo estratto conto che attesti il pagamento e l’uscita finanziaria. Non sono ammessi i pagamenti per contanti. Tutti i pagamenti effettuati con bonifico devono contenere l’indicazione nella causale del riferimento al progetto pena la non ammissione del relativo importo. Sono ammissibili i pagamenti con Carta Credito o tramite Bancomat-POS aziendale solo per importi inferiori a 500,00 euro e in una unica soluzione;</w:t>
      </w:r>
    </w:p>
    <w:p w14:paraId="428331F6" w14:textId="77777777" w:rsidR="00A63E2F" w:rsidRPr="00CC4105" w:rsidRDefault="00A63E2F" w:rsidP="00B739D7">
      <w:pPr>
        <w:widowControl w:val="0"/>
        <w:numPr>
          <w:ilvl w:val="0"/>
          <w:numId w:val="47"/>
        </w:numPr>
        <w:tabs>
          <w:tab w:val="clear" w:pos="360"/>
          <w:tab w:val="num" w:pos="0"/>
        </w:tabs>
        <w:suppressAutoHyphens/>
        <w:ind w:left="1843" w:hanging="283"/>
        <w:rPr>
          <w:rFonts w:eastAsia="SimSun"/>
          <w:kern w:val="1"/>
          <w:sz w:val="22"/>
          <w:lang w:eastAsia="it-IT" w:bidi="hi-IN"/>
        </w:rPr>
      </w:pPr>
      <w:r w:rsidRPr="00CC4105">
        <w:rPr>
          <w:rFonts w:eastAsia="SimSun"/>
          <w:kern w:val="1"/>
          <w:sz w:val="22"/>
          <w:lang w:eastAsia="it-IT" w:bidi="hi-IN"/>
        </w:rPr>
        <w:t>non sono in ogni caso ammissibili titoli di spesa per importi inferiori a 150,00 euro oltre Iva, se dovuta;</w:t>
      </w:r>
    </w:p>
    <w:p w14:paraId="3E2074C5" w14:textId="77777777" w:rsidR="00A63E2F" w:rsidRPr="00CC4105" w:rsidRDefault="00A62BF8" w:rsidP="00B739D7">
      <w:pPr>
        <w:widowControl w:val="0"/>
        <w:numPr>
          <w:ilvl w:val="0"/>
          <w:numId w:val="47"/>
        </w:numPr>
        <w:tabs>
          <w:tab w:val="clear" w:pos="360"/>
          <w:tab w:val="num" w:pos="0"/>
        </w:tabs>
        <w:suppressAutoHyphens/>
        <w:ind w:left="1843" w:hanging="283"/>
        <w:rPr>
          <w:rFonts w:eastAsia="SimSun"/>
          <w:kern w:val="1"/>
          <w:sz w:val="22"/>
          <w:lang w:eastAsia="it-IT" w:bidi="hi-IN"/>
        </w:rPr>
      </w:pPr>
      <w:r w:rsidRPr="00CC4105">
        <w:rPr>
          <w:rFonts w:eastAsia="SimSun"/>
          <w:kern w:val="1"/>
          <w:sz w:val="22"/>
          <w:lang w:eastAsia="it-IT" w:bidi="hi-IN"/>
        </w:rPr>
        <w:t xml:space="preserve">le fatture o i documenti contabili aventi valore probatorio equivalente </w:t>
      </w:r>
      <w:r w:rsidR="00A63E2F" w:rsidRPr="00CC4105">
        <w:rPr>
          <w:rFonts w:eastAsia="SimSun"/>
          <w:kern w:val="1"/>
          <w:sz w:val="22"/>
          <w:lang w:eastAsia="it-IT" w:bidi="hi-IN"/>
        </w:rPr>
        <w:t>devono essere fiscalmente validi e</w:t>
      </w:r>
      <w:r w:rsidRPr="00CC4105">
        <w:rPr>
          <w:rFonts w:eastAsia="SimSun"/>
          <w:kern w:val="1"/>
          <w:sz w:val="22"/>
          <w:lang w:eastAsia="it-IT" w:bidi="hi-IN"/>
        </w:rPr>
        <w:t xml:space="preserve"> quietanzati. Le modalità di quietanza possono </w:t>
      </w:r>
      <w:proofErr w:type="spellStart"/>
      <w:r w:rsidRPr="00CC4105">
        <w:rPr>
          <w:rFonts w:eastAsia="SimSun"/>
          <w:kern w:val="1"/>
          <w:sz w:val="22"/>
          <w:lang w:eastAsia="it-IT" w:bidi="hi-IN"/>
        </w:rPr>
        <w:t>esserele</w:t>
      </w:r>
      <w:proofErr w:type="spellEnd"/>
      <w:r w:rsidRPr="00CC4105">
        <w:rPr>
          <w:rFonts w:eastAsia="SimSun"/>
          <w:kern w:val="1"/>
          <w:sz w:val="22"/>
          <w:lang w:eastAsia="it-IT" w:bidi="hi-IN"/>
        </w:rPr>
        <w:t xml:space="preserve"> seguenti: </w:t>
      </w:r>
    </w:p>
    <w:p w14:paraId="7E2C9190" w14:textId="77777777" w:rsidR="009E4B08" w:rsidRPr="00CC4105" w:rsidRDefault="00A62BF8">
      <w:pPr>
        <w:widowControl w:val="0"/>
        <w:numPr>
          <w:ilvl w:val="0"/>
          <w:numId w:val="72"/>
        </w:numPr>
        <w:suppressAutoHyphens/>
        <w:rPr>
          <w:rFonts w:eastAsia="SimSun"/>
          <w:kern w:val="1"/>
          <w:sz w:val="22"/>
          <w:lang w:eastAsia="it-IT" w:bidi="hi-IN"/>
        </w:rPr>
      </w:pPr>
      <w:r w:rsidRPr="00CC4105">
        <w:rPr>
          <w:rFonts w:eastAsia="SimSun"/>
          <w:kern w:val="1"/>
          <w:sz w:val="22"/>
          <w:lang w:eastAsia="it-IT" w:bidi="hi-IN"/>
        </w:rPr>
        <w:t>dichiarazione in originale e su carta intestata del soggetto emittente resa ai sensi del DPR. 445 del 2000 che attesti che la fattura, o altro documento contabile (dei quali devono essere indicati gli estremi), sono stati regolarmente saldati (un’unica dichiarazione dello stesso emittente può riferirsi a più fatture) con l’indicazione della modalità di pagamento e i riferimenti identificativi</w:t>
      </w:r>
      <w:r w:rsidR="00A63E2F" w:rsidRPr="00CC4105">
        <w:rPr>
          <w:rFonts w:eastAsia="SimSun"/>
          <w:kern w:val="1"/>
          <w:sz w:val="22"/>
          <w:lang w:eastAsia="it-IT" w:bidi="hi-IN"/>
        </w:rPr>
        <w:t>. La dichiarazione dovrà includere anche eventuali note di credito, sconti o abbuoni a storno degli importi di cui sopra</w:t>
      </w:r>
    </w:p>
    <w:p w14:paraId="0ED94604" w14:textId="77777777" w:rsidR="00A62BF8" w:rsidRPr="00CC4105" w:rsidRDefault="009E4B08">
      <w:pPr>
        <w:widowControl w:val="0"/>
        <w:numPr>
          <w:ilvl w:val="0"/>
          <w:numId w:val="72"/>
        </w:numPr>
        <w:suppressAutoHyphens/>
        <w:rPr>
          <w:rFonts w:eastAsia="SimSun"/>
          <w:kern w:val="1"/>
          <w:sz w:val="22"/>
          <w:lang w:eastAsia="it-IT" w:bidi="hi-IN"/>
        </w:rPr>
      </w:pPr>
      <w:r w:rsidRPr="00CC4105">
        <w:rPr>
          <w:rFonts w:eastAsia="SimSun"/>
          <w:kern w:val="1"/>
          <w:sz w:val="22"/>
          <w:lang w:eastAsia="it-IT" w:bidi="hi-IN"/>
        </w:rPr>
        <w:t>Qualora non sia stato possibile ottenere la dichiarazione liberatoria del fornitore, a fronte di comprovata richiesta,</w:t>
      </w:r>
      <w:r w:rsidR="00A62BF8" w:rsidRPr="00CC4105">
        <w:rPr>
          <w:rFonts w:eastAsia="SimSun"/>
          <w:kern w:val="1"/>
          <w:sz w:val="22"/>
          <w:lang w:eastAsia="it-IT" w:bidi="hi-IN"/>
        </w:rPr>
        <w:t xml:space="preserve"> copia della fattura, o altro documento contabile, accompagnati da ricevuta bancaria o fotocopia </w:t>
      </w:r>
      <w:r w:rsidR="00A62BF8" w:rsidRPr="00CC4105">
        <w:rPr>
          <w:rFonts w:eastAsia="SimSun"/>
          <w:kern w:val="1"/>
          <w:sz w:val="22"/>
          <w:lang w:eastAsia="it-IT" w:bidi="hi-IN"/>
        </w:rPr>
        <w:lastRenderedPageBreak/>
        <w:t>dell’assegno con relativo estratto conto che attesti il pagamento e l’uscita finanziaria;</w:t>
      </w:r>
    </w:p>
    <w:p w14:paraId="405FAEF1" w14:textId="77777777" w:rsidR="00A62BF8" w:rsidRPr="00CC4105" w:rsidRDefault="00A62BF8" w:rsidP="00B739D7">
      <w:pPr>
        <w:widowControl w:val="0"/>
        <w:numPr>
          <w:ilvl w:val="0"/>
          <w:numId w:val="47"/>
        </w:numPr>
        <w:tabs>
          <w:tab w:val="clear" w:pos="360"/>
          <w:tab w:val="num" w:pos="0"/>
        </w:tabs>
        <w:suppressAutoHyphens/>
        <w:ind w:left="1843" w:hanging="283"/>
        <w:rPr>
          <w:rFonts w:eastAsia="SimSun"/>
          <w:kern w:val="1"/>
          <w:sz w:val="22"/>
          <w:lang w:eastAsia="it-IT" w:bidi="hi-IN"/>
        </w:rPr>
      </w:pPr>
      <w:r w:rsidRPr="00CC4105">
        <w:rPr>
          <w:rFonts w:eastAsia="SimSun"/>
          <w:kern w:val="1"/>
          <w:sz w:val="22"/>
          <w:lang w:eastAsia="it-IT" w:bidi="hi-IN"/>
        </w:rPr>
        <w:t xml:space="preserve">nel caso di pagamenti in valuta estera il relativo controvalore in euro è ottenuto sulla base del cambio utilizzato per la transazione nel giorno di effettivo pagamento;  </w:t>
      </w:r>
    </w:p>
    <w:p w14:paraId="31C722D3" w14:textId="77777777" w:rsidR="00A62BF8" w:rsidRPr="00CC4105" w:rsidRDefault="00A62BF8" w:rsidP="00B739D7">
      <w:pPr>
        <w:widowControl w:val="0"/>
        <w:numPr>
          <w:ilvl w:val="0"/>
          <w:numId w:val="47"/>
        </w:numPr>
        <w:tabs>
          <w:tab w:val="clear" w:pos="360"/>
          <w:tab w:val="num" w:pos="0"/>
        </w:tabs>
        <w:suppressAutoHyphens/>
        <w:ind w:left="1843" w:hanging="283"/>
        <w:rPr>
          <w:rFonts w:eastAsia="SimSun"/>
          <w:kern w:val="1"/>
          <w:sz w:val="22"/>
          <w:lang w:eastAsia="it-IT" w:bidi="hi-IN"/>
        </w:rPr>
      </w:pPr>
      <w:r w:rsidRPr="00CC4105">
        <w:rPr>
          <w:rFonts w:eastAsia="SimSun"/>
          <w:kern w:val="1"/>
          <w:sz w:val="22"/>
          <w:lang w:eastAsia="it-IT" w:bidi="hi-IN"/>
        </w:rPr>
        <w:t>ai fini della prova del pagamento il soggetto beneficiario deve presentare all’occorrenza l’estratto del conto corrente da cui risulti l’addebito (con evidenziazione specifica dell’importo, della data del pagamento, nonché della causale dello stesso);</w:t>
      </w:r>
    </w:p>
    <w:p w14:paraId="3F8FD93C" w14:textId="77777777" w:rsidR="00905ECC" w:rsidRDefault="00A62BF8" w:rsidP="00B739D7">
      <w:pPr>
        <w:widowControl w:val="0"/>
        <w:numPr>
          <w:ilvl w:val="0"/>
          <w:numId w:val="47"/>
        </w:numPr>
        <w:tabs>
          <w:tab w:val="clear" w:pos="360"/>
          <w:tab w:val="num" w:pos="0"/>
        </w:tabs>
        <w:suppressAutoHyphens/>
        <w:ind w:left="1843" w:hanging="283"/>
        <w:rPr>
          <w:rFonts w:eastAsia="SimSun"/>
          <w:kern w:val="1"/>
          <w:sz w:val="22"/>
          <w:lang w:eastAsia="it-IT" w:bidi="hi-IN"/>
        </w:rPr>
      </w:pPr>
      <w:r w:rsidRPr="00CC4105">
        <w:rPr>
          <w:rFonts w:eastAsia="SimSun"/>
          <w:kern w:val="1"/>
          <w:sz w:val="22"/>
          <w:lang w:eastAsia="it-IT" w:bidi="hi-IN"/>
        </w:rPr>
        <w:t>tutte le spese devono essere registrate ed essere chiaramente identificabili nella contabilità del soggetto beneficiario;</w:t>
      </w:r>
    </w:p>
    <w:p w14:paraId="0C8DB1CF" w14:textId="77777777" w:rsidR="00905ECC" w:rsidRPr="00905ECC" w:rsidRDefault="00905ECC" w:rsidP="00B739D7">
      <w:pPr>
        <w:keepNext/>
        <w:keepLines/>
        <w:numPr>
          <w:ilvl w:val="0"/>
          <w:numId w:val="47"/>
        </w:numPr>
        <w:suppressAutoHyphens/>
        <w:spacing w:before="40"/>
        <w:outlineLvl w:val="3"/>
        <w:rPr>
          <w:rFonts w:eastAsia="Yu Gothic Light"/>
          <w:i/>
          <w:iCs/>
          <w:color w:val="2E74B5"/>
          <w:kern w:val="1"/>
          <w:sz w:val="22"/>
          <w:lang w:eastAsia="it-IT" w:bidi="hi-IN"/>
        </w:rPr>
      </w:pPr>
      <w:r>
        <w:rPr>
          <w:rFonts w:eastAsia="Yu Gothic Light"/>
          <w:b/>
          <w:bCs/>
          <w:i/>
          <w:iCs/>
          <w:color w:val="000000"/>
          <w:kern w:val="1"/>
          <w:sz w:val="22"/>
          <w:lang w:eastAsia="it-IT" w:bidi="hi-IN"/>
        </w:rPr>
        <w:t xml:space="preserve">COSTI </w:t>
      </w:r>
      <w:r w:rsidRPr="00CC4105">
        <w:rPr>
          <w:rFonts w:eastAsia="Yu Gothic Light"/>
          <w:b/>
          <w:bCs/>
          <w:i/>
          <w:iCs/>
          <w:color w:val="000000"/>
          <w:kern w:val="1"/>
          <w:sz w:val="22"/>
          <w:lang w:eastAsia="it-IT" w:bidi="hi-IN"/>
        </w:rPr>
        <w:t>AMMISSIBILI</w:t>
      </w:r>
      <w:r>
        <w:rPr>
          <w:rFonts w:eastAsia="Yu Gothic Light"/>
          <w:b/>
          <w:bCs/>
          <w:i/>
          <w:iCs/>
          <w:color w:val="000000"/>
          <w:kern w:val="1"/>
          <w:sz w:val="22"/>
          <w:lang w:eastAsia="it-IT" w:bidi="hi-IN"/>
        </w:rPr>
        <w:t xml:space="preserve"> </w:t>
      </w:r>
      <w:r w:rsidRPr="00A04596">
        <w:rPr>
          <w:rFonts w:eastAsia="Yu Gothic Light"/>
          <w:i/>
          <w:iCs/>
          <w:color w:val="000000"/>
          <w:kern w:val="1"/>
          <w:sz w:val="22"/>
          <w:lang w:eastAsia="it-IT" w:bidi="hi-IN"/>
        </w:rPr>
        <w:t>(</w:t>
      </w:r>
      <w:r>
        <w:rPr>
          <w:rFonts w:eastAsia="Yu Gothic Light"/>
          <w:i/>
          <w:iCs/>
          <w:color w:val="000000"/>
          <w:kern w:val="1"/>
          <w:sz w:val="22"/>
          <w:lang w:eastAsia="it-IT" w:bidi="hi-IN"/>
        </w:rPr>
        <w:t xml:space="preserve">indicare, in caso di procedure per le quali non è prevista una forma di sovvenzione esclusivamente riferita all’art. 53 par. 1 lett. a) RDC le modalità di determinazione dei costi in aderenza con la metodologia di calcolo utilizzata) </w:t>
      </w:r>
    </w:p>
    <w:p w14:paraId="32EB11F7" w14:textId="77777777" w:rsidR="00905ECC" w:rsidRPr="00905ECC" w:rsidRDefault="00905ECC" w:rsidP="00376A99">
      <w:pPr>
        <w:widowControl w:val="0"/>
        <w:suppressAutoHyphens/>
        <w:rPr>
          <w:rFonts w:eastAsia="SimSun"/>
          <w:kern w:val="1"/>
          <w:sz w:val="22"/>
          <w:lang w:eastAsia="it-IT" w:bidi="hi-IN"/>
        </w:rPr>
      </w:pPr>
    </w:p>
    <w:p w14:paraId="7F1CFA4E" w14:textId="77777777" w:rsidR="00A62BF8" w:rsidRPr="00CC4105" w:rsidRDefault="00A62BF8" w:rsidP="00E819B4">
      <w:pPr>
        <w:suppressAutoHyphens/>
        <w:rPr>
          <w:rFonts w:eastAsia="SimSun"/>
          <w:kern w:val="1"/>
          <w:sz w:val="22"/>
          <w:lang w:eastAsia="it-IT" w:bidi="hi-IN"/>
        </w:rPr>
      </w:pPr>
    </w:p>
    <w:p w14:paraId="15BB90C7" w14:textId="77777777" w:rsidR="00A62BF8" w:rsidRPr="00CC4105" w:rsidRDefault="00A62BF8" w:rsidP="00E819B4">
      <w:pPr>
        <w:keepNext/>
        <w:keepLines/>
        <w:suppressAutoHyphens/>
        <w:spacing w:before="40"/>
        <w:outlineLvl w:val="3"/>
        <w:rPr>
          <w:rFonts w:eastAsia="Yu Gothic Light"/>
          <w:i/>
          <w:iCs/>
          <w:color w:val="2E74B5"/>
          <w:kern w:val="1"/>
          <w:sz w:val="22"/>
          <w:lang w:eastAsia="it-IT" w:bidi="hi-IN"/>
        </w:rPr>
      </w:pPr>
      <w:r w:rsidRPr="00CC4105">
        <w:rPr>
          <w:rFonts w:eastAsia="Yu Gothic Light"/>
          <w:b/>
          <w:bCs/>
          <w:i/>
          <w:iCs/>
          <w:color w:val="000000"/>
          <w:kern w:val="1"/>
          <w:sz w:val="22"/>
          <w:lang w:eastAsia="it-IT" w:bidi="hi-IN"/>
        </w:rPr>
        <w:t>7</w:t>
      </w:r>
      <w:r w:rsidRPr="00CC4105">
        <w:rPr>
          <w:rFonts w:eastAsia="Yu Gothic Light"/>
          <w:b/>
          <w:bCs/>
          <w:i/>
          <w:iCs/>
          <w:color w:val="000000"/>
          <w:kern w:val="1"/>
          <w:sz w:val="22"/>
          <w:lang w:eastAsia="it-IT" w:bidi="hi-IN"/>
        </w:rPr>
        <w:tab/>
        <w:t>EROGAZIONE CONTRIBUTO E MODALITÀ DI RENDICONTAZIONE</w:t>
      </w:r>
    </w:p>
    <w:p w14:paraId="57ADE14E" w14:textId="77777777" w:rsidR="00A62BF8" w:rsidRPr="00CC4105" w:rsidRDefault="00A62BF8" w:rsidP="00E819B4">
      <w:pPr>
        <w:widowControl w:val="0"/>
        <w:suppressAutoHyphens/>
        <w:rPr>
          <w:rFonts w:eastAsia="SimSun"/>
          <w:kern w:val="1"/>
          <w:sz w:val="22"/>
          <w:lang w:eastAsia="it-IT" w:bidi="hi-IN"/>
        </w:rPr>
      </w:pPr>
    </w:p>
    <w:p w14:paraId="44A96452" w14:textId="77777777" w:rsidR="00A62BF8" w:rsidRPr="00CC4105" w:rsidRDefault="00A62BF8" w:rsidP="00E819B4">
      <w:pPr>
        <w:widowControl w:val="0"/>
        <w:suppressAutoHyphens/>
        <w:rPr>
          <w:rFonts w:eastAsia="SimSun"/>
          <w:kern w:val="1"/>
          <w:sz w:val="22"/>
          <w:lang w:eastAsia="it-IT" w:bidi="hi-IN"/>
        </w:rPr>
      </w:pPr>
      <w:r w:rsidRPr="00CC4105">
        <w:rPr>
          <w:rFonts w:eastAsia="SimSun"/>
          <w:kern w:val="1"/>
          <w:sz w:val="22"/>
          <w:lang w:eastAsia="it-IT" w:bidi="hi-IN"/>
        </w:rPr>
        <w:t xml:space="preserve">L’erogazione del contributo avviene secondo le modalità previste dall’avviso. Per il dettaglio della documentazione necessaria per le varie tipologie di spesa si </w:t>
      </w:r>
      <w:r w:rsidR="006F7D64">
        <w:rPr>
          <w:rFonts w:eastAsia="SimSun"/>
          <w:kern w:val="1"/>
          <w:sz w:val="22"/>
          <w:lang w:eastAsia="it-IT" w:bidi="hi-IN"/>
        </w:rPr>
        <w:t>faccia riferimento all’avviso ed al Manuale per l’attuazione.</w:t>
      </w:r>
    </w:p>
    <w:p w14:paraId="317A88B7" w14:textId="77777777" w:rsidR="00A62BF8" w:rsidRPr="00CC4105" w:rsidRDefault="00A62BF8" w:rsidP="00E819B4">
      <w:pPr>
        <w:widowControl w:val="0"/>
        <w:suppressAutoHyphens/>
        <w:rPr>
          <w:rFonts w:eastAsia="SimSun"/>
          <w:kern w:val="1"/>
          <w:sz w:val="22"/>
          <w:lang w:eastAsia="zh-CN" w:bidi="hi-IN"/>
        </w:rPr>
      </w:pPr>
      <w:r w:rsidRPr="00CC4105">
        <w:rPr>
          <w:rFonts w:eastAsia="SimSun"/>
          <w:kern w:val="1"/>
          <w:sz w:val="22"/>
          <w:lang w:eastAsia="it-IT" w:bidi="hi-IN"/>
        </w:rPr>
        <w:t xml:space="preserve">In generale, </w:t>
      </w:r>
      <w:r w:rsidRPr="00CC4105">
        <w:rPr>
          <w:rFonts w:eastAsia="SimSun"/>
          <w:kern w:val="1"/>
          <w:sz w:val="22"/>
          <w:lang w:eastAsia="zh-CN" w:bidi="hi-IN"/>
        </w:rPr>
        <w:t xml:space="preserve">la documentazione da presentare in sede di richiesta del contributo a titolo di </w:t>
      </w:r>
      <w:r w:rsidRPr="00CC4105">
        <w:rPr>
          <w:rFonts w:eastAsia="SimSun"/>
          <w:b/>
          <w:kern w:val="1"/>
          <w:sz w:val="22"/>
          <w:lang w:eastAsia="zh-CN" w:bidi="hi-IN"/>
        </w:rPr>
        <w:t>anticipazione</w:t>
      </w:r>
      <w:r w:rsidRPr="00CC4105">
        <w:rPr>
          <w:rFonts w:eastAsia="SimSun"/>
          <w:kern w:val="1"/>
          <w:sz w:val="22"/>
          <w:lang w:eastAsia="zh-CN" w:bidi="hi-IN"/>
        </w:rPr>
        <w:t xml:space="preserve"> è la seguente:</w:t>
      </w:r>
    </w:p>
    <w:p w14:paraId="44DB8FAD" w14:textId="77777777" w:rsidR="00A62BF8" w:rsidRPr="00CC4105" w:rsidRDefault="00A62BF8">
      <w:pPr>
        <w:widowControl w:val="0"/>
        <w:numPr>
          <w:ilvl w:val="0"/>
          <w:numId w:val="70"/>
        </w:numPr>
        <w:suppressAutoHyphens/>
        <w:ind w:left="567" w:hanging="283"/>
        <w:rPr>
          <w:rFonts w:eastAsia="SimSun"/>
          <w:kern w:val="1"/>
          <w:sz w:val="22"/>
          <w:lang w:eastAsia="it-IT" w:bidi="hi-IN"/>
        </w:rPr>
      </w:pPr>
      <w:r w:rsidRPr="00CC4105">
        <w:rPr>
          <w:rFonts w:eastAsia="SimSun"/>
          <w:kern w:val="1"/>
          <w:sz w:val="22"/>
          <w:lang w:eastAsia="it-IT" w:bidi="hi-IN"/>
        </w:rPr>
        <w:t>richiesta di erogazione dell’anticipazione del contributo sottoscritta dal legale rappresentante dell’impresa, redatta secondo la modulistica prevista dall’Avviso;</w:t>
      </w:r>
    </w:p>
    <w:p w14:paraId="3623A65B" w14:textId="77777777" w:rsidR="00A62BF8" w:rsidRPr="00CC4105" w:rsidRDefault="00A62BF8">
      <w:pPr>
        <w:widowControl w:val="0"/>
        <w:numPr>
          <w:ilvl w:val="0"/>
          <w:numId w:val="70"/>
        </w:numPr>
        <w:suppressAutoHyphens/>
        <w:ind w:left="567" w:hanging="283"/>
        <w:rPr>
          <w:rFonts w:eastAsia="SimSun"/>
          <w:kern w:val="1"/>
          <w:sz w:val="22"/>
          <w:lang w:eastAsia="it-IT" w:bidi="hi-IN"/>
        </w:rPr>
      </w:pPr>
      <w:r w:rsidRPr="00CC4105">
        <w:rPr>
          <w:rFonts w:eastAsia="SimSun"/>
          <w:kern w:val="1"/>
          <w:sz w:val="22"/>
          <w:lang w:eastAsia="it-IT" w:bidi="hi-IN"/>
        </w:rPr>
        <w:t>Fidejussione bancaria o assicurativa, redatta secondo il modello previsto dall’avviso, e rilasciata da istituti bancari o assicurativi autorizzati ad operare nel territorio nazionale;</w:t>
      </w:r>
    </w:p>
    <w:p w14:paraId="10B1C7FB" w14:textId="77777777" w:rsidR="00A62BF8" w:rsidRPr="00CC4105" w:rsidRDefault="00A62BF8" w:rsidP="00E819B4">
      <w:pPr>
        <w:widowControl w:val="0"/>
        <w:suppressAutoHyphens/>
        <w:ind w:left="720"/>
        <w:rPr>
          <w:rFonts w:eastAsia="SimSun"/>
          <w:kern w:val="1"/>
          <w:sz w:val="22"/>
          <w:lang w:eastAsia="it-IT" w:bidi="hi-IN"/>
        </w:rPr>
      </w:pPr>
    </w:p>
    <w:p w14:paraId="0F519046" w14:textId="77777777" w:rsidR="00A62BF8" w:rsidRPr="00CC4105" w:rsidRDefault="00A62BF8" w:rsidP="00E819B4">
      <w:pPr>
        <w:widowControl w:val="0"/>
        <w:tabs>
          <w:tab w:val="left" w:pos="567"/>
        </w:tabs>
        <w:suppressAutoHyphens/>
        <w:spacing w:before="60" w:after="60"/>
        <w:rPr>
          <w:rFonts w:eastAsia="Times New Roman"/>
          <w:kern w:val="1"/>
          <w:sz w:val="22"/>
          <w:lang w:eastAsia="it-IT" w:bidi="hi-IN"/>
        </w:rPr>
      </w:pPr>
      <w:r w:rsidRPr="00CC4105">
        <w:rPr>
          <w:rFonts w:eastAsia="Times New Roman"/>
          <w:kern w:val="1"/>
          <w:sz w:val="22"/>
          <w:lang w:eastAsia="it-IT" w:bidi="hi-IN"/>
        </w:rPr>
        <w:t xml:space="preserve">La documentazione da presentare in sede di richiesta del contributo a titolo di </w:t>
      </w:r>
      <w:r w:rsidRPr="00CC4105">
        <w:rPr>
          <w:rFonts w:eastAsia="Times New Roman"/>
          <w:b/>
          <w:kern w:val="1"/>
          <w:sz w:val="22"/>
          <w:lang w:eastAsia="it-IT" w:bidi="hi-IN"/>
        </w:rPr>
        <w:t>stato di avanzamento</w:t>
      </w:r>
      <w:r w:rsidRPr="00CC4105">
        <w:rPr>
          <w:rFonts w:eastAsia="Times New Roman"/>
          <w:kern w:val="1"/>
          <w:sz w:val="22"/>
          <w:lang w:eastAsia="it-IT" w:bidi="hi-IN"/>
        </w:rPr>
        <w:t xml:space="preserve"> è la seguente:</w:t>
      </w:r>
    </w:p>
    <w:p w14:paraId="471887B9" w14:textId="77777777" w:rsidR="00A62BF8" w:rsidRPr="00CC4105" w:rsidRDefault="00A62BF8">
      <w:pPr>
        <w:widowControl w:val="0"/>
        <w:numPr>
          <w:ilvl w:val="0"/>
          <w:numId w:val="71"/>
        </w:numPr>
        <w:suppressAutoHyphens/>
        <w:rPr>
          <w:rFonts w:eastAsia="SimSun"/>
          <w:kern w:val="1"/>
          <w:sz w:val="22"/>
          <w:lang w:eastAsia="it-IT" w:bidi="hi-IN"/>
        </w:rPr>
      </w:pPr>
      <w:r w:rsidRPr="00CC4105">
        <w:rPr>
          <w:rFonts w:eastAsia="SimSun"/>
          <w:kern w:val="1"/>
          <w:sz w:val="22"/>
          <w:lang w:eastAsia="it-IT" w:bidi="hi-IN"/>
        </w:rPr>
        <w:t xml:space="preserve">richiesta di erogazione del parziale contributo a stato di avanzamento sottoscritta dal legale rappresentante dell’impresa; </w:t>
      </w:r>
    </w:p>
    <w:p w14:paraId="131BAA30" w14:textId="77777777" w:rsidR="00905ECC" w:rsidRPr="00905ECC" w:rsidRDefault="00905ECC" w:rsidP="00376A99">
      <w:pPr>
        <w:keepNext/>
        <w:keepLines/>
        <w:suppressAutoHyphens/>
        <w:spacing w:before="40"/>
        <w:ind w:left="720"/>
        <w:outlineLvl w:val="3"/>
        <w:rPr>
          <w:rFonts w:eastAsia="Yu Gothic Light"/>
          <w:i/>
          <w:iCs/>
          <w:color w:val="2E74B5"/>
          <w:kern w:val="1"/>
          <w:sz w:val="22"/>
          <w:lang w:eastAsia="it-IT" w:bidi="hi-IN"/>
        </w:rPr>
      </w:pPr>
      <w:r>
        <w:rPr>
          <w:rFonts w:eastAsia="Yu Gothic Light"/>
          <w:i/>
          <w:iCs/>
          <w:color w:val="000000"/>
          <w:kern w:val="1"/>
          <w:sz w:val="22"/>
          <w:lang w:eastAsia="it-IT" w:bidi="hi-IN"/>
        </w:rPr>
        <w:t xml:space="preserve">(in caso di procedure per le quali è prevista una forma di sovvenzione esclusivamente riferita all’art. 53 par. 1 lett. a) RDC) </w:t>
      </w:r>
    </w:p>
    <w:p w14:paraId="275CAF15" w14:textId="77777777" w:rsidR="00A62BF8" w:rsidRDefault="00A62BF8">
      <w:pPr>
        <w:widowControl w:val="0"/>
        <w:numPr>
          <w:ilvl w:val="0"/>
          <w:numId w:val="71"/>
        </w:numPr>
        <w:suppressAutoHyphens/>
        <w:rPr>
          <w:rFonts w:eastAsia="SimSun"/>
          <w:kern w:val="1"/>
          <w:sz w:val="22"/>
          <w:lang w:eastAsia="it-IT" w:bidi="hi-IN"/>
        </w:rPr>
      </w:pPr>
      <w:r w:rsidRPr="00CC4105">
        <w:rPr>
          <w:rFonts w:eastAsia="SimSun"/>
          <w:kern w:val="1"/>
          <w:sz w:val="22"/>
          <w:lang w:eastAsia="it-IT" w:bidi="hi-IN"/>
        </w:rPr>
        <w:t>documentazione giustificativa, in copia conforme, delle spese sostenute, provate da fatture quietanzate o da documenti contabili di valore probatorio equivalente;</w:t>
      </w:r>
    </w:p>
    <w:p w14:paraId="29B58296" w14:textId="77777777" w:rsidR="00905ECC" w:rsidRPr="00905ECC" w:rsidRDefault="00905ECC" w:rsidP="00376A99">
      <w:pPr>
        <w:keepNext/>
        <w:keepLines/>
        <w:suppressAutoHyphens/>
        <w:spacing w:before="40"/>
        <w:ind w:left="720"/>
        <w:outlineLvl w:val="3"/>
        <w:rPr>
          <w:rFonts w:eastAsia="Yu Gothic Light"/>
          <w:i/>
          <w:iCs/>
          <w:color w:val="2E74B5"/>
          <w:kern w:val="1"/>
          <w:sz w:val="22"/>
          <w:lang w:eastAsia="it-IT" w:bidi="hi-IN"/>
        </w:rPr>
      </w:pPr>
      <w:r>
        <w:rPr>
          <w:rFonts w:eastAsia="Yu Gothic Light"/>
          <w:i/>
          <w:iCs/>
          <w:color w:val="000000"/>
          <w:kern w:val="1"/>
          <w:sz w:val="22"/>
          <w:lang w:eastAsia="it-IT" w:bidi="hi-IN"/>
        </w:rPr>
        <w:t xml:space="preserve">(in caso di procedure per le quali non è prevista una forma di sovvenzione esclusivamente riferita all’art. 53 par. 1 lett. a) </w:t>
      </w:r>
      <w:proofErr w:type="gramStart"/>
      <w:r>
        <w:rPr>
          <w:rFonts w:eastAsia="Yu Gothic Light"/>
          <w:i/>
          <w:iCs/>
          <w:color w:val="000000"/>
          <w:kern w:val="1"/>
          <w:sz w:val="22"/>
          <w:lang w:eastAsia="it-IT" w:bidi="hi-IN"/>
        </w:rPr>
        <w:t>RDC)  indicare</w:t>
      </w:r>
      <w:proofErr w:type="gramEnd"/>
      <w:r>
        <w:rPr>
          <w:rFonts w:eastAsia="Yu Gothic Light"/>
          <w:i/>
          <w:iCs/>
          <w:color w:val="000000"/>
          <w:kern w:val="1"/>
          <w:sz w:val="22"/>
          <w:lang w:eastAsia="it-IT" w:bidi="hi-IN"/>
        </w:rPr>
        <w:t xml:space="preserve"> la documentazione a corredo della richiesta sullo stato d’avanzamento in coerenza con la metodologia per la determinazione dell’OSC utilizzata)</w:t>
      </w:r>
    </w:p>
    <w:p w14:paraId="335F72AF" w14:textId="77777777" w:rsidR="00905ECC" w:rsidRPr="00CC4105" w:rsidRDefault="00905ECC" w:rsidP="00376A99">
      <w:pPr>
        <w:widowControl w:val="0"/>
        <w:suppressAutoHyphens/>
        <w:ind w:left="720"/>
        <w:rPr>
          <w:rFonts w:eastAsia="SimSun"/>
          <w:kern w:val="1"/>
          <w:sz w:val="22"/>
          <w:lang w:eastAsia="it-IT" w:bidi="hi-IN"/>
        </w:rPr>
      </w:pPr>
    </w:p>
    <w:p w14:paraId="6FBF7445" w14:textId="77777777" w:rsidR="00A62BF8" w:rsidRPr="00376A99" w:rsidRDefault="00905ECC">
      <w:pPr>
        <w:keepNext/>
        <w:keepLines/>
        <w:numPr>
          <w:ilvl w:val="0"/>
          <w:numId w:val="71"/>
        </w:numPr>
        <w:suppressAutoHyphens/>
        <w:spacing w:before="40"/>
        <w:outlineLvl w:val="3"/>
        <w:rPr>
          <w:rFonts w:eastAsia="Yu Gothic Light"/>
          <w:i/>
          <w:iCs/>
          <w:color w:val="2E74B5"/>
          <w:kern w:val="1"/>
          <w:sz w:val="22"/>
          <w:lang w:eastAsia="it-IT" w:bidi="hi-IN"/>
        </w:rPr>
      </w:pPr>
      <w:r>
        <w:rPr>
          <w:rFonts w:eastAsia="Yu Gothic Light"/>
          <w:i/>
          <w:iCs/>
          <w:color w:val="000000"/>
          <w:kern w:val="1"/>
          <w:sz w:val="22"/>
          <w:lang w:eastAsia="it-IT" w:bidi="hi-IN"/>
        </w:rPr>
        <w:t xml:space="preserve">(in caso di procedure per le quali è prevista una forma di sovvenzione esclusivamente riferita all’art. 53 par. 1 lett. a) </w:t>
      </w:r>
      <w:proofErr w:type="gramStart"/>
      <w:r>
        <w:rPr>
          <w:rFonts w:eastAsia="Yu Gothic Light"/>
          <w:i/>
          <w:iCs/>
          <w:color w:val="000000"/>
          <w:kern w:val="1"/>
          <w:sz w:val="22"/>
          <w:lang w:eastAsia="it-IT" w:bidi="hi-IN"/>
        </w:rPr>
        <w:t xml:space="preserve">RDC) </w:t>
      </w:r>
      <w:r>
        <w:rPr>
          <w:rFonts w:eastAsia="Yu Gothic Light"/>
          <w:i/>
          <w:iCs/>
          <w:color w:val="2E74B5"/>
          <w:kern w:val="1"/>
          <w:sz w:val="22"/>
          <w:lang w:eastAsia="it-IT" w:bidi="hi-IN"/>
        </w:rPr>
        <w:t xml:space="preserve"> </w:t>
      </w:r>
      <w:r w:rsidR="00A62BF8" w:rsidRPr="00905ECC">
        <w:rPr>
          <w:rFonts w:eastAsia="SimSun"/>
          <w:kern w:val="1"/>
          <w:sz w:val="22"/>
          <w:lang w:eastAsia="it-IT" w:bidi="hi-IN"/>
        </w:rPr>
        <w:t>dichiarazione</w:t>
      </w:r>
      <w:proofErr w:type="gramEnd"/>
      <w:r w:rsidR="00A62BF8" w:rsidRPr="00905ECC">
        <w:rPr>
          <w:rFonts w:eastAsia="SimSun"/>
          <w:kern w:val="1"/>
          <w:sz w:val="22"/>
          <w:lang w:eastAsia="it-IT" w:bidi="hi-IN"/>
        </w:rPr>
        <w:t xml:space="preserve"> liberatoria in originale rilasciata su carta intestata, ai sensi e per gli effetti del DPR 445/2000, dal legale rappresentante del fornitore di beni e/o servizi, in relazione alle fatture emesse dallo stesso;</w:t>
      </w:r>
    </w:p>
    <w:p w14:paraId="1EDC6CF6" w14:textId="77777777" w:rsidR="00A62BF8" w:rsidRPr="00CC4105" w:rsidRDefault="00A62BF8">
      <w:pPr>
        <w:widowControl w:val="0"/>
        <w:numPr>
          <w:ilvl w:val="0"/>
          <w:numId w:val="71"/>
        </w:numPr>
        <w:suppressAutoHyphens/>
        <w:rPr>
          <w:rFonts w:eastAsia="SimSun"/>
          <w:kern w:val="1"/>
          <w:sz w:val="22"/>
          <w:lang w:eastAsia="it-IT" w:bidi="hi-IN"/>
        </w:rPr>
      </w:pPr>
      <w:r w:rsidRPr="00CC4105">
        <w:rPr>
          <w:rFonts w:eastAsia="SimSun"/>
          <w:kern w:val="1"/>
          <w:sz w:val="22"/>
          <w:lang w:eastAsia="it-IT" w:bidi="hi-IN"/>
        </w:rPr>
        <w:t>dichiarazione sostitutiva di atto notorio redatta ai sensi del DPR 445/2000 del certificato di iscrizione al registro delle imprese (CCIAA)copia stralcio e/c bancario (o postale) da cui risultano gli addebiti dei pagamenti effettuati;</w:t>
      </w:r>
    </w:p>
    <w:p w14:paraId="094CD071" w14:textId="77777777" w:rsidR="00A62BF8" w:rsidRPr="00CC4105" w:rsidRDefault="00A62BF8">
      <w:pPr>
        <w:widowControl w:val="0"/>
        <w:numPr>
          <w:ilvl w:val="0"/>
          <w:numId w:val="71"/>
        </w:numPr>
        <w:suppressAutoHyphens/>
        <w:rPr>
          <w:rFonts w:eastAsia="SimSun"/>
          <w:kern w:val="1"/>
          <w:sz w:val="22"/>
          <w:lang w:eastAsia="it-IT" w:bidi="hi-IN"/>
        </w:rPr>
      </w:pPr>
      <w:r w:rsidRPr="00CC4105">
        <w:rPr>
          <w:rFonts w:eastAsia="SimSun"/>
          <w:kern w:val="1"/>
          <w:sz w:val="22"/>
          <w:lang w:eastAsia="it-IT" w:bidi="hi-IN"/>
        </w:rPr>
        <w:t>copia autentica del libro dei cespiti ammortizzabili con l’iscrizione di tutti beni oggetto delle agevolazioni;</w:t>
      </w:r>
    </w:p>
    <w:p w14:paraId="62E545EE" w14:textId="77777777" w:rsidR="00A62BF8" w:rsidRPr="00CC4105" w:rsidRDefault="00A62BF8">
      <w:pPr>
        <w:widowControl w:val="0"/>
        <w:numPr>
          <w:ilvl w:val="0"/>
          <w:numId w:val="71"/>
        </w:numPr>
        <w:suppressAutoHyphens/>
        <w:rPr>
          <w:rFonts w:eastAsia="SimSun"/>
          <w:kern w:val="1"/>
          <w:sz w:val="22"/>
          <w:lang w:eastAsia="it-IT" w:bidi="hi-IN"/>
        </w:rPr>
      </w:pPr>
      <w:r w:rsidRPr="00CC4105">
        <w:rPr>
          <w:rFonts w:eastAsia="SimSun"/>
          <w:kern w:val="1"/>
          <w:sz w:val="22"/>
          <w:lang w:eastAsia="it-IT" w:bidi="hi-IN"/>
        </w:rPr>
        <w:lastRenderedPageBreak/>
        <w:t xml:space="preserve">relazione intermedia sulle attività svolte; </w:t>
      </w:r>
    </w:p>
    <w:p w14:paraId="10B8B539" w14:textId="77777777" w:rsidR="00A62BF8" w:rsidRPr="00CC4105" w:rsidRDefault="00A62BF8" w:rsidP="00E819B4">
      <w:pPr>
        <w:suppressAutoHyphens/>
        <w:ind w:left="1134"/>
        <w:rPr>
          <w:rFonts w:eastAsia="SimSun"/>
          <w:kern w:val="1"/>
          <w:sz w:val="22"/>
          <w:lang w:eastAsia="it-IT" w:bidi="hi-IN"/>
        </w:rPr>
      </w:pPr>
    </w:p>
    <w:p w14:paraId="190D058E" w14:textId="77777777" w:rsidR="00A62BF8" w:rsidRPr="00CC4105" w:rsidRDefault="00A62BF8" w:rsidP="00E819B4">
      <w:pPr>
        <w:widowControl w:val="0"/>
        <w:suppressAutoHyphens/>
        <w:rPr>
          <w:rFonts w:eastAsia="SimSun"/>
          <w:kern w:val="1"/>
          <w:sz w:val="22"/>
          <w:highlight w:val="yellow"/>
          <w:lang w:eastAsia="it-IT" w:bidi="hi-IN"/>
        </w:rPr>
      </w:pPr>
    </w:p>
    <w:p w14:paraId="239AD4C1" w14:textId="77777777" w:rsidR="00A62BF8" w:rsidRPr="00CC4105" w:rsidRDefault="00A62BF8" w:rsidP="00E819B4">
      <w:pPr>
        <w:widowControl w:val="0"/>
        <w:suppressAutoHyphens/>
        <w:rPr>
          <w:rFonts w:eastAsia="SimSun"/>
          <w:kern w:val="1"/>
          <w:sz w:val="22"/>
          <w:lang w:eastAsia="it-IT" w:bidi="hi-IN"/>
        </w:rPr>
      </w:pPr>
      <w:r w:rsidRPr="00CC4105">
        <w:rPr>
          <w:rFonts w:eastAsia="SimSun"/>
          <w:kern w:val="1"/>
          <w:sz w:val="22"/>
          <w:lang w:eastAsia="zh-CN" w:bidi="hi-IN"/>
        </w:rPr>
        <w:t xml:space="preserve">La documentazione da presentare in sede di richiesta del contributo a titolo di </w:t>
      </w:r>
      <w:r w:rsidRPr="00CC4105">
        <w:rPr>
          <w:rFonts w:eastAsia="SimSun"/>
          <w:b/>
          <w:kern w:val="1"/>
          <w:sz w:val="22"/>
          <w:lang w:eastAsia="zh-CN" w:bidi="hi-IN"/>
        </w:rPr>
        <w:t xml:space="preserve">saldo finale </w:t>
      </w:r>
      <w:r w:rsidRPr="00CC4105">
        <w:rPr>
          <w:rFonts w:eastAsia="SimSun"/>
          <w:kern w:val="1"/>
          <w:sz w:val="22"/>
          <w:lang w:eastAsia="zh-CN" w:bidi="hi-IN"/>
        </w:rPr>
        <w:t xml:space="preserve">è la seguente: </w:t>
      </w:r>
    </w:p>
    <w:p w14:paraId="05E0C47D" w14:textId="77777777" w:rsidR="00A62BF8" w:rsidRPr="00CC4105" w:rsidRDefault="00A62BF8" w:rsidP="00E819B4">
      <w:pPr>
        <w:suppressAutoHyphens/>
        <w:rPr>
          <w:rFonts w:eastAsia="SimSun"/>
          <w:kern w:val="1"/>
          <w:sz w:val="22"/>
          <w:lang w:eastAsia="it-IT" w:bidi="hi-IN"/>
        </w:rPr>
      </w:pPr>
    </w:p>
    <w:p w14:paraId="1ADE90C1" w14:textId="77777777" w:rsidR="00BA6B62" w:rsidRDefault="00A62BF8">
      <w:pPr>
        <w:widowControl w:val="0"/>
        <w:numPr>
          <w:ilvl w:val="0"/>
          <w:numId w:val="77"/>
        </w:numPr>
        <w:suppressAutoHyphens/>
        <w:rPr>
          <w:rFonts w:eastAsia="SimSun"/>
          <w:kern w:val="1"/>
          <w:sz w:val="22"/>
          <w:lang w:eastAsia="it-IT" w:bidi="hi-IN"/>
        </w:rPr>
      </w:pPr>
      <w:r w:rsidRPr="00CC4105">
        <w:rPr>
          <w:rFonts w:eastAsia="SimSun"/>
          <w:kern w:val="1"/>
          <w:sz w:val="22"/>
          <w:lang w:eastAsia="it-IT" w:bidi="hi-IN"/>
        </w:rPr>
        <w:t>richiesta di erogazione del saldo finale redatta secondo il modello previsto dall’Avviso e sottoscritta dal legale rappresentante dell’impresa;</w:t>
      </w:r>
    </w:p>
    <w:p w14:paraId="67640F6E" w14:textId="77777777" w:rsidR="00BA6B62" w:rsidRDefault="00905ECC">
      <w:pPr>
        <w:keepNext/>
        <w:keepLines/>
        <w:widowControl w:val="0"/>
        <w:numPr>
          <w:ilvl w:val="0"/>
          <w:numId w:val="77"/>
        </w:numPr>
        <w:suppressAutoHyphens/>
        <w:spacing w:before="40"/>
        <w:outlineLvl w:val="3"/>
        <w:rPr>
          <w:rFonts w:eastAsia="SimSun"/>
          <w:kern w:val="1"/>
          <w:sz w:val="22"/>
          <w:lang w:eastAsia="it-IT" w:bidi="hi-IN"/>
        </w:rPr>
      </w:pPr>
      <w:r w:rsidRPr="00905ECC">
        <w:rPr>
          <w:rFonts w:eastAsia="Yu Gothic Light"/>
          <w:i/>
          <w:iCs/>
          <w:color w:val="000000"/>
          <w:kern w:val="1"/>
          <w:sz w:val="22"/>
          <w:lang w:eastAsia="it-IT" w:bidi="hi-IN"/>
        </w:rPr>
        <w:t xml:space="preserve">(in caso di procedure per le quali è prevista una forma di sovvenzione esclusivamente riferita all’art. 53 par. 1 lett. a) </w:t>
      </w:r>
      <w:proofErr w:type="gramStart"/>
      <w:r w:rsidRPr="00905ECC">
        <w:rPr>
          <w:rFonts w:eastAsia="Yu Gothic Light"/>
          <w:i/>
          <w:iCs/>
          <w:color w:val="000000"/>
          <w:kern w:val="1"/>
          <w:sz w:val="22"/>
          <w:lang w:eastAsia="it-IT" w:bidi="hi-IN"/>
        </w:rPr>
        <w:t xml:space="preserve">RDC) </w:t>
      </w:r>
      <w:r>
        <w:rPr>
          <w:rFonts w:eastAsia="Yu Gothic Light"/>
          <w:i/>
          <w:iCs/>
          <w:color w:val="000000"/>
          <w:kern w:val="1"/>
          <w:sz w:val="22"/>
          <w:lang w:eastAsia="it-IT" w:bidi="hi-IN"/>
        </w:rPr>
        <w:t xml:space="preserve"> </w:t>
      </w:r>
      <w:r w:rsidR="00A62BF8" w:rsidRPr="00905ECC">
        <w:rPr>
          <w:rFonts w:eastAsia="SimSun"/>
          <w:kern w:val="1"/>
          <w:sz w:val="22"/>
          <w:lang w:eastAsia="it-IT" w:bidi="hi-IN"/>
        </w:rPr>
        <w:t>documentazione</w:t>
      </w:r>
      <w:proofErr w:type="gramEnd"/>
      <w:r w:rsidR="00A62BF8" w:rsidRPr="00905ECC">
        <w:rPr>
          <w:rFonts w:eastAsia="SimSun"/>
          <w:kern w:val="1"/>
          <w:sz w:val="22"/>
          <w:lang w:eastAsia="it-IT" w:bidi="hi-IN"/>
        </w:rPr>
        <w:t xml:space="preserve"> giustificativa, in copia conforme, delle spese sostenute, provate da fatture quietanzate o da documenti contabili di valore probatorio equivalente;</w:t>
      </w:r>
    </w:p>
    <w:p w14:paraId="04B0EE91" w14:textId="77777777" w:rsidR="00905ECC" w:rsidRPr="00905ECC" w:rsidRDefault="00905ECC">
      <w:pPr>
        <w:keepNext/>
        <w:keepLines/>
        <w:numPr>
          <w:ilvl w:val="0"/>
          <w:numId w:val="77"/>
        </w:numPr>
        <w:suppressAutoHyphens/>
        <w:spacing w:before="40"/>
        <w:outlineLvl w:val="3"/>
        <w:rPr>
          <w:rFonts w:eastAsia="Yu Gothic Light"/>
          <w:i/>
          <w:iCs/>
          <w:color w:val="2E74B5"/>
          <w:kern w:val="1"/>
          <w:sz w:val="22"/>
          <w:lang w:eastAsia="it-IT" w:bidi="hi-IN"/>
        </w:rPr>
      </w:pPr>
      <w:r>
        <w:rPr>
          <w:rFonts w:eastAsia="Yu Gothic Light"/>
          <w:i/>
          <w:iCs/>
          <w:color w:val="000000"/>
          <w:kern w:val="1"/>
          <w:sz w:val="22"/>
          <w:lang w:eastAsia="it-IT" w:bidi="hi-IN"/>
        </w:rPr>
        <w:t xml:space="preserve">(in caso di procedure per le quali non è prevista una forma di sovvenzione esclusivamente riferita all’art. 53 par. 1 lett. a) </w:t>
      </w:r>
      <w:proofErr w:type="gramStart"/>
      <w:r>
        <w:rPr>
          <w:rFonts w:eastAsia="Yu Gothic Light"/>
          <w:i/>
          <w:iCs/>
          <w:color w:val="000000"/>
          <w:kern w:val="1"/>
          <w:sz w:val="22"/>
          <w:lang w:eastAsia="it-IT" w:bidi="hi-IN"/>
        </w:rPr>
        <w:t>RDC)  indicare</w:t>
      </w:r>
      <w:proofErr w:type="gramEnd"/>
      <w:r>
        <w:rPr>
          <w:rFonts w:eastAsia="Yu Gothic Light"/>
          <w:i/>
          <w:iCs/>
          <w:color w:val="000000"/>
          <w:kern w:val="1"/>
          <w:sz w:val="22"/>
          <w:lang w:eastAsia="it-IT" w:bidi="hi-IN"/>
        </w:rPr>
        <w:t xml:space="preserve"> la documentazione a corredo della richiesta di saldo in coerenza con la metodologia per la determinazione dell’OSC utilizzata)</w:t>
      </w:r>
    </w:p>
    <w:p w14:paraId="12BCF0F8" w14:textId="77777777" w:rsidR="00905ECC" w:rsidRDefault="00905ECC">
      <w:pPr>
        <w:keepNext/>
        <w:keepLines/>
        <w:widowControl w:val="0"/>
        <w:numPr>
          <w:ilvl w:val="0"/>
          <w:numId w:val="77"/>
        </w:numPr>
        <w:suppressAutoHyphens/>
        <w:spacing w:before="40"/>
        <w:outlineLvl w:val="3"/>
        <w:rPr>
          <w:rFonts w:eastAsia="SimSun"/>
          <w:kern w:val="1"/>
          <w:sz w:val="22"/>
          <w:lang w:eastAsia="it-IT" w:bidi="hi-IN"/>
        </w:rPr>
      </w:pPr>
    </w:p>
    <w:p w14:paraId="757507B9" w14:textId="77777777" w:rsidR="00905ECC" w:rsidRPr="00905ECC" w:rsidRDefault="00905ECC">
      <w:pPr>
        <w:keepNext/>
        <w:keepLines/>
        <w:widowControl w:val="0"/>
        <w:numPr>
          <w:ilvl w:val="0"/>
          <w:numId w:val="77"/>
        </w:numPr>
        <w:suppressAutoHyphens/>
        <w:spacing w:before="40"/>
        <w:outlineLvl w:val="3"/>
        <w:rPr>
          <w:rFonts w:eastAsia="SimSun"/>
          <w:kern w:val="1"/>
          <w:sz w:val="22"/>
          <w:lang w:eastAsia="it-IT" w:bidi="hi-IN"/>
        </w:rPr>
      </w:pPr>
    </w:p>
    <w:p w14:paraId="25B635CD" w14:textId="77777777" w:rsidR="00BA6B62" w:rsidRPr="00DE1023" w:rsidRDefault="00905ECC">
      <w:pPr>
        <w:keepNext/>
        <w:keepLines/>
        <w:widowControl w:val="0"/>
        <w:numPr>
          <w:ilvl w:val="0"/>
          <w:numId w:val="77"/>
        </w:numPr>
        <w:suppressAutoHyphens/>
        <w:spacing w:before="40"/>
        <w:outlineLvl w:val="3"/>
        <w:rPr>
          <w:rFonts w:eastAsia="SimSun"/>
          <w:kern w:val="1"/>
          <w:sz w:val="22"/>
          <w:lang w:eastAsia="it-IT" w:bidi="hi-IN"/>
        </w:rPr>
      </w:pPr>
      <w:r w:rsidRPr="00DE1023">
        <w:rPr>
          <w:rFonts w:eastAsia="Yu Gothic Light"/>
          <w:i/>
          <w:iCs/>
          <w:color w:val="000000"/>
          <w:kern w:val="1"/>
          <w:sz w:val="22"/>
          <w:lang w:eastAsia="it-IT" w:bidi="hi-IN"/>
        </w:rPr>
        <w:t>(</w:t>
      </w:r>
      <w:r w:rsidR="00DE1023" w:rsidRPr="00905ECC">
        <w:rPr>
          <w:rFonts w:eastAsia="Yu Gothic Light"/>
          <w:i/>
          <w:iCs/>
          <w:color w:val="000000"/>
          <w:kern w:val="1"/>
          <w:sz w:val="22"/>
          <w:lang w:eastAsia="it-IT" w:bidi="hi-IN"/>
        </w:rPr>
        <w:t xml:space="preserve">(in caso di procedure per le quali è prevista una forma di sovvenzione esclusivamente riferita all’art. 53 par. 1 lett. a) </w:t>
      </w:r>
      <w:proofErr w:type="gramStart"/>
      <w:r w:rsidR="00DE1023" w:rsidRPr="00905ECC">
        <w:rPr>
          <w:rFonts w:eastAsia="Yu Gothic Light"/>
          <w:i/>
          <w:iCs/>
          <w:color w:val="000000"/>
          <w:kern w:val="1"/>
          <w:sz w:val="22"/>
          <w:lang w:eastAsia="it-IT" w:bidi="hi-IN"/>
        </w:rPr>
        <w:t xml:space="preserve">RDC) </w:t>
      </w:r>
      <w:r w:rsidR="00DE1023">
        <w:rPr>
          <w:rFonts w:eastAsia="Yu Gothic Light"/>
          <w:i/>
          <w:iCs/>
          <w:color w:val="000000"/>
          <w:kern w:val="1"/>
          <w:sz w:val="22"/>
          <w:lang w:eastAsia="it-IT" w:bidi="hi-IN"/>
        </w:rPr>
        <w:t xml:space="preserve"> </w:t>
      </w:r>
      <w:r w:rsidRPr="00DE1023">
        <w:rPr>
          <w:rFonts w:eastAsia="SimSun"/>
          <w:kern w:val="1"/>
          <w:sz w:val="22"/>
          <w:lang w:eastAsia="it-IT" w:bidi="hi-IN"/>
        </w:rPr>
        <w:t xml:space="preserve"> </w:t>
      </w:r>
      <w:proofErr w:type="gramEnd"/>
      <w:r w:rsidR="00A62BF8" w:rsidRPr="00DE1023">
        <w:rPr>
          <w:rFonts w:eastAsia="SimSun"/>
          <w:kern w:val="1"/>
          <w:sz w:val="22"/>
          <w:lang w:eastAsia="it-IT" w:bidi="hi-IN"/>
        </w:rPr>
        <w:t>dichiarazione liberatoria in originale rilasciata su carta intestata, ai sensi e per gli effetti del DPR 445/2000, dal legale rappresentante del fornitore di beni e/o servizi, in relazione alle fatture emesse dallo stesso;</w:t>
      </w:r>
    </w:p>
    <w:p w14:paraId="5A3ABB09" w14:textId="77777777" w:rsidR="00BA6B62" w:rsidRDefault="00A62BF8">
      <w:pPr>
        <w:widowControl w:val="0"/>
        <w:numPr>
          <w:ilvl w:val="0"/>
          <w:numId w:val="77"/>
        </w:numPr>
        <w:suppressAutoHyphens/>
        <w:rPr>
          <w:rFonts w:eastAsia="SimSun"/>
          <w:kern w:val="1"/>
          <w:sz w:val="22"/>
          <w:lang w:eastAsia="it-IT" w:bidi="hi-IN"/>
        </w:rPr>
      </w:pPr>
      <w:r w:rsidRPr="00BA6B62">
        <w:rPr>
          <w:rFonts w:eastAsia="SimSun"/>
          <w:kern w:val="1"/>
          <w:sz w:val="22"/>
          <w:lang w:eastAsia="it-IT" w:bidi="hi-IN"/>
        </w:rPr>
        <w:t>dichiarazione sostitutiva di atto notorio redatta ai sensi del DPR 445/2000 del certificato di iscrizione al registro delle imprese (CCIAA)</w:t>
      </w:r>
    </w:p>
    <w:p w14:paraId="1A261FA3" w14:textId="77777777" w:rsidR="00BA6B62" w:rsidRDefault="00DE1023">
      <w:pPr>
        <w:widowControl w:val="0"/>
        <w:numPr>
          <w:ilvl w:val="0"/>
          <w:numId w:val="77"/>
        </w:numPr>
        <w:suppressAutoHyphens/>
        <w:rPr>
          <w:rFonts w:eastAsia="SimSun"/>
          <w:kern w:val="1"/>
          <w:sz w:val="22"/>
          <w:lang w:eastAsia="it-IT" w:bidi="hi-IN"/>
        </w:rPr>
      </w:pPr>
      <w:r w:rsidRPr="00905ECC">
        <w:rPr>
          <w:rFonts w:eastAsia="Yu Gothic Light"/>
          <w:i/>
          <w:iCs/>
          <w:color w:val="000000"/>
          <w:kern w:val="1"/>
          <w:sz w:val="22"/>
          <w:lang w:eastAsia="it-IT" w:bidi="hi-IN"/>
        </w:rPr>
        <w:t xml:space="preserve">(in caso di procedure per le quali è prevista una forma di sovvenzione esclusivamente riferita all’art. 53 par. 1 lett. a) </w:t>
      </w:r>
      <w:proofErr w:type="gramStart"/>
      <w:r w:rsidRPr="00905ECC">
        <w:rPr>
          <w:rFonts w:eastAsia="Yu Gothic Light"/>
          <w:i/>
          <w:iCs/>
          <w:color w:val="000000"/>
          <w:kern w:val="1"/>
          <w:sz w:val="22"/>
          <w:lang w:eastAsia="it-IT" w:bidi="hi-IN"/>
        </w:rPr>
        <w:t xml:space="preserve">RDC) </w:t>
      </w:r>
      <w:r>
        <w:rPr>
          <w:rFonts w:eastAsia="Yu Gothic Light"/>
          <w:i/>
          <w:iCs/>
          <w:color w:val="000000"/>
          <w:kern w:val="1"/>
          <w:sz w:val="22"/>
          <w:lang w:eastAsia="it-IT" w:bidi="hi-IN"/>
        </w:rPr>
        <w:t xml:space="preserve"> </w:t>
      </w:r>
      <w:r w:rsidR="00A62BF8" w:rsidRPr="00BA6B62">
        <w:rPr>
          <w:rFonts w:eastAsia="SimSun"/>
          <w:kern w:val="1"/>
          <w:sz w:val="22"/>
          <w:lang w:eastAsia="it-IT" w:bidi="hi-IN"/>
        </w:rPr>
        <w:t>copia</w:t>
      </w:r>
      <w:proofErr w:type="gramEnd"/>
      <w:r w:rsidR="00A62BF8" w:rsidRPr="00BA6B62">
        <w:rPr>
          <w:rFonts w:eastAsia="SimSun"/>
          <w:kern w:val="1"/>
          <w:sz w:val="22"/>
          <w:lang w:eastAsia="it-IT" w:bidi="hi-IN"/>
        </w:rPr>
        <w:t xml:space="preserve"> stralcio e/c bancario (o postale) da cui risultano gli addebiti dei pagamenti effettuati;</w:t>
      </w:r>
    </w:p>
    <w:p w14:paraId="4398821D" w14:textId="77777777" w:rsidR="00BA6B62" w:rsidRDefault="00A62BF8">
      <w:pPr>
        <w:widowControl w:val="0"/>
        <w:numPr>
          <w:ilvl w:val="0"/>
          <w:numId w:val="77"/>
        </w:numPr>
        <w:suppressAutoHyphens/>
        <w:rPr>
          <w:rFonts w:eastAsia="SimSun"/>
          <w:kern w:val="1"/>
          <w:sz w:val="22"/>
          <w:lang w:eastAsia="it-IT" w:bidi="hi-IN"/>
        </w:rPr>
      </w:pPr>
      <w:r w:rsidRPr="00BA6B62">
        <w:rPr>
          <w:rFonts w:eastAsia="SimSun"/>
          <w:kern w:val="1"/>
          <w:sz w:val="22"/>
          <w:lang w:eastAsia="it-IT" w:bidi="hi-IN"/>
        </w:rPr>
        <w:t>copia autentica del libro dei cespiti ammortizzabili con l’iscrizione di tutti beni oggetto delle agevolazioni;</w:t>
      </w:r>
    </w:p>
    <w:p w14:paraId="4CC45A77" w14:textId="77777777" w:rsidR="00BA6B62" w:rsidRDefault="00A62BF8">
      <w:pPr>
        <w:widowControl w:val="0"/>
        <w:numPr>
          <w:ilvl w:val="0"/>
          <w:numId w:val="77"/>
        </w:numPr>
        <w:suppressAutoHyphens/>
        <w:rPr>
          <w:rFonts w:eastAsia="SimSun"/>
          <w:kern w:val="1"/>
          <w:sz w:val="22"/>
          <w:lang w:eastAsia="it-IT" w:bidi="hi-IN"/>
        </w:rPr>
      </w:pPr>
      <w:r w:rsidRPr="00BA6B62">
        <w:rPr>
          <w:rFonts w:eastAsia="SimSun"/>
          <w:kern w:val="1"/>
          <w:sz w:val="22"/>
          <w:lang w:eastAsia="it-IT" w:bidi="hi-IN"/>
        </w:rPr>
        <w:t>relazione finale sulle attività svolte.</w:t>
      </w:r>
    </w:p>
    <w:p w14:paraId="23CF6F75" w14:textId="77777777" w:rsidR="00BA6B62" w:rsidRDefault="009E4B08">
      <w:pPr>
        <w:widowControl w:val="0"/>
        <w:numPr>
          <w:ilvl w:val="0"/>
          <w:numId w:val="77"/>
        </w:numPr>
        <w:suppressAutoHyphens/>
        <w:rPr>
          <w:rFonts w:eastAsia="SimSun"/>
          <w:kern w:val="1"/>
          <w:sz w:val="22"/>
          <w:lang w:eastAsia="it-IT" w:bidi="hi-IN"/>
        </w:rPr>
      </w:pPr>
      <w:r w:rsidRPr="00BA6B62">
        <w:rPr>
          <w:rFonts w:eastAsia="SimSun"/>
          <w:kern w:val="1"/>
          <w:sz w:val="22"/>
          <w:lang w:eastAsia="it-IT" w:bidi="hi-IN"/>
        </w:rPr>
        <w:t xml:space="preserve">Documentazione attestante che il suolo e gli immobili interessati dal programma di investimento siano rispondenti, in relazione all’attività da svolgere a seguito della realizzazione della operazione agevolata, ai vigenti specifici vincoli edilizi, urbanistici e di destinazione d’uso </w:t>
      </w:r>
    </w:p>
    <w:p w14:paraId="67F3A861" w14:textId="77777777" w:rsidR="00BA6B62" w:rsidRDefault="00A62BF8">
      <w:pPr>
        <w:widowControl w:val="0"/>
        <w:numPr>
          <w:ilvl w:val="0"/>
          <w:numId w:val="77"/>
        </w:numPr>
        <w:suppressAutoHyphens/>
        <w:rPr>
          <w:rFonts w:eastAsia="SimSun"/>
          <w:kern w:val="1"/>
          <w:sz w:val="22"/>
          <w:lang w:eastAsia="it-IT" w:bidi="hi-IN"/>
        </w:rPr>
      </w:pPr>
      <w:r w:rsidRPr="00BA6B62">
        <w:rPr>
          <w:rFonts w:eastAsia="SimSun"/>
          <w:kern w:val="1"/>
          <w:sz w:val="22"/>
          <w:lang w:eastAsia="it-IT" w:bidi="hi-IN"/>
        </w:rPr>
        <w:t>perizia tecnica asseverata in Tribunale redatta da un esperto della materia, estraneo all’impresa richiedente ed iscritto in un albo professionale attinente al programma d’investimento, attestante la conforme realizzazione dell’intervento</w:t>
      </w:r>
      <w:r w:rsidR="009E4B08" w:rsidRPr="00BA6B62">
        <w:rPr>
          <w:rFonts w:eastAsia="SimSun"/>
          <w:kern w:val="1"/>
          <w:sz w:val="22"/>
          <w:lang w:eastAsia="it-IT" w:bidi="hi-IN"/>
        </w:rPr>
        <w:t xml:space="preserve"> rispetto al formulario presentato in sede di sottomissione della domanda di agevolazione, così come recepito nel Decreto di Finanziamento</w:t>
      </w:r>
      <w:r w:rsidRPr="00BA6B62">
        <w:rPr>
          <w:rFonts w:eastAsia="SimSun"/>
          <w:kern w:val="1"/>
          <w:sz w:val="22"/>
          <w:lang w:eastAsia="it-IT" w:bidi="hi-IN"/>
        </w:rPr>
        <w:t>.</w:t>
      </w:r>
    </w:p>
    <w:p w14:paraId="098F7905" w14:textId="77777777" w:rsidR="00BA6B62" w:rsidRDefault="00BA6B62" w:rsidP="00BA6B62">
      <w:pPr>
        <w:widowControl w:val="0"/>
        <w:suppressAutoHyphens/>
        <w:ind w:left="720"/>
        <w:rPr>
          <w:rFonts w:eastAsia="SimSun"/>
          <w:kern w:val="1"/>
          <w:sz w:val="22"/>
          <w:lang w:eastAsia="it-IT" w:bidi="hi-IN"/>
        </w:rPr>
      </w:pPr>
    </w:p>
    <w:p w14:paraId="602257E2" w14:textId="77777777" w:rsidR="00F30034" w:rsidRPr="00BA6B62" w:rsidRDefault="00A62BF8" w:rsidP="00BA6B62">
      <w:pPr>
        <w:widowControl w:val="0"/>
        <w:suppressAutoHyphens/>
        <w:rPr>
          <w:rFonts w:eastAsia="SimSun"/>
          <w:kern w:val="1"/>
          <w:sz w:val="22"/>
          <w:lang w:eastAsia="it-IT" w:bidi="hi-IN"/>
        </w:rPr>
      </w:pPr>
      <w:r w:rsidRPr="00BA6B62">
        <w:rPr>
          <w:rFonts w:eastAsia="SimSun"/>
          <w:kern w:val="1"/>
          <w:sz w:val="22"/>
          <w:lang w:eastAsia="it-IT" w:bidi="hi-IN"/>
        </w:rPr>
        <w:t>T</w:t>
      </w:r>
      <w:r w:rsidR="00BA6B62">
        <w:rPr>
          <w:rFonts w:eastAsia="SimSun"/>
          <w:kern w:val="1"/>
          <w:sz w:val="22"/>
          <w:lang w:eastAsia="it-IT" w:bidi="hi-IN"/>
        </w:rPr>
        <w:t>utti i giustificativi di spesa e di pagamento</w:t>
      </w:r>
      <w:r w:rsidRPr="00BA6B62">
        <w:rPr>
          <w:rFonts w:eastAsia="SimSun"/>
          <w:kern w:val="1"/>
          <w:sz w:val="22"/>
          <w:lang w:eastAsia="it-IT" w:bidi="hi-IN"/>
        </w:rPr>
        <w:t xml:space="preserve"> devono </w:t>
      </w:r>
      <w:r w:rsidR="00BA6B62">
        <w:rPr>
          <w:rFonts w:eastAsia="SimSun"/>
          <w:kern w:val="1"/>
          <w:sz w:val="22"/>
          <w:lang w:eastAsia="it-IT" w:bidi="hi-IN"/>
        </w:rPr>
        <w:t>riportare</w:t>
      </w:r>
      <w:r w:rsidRPr="00BA6B62">
        <w:rPr>
          <w:rFonts w:eastAsia="SimSun"/>
          <w:kern w:val="1"/>
          <w:sz w:val="22"/>
          <w:lang w:eastAsia="it-IT" w:bidi="hi-IN"/>
        </w:rPr>
        <w:t xml:space="preserve"> la dicitura: </w:t>
      </w:r>
      <w:r w:rsidR="00F30034" w:rsidRPr="00BA6B62">
        <w:rPr>
          <w:i/>
          <w:color w:val="000000"/>
          <w:sz w:val="22"/>
          <w:u w:val="single"/>
        </w:rPr>
        <w:t>“Documento contabile finanziato a valere sul PR Sicilia FESR 2021-2027 – ammesso per l’intero importo o per l’importo di euro ______”;</w:t>
      </w:r>
    </w:p>
    <w:p w14:paraId="2092533E" w14:textId="77777777" w:rsidR="00A62BF8" w:rsidRPr="00CC4105" w:rsidRDefault="00A62BF8" w:rsidP="00E819B4">
      <w:pPr>
        <w:suppressAutoHyphens/>
        <w:rPr>
          <w:rFonts w:ascii="Liberation Serif" w:eastAsia="SimSun" w:hAnsi="Liberation Serif" w:cs="Mangal"/>
          <w:kern w:val="1"/>
          <w:sz w:val="22"/>
          <w:lang w:eastAsia="it-IT" w:bidi="hi-IN"/>
        </w:rPr>
      </w:pPr>
    </w:p>
    <w:p w14:paraId="289038B5" w14:textId="77777777" w:rsidR="00A62BF8" w:rsidRPr="00CC4105" w:rsidRDefault="00A62BF8" w:rsidP="00E819B4">
      <w:pPr>
        <w:keepNext/>
        <w:keepLines/>
        <w:suppressAutoHyphens/>
        <w:spacing w:before="40"/>
        <w:outlineLvl w:val="3"/>
        <w:rPr>
          <w:rFonts w:eastAsia="Yu Gothic Light"/>
          <w:i/>
          <w:iCs/>
          <w:color w:val="000000"/>
          <w:kern w:val="1"/>
          <w:sz w:val="22"/>
          <w:lang w:eastAsia="zh-CN" w:bidi="hi-IN"/>
        </w:rPr>
      </w:pPr>
      <w:r w:rsidRPr="00CC4105">
        <w:rPr>
          <w:rFonts w:eastAsia="Yu Gothic Light"/>
          <w:b/>
          <w:bCs/>
          <w:i/>
          <w:iCs/>
          <w:color w:val="000000"/>
          <w:kern w:val="1"/>
          <w:sz w:val="22"/>
          <w:lang w:eastAsia="it-IT" w:bidi="hi-IN"/>
        </w:rPr>
        <w:t>8</w:t>
      </w:r>
      <w:r w:rsidRPr="00CC4105">
        <w:rPr>
          <w:rFonts w:eastAsia="Yu Gothic Light"/>
          <w:b/>
          <w:bCs/>
          <w:i/>
          <w:iCs/>
          <w:color w:val="000000"/>
          <w:kern w:val="1"/>
          <w:sz w:val="22"/>
          <w:lang w:eastAsia="it-IT" w:bidi="hi-IN"/>
        </w:rPr>
        <w:tab/>
        <w:t>MONITORAGGIO DELL’INTERVENTO E DELLE SPESE</w:t>
      </w:r>
    </w:p>
    <w:p w14:paraId="3FDC40A9" w14:textId="77777777" w:rsidR="00A62BF8" w:rsidRPr="00CC4105" w:rsidRDefault="00B42B89" w:rsidP="00865EA2">
      <w:pPr>
        <w:widowControl w:val="0"/>
        <w:tabs>
          <w:tab w:val="left" w:pos="1418"/>
        </w:tabs>
        <w:suppressAutoHyphens/>
        <w:spacing w:before="60" w:after="60"/>
        <w:rPr>
          <w:rFonts w:eastAsia="SimSun"/>
          <w:color w:val="000000"/>
          <w:kern w:val="1"/>
          <w:sz w:val="22"/>
          <w:lang w:eastAsia="zh-CN" w:bidi="hi-IN"/>
        </w:rPr>
      </w:pPr>
      <w:r w:rsidRPr="00CC4105">
        <w:rPr>
          <w:rFonts w:eastAsia="SimSun"/>
          <w:color w:val="000000"/>
          <w:kern w:val="1"/>
          <w:sz w:val="22"/>
          <w:lang w:eastAsia="zh-CN" w:bidi="hi-IN"/>
        </w:rPr>
        <w:t>[</w:t>
      </w:r>
      <w:r w:rsidRPr="00CC4105">
        <w:rPr>
          <w:rFonts w:eastAsia="SimSun"/>
          <w:b/>
          <w:i/>
          <w:color w:val="FF0000"/>
          <w:kern w:val="1"/>
          <w:sz w:val="22"/>
          <w:lang w:eastAsia="zh-CN" w:bidi="hi-IN"/>
        </w:rPr>
        <w:t>ove ricorra</w:t>
      </w:r>
      <w:r w:rsidRPr="00CC4105">
        <w:rPr>
          <w:rFonts w:eastAsia="SimSun"/>
          <w:color w:val="000000"/>
          <w:kern w:val="1"/>
          <w:sz w:val="22"/>
          <w:lang w:eastAsia="zh-CN" w:bidi="hi-IN"/>
        </w:rPr>
        <w:t xml:space="preserve">] </w:t>
      </w:r>
      <w:r w:rsidR="00A62BF8" w:rsidRPr="00CC4105">
        <w:rPr>
          <w:rFonts w:eastAsia="SimSun"/>
          <w:color w:val="000000"/>
          <w:kern w:val="1"/>
          <w:sz w:val="22"/>
          <w:lang w:eastAsia="zh-CN" w:bidi="hi-IN"/>
        </w:rPr>
        <w:t>Il Beneficiario provvede a fornire alla Regione/immette tramite username e password i dati economici, finanziari, fisici e procedurali relativi alle varie fasi di realizzazione dell'Intervento, provvisti di codice Caronte contenuti nel Decreto, attraverso l’utilizzo di appositi moduli mes</w:t>
      </w:r>
      <w:r w:rsidR="00865EA2">
        <w:rPr>
          <w:rFonts w:eastAsia="SimSun"/>
          <w:color w:val="000000"/>
          <w:kern w:val="1"/>
          <w:sz w:val="22"/>
          <w:lang w:eastAsia="zh-CN" w:bidi="hi-IN"/>
        </w:rPr>
        <w:t>si a disposizione dalla Regione/</w:t>
      </w:r>
      <w:r w:rsidR="00A62BF8" w:rsidRPr="00CC4105">
        <w:rPr>
          <w:rFonts w:eastAsia="SimSun"/>
          <w:color w:val="000000"/>
          <w:kern w:val="1"/>
          <w:sz w:val="22"/>
          <w:lang w:eastAsia="zh-CN" w:bidi="hi-IN"/>
        </w:rPr>
        <w:t>tramite il sistema informativo Caronte</w:t>
      </w:r>
      <w:r w:rsidRPr="00CC4105">
        <w:rPr>
          <w:rStyle w:val="Rimandonotaapidipagina"/>
          <w:rFonts w:eastAsia="SimSun"/>
          <w:color w:val="000000"/>
          <w:kern w:val="1"/>
          <w:sz w:val="22"/>
          <w:lang w:eastAsia="zh-CN" w:bidi="hi-IN"/>
        </w:rPr>
        <w:footnoteReference w:id="3"/>
      </w:r>
      <w:r w:rsidR="00A62BF8" w:rsidRPr="00CC4105">
        <w:rPr>
          <w:rFonts w:eastAsia="SimSun"/>
          <w:color w:val="000000"/>
          <w:kern w:val="1"/>
          <w:sz w:val="22"/>
          <w:lang w:eastAsia="zh-CN" w:bidi="hi-IN"/>
        </w:rPr>
        <w:t>.</w:t>
      </w:r>
    </w:p>
    <w:p w14:paraId="7FA9631D" w14:textId="77777777" w:rsidR="00DC74CF" w:rsidRDefault="00A62BF8" w:rsidP="00865EA2">
      <w:pPr>
        <w:widowControl w:val="0"/>
        <w:tabs>
          <w:tab w:val="left" w:pos="1418"/>
        </w:tabs>
        <w:suppressAutoHyphens/>
        <w:spacing w:before="60" w:after="60"/>
        <w:rPr>
          <w:rFonts w:eastAsia="SimSun"/>
          <w:color w:val="000000"/>
          <w:kern w:val="1"/>
          <w:sz w:val="22"/>
          <w:lang w:eastAsia="zh-CN" w:bidi="hi-IN"/>
        </w:rPr>
      </w:pPr>
      <w:r w:rsidRPr="00CC4105">
        <w:rPr>
          <w:rFonts w:eastAsia="SimSun"/>
          <w:color w:val="000000"/>
          <w:kern w:val="1"/>
          <w:sz w:val="22"/>
          <w:lang w:eastAsia="zh-CN" w:bidi="hi-IN"/>
        </w:rPr>
        <w:t>il Beneficiar</w:t>
      </w:r>
      <w:r w:rsidR="00DC74CF">
        <w:rPr>
          <w:rFonts w:eastAsia="SimSun"/>
          <w:color w:val="000000"/>
          <w:kern w:val="1"/>
          <w:sz w:val="22"/>
          <w:lang w:eastAsia="zh-CN" w:bidi="hi-IN"/>
        </w:rPr>
        <w:t xml:space="preserve">io è tenuto a comunicare i dati, nei termini previsti dal Manuale di monitoraggio, </w:t>
      </w:r>
      <w:r w:rsidRPr="00CC4105">
        <w:rPr>
          <w:rFonts w:eastAsia="SimSun"/>
          <w:color w:val="000000"/>
          <w:kern w:val="1"/>
          <w:sz w:val="22"/>
          <w:lang w:eastAsia="zh-CN" w:bidi="hi-IN"/>
        </w:rPr>
        <w:t xml:space="preserve">per garantire alla Regione il rispetto degli obblighi di monitoraggio nei confronti dello Stato e della UE. </w:t>
      </w:r>
    </w:p>
    <w:p w14:paraId="204C59EE" w14:textId="77777777" w:rsidR="00A62BF8" w:rsidRPr="00CC4105" w:rsidRDefault="00A62BF8" w:rsidP="00865EA2">
      <w:pPr>
        <w:widowControl w:val="0"/>
        <w:tabs>
          <w:tab w:val="left" w:pos="1418"/>
        </w:tabs>
        <w:suppressAutoHyphens/>
        <w:spacing w:before="60" w:after="60"/>
        <w:rPr>
          <w:rFonts w:eastAsia="SimSun"/>
          <w:color w:val="000000"/>
          <w:kern w:val="1"/>
          <w:sz w:val="22"/>
          <w:lang w:eastAsia="zh-CN" w:bidi="hi-IN"/>
        </w:rPr>
      </w:pPr>
      <w:r w:rsidRPr="00CC4105">
        <w:rPr>
          <w:rFonts w:eastAsia="SimSun"/>
          <w:color w:val="000000"/>
          <w:kern w:val="1"/>
          <w:sz w:val="22"/>
          <w:lang w:eastAsia="zh-CN" w:bidi="hi-IN"/>
        </w:rPr>
        <w:lastRenderedPageBreak/>
        <w:t>Nell’eventualità che per dodici mesi consecutivi non vi sia nessun avanzamento della spesa e non sia intervenuta alcuna comunicazione formale in ordine alle motivazioni del mancato avanzamento, la Regione, previa diffida, procede alla revoca del Decreto e al recupero delle eventuali somme già versate.</w:t>
      </w:r>
    </w:p>
    <w:p w14:paraId="2C22C5D2" w14:textId="77777777" w:rsidR="00A62BF8" w:rsidRPr="00CC4105" w:rsidRDefault="00A62BF8" w:rsidP="00865EA2">
      <w:pPr>
        <w:widowControl w:val="0"/>
        <w:tabs>
          <w:tab w:val="left" w:pos="1418"/>
        </w:tabs>
        <w:suppressAutoHyphens/>
        <w:spacing w:before="60" w:after="60"/>
        <w:rPr>
          <w:rFonts w:eastAsia="SimSun"/>
          <w:color w:val="000000"/>
          <w:kern w:val="1"/>
          <w:sz w:val="22"/>
          <w:lang w:eastAsia="zh-CN" w:bidi="hi-IN"/>
        </w:rPr>
      </w:pPr>
      <w:proofErr w:type="gramStart"/>
      <w:r w:rsidRPr="00CC4105">
        <w:rPr>
          <w:rFonts w:eastAsia="SimSun"/>
          <w:color w:val="000000"/>
          <w:kern w:val="1"/>
          <w:sz w:val="22"/>
          <w:lang w:eastAsia="zh-CN" w:bidi="hi-IN"/>
        </w:rPr>
        <w:t>La trasmissione corretta dei dati di monitoraggio,</w:t>
      </w:r>
      <w:proofErr w:type="gramEnd"/>
      <w:r w:rsidRPr="00CC4105">
        <w:rPr>
          <w:rFonts w:eastAsia="SimSun"/>
          <w:color w:val="000000"/>
          <w:kern w:val="1"/>
          <w:sz w:val="22"/>
          <w:lang w:eastAsia="zh-CN" w:bidi="hi-IN"/>
        </w:rPr>
        <w:t xml:space="preserve"> costituisce condizione necessaria per l’erogazione, da parte della Regione, delle quote del Contributo.</w:t>
      </w:r>
    </w:p>
    <w:p w14:paraId="4D0BD245" w14:textId="77777777" w:rsidR="00A62BF8" w:rsidRPr="00CC4105" w:rsidRDefault="00A62BF8" w:rsidP="00865EA2">
      <w:pPr>
        <w:widowControl w:val="0"/>
        <w:tabs>
          <w:tab w:val="left" w:pos="1418"/>
        </w:tabs>
        <w:suppressAutoHyphens/>
        <w:spacing w:before="60" w:after="60"/>
        <w:rPr>
          <w:rFonts w:eastAsia="SimSun"/>
          <w:kern w:val="1"/>
          <w:sz w:val="22"/>
          <w:lang w:eastAsia="it-IT" w:bidi="hi-IN"/>
        </w:rPr>
      </w:pPr>
      <w:proofErr w:type="gramStart"/>
      <w:r w:rsidRPr="00CC4105">
        <w:rPr>
          <w:rFonts w:eastAsia="SimSun"/>
          <w:color w:val="000000"/>
          <w:kern w:val="1"/>
          <w:sz w:val="22"/>
          <w:lang w:eastAsia="zh-CN" w:bidi="hi-IN"/>
        </w:rPr>
        <w:t>La trasmissione puntuale dei dati di monitoraggio,</w:t>
      </w:r>
      <w:proofErr w:type="gramEnd"/>
      <w:r w:rsidRPr="00CC4105">
        <w:rPr>
          <w:rFonts w:eastAsia="SimSun"/>
          <w:color w:val="000000"/>
          <w:kern w:val="1"/>
          <w:sz w:val="22"/>
          <w:lang w:eastAsia="zh-CN" w:bidi="hi-IN"/>
        </w:rPr>
        <w:t xml:space="preserve"> costituisce altresì condizione per accedere a eventuali istituti premiali previsti da successivi Avvisi, in rispondenza e conformità alla disciplina comunitaria, nazionale e regionale di riferimento.</w:t>
      </w:r>
    </w:p>
    <w:p w14:paraId="598E77C2" w14:textId="77777777" w:rsidR="00A62BF8" w:rsidRPr="00CC4105" w:rsidRDefault="00A62BF8" w:rsidP="00E819B4">
      <w:pPr>
        <w:tabs>
          <w:tab w:val="left" w:pos="1418"/>
        </w:tabs>
        <w:suppressAutoHyphens/>
        <w:ind w:left="709" w:hanging="425"/>
        <w:rPr>
          <w:rFonts w:eastAsia="SimSun"/>
          <w:kern w:val="1"/>
          <w:sz w:val="22"/>
          <w:lang w:eastAsia="it-IT" w:bidi="hi-IN"/>
        </w:rPr>
      </w:pPr>
    </w:p>
    <w:p w14:paraId="49952D62" w14:textId="77777777" w:rsidR="00A62BF8" w:rsidRPr="00CC4105" w:rsidRDefault="00A62BF8" w:rsidP="00E819B4">
      <w:pPr>
        <w:keepNext/>
        <w:keepLines/>
        <w:suppressAutoHyphens/>
        <w:spacing w:before="40"/>
        <w:outlineLvl w:val="3"/>
        <w:rPr>
          <w:rFonts w:eastAsia="Yu Gothic Light"/>
          <w:i/>
          <w:iCs/>
          <w:color w:val="2E74B5"/>
          <w:kern w:val="1"/>
          <w:sz w:val="22"/>
          <w:lang w:eastAsia="it-IT" w:bidi="hi-IN"/>
        </w:rPr>
      </w:pPr>
      <w:r w:rsidRPr="00CC4105">
        <w:rPr>
          <w:rFonts w:eastAsia="Yu Gothic Light"/>
          <w:b/>
          <w:bCs/>
          <w:i/>
          <w:iCs/>
          <w:color w:val="000000"/>
          <w:kern w:val="1"/>
          <w:sz w:val="22"/>
          <w:lang w:eastAsia="it-IT" w:bidi="hi-IN"/>
        </w:rPr>
        <w:t>9</w:t>
      </w:r>
      <w:r w:rsidRPr="00CC4105">
        <w:rPr>
          <w:rFonts w:eastAsia="Yu Gothic Light"/>
          <w:b/>
          <w:bCs/>
          <w:i/>
          <w:iCs/>
          <w:color w:val="000000"/>
          <w:kern w:val="1"/>
          <w:sz w:val="22"/>
          <w:lang w:eastAsia="it-IT" w:bidi="hi-IN"/>
        </w:rPr>
        <w:tab/>
        <w:t>CONSERVAZIONE DELLA DOCUMENTAZIONE</w:t>
      </w:r>
    </w:p>
    <w:p w14:paraId="7AFAF59E"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t>Ai fini del rispetto delle disposizioni di cui all’Art..</w:t>
      </w:r>
      <w:r w:rsidR="00F30034" w:rsidRPr="00CC4105">
        <w:rPr>
          <w:rFonts w:eastAsia="SimSun"/>
          <w:kern w:val="1"/>
          <w:sz w:val="22"/>
          <w:lang w:eastAsia="it-IT" w:bidi="hi-IN"/>
        </w:rPr>
        <w:t>82 del Reg (UE) 2021/1060</w:t>
      </w:r>
      <w:r w:rsidRPr="00CC4105">
        <w:rPr>
          <w:rFonts w:eastAsia="SimSun"/>
          <w:kern w:val="1"/>
          <w:sz w:val="22"/>
          <w:lang w:eastAsia="it-IT" w:bidi="hi-IN"/>
        </w:rPr>
        <w:t>, il Beneficiario comunica, in concomitanza con la richiesta di anticipazione del contributo, le informazioni utili relativamente alla ubicazione della documentazione ed alla persona responsabile della conservazione della documentazione.</w:t>
      </w:r>
    </w:p>
    <w:p w14:paraId="08ADB99E" w14:textId="77777777" w:rsidR="00A62BF8" w:rsidRPr="00CC4105" w:rsidRDefault="00A62BF8" w:rsidP="00DC74CF">
      <w:pPr>
        <w:widowControl w:val="0"/>
        <w:tabs>
          <w:tab w:val="left" w:pos="1418"/>
        </w:tabs>
        <w:suppressAutoHyphens/>
        <w:rPr>
          <w:rFonts w:eastAsia="SimSun"/>
          <w:kern w:val="1"/>
          <w:sz w:val="22"/>
          <w:lang w:eastAsia="it-IT" w:bidi="hi-IN"/>
        </w:rPr>
      </w:pPr>
      <w:r w:rsidRPr="00CC4105">
        <w:rPr>
          <w:rFonts w:eastAsia="SimSun"/>
          <w:kern w:val="1"/>
          <w:sz w:val="22"/>
          <w:lang w:eastAsia="it-IT" w:bidi="hi-IN"/>
        </w:rPr>
        <w:t xml:space="preserve">La documentazione deve essere accessibile senza limitazioni ai fini di controllo alle persone ed agli organismi aventi diritto e deve essere conservata per un periodo di </w:t>
      </w:r>
      <w:r w:rsidR="00E819B4" w:rsidRPr="00CC4105">
        <w:rPr>
          <w:rFonts w:eastAsia="SimSun"/>
          <w:kern w:val="1"/>
          <w:sz w:val="22"/>
          <w:lang w:eastAsia="it-IT" w:bidi="hi-IN"/>
        </w:rPr>
        <w:t>tre</w:t>
      </w:r>
      <w:r w:rsidRPr="00CC4105">
        <w:rPr>
          <w:rFonts w:eastAsia="SimSun"/>
          <w:kern w:val="1"/>
          <w:sz w:val="22"/>
          <w:lang w:eastAsia="it-IT" w:bidi="hi-IN"/>
        </w:rPr>
        <w:t xml:space="preserve"> anni a decorrere dal 31 dicembre successivo alla presentazione dei conti nei quali sono incluse le spese finali dell'operazione completata. </w:t>
      </w:r>
    </w:p>
    <w:p w14:paraId="0BB6A8C2"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t>Il Beneficiario provvede a comunicare eventuali variazioni relativamente alle indicazioni fornite nell’ambito della comunicazione di cui al comma precedente.</w:t>
      </w:r>
    </w:p>
    <w:p w14:paraId="7974E374"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t>Il Beneficiario provvederà a curare la conservazione della documentazione amministrativa, contabile e fiscale, separata dagli altri atti amministrativi dell’impresa e a renderla accessibile senza limitazioni.</w:t>
      </w:r>
    </w:p>
    <w:p w14:paraId="1446D633"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t>Nel caso in cui il Beneficiario utilizzi sistemi di archiviazione elettronica o di elaborazione delle immagini (ossia che effettuano scansioni dei documenti originali e li archiviano in forma elettronica) lo stesso deve garantire che: ciascun documento elettronico scannerizzato sia identico all’originale cartaceo, sia impossibile scannerizzare lo stesso documento cartaceo per produrre documenti elettronici diversi, ciascun documento elettronico resti unico e non possa essere riutilizzato per uno scopo diverso da quello iniziale. La procedura di approvazione, contabile e di pagamento deve essere unica per ciascun documento elettronico. Non deve essere possibile approvare, contabilizzare o pagare lo stesso documento elettronico più volte. Una volta sottoposto a scansione, deve essere impossibile modificare i documenti elettronici o creare copie alterate</w:t>
      </w:r>
    </w:p>
    <w:p w14:paraId="7C941C25"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t>In caso di ispezione, il Beneficiario si impegna ad assicurare l’accesso ai documenti sopra richiamati. In tali occasioni, è altresì tenuto a fornire estratti o copie dei suddetti documenti alle persone o agli organismi che ne hanno diritto, compresi almeno il personale autorizzato della Regione, dell’Autorità di Certificazione, del Gestore Concessionario e dell’Autorità di Audit, nonché i funzionari autorizzati dell’Unione Europea e i loro rappresentanti autorizzati.</w:t>
      </w:r>
    </w:p>
    <w:p w14:paraId="5908AB6E" w14:textId="77777777" w:rsidR="00A62BF8" w:rsidRPr="00CC4105" w:rsidRDefault="00A62BF8" w:rsidP="00E819B4">
      <w:pPr>
        <w:suppressAutoHyphens/>
        <w:rPr>
          <w:rFonts w:eastAsia="SimSun"/>
          <w:kern w:val="1"/>
          <w:sz w:val="22"/>
          <w:lang w:eastAsia="it-IT" w:bidi="hi-IN"/>
        </w:rPr>
      </w:pPr>
    </w:p>
    <w:p w14:paraId="3CA57BB2" w14:textId="77777777" w:rsidR="00A62BF8" w:rsidRPr="00CC4105" w:rsidRDefault="00A62BF8" w:rsidP="00E819B4">
      <w:pPr>
        <w:keepNext/>
        <w:keepLines/>
        <w:suppressAutoHyphens/>
        <w:spacing w:before="40"/>
        <w:outlineLvl w:val="3"/>
        <w:rPr>
          <w:rFonts w:eastAsia="Yu Gothic Light"/>
          <w:i/>
          <w:iCs/>
          <w:color w:val="2E74B5"/>
          <w:kern w:val="1"/>
          <w:sz w:val="22"/>
          <w:lang w:eastAsia="it-IT" w:bidi="hi-IN"/>
        </w:rPr>
      </w:pPr>
      <w:r w:rsidRPr="00CC4105">
        <w:rPr>
          <w:rFonts w:eastAsia="Yu Gothic Light"/>
          <w:b/>
          <w:bCs/>
          <w:i/>
          <w:iCs/>
          <w:color w:val="000000"/>
          <w:kern w:val="1"/>
          <w:sz w:val="22"/>
          <w:lang w:eastAsia="it-IT" w:bidi="hi-IN"/>
        </w:rPr>
        <w:t>10</w:t>
      </w:r>
      <w:r w:rsidRPr="00CC4105">
        <w:rPr>
          <w:rFonts w:eastAsia="Yu Gothic Light"/>
          <w:b/>
          <w:bCs/>
          <w:i/>
          <w:iCs/>
          <w:color w:val="000000"/>
          <w:kern w:val="1"/>
          <w:sz w:val="22"/>
          <w:lang w:eastAsia="it-IT" w:bidi="hi-IN"/>
        </w:rPr>
        <w:tab/>
        <w:t>INFORMAZIONE E PUBBLICITÀ</w:t>
      </w:r>
    </w:p>
    <w:p w14:paraId="3387223F"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t>Il Beneficiario ha l’obbligo di adempiere gli obblighi in mater</w:t>
      </w:r>
      <w:r w:rsidR="00DC74CF">
        <w:rPr>
          <w:rFonts w:eastAsia="SimSun"/>
          <w:kern w:val="1"/>
          <w:sz w:val="22"/>
          <w:lang w:eastAsia="it-IT" w:bidi="hi-IN"/>
        </w:rPr>
        <w:t>ia di informazione e pubblicità:</w:t>
      </w:r>
    </w:p>
    <w:p w14:paraId="6239A8C5" w14:textId="77777777" w:rsidR="00DC74CF" w:rsidRDefault="00A62BF8">
      <w:pPr>
        <w:widowControl w:val="0"/>
        <w:numPr>
          <w:ilvl w:val="0"/>
          <w:numId w:val="78"/>
        </w:numPr>
        <w:suppressAutoHyphens/>
        <w:rPr>
          <w:rFonts w:eastAsia="SimSun"/>
          <w:kern w:val="1"/>
          <w:sz w:val="22"/>
          <w:lang w:eastAsia="it-IT" w:bidi="hi-IN"/>
        </w:rPr>
      </w:pPr>
      <w:r w:rsidRPr="00CC4105">
        <w:rPr>
          <w:rFonts w:eastAsia="SimSun"/>
          <w:kern w:val="1"/>
          <w:sz w:val="22"/>
          <w:lang w:eastAsia="it-IT" w:bidi="hi-IN"/>
        </w:rPr>
        <w:t xml:space="preserve">informazione al pubblico in merito al finanziamento ottenuto nell’ambito del </w:t>
      </w:r>
      <w:r w:rsidR="0086443D" w:rsidRPr="00CC4105">
        <w:rPr>
          <w:rFonts w:eastAsia="SimSun"/>
          <w:kern w:val="1"/>
          <w:sz w:val="22"/>
          <w:lang w:eastAsia="it-IT" w:bidi="hi-IN"/>
        </w:rPr>
        <w:t>PR FESR Sicilia 2021/2027</w:t>
      </w:r>
      <w:r w:rsidRPr="00CC4105">
        <w:rPr>
          <w:rFonts w:eastAsia="SimSun"/>
          <w:kern w:val="1"/>
          <w:sz w:val="22"/>
          <w:lang w:eastAsia="it-IT" w:bidi="hi-IN"/>
        </w:rPr>
        <w:t xml:space="preserve">, secondo quanto in merito previsto </w:t>
      </w:r>
      <w:r w:rsidR="0086443D" w:rsidRPr="00CC4105">
        <w:rPr>
          <w:rFonts w:eastAsia="SimSun"/>
          <w:kern w:val="1"/>
          <w:sz w:val="22"/>
          <w:lang w:eastAsia="it-IT" w:bidi="hi-IN"/>
        </w:rPr>
        <w:t>dall’Allegato IX</w:t>
      </w:r>
      <w:r w:rsidRPr="00CC4105">
        <w:rPr>
          <w:rFonts w:eastAsia="SimSun"/>
          <w:kern w:val="1"/>
          <w:sz w:val="22"/>
          <w:lang w:eastAsia="it-IT" w:bidi="hi-IN"/>
        </w:rPr>
        <w:t xml:space="preserve"> del regolamento </w:t>
      </w:r>
      <w:r w:rsidR="0086443D" w:rsidRPr="00CC4105">
        <w:rPr>
          <w:rFonts w:eastAsia="SimSun"/>
          <w:kern w:val="1"/>
          <w:sz w:val="22"/>
          <w:lang w:eastAsia="it-IT" w:bidi="hi-IN"/>
        </w:rPr>
        <w:t>2021/1060</w:t>
      </w:r>
      <w:r w:rsidRPr="00CC4105">
        <w:rPr>
          <w:rFonts w:eastAsia="SimSun"/>
          <w:kern w:val="1"/>
          <w:sz w:val="22"/>
          <w:lang w:eastAsia="it-IT" w:bidi="hi-IN"/>
        </w:rPr>
        <w:t>;</w:t>
      </w:r>
    </w:p>
    <w:p w14:paraId="590C7E42" w14:textId="77777777" w:rsidR="00A62BF8" w:rsidRPr="00DC74CF" w:rsidRDefault="00A62BF8">
      <w:pPr>
        <w:widowControl w:val="0"/>
        <w:numPr>
          <w:ilvl w:val="0"/>
          <w:numId w:val="78"/>
        </w:numPr>
        <w:suppressAutoHyphens/>
        <w:rPr>
          <w:rFonts w:eastAsia="SimSun"/>
          <w:kern w:val="1"/>
          <w:sz w:val="22"/>
          <w:lang w:eastAsia="it-IT" w:bidi="hi-IN"/>
        </w:rPr>
      </w:pPr>
      <w:r w:rsidRPr="00DC74CF">
        <w:rPr>
          <w:rFonts w:eastAsia="SimSun"/>
          <w:kern w:val="1"/>
          <w:sz w:val="22"/>
          <w:lang w:eastAsia="it-IT" w:bidi="hi-IN"/>
        </w:rPr>
        <w:t xml:space="preserve">rispetto dei termini relativi alla visibilità e all’immagine dell’intervento di cui </w:t>
      </w:r>
      <w:proofErr w:type="spellStart"/>
      <w:r w:rsidRPr="00DC74CF">
        <w:rPr>
          <w:rFonts w:eastAsia="SimSun"/>
          <w:kern w:val="1"/>
          <w:sz w:val="22"/>
          <w:lang w:eastAsia="it-IT" w:bidi="hi-IN"/>
        </w:rPr>
        <w:t>alpresente</w:t>
      </w:r>
      <w:proofErr w:type="spellEnd"/>
      <w:r w:rsidRPr="00DC74CF">
        <w:rPr>
          <w:rFonts w:eastAsia="SimSun"/>
          <w:kern w:val="1"/>
          <w:sz w:val="22"/>
          <w:lang w:eastAsia="it-IT" w:bidi="hi-IN"/>
        </w:rPr>
        <w:t xml:space="preserve"> </w:t>
      </w:r>
      <w:r w:rsidR="00CF387F" w:rsidRPr="00DC74CF">
        <w:rPr>
          <w:rFonts w:eastAsia="SimSun"/>
          <w:kern w:val="1"/>
          <w:sz w:val="22"/>
          <w:lang w:eastAsia="it-IT" w:bidi="hi-IN"/>
        </w:rPr>
        <w:t>Allegato</w:t>
      </w:r>
      <w:r w:rsidRPr="00DC74CF">
        <w:rPr>
          <w:rFonts w:eastAsia="SimSun"/>
          <w:kern w:val="1"/>
          <w:sz w:val="22"/>
          <w:lang w:eastAsia="it-IT" w:bidi="hi-IN"/>
        </w:rPr>
        <w:t>.</w:t>
      </w:r>
    </w:p>
    <w:p w14:paraId="4F548B02"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t>La Regione è autorizzata a pubblicare in qualsiasi forma e con qualunque mezzo le seguenti informazioni relative al Progetto:</w:t>
      </w:r>
    </w:p>
    <w:p w14:paraId="7965AE2E" w14:textId="77777777" w:rsidR="00DC74CF" w:rsidRDefault="00A62BF8">
      <w:pPr>
        <w:widowControl w:val="0"/>
        <w:numPr>
          <w:ilvl w:val="0"/>
          <w:numId w:val="79"/>
        </w:numPr>
        <w:suppressAutoHyphens/>
        <w:rPr>
          <w:rFonts w:eastAsia="SimSun"/>
          <w:kern w:val="1"/>
          <w:sz w:val="22"/>
          <w:lang w:eastAsia="it-IT" w:bidi="hi-IN"/>
        </w:rPr>
      </w:pPr>
      <w:r w:rsidRPr="00CC4105">
        <w:rPr>
          <w:rFonts w:eastAsia="SimSun"/>
          <w:kern w:val="1"/>
          <w:sz w:val="22"/>
          <w:lang w:eastAsia="it-IT" w:bidi="hi-IN"/>
        </w:rPr>
        <w:t>il nome del Beneficiario;</w:t>
      </w:r>
    </w:p>
    <w:p w14:paraId="4CD80E7A" w14:textId="77777777" w:rsidR="00DC74CF" w:rsidRDefault="00A62BF8">
      <w:pPr>
        <w:widowControl w:val="0"/>
        <w:numPr>
          <w:ilvl w:val="0"/>
          <w:numId w:val="79"/>
        </w:numPr>
        <w:suppressAutoHyphens/>
        <w:rPr>
          <w:rFonts w:eastAsia="SimSun"/>
          <w:kern w:val="1"/>
          <w:sz w:val="22"/>
          <w:lang w:eastAsia="it-IT" w:bidi="hi-IN"/>
        </w:rPr>
      </w:pPr>
      <w:r w:rsidRPr="00DC74CF">
        <w:rPr>
          <w:rFonts w:eastAsia="SimSun"/>
          <w:kern w:val="1"/>
          <w:sz w:val="22"/>
          <w:lang w:eastAsia="it-IT" w:bidi="hi-IN"/>
        </w:rPr>
        <w:t>la descrizione dell’operazione;</w:t>
      </w:r>
    </w:p>
    <w:p w14:paraId="17B02A3A" w14:textId="77777777" w:rsidR="00DC74CF" w:rsidRDefault="00A62BF8">
      <w:pPr>
        <w:widowControl w:val="0"/>
        <w:numPr>
          <w:ilvl w:val="0"/>
          <w:numId w:val="79"/>
        </w:numPr>
        <w:suppressAutoHyphens/>
        <w:rPr>
          <w:rFonts w:eastAsia="SimSun"/>
          <w:kern w:val="1"/>
          <w:sz w:val="22"/>
          <w:lang w:eastAsia="it-IT" w:bidi="hi-IN"/>
        </w:rPr>
      </w:pPr>
      <w:r w:rsidRPr="00DC74CF">
        <w:rPr>
          <w:rFonts w:eastAsia="SimSun"/>
          <w:kern w:val="1"/>
          <w:sz w:val="22"/>
          <w:lang w:eastAsia="it-IT" w:bidi="hi-IN"/>
        </w:rPr>
        <w:t>il costo totale, il contributo concesso e la percentuale dei costi ammissibili totali;</w:t>
      </w:r>
    </w:p>
    <w:p w14:paraId="5C50A69F" w14:textId="77777777" w:rsidR="00DC74CF" w:rsidRDefault="00A62BF8">
      <w:pPr>
        <w:widowControl w:val="0"/>
        <w:numPr>
          <w:ilvl w:val="0"/>
          <w:numId w:val="79"/>
        </w:numPr>
        <w:suppressAutoHyphens/>
        <w:rPr>
          <w:rFonts w:eastAsia="SimSun"/>
          <w:kern w:val="1"/>
          <w:sz w:val="22"/>
          <w:lang w:eastAsia="it-IT" w:bidi="hi-IN"/>
        </w:rPr>
      </w:pPr>
      <w:r w:rsidRPr="00DC74CF">
        <w:rPr>
          <w:rFonts w:eastAsia="SimSun"/>
          <w:kern w:val="1"/>
          <w:sz w:val="22"/>
          <w:lang w:eastAsia="it-IT" w:bidi="hi-IN"/>
        </w:rPr>
        <w:t>la localizzazione geografica dell’operazione;</w:t>
      </w:r>
    </w:p>
    <w:p w14:paraId="1D14FA68" w14:textId="77777777" w:rsidR="00DC74CF" w:rsidRDefault="00A62BF8">
      <w:pPr>
        <w:widowControl w:val="0"/>
        <w:numPr>
          <w:ilvl w:val="0"/>
          <w:numId w:val="79"/>
        </w:numPr>
        <w:suppressAutoHyphens/>
        <w:rPr>
          <w:rFonts w:eastAsia="SimSun"/>
          <w:kern w:val="1"/>
          <w:sz w:val="22"/>
          <w:lang w:eastAsia="it-IT" w:bidi="hi-IN"/>
        </w:rPr>
      </w:pPr>
      <w:r w:rsidRPr="00DC74CF">
        <w:rPr>
          <w:rFonts w:eastAsia="SimSun"/>
          <w:kern w:val="1"/>
          <w:sz w:val="22"/>
          <w:lang w:eastAsia="it-IT" w:bidi="hi-IN"/>
        </w:rPr>
        <w:t>l’estratto della relazione sullo stato di avanzamento/finale;</w:t>
      </w:r>
    </w:p>
    <w:p w14:paraId="48D716B0" w14:textId="77777777" w:rsidR="00A62BF8" w:rsidRPr="00DC74CF" w:rsidRDefault="00A62BF8">
      <w:pPr>
        <w:widowControl w:val="0"/>
        <w:numPr>
          <w:ilvl w:val="0"/>
          <w:numId w:val="79"/>
        </w:numPr>
        <w:suppressAutoHyphens/>
        <w:rPr>
          <w:rFonts w:eastAsia="SimSun"/>
          <w:kern w:val="1"/>
          <w:sz w:val="22"/>
          <w:lang w:eastAsia="it-IT" w:bidi="hi-IN"/>
        </w:rPr>
      </w:pPr>
      <w:r w:rsidRPr="00DC74CF">
        <w:rPr>
          <w:rFonts w:eastAsia="SimSun"/>
          <w:kern w:val="1"/>
          <w:sz w:val="22"/>
          <w:lang w:eastAsia="it-IT" w:bidi="hi-IN"/>
        </w:rPr>
        <w:t>ulteriori informazioni concordate con il Beneficiario.</w:t>
      </w:r>
    </w:p>
    <w:p w14:paraId="7E8E2C89"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lastRenderedPageBreak/>
        <w:t>La Regione è autorizzata a utilizzare i risultati del Progetto, al fine di garantirne diffusa pubblicità e renderli disponibili al pubblico.</w:t>
      </w:r>
    </w:p>
    <w:p w14:paraId="2F4F725D" w14:textId="77777777" w:rsidR="00A62BF8" w:rsidRPr="00CC4105" w:rsidRDefault="00A62BF8" w:rsidP="00E819B4">
      <w:pPr>
        <w:suppressAutoHyphens/>
        <w:rPr>
          <w:rFonts w:eastAsia="SimSun"/>
          <w:kern w:val="1"/>
          <w:sz w:val="22"/>
          <w:lang w:eastAsia="it-IT" w:bidi="hi-IN"/>
        </w:rPr>
      </w:pPr>
    </w:p>
    <w:p w14:paraId="15E33786" w14:textId="77777777" w:rsidR="00A62BF8" w:rsidRPr="00CC4105" w:rsidRDefault="00A62BF8" w:rsidP="00E819B4">
      <w:pPr>
        <w:keepNext/>
        <w:keepLines/>
        <w:suppressAutoHyphens/>
        <w:spacing w:before="40"/>
        <w:outlineLvl w:val="3"/>
        <w:rPr>
          <w:rFonts w:eastAsia="Yu Gothic Light"/>
          <w:i/>
          <w:iCs/>
          <w:color w:val="2E74B5"/>
          <w:kern w:val="1"/>
          <w:sz w:val="22"/>
          <w:lang w:eastAsia="it-IT" w:bidi="hi-IN"/>
        </w:rPr>
      </w:pPr>
      <w:r w:rsidRPr="00CC4105">
        <w:rPr>
          <w:rFonts w:eastAsia="Yu Gothic Light"/>
          <w:b/>
          <w:bCs/>
          <w:i/>
          <w:iCs/>
          <w:color w:val="000000"/>
          <w:kern w:val="1"/>
          <w:sz w:val="22"/>
          <w:lang w:eastAsia="it-IT" w:bidi="hi-IN"/>
        </w:rPr>
        <w:t>11</w:t>
      </w:r>
      <w:r w:rsidRPr="00CC4105">
        <w:rPr>
          <w:rFonts w:eastAsia="Yu Gothic Light"/>
          <w:b/>
          <w:bCs/>
          <w:i/>
          <w:iCs/>
          <w:color w:val="000000"/>
          <w:kern w:val="1"/>
          <w:sz w:val="22"/>
          <w:lang w:eastAsia="it-IT" w:bidi="hi-IN"/>
        </w:rPr>
        <w:tab/>
        <w:t>CONTROLLI</w:t>
      </w:r>
    </w:p>
    <w:p w14:paraId="48D5CC12"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t xml:space="preserve">La Regione si riserva il diritto di esercitare, in ogni tempo, con le modalità che riterrà opportune, verifiche e controlli sull'avanzamento finanziario, procedurale e fisico dell'Intervento, oltre che il rispetto degli obblighi previsti dalla normativa vigente, nonché dall’Avviso e dalla presente Decreto e la veridicità delle dichiarazioni e informazioni prodotte dal Beneficiario. </w:t>
      </w:r>
    </w:p>
    <w:p w14:paraId="4D02B7D0"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t>Tali verifiche non sollevano, in ogni caso, il Beneficiario dalla piena ed esclusiva responsabilità della regolare e perfetta esecuzione dell’Intervento.</w:t>
      </w:r>
    </w:p>
    <w:p w14:paraId="7C528844"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t>La Regione rimane estranea ad ogni rapporto comunque nascente con terzi in dipendenza della realizzazione dell’Intervento. Le verifiche effettuate riguardano esclusivamente i rapporti che intercorrono con il Beneficiario.</w:t>
      </w:r>
    </w:p>
    <w:p w14:paraId="05429384"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t>In caso di verifica, in sede di controllo, del mancato pieno rispetto delle discipline UE, nazionali e regionali, anche se non penalmente rilevanti, si procederà alla revoca del Contributo e al recupero delle eventuali somme già erogate, ai sensi dell’Articolo 14 del presente Decreto.</w:t>
      </w:r>
    </w:p>
    <w:p w14:paraId="6621D756" w14:textId="77777777" w:rsidR="00A62BF8" w:rsidRPr="00CC4105" w:rsidRDefault="00A62BF8" w:rsidP="00E819B4">
      <w:pPr>
        <w:suppressAutoHyphens/>
        <w:rPr>
          <w:rFonts w:eastAsia="SimSun"/>
          <w:kern w:val="1"/>
          <w:sz w:val="22"/>
          <w:lang w:eastAsia="it-IT" w:bidi="hi-IN"/>
        </w:rPr>
      </w:pPr>
    </w:p>
    <w:p w14:paraId="3B4EFAC6" w14:textId="77777777" w:rsidR="00A62BF8" w:rsidRPr="00CC4105" w:rsidRDefault="00A62BF8" w:rsidP="00E819B4">
      <w:pPr>
        <w:keepNext/>
        <w:keepLines/>
        <w:suppressAutoHyphens/>
        <w:spacing w:before="40"/>
        <w:outlineLvl w:val="3"/>
        <w:rPr>
          <w:rFonts w:eastAsia="Yu Gothic Light"/>
          <w:i/>
          <w:iCs/>
          <w:color w:val="2E74B5"/>
          <w:kern w:val="1"/>
          <w:sz w:val="22"/>
          <w:lang w:eastAsia="zh-CN" w:bidi="hi-IN"/>
        </w:rPr>
      </w:pPr>
      <w:r w:rsidRPr="00CC4105">
        <w:rPr>
          <w:rFonts w:eastAsia="Yu Gothic Light"/>
          <w:b/>
          <w:bCs/>
          <w:i/>
          <w:iCs/>
          <w:color w:val="000000"/>
          <w:kern w:val="1"/>
          <w:sz w:val="22"/>
          <w:lang w:eastAsia="it-IT" w:bidi="hi-IN"/>
        </w:rPr>
        <w:t>12</w:t>
      </w:r>
      <w:r w:rsidRPr="00CC4105">
        <w:rPr>
          <w:rFonts w:eastAsia="Yu Gothic Light"/>
          <w:b/>
          <w:bCs/>
          <w:i/>
          <w:iCs/>
          <w:color w:val="000000"/>
          <w:kern w:val="1"/>
          <w:sz w:val="22"/>
          <w:lang w:eastAsia="it-IT" w:bidi="hi-IN"/>
        </w:rPr>
        <w:tab/>
        <w:t>MODIFICHE PROGETTO</w:t>
      </w:r>
    </w:p>
    <w:p w14:paraId="5FF7536C" w14:textId="77777777" w:rsidR="00A62BF8" w:rsidRPr="00CC4105" w:rsidRDefault="00A62BF8" w:rsidP="00DC74CF">
      <w:pPr>
        <w:widowControl w:val="0"/>
        <w:suppressAutoHyphens/>
        <w:rPr>
          <w:rFonts w:eastAsia="SimSun"/>
          <w:color w:val="000000"/>
          <w:kern w:val="1"/>
          <w:sz w:val="22"/>
          <w:lang w:eastAsia="zh-CN" w:bidi="hi-IN"/>
        </w:rPr>
      </w:pPr>
      <w:r w:rsidRPr="00CC4105">
        <w:rPr>
          <w:rFonts w:eastAsia="SimSun"/>
          <w:color w:val="000000"/>
          <w:kern w:val="1"/>
          <w:sz w:val="22"/>
          <w:lang w:eastAsia="zh-CN" w:bidi="hi-IN"/>
        </w:rPr>
        <w:t xml:space="preserve">Sono ammesse </w:t>
      </w:r>
      <w:r w:rsidRPr="00CC4105">
        <w:rPr>
          <w:rFonts w:eastAsia="SimSun" w:hint="eastAsia"/>
          <w:color w:val="000000"/>
          <w:kern w:val="1"/>
          <w:sz w:val="22"/>
          <w:lang w:eastAsia="zh-CN" w:bidi="hi-IN"/>
        </w:rPr>
        <w:t>modific</w:t>
      </w:r>
      <w:r w:rsidRPr="00CC4105">
        <w:rPr>
          <w:rFonts w:eastAsia="SimSun"/>
          <w:color w:val="000000"/>
          <w:kern w:val="1"/>
          <w:sz w:val="22"/>
          <w:lang w:eastAsia="zh-CN" w:bidi="hi-IN"/>
        </w:rPr>
        <w:t xml:space="preserve">he non sostanziali </w:t>
      </w:r>
      <w:r w:rsidRPr="00CC4105">
        <w:rPr>
          <w:rFonts w:eastAsia="SimSun" w:hint="eastAsia"/>
          <w:color w:val="000000"/>
          <w:kern w:val="1"/>
          <w:sz w:val="22"/>
          <w:lang w:eastAsia="zh-CN" w:bidi="hi-IN"/>
        </w:rPr>
        <w:t xml:space="preserve">degli importi fra le </w:t>
      </w:r>
      <w:proofErr w:type="gramStart"/>
      <w:r w:rsidRPr="00CC4105">
        <w:rPr>
          <w:rFonts w:eastAsia="SimSun" w:hint="eastAsia"/>
          <w:color w:val="000000"/>
          <w:kern w:val="1"/>
          <w:sz w:val="22"/>
          <w:lang w:eastAsia="zh-CN" w:bidi="hi-IN"/>
        </w:rPr>
        <w:t>macro categorie</w:t>
      </w:r>
      <w:proofErr w:type="gramEnd"/>
      <w:r w:rsidRPr="00CC4105">
        <w:rPr>
          <w:rFonts w:eastAsia="SimSun" w:hint="eastAsia"/>
          <w:color w:val="000000"/>
          <w:kern w:val="1"/>
          <w:sz w:val="22"/>
          <w:lang w:eastAsia="zh-CN" w:bidi="hi-IN"/>
        </w:rPr>
        <w:t xml:space="preserve"> delle voci di spesa, nel limite massimo del 20% della voce con importo finanziario minore, a condizione che rimangano inalterati:</w:t>
      </w:r>
    </w:p>
    <w:p w14:paraId="2E4839BE" w14:textId="77777777" w:rsidR="00DC74CF" w:rsidRDefault="00A62BF8">
      <w:pPr>
        <w:widowControl w:val="0"/>
        <w:numPr>
          <w:ilvl w:val="0"/>
          <w:numId w:val="80"/>
        </w:numPr>
        <w:suppressAutoHyphens/>
        <w:rPr>
          <w:rFonts w:eastAsia="SimSun"/>
          <w:color w:val="000000"/>
          <w:kern w:val="1"/>
          <w:sz w:val="22"/>
          <w:lang w:eastAsia="zh-CN" w:bidi="hi-IN"/>
        </w:rPr>
      </w:pPr>
      <w:r w:rsidRPr="00CC4105">
        <w:rPr>
          <w:rFonts w:eastAsia="SimSun" w:hint="eastAsia"/>
          <w:color w:val="000000"/>
          <w:kern w:val="1"/>
          <w:sz w:val="22"/>
          <w:lang w:eastAsia="zh-CN" w:bidi="hi-IN"/>
        </w:rPr>
        <w:t xml:space="preserve">il totale generale delle spese ammissibili; </w:t>
      </w:r>
    </w:p>
    <w:p w14:paraId="23DBE9E5" w14:textId="77777777" w:rsidR="00DC74CF" w:rsidRDefault="00A62BF8">
      <w:pPr>
        <w:widowControl w:val="0"/>
        <w:numPr>
          <w:ilvl w:val="0"/>
          <w:numId w:val="80"/>
        </w:numPr>
        <w:suppressAutoHyphens/>
        <w:rPr>
          <w:rFonts w:eastAsia="SimSun"/>
          <w:color w:val="000000"/>
          <w:kern w:val="1"/>
          <w:sz w:val="22"/>
          <w:lang w:eastAsia="zh-CN" w:bidi="hi-IN"/>
        </w:rPr>
      </w:pPr>
      <w:r w:rsidRPr="00DC74CF">
        <w:rPr>
          <w:rFonts w:eastAsia="SimSun" w:hint="eastAsia"/>
          <w:color w:val="000000"/>
          <w:kern w:val="1"/>
          <w:sz w:val="22"/>
          <w:lang w:eastAsia="zh-CN" w:bidi="hi-IN"/>
        </w:rPr>
        <w:t xml:space="preserve">il corrispondente importo del contributo pubblico richiesto; </w:t>
      </w:r>
    </w:p>
    <w:p w14:paraId="46A8AEB0" w14:textId="77777777" w:rsidR="00DC74CF" w:rsidRDefault="00A62BF8">
      <w:pPr>
        <w:widowControl w:val="0"/>
        <w:numPr>
          <w:ilvl w:val="0"/>
          <w:numId w:val="80"/>
        </w:numPr>
        <w:suppressAutoHyphens/>
        <w:rPr>
          <w:rFonts w:eastAsia="SimSun"/>
          <w:color w:val="000000"/>
          <w:kern w:val="1"/>
          <w:sz w:val="22"/>
          <w:lang w:eastAsia="zh-CN" w:bidi="hi-IN"/>
        </w:rPr>
      </w:pPr>
      <w:r w:rsidRPr="00DC74CF">
        <w:rPr>
          <w:rFonts w:eastAsia="SimSun" w:hint="eastAsia"/>
          <w:color w:val="000000"/>
          <w:kern w:val="1"/>
          <w:sz w:val="22"/>
          <w:lang w:eastAsia="zh-CN" w:bidi="hi-IN"/>
        </w:rPr>
        <w:t>eventuali limiti massimi delle categorie di spesa sul totale delle spese ammissibili;</w:t>
      </w:r>
    </w:p>
    <w:p w14:paraId="50426E21" w14:textId="77777777" w:rsidR="00DC74CF" w:rsidRDefault="00A62BF8">
      <w:pPr>
        <w:widowControl w:val="0"/>
        <w:numPr>
          <w:ilvl w:val="0"/>
          <w:numId w:val="80"/>
        </w:numPr>
        <w:suppressAutoHyphens/>
        <w:rPr>
          <w:rFonts w:eastAsia="SimSun"/>
          <w:color w:val="000000"/>
          <w:kern w:val="1"/>
          <w:sz w:val="22"/>
          <w:lang w:eastAsia="zh-CN" w:bidi="hi-IN"/>
        </w:rPr>
      </w:pPr>
      <w:r w:rsidRPr="00DC74CF">
        <w:rPr>
          <w:rFonts w:eastAsia="SimSun" w:hint="eastAsia"/>
          <w:color w:val="000000"/>
          <w:kern w:val="1"/>
          <w:sz w:val="22"/>
          <w:lang w:eastAsia="zh-CN" w:bidi="hi-IN"/>
        </w:rPr>
        <w:t>l</w:t>
      </w:r>
      <w:r w:rsidRPr="00DC74CF">
        <w:rPr>
          <w:rFonts w:eastAsia="SimSun" w:hint="eastAsia"/>
          <w:color w:val="000000"/>
          <w:kern w:val="1"/>
          <w:sz w:val="22"/>
          <w:lang w:eastAsia="zh-CN" w:bidi="hi-IN"/>
        </w:rPr>
        <w:t>’</w:t>
      </w:r>
      <w:r w:rsidRPr="00DC74CF">
        <w:rPr>
          <w:rFonts w:eastAsia="SimSun"/>
          <w:color w:val="000000"/>
          <w:kern w:val="1"/>
          <w:sz w:val="22"/>
          <w:lang w:eastAsia="zh-CN" w:bidi="hi-IN"/>
        </w:rPr>
        <w:t>organicità</w:t>
      </w:r>
      <w:r w:rsidRPr="00DC74CF">
        <w:rPr>
          <w:rFonts w:eastAsia="SimSun" w:hint="eastAsia"/>
          <w:color w:val="000000"/>
          <w:kern w:val="1"/>
          <w:sz w:val="22"/>
          <w:lang w:eastAsia="zh-CN" w:bidi="hi-IN"/>
        </w:rPr>
        <w:t xml:space="preserve"> e </w:t>
      </w:r>
      <w:r w:rsidRPr="00DC74CF">
        <w:rPr>
          <w:rFonts w:eastAsia="SimSun"/>
          <w:color w:val="000000"/>
          <w:kern w:val="1"/>
          <w:sz w:val="22"/>
          <w:lang w:eastAsia="zh-CN" w:bidi="hi-IN"/>
        </w:rPr>
        <w:t>l’efficacia</w:t>
      </w:r>
      <w:r w:rsidRPr="00DC74CF">
        <w:rPr>
          <w:rFonts w:eastAsia="SimSun" w:hint="eastAsia"/>
          <w:color w:val="000000"/>
          <w:kern w:val="1"/>
          <w:sz w:val="22"/>
          <w:lang w:eastAsia="zh-CN" w:bidi="hi-IN"/>
        </w:rPr>
        <w:t xml:space="preserve"> del progetto di investimento cos</w:t>
      </w:r>
      <w:r w:rsidRPr="00DC74CF">
        <w:rPr>
          <w:rFonts w:eastAsia="SimSun"/>
          <w:color w:val="000000"/>
          <w:kern w:val="1"/>
          <w:sz w:val="22"/>
          <w:lang w:eastAsia="zh-CN" w:bidi="hi-IN"/>
        </w:rPr>
        <w:t>i</w:t>
      </w:r>
      <w:r w:rsidR="00CC4105" w:rsidRPr="00DC74CF">
        <w:rPr>
          <w:rFonts w:eastAsia="SimSun" w:hint="eastAsia"/>
          <w:color w:val="000000"/>
          <w:kern w:val="1"/>
          <w:sz w:val="22"/>
          <w:lang w:eastAsia="zh-CN" w:bidi="hi-IN"/>
        </w:rPr>
        <w:t xml:space="preserve"> come presentato, valutato e</w:t>
      </w:r>
      <w:r w:rsidR="00CC4105" w:rsidRPr="00DC74CF">
        <w:rPr>
          <w:rFonts w:eastAsia="SimSun"/>
          <w:color w:val="000000"/>
          <w:kern w:val="1"/>
          <w:sz w:val="22"/>
          <w:lang w:eastAsia="zh-CN" w:bidi="hi-IN"/>
        </w:rPr>
        <w:t xml:space="preserve"> </w:t>
      </w:r>
      <w:r w:rsidRPr="00DC74CF">
        <w:rPr>
          <w:rFonts w:eastAsia="SimSun"/>
          <w:color w:val="000000"/>
          <w:kern w:val="1"/>
          <w:sz w:val="22"/>
          <w:lang w:eastAsia="zh-CN" w:bidi="hi-IN"/>
        </w:rPr>
        <w:t>finanziato con decreto</w:t>
      </w:r>
      <w:r w:rsidRPr="00DC74CF">
        <w:rPr>
          <w:rFonts w:eastAsia="SimSun" w:hint="eastAsia"/>
          <w:color w:val="000000"/>
          <w:kern w:val="1"/>
          <w:sz w:val="22"/>
          <w:lang w:eastAsia="zh-CN" w:bidi="hi-IN"/>
        </w:rPr>
        <w:t xml:space="preserve">; </w:t>
      </w:r>
    </w:p>
    <w:p w14:paraId="1F87B9D0" w14:textId="77777777" w:rsidR="00DC74CF" w:rsidRDefault="00A62BF8">
      <w:pPr>
        <w:widowControl w:val="0"/>
        <w:numPr>
          <w:ilvl w:val="0"/>
          <w:numId w:val="80"/>
        </w:numPr>
        <w:suppressAutoHyphens/>
        <w:rPr>
          <w:rFonts w:eastAsia="SimSun"/>
          <w:color w:val="000000"/>
          <w:kern w:val="1"/>
          <w:sz w:val="22"/>
          <w:lang w:eastAsia="zh-CN" w:bidi="hi-IN"/>
        </w:rPr>
      </w:pPr>
      <w:r w:rsidRPr="00DC74CF">
        <w:rPr>
          <w:rFonts w:eastAsia="SimSun" w:hint="eastAsia"/>
          <w:color w:val="000000"/>
          <w:kern w:val="1"/>
          <w:sz w:val="22"/>
          <w:lang w:eastAsia="zh-CN" w:bidi="hi-IN"/>
        </w:rPr>
        <w:t>Il mantenimento di tutti i requisiti che hanno generato i punteggi previsti dagli avvisi, sia con riferimento ai criteri di selezione sia ad eventuali elementi premiali;</w:t>
      </w:r>
    </w:p>
    <w:p w14:paraId="34F02187" w14:textId="77777777" w:rsidR="00DC74CF" w:rsidRDefault="00A62BF8">
      <w:pPr>
        <w:widowControl w:val="0"/>
        <w:numPr>
          <w:ilvl w:val="0"/>
          <w:numId w:val="80"/>
        </w:numPr>
        <w:suppressAutoHyphens/>
        <w:rPr>
          <w:rFonts w:eastAsia="SimSun"/>
          <w:color w:val="000000"/>
          <w:kern w:val="1"/>
          <w:sz w:val="22"/>
          <w:lang w:eastAsia="zh-CN" w:bidi="hi-IN"/>
        </w:rPr>
      </w:pPr>
      <w:r w:rsidRPr="00DC74CF">
        <w:rPr>
          <w:rFonts w:eastAsia="SimSun" w:hint="eastAsia"/>
          <w:color w:val="000000"/>
          <w:kern w:val="1"/>
          <w:sz w:val="22"/>
          <w:lang w:eastAsia="zh-CN" w:bidi="hi-IN"/>
        </w:rPr>
        <w:t xml:space="preserve">Il rispetto dei requisiti di </w:t>
      </w:r>
      <w:r w:rsidRPr="00DC74CF">
        <w:rPr>
          <w:rFonts w:eastAsia="SimSun"/>
          <w:color w:val="000000"/>
          <w:kern w:val="1"/>
          <w:sz w:val="22"/>
          <w:lang w:eastAsia="zh-CN" w:bidi="hi-IN"/>
        </w:rPr>
        <w:t>ammissibilità</w:t>
      </w:r>
      <w:r w:rsidRPr="00DC74CF">
        <w:rPr>
          <w:rFonts w:eastAsia="SimSun" w:hint="eastAsia"/>
          <w:color w:val="000000"/>
          <w:kern w:val="1"/>
          <w:sz w:val="22"/>
          <w:lang w:eastAsia="zh-CN" w:bidi="hi-IN"/>
        </w:rPr>
        <w:t xml:space="preserve"> e dei criteri di selezione;</w:t>
      </w:r>
    </w:p>
    <w:p w14:paraId="7B42FE06" w14:textId="77777777" w:rsidR="00A62BF8" w:rsidRPr="00DC74CF" w:rsidRDefault="00A62BF8">
      <w:pPr>
        <w:widowControl w:val="0"/>
        <w:numPr>
          <w:ilvl w:val="0"/>
          <w:numId w:val="80"/>
        </w:numPr>
        <w:suppressAutoHyphens/>
        <w:rPr>
          <w:rFonts w:eastAsia="SimSun"/>
          <w:color w:val="000000"/>
          <w:kern w:val="1"/>
          <w:sz w:val="22"/>
          <w:lang w:eastAsia="zh-CN" w:bidi="hi-IN"/>
        </w:rPr>
      </w:pPr>
      <w:r w:rsidRPr="00DC74CF">
        <w:rPr>
          <w:rFonts w:eastAsia="SimSun" w:hint="eastAsia"/>
          <w:color w:val="000000"/>
          <w:kern w:val="1"/>
          <w:sz w:val="22"/>
          <w:lang w:eastAsia="zh-CN" w:bidi="hi-IN"/>
        </w:rPr>
        <w:t>Il rispetto delle vigenti normative inerenti alle variazioni non sostanziali.</w:t>
      </w:r>
    </w:p>
    <w:p w14:paraId="54181F0B" w14:textId="77777777" w:rsidR="00A62BF8" w:rsidRPr="00CC4105" w:rsidRDefault="00A62BF8" w:rsidP="00DC74CF">
      <w:pPr>
        <w:widowControl w:val="0"/>
        <w:suppressAutoHyphens/>
        <w:rPr>
          <w:rFonts w:eastAsia="SimSun"/>
          <w:color w:val="000000"/>
          <w:kern w:val="1"/>
          <w:sz w:val="22"/>
          <w:lang w:eastAsia="zh-CN" w:bidi="hi-IN"/>
        </w:rPr>
      </w:pPr>
      <w:r w:rsidRPr="00CC4105">
        <w:rPr>
          <w:rFonts w:eastAsia="SimSun"/>
          <w:color w:val="000000"/>
          <w:kern w:val="1"/>
          <w:sz w:val="22"/>
          <w:lang w:eastAsia="zh-CN" w:bidi="hi-IN"/>
        </w:rPr>
        <w:t xml:space="preserve">Tali variazioni vanno comunicate all’amministrazione </w:t>
      </w:r>
      <w:r w:rsidR="00DC74CF">
        <w:rPr>
          <w:rFonts w:eastAsia="SimSun"/>
          <w:color w:val="000000"/>
          <w:kern w:val="1"/>
          <w:sz w:val="22"/>
          <w:lang w:eastAsia="zh-CN" w:bidi="hi-IN"/>
        </w:rPr>
        <w:t xml:space="preserve">e </w:t>
      </w:r>
      <w:r w:rsidRPr="00CC4105">
        <w:rPr>
          <w:rFonts w:eastAsia="SimSun"/>
          <w:color w:val="000000"/>
          <w:kern w:val="1"/>
          <w:sz w:val="22"/>
          <w:lang w:eastAsia="zh-CN" w:bidi="hi-IN"/>
        </w:rPr>
        <w:t xml:space="preserve">va tenuta opportuna evidenza in sede di relazione finale dell’intervento. </w:t>
      </w:r>
    </w:p>
    <w:p w14:paraId="3C6BD45E" w14:textId="77777777" w:rsidR="00A62BF8" w:rsidRPr="00CC4105" w:rsidRDefault="00A62BF8" w:rsidP="00DC74CF">
      <w:pPr>
        <w:widowControl w:val="0"/>
        <w:suppressAutoHyphens/>
        <w:rPr>
          <w:rFonts w:eastAsia="SimSun"/>
          <w:color w:val="000000"/>
          <w:kern w:val="1"/>
          <w:sz w:val="22"/>
          <w:lang w:eastAsia="zh-CN" w:bidi="hi-IN"/>
        </w:rPr>
      </w:pPr>
      <w:r w:rsidRPr="00CC4105">
        <w:rPr>
          <w:rFonts w:eastAsia="SimSun"/>
          <w:kern w:val="1"/>
          <w:sz w:val="22"/>
          <w:lang w:eastAsia="zh-CN" w:bidi="hi-IN"/>
        </w:rPr>
        <w:t>Il Beneficiario può presentare non più di una richiesta di variazione dell’Intervento, adeguatamente motivata, che può riguardare:</w:t>
      </w:r>
    </w:p>
    <w:p w14:paraId="0FBEFF28" w14:textId="77777777" w:rsidR="00DC74CF" w:rsidRDefault="00A62BF8">
      <w:pPr>
        <w:widowControl w:val="0"/>
        <w:numPr>
          <w:ilvl w:val="0"/>
          <w:numId w:val="81"/>
        </w:numPr>
        <w:suppressAutoHyphens/>
        <w:spacing w:before="60" w:after="60"/>
        <w:rPr>
          <w:rFonts w:eastAsia="SimSun"/>
          <w:color w:val="000000"/>
          <w:kern w:val="1"/>
          <w:sz w:val="22"/>
          <w:lang w:eastAsia="zh-CN" w:bidi="hi-IN"/>
        </w:rPr>
      </w:pPr>
      <w:r w:rsidRPr="00CC4105">
        <w:rPr>
          <w:rFonts w:eastAsia="SimSun"/>
          <w:color w:val="000000"/>
          <w:kern w:val="1"/>
          <w:sz w:val="22"/>
          <w:lang w:eastAsia="zh-CN" w:bidi="hi-IN"/>
        </w:rPr>
        <w:t>il programma di lavoro</w:t>
      </w:r>
      <w:r w:rsidRPr="00CC4105">
        <w:rPr>
          <w:rFonts w:eastAsia="SimSun"/>
          <w:kern w:val="1"/>
          <w:sz w:val="22"/>
          <w:lang w:eastAsia="zh-CN" w:bidi="hi-IN"/>
        </w:rPr>
        <w:t>;</w:t>
      </w:r>
    </w:p>
    <w:p w14:paraId="2D4F4F50" w14:textId="77777777" w:rsidR="00DC74CF" w:rsidRDefault="00A62BF8">
      <w:pPr>
        <w:widowControl w:val="0"/>
        <w:numPr>
          <w:ilvl w:val="0"/>
          <w:numId w:val="81"/>
        </w:numPr>
        <w:suppressAutoHyphens/>
        <w:spacing w:before="60" w:after="60"/>
        <w:rPr>
          <w:rFonts w:eastAsia="SimSun"/>
          <w:color w:val="000000"/>
          <w:kern w:val="1"/>
          <w:sz w:val="22"/>
          <w:lang w:eastAsia="zh-CN" w:bidi="hi-IN"/>
        </w:rPr>
      </w:pPr>
      <w:r w:rsidRPr="00DC74CF">
        <w:rPr>
          <w:rFonts w:eastAsia="SimSun"/>
          <w:color w:val="000000"/>
          <w:kern w:val="1"/>
          <w:sz w:val="22"/>
          <w:lang w:eastAsia="zh-CN" w:bidi="hi-IN"/>
        </w:rPr>
        <w:t>la ripartizione per attività;</w:t>
      </w:r>
    </w:p>
    <w:p w14:paraId="56A2893A" w14:textId="77777777" w:rsidR="00A62BF8" w:rsidRPr="00DC74CF" w:rsidRDefault="00A62BF8">
      <w:pPr>
        <w:widowControl w:val="0"/>
        <w:numPr>
          <w:ilvl w:val="0"/>
          <w:numId w:val="81"/>
        </w:numPr>
        <w:suppressAutoHyphens/>
        <w:spacing w:before="60" w:after="60"/>
        <w:rPr>
          <w:rFonts w:eastAsia="SimSun"/>
          <w:color w:val="000000"/>
          <w:kern w:val="1"/>
          <w:sz w:val="22"/>
          <w:lang w:eastAsia="zh-CN" w:bidi="hi-IN"/>
        </w:rPr>
      </w:pPr>
      <w:proofErr w:type="gramStart"/>
      <w:r w:rsidRPr="00DC74CF">
        <w:rPr>
          <w:rFonts w:eastAsia="SimSun"/>
          <w:color w:val="000000"/>
          <w:kern w:val="1"/>
          <w:sz w:val="22"/>
          <w:lang w:eastAsia="zh-CN" w:bidi="hi-IN"/>
        </w:rPr>
        <w:t>il piano finanziario,</w:t>
      </w:r>
      <w:proofErr w:type="gramEnd"/>
      <w:r w:rsidRPr="00DC74CF">
        <w:rPr>
          <w:rFonts w:eastAsia="SimSun"/>
          <w:color w:val="000000"/>
          <w:kern w:val="1"/>
          <w:sz w:val="22"/>
          <w:lang w:eastAsia="zh-CN" w:bidi="hi-IN"/>
        </w:rPr>
        <w:t xml:space="preserve"> ferma restando l’impossibilità di aumento del costo totale dell’Intervento e dell’ammontare del contributo totale rispetto decreto di </w:t>
      </w:r>
      <w:proofErr w:type="gramStart"/>
      <w:r w:rsidRPr="00DC74CF">
        <w:rPr>
          <w:rFonts w:eastAsia="SimSun"/>
          <w:color w:val="000000"/>
          <w:kern w:val="1"/>
          <w:sz w:val="22"/>
          <w:lang w:eastAsia="zh-CN" w:bidi="hi-IN"/>
        </w:rPr>
        <w:t>concessione ;</w:t>
      </w:r>
      <w:proofErr w:type="gramEnd"/>
    </w:p>
    <w:p w14:paraId="347755C1" w14:textId="77777777" w:rsidR="00A62BF8" w:rsidRPr="00CC4105" w:rsidRDefault="00A62BF8" w:rsidP="00DC74CF">
      <w:pPr>
        <w:widowControl w:val="0"/>
        <w:suppressAutoHyphens/>
        <w:rPr>
          <w:rFonts w:eastAsia="SimSun"/>
          <w:kern w:val="1"/>
          <w:sz w:val="22"/>
          <w:lang w:eastAsia="zh-CN" w:bidi="hi-IN"/>
        </w:rPr>
      </w:pPr>
      <w:r w:rsidRPr="00CC4105">
        <w:rPr>
          <w:rFonts w:eastAsia="SimSun"/>
          <w:kern w:val="1"/>
          <w:sz w:val="22"/>
          <w:lang w:eastAsia="zh-CN" w:bidi="hi-IN"/>
        </w:rPr>
        <w:t xml:space="preserve">Tutte le istanze di variazione sono inoltrate alla Regione prima del verificarsi della modifica. </w:t>
      </w:r>
    </w:p>
    <w:p w14:paraId="6121A53A" w14:textId="77777777" w:rsidR="00A62BF8" w:rsidRPr="00CC4105" w:rsidRDefault="00A62BF8" w:rsidP="00DC74CF">
      <w:pPr>
        <w:widowControl w:val="0"/>
        <w:suppressAutoHyphens/>
        <w:rPr>
          <w:rFonts w:eastAsia="SimSun"/>
          <w:kern w:val="1"/>
          <w:sz w:val="22"/>
          <w:lang w:eastAsia="zh-CN" w:bidi="hi-IN"/>
        </w:rPr>
      </w:pPr>
      <w:r w:rsidRPr="00CC4105">
        <w:rPr>
          <w:rFonts w:eastAsia="SimSun"/>
          <w:kern w:val="1"/>
          <w:sz w:val="22"/>
          <w:lang w:eastAsia="zh-CN" w:bidi="hi-IN"/>
        </w:rPr>
        <w:t>La Regione valuterà la corrispondenza della variazione richiesta rispetto a quanto previsto dal comma 2 del presente articolo e, in caso di positiva valutazione, provvederà alla comunicazione via PEC della loro approvazione.</w:t>
      </w:r>
    </w:p>
    <w:p w14:paraId="62CC9349" w14:textId="77777777" w:rsidR="00A62BF8" w:rsidRPr="00CC4105" w:rsidRDefault="00A62BF8" w:rsidP="00DC74CF">
      <w:pPr>
        <w:widowControl w:val="0"/>
        <w:suppressAutoHyphens/>
        <w:rPr>
          <w:rFonts w:eastAsia="SimSun"/>
          <w:kern w:val="1"/>
          <w:sz w:val="22"/>
          <w:lang w:eastAsia="zh-CN" w:bidi="hi-IN"/>
        </w:rPr>
      </w:pPr>
      <w:r w:rsidRPr="00CC4105">
        <w:rPr>
          <w:rFonts w:eastAsia="SimSun"/>
          <w:kern w:val="1"/>
          <w:sz w:val="22"/>
          <w:lang w:eastAsia="zh-CN" w:bidi="hi-IN"/>
        </w:rPr>
        <w:t>Non sono in alcun modo consentite variazioni dei costi in misura superiore ai limiti stabiliti dall’Avviso o variazioni che incidono sull’ammissibilità dell’Intervento o modificano sostanzialmente elementi oggetto di valutazione secondo le previsioni dell’Avviso.</w:t>
      </w:r>
    </w:p>
    <w:p w14:paraId="5D3B42F7" w14:textId="77777777" w:rsidR="00A62BF8" w:rsidRPr="00CC4105" w:rsidRDefault="00A62BF8" w:rsidP="00DC74CF">
      <w:pPr>
        <w:widowControl w:val="0"/>
        <w:suppressAutoHyphens/>
        <w:rPr>
          <w:rFonts w:eastAsia="SimSun"/>
          <w:kern w:val="1"/>
          <w:sz w:val="22"/>
          <w:lang w:eastAsia="zh-CN" w:bidi="hi-IN"/>
        </w:rPr>
      </w:pPr>
      <w:r w:rsidRPr="00CC4105">
        <w:rPr>
          <w:rFonts w:eastAsia="SimSun"/>
          <w:kern w:val="1"/>
          <w:sz w:val="22"/>
          <w:lang w:eastAsia="zh-CN" w:bidi="hi-IN"/>
        </w:rPr>
        <w:t xml:space="preserve">Resta inteso che in caso di variazioni approvate l’ammissibilità dei relativi costi non potrà avere decorrenza antecedente alla data di ricevimento da parte della Regione della relativa richiesta.  Resta, altresì, inteso che in caso di assenza di preventiva richiesta di variazione da parte del Beneficiario, o di mancata approvazione </w:t>
      </w:r>
      <w:r w:rsidRPr="00CC4105">
        <w:rPr>
          <w:rFonts w:eastAsia="SimSun"/>
          <w:kern w:val="1"/>
          <w:sz w:val="22"/>
          <w:lang w:eastAsia="zh-CN" w:bidi="hi-IN"/>
        </w:rPr>
        <w:lastRenderedPageBreak/>
        <w:t>di tali variazioni da parte della Regione, la Regione medesima potrà decidere la revoca del contributo, con le conseguenze di cui all’art. 15 del</w:t>
      </w:r>
      <w:r w:rsidR="00CF387F" w:rsidRPr="00CC4105">
        <w:rPr>
          <w:rFonts w:eastAsia="SimSun"/>
          <w:kern w:val="1"/>
          <w:sz w:val="22"/>
          <w:lang w:eastAsia="zh-CN" w:bidi="hi-IN"/>
        </w:rPr>
        <w:t xml:space="preserve"> presente allegato</w:t>
      </w:r>
      <w:r w:rsidRPr="00CC4105">
        <w:rPr>
          <w:rFonts w:eastAsia="SimSun"/>
          <w:kern w:val="1"/>
          <w:sz w:val="22"/>
          <w:lang w:eastAsia="zh-CN" w:bidi="hi-IN"/>
        </w:rPr>
        <w:t>.</w:t>
      </w:r>
    </w:p>
    <w:p w14:paraId="4584E9B4" w14:textId="77777777" w:rsidR="00A62BF8" w:rsidRPr="00CC4105" w:rsidRDefault="00A62BF8" w:rsidP="00DC74CF">
      <w:pPr>
        <w:widowControl w:val="0"/>
        <w:suppressAutoHyphens/>
        <w:rPr>
          <w:rFonts w:eastAsia="SimSun"/>
          <w:kern w:val="1"/>
          <w:sz w:val="22"/>
          <w:lang w:eastAsia="zh-CN" w:bidi="hi-IN"/>
        </w:rPr>
      </w:pPr>
      <w:r w:rsidRPr="00CC4105">
        <w:rPr>
          <w:rFonts w:eastAsia="SimSun"/>
          <w:kern w:val="1"/>
          <w:sz w:val="22"/>
          <w:lang w:eastAsia="zh-CN" w:bidi="hi-IN"/>
        </w:rPr>
        <w:t>Verrà emesso dal</w:t>
      </w:r>
      <w:r w:rsidR="00C44C90" w:rsidRPr="00CC4105">
        <w:rPr>
          <w:rFonts w:eastAsia="SimSun"/>
          <w:kern w:val="1"/>
          <w:sz w:val="22"/>
          <w:lang w:eastAsia="zh-CN" w:bidi="hi-IN"/>
        </w:rPr>
        <w:t xml:space="preserve"> Dipartimento attuatore</w:t>
      </w:r>
      <w:r w:rsidRPr="00CC4105">
        <w:rPr>
          <w:rFonts w:eastAsia="SimSun"/>
          <w:kern w:val="1"/>
          <w:sz w:val="22"/>
          <w:lang w:eastAsia="zh-CN" w:bidi="hi-IN"/>
        </w:rPr>
        <w:t xml:space="preserve"> un Decreto di approvazione delle variazioni all’operazione, </w:t>
      </w:r>
      <w:r w:rsidR="00C44C90" w:rsidRPr="00CC4105">
        <w:rPr>
          <w:rFonts w:eastAsia="SimSun"/>
          <w:kern w:val="1"/>
          <w:sz w:val="22"/>
          <w:lang w:eastAsia="zh-CN" w:bidi="hi-IN"/>
        </w:rPr>
        <w:t>immediatamente esecutivo a seguito della registrazione da parte della Ragioneria Centrale del Dipartimento competente</w:t>
      </w:r>
      <w:r w:rsidRPr="00CC4105">
        <w:rPr>
          <w:rFonts w:eastAsia="SimSun"/>
          <w:kern w:val="1"/>
          <w:sz w:val="22"/>
          <w:lang w:eastAsia="zh-CN" w:bidi="hi-IN"/>
        </w:rPr>
        <w:t>.</w:t>
      </w:r>
    </w:p>
    <w:p w14:paraId="17066E6B" w14:textId="77777777" w:rsidR="00A62BF8" w:rsidRPr="00CC4105" w:rsidRDefault="00A62BF8" w:rsidP="00DC74CF">
      <w:pPr>
        <w:widowControl w:val="0"/>
        <w:suppressAutoHyphens/>
        <w:rPr>
          <w:rFonts w:eastAsia="SimSun"/>
          <w:kern w:val="1"/>
          <w:sz w:val="22"/>
          <w:lang w:eastAsia="zh-CN" w:bidi="hi-IN"/>
        </w:rPr>
      </w:pPr>
      <w:r w:rsidRPr="00CC4105">
        <w:rPr>
          <w:rFonts w:eastAsia="SimSun"/>
          <w:kern w:val="1"/>
          <w:sz w:val="22"/>
          <w:lang w:eastAsia="zh-CN" w:bidi="hi-IN"/>
        </w:rPr>
        <w:t>La durata del processo di esame delle variazioni richieste dal beneficiario da parte della Regione sarà proporzionata alla complessità della variazione richiesta e si concluderà ordinariamente entro 30 giorni dalla presentazione dell’istanza corredata di tutta la documentazione necessaria e comunque non oltre il termine stabilito ai sensi della legge regionale n. 10/1991.</w:t>
      </w:r>
    </w:p>
    <w:p w14:paraId="6CC6B20B" w14:textId="77777777" w:rsidR="00A62BF8" w:rsidRPr="00CC4105" w:rsidRDefault="00A62BF8" w:rsidP="00DC74CF">
      <w:pPr>
        <w:widowControl w:val="0"/>
        <w:suppressAutoHyphens/>
        <w:rPr>
          <w:rFonts w:eastAsia="SimSun"/>
          <w:kern w:val="1"/>
          <w:sz w:val="22"/>
          <w:lang w:eastAsia="zh-CN" w:bidi="hi-IN"/>
        </w:rPr>
      </w:pPr>
      <w:r w:rsidRPr="00CC4105">
        <w:rPr>
          <w:rFonts w:eastAsia="SimSun"/>
          <w:kern w:val="1"/>
          <w:sz w:val="22"/>
          <w:lang w:eastAsia="zh-CN" w:bidi="hi-IN"/>
        </w:rPr>
        <w:t>Per i progetti presentati da più soggetti in forma aggregata, sono ammissibili - previa comunicazione alla Regione - variazioni nella compagine.</w:t>
      </w:r>
    </w:p>
    <w:p w14:paraId="1DA95286" w14:textId="77777777" w:rsidR="00A62BF8" w:rsidRPr="00CC4105" w:rsidRDefault="00A62BF8" w:rsidP="00DC74CF">
      <w:pPr>
        <w:widowControl w:val="0"/>
        <w:suppressAutoHyphens/>
        <w:rPr>
          <w:rFonts w:eastAsia="SimSun"/>
          <w:kern w:val="1"/>
          <w:sz w:val="22"/>
          <w:lang w:eastAsia="zh-CN" w:bidi="hi-IN"/>
        </w:rPr>
      </w:pPr>
      <w:r w:rsidRPr="00CC4105">
        <w:rPr>
          <w:rFonts w:eastAsia="SimSun"/>
          <w:kern w:val="1"/>
          <w:sz w:val="22"/>
          <w:lang w:eastAsia="zh-CN" w:bidi="hi-IN"/>
        </w:rPr>
        <w:t xml:space="preserve">È ammesso in qualsiasi momento che uno o più partner escano dall’aggregazione, purché l’investimento totale realizzato da parte del </w:t>
      </w:r>
      <w:r w:rsidRPr="00CC4105">
        <w:rPr>
          <w:rFonts w:eastAsia="SimSun"/>
          <w:i/>
          <w:kern w:val="1"/>
          <w:sz w:val="22"/>
          <w:lang w:eastAsia="zh-CN" w:bidi="hi-IN"/>
        </w:rPr>
        <w:t>partner</w:t>
      </w:r>
      <w:r w:rsidRPr="00CC4105">
        <w:rPr>
          <w:rFonts w:eastAsia="SimSun"/>
          <w:kern w:val="1"/>
          <w:sz w:val="22"/>
          <w:lang w:eastAsia="zh-CN" w:bidi="hi-IN"/>
        </w:rPr>
        <w:t xml:space="preserve"> uscente non sia superiore al 25% dell’investimento totale ammesso dell’intervento e purché la fuoriuscita del suddetto partner non ne muti significativamente la natura e funzionalità.</w:t>
      </w:r>
    </w:p>
    <w:p w14:paraId="03CFA258"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zh-CN" w:bidi="hi-IN"/>
        </w:rPr>
        <w:t xml:space="preserve">I </w:t>
      </w:r>
      <w:r w:rsidRPr="00CC4105">
        <w:rPr>
          <w:rFonts w:eastAsia="SimSun"/>
          <w:i/>
          <w:kern w:val="1"/>
          <w:sz w:val="22"/>
          <w:lang w:eastAsia="zh-CN" w:bidi="hi-IN"/>
        </w:rPr>
        <w:t xml:space="preserve">partner </w:t>
      </w:r>
      <w:r w:rsidRPr="00CC4105">
        <w:rPr>
          <w:rFonts w:eastAsia="SimSun"/>
          <w:kern w:val="1"/>
          <w:sz w:val="22"/>
          <w:lang w:eastAsia="zh-CN" w:bidi="hi-IN"/>
        </w:rPr>
        <w:t>rimanenti all’interno dell’aggregazione dovranno farsi carico delle attività non ancora svolte da parte del partner uscente, fornendo alla Regione una descrizione dettagliata delle suddette attività non svolte dal partner uscente e della nuova ripartizione dei compiti e delle attività tra i partner restanti. In ogni caso deve essere garantita la condizione minima di composizione e i requisiti richiesti dall’Avviso.</w:t>
      </w:r>
    </w:p>
    <w:p w14:paraId="4F93BE45"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t>In alternativa, il partner uscito dall’aggregazione può essere sostituito da nuovi partner purché questi ultimi posseggano le caratteristiche di ammissibilità previste dall’Avviso e la medesima natura giuridica del partner sostituito. I partner che intendono entrare in sostituzione sono obbligati ad indicare in modo dettagliato le attività di cui si fanno carico impegnandosi a realizzarle.</w:t>
      </w:r>
    </w:p>
    <w:p w14:paraId="71F72EA9"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t xml:space="preserve">Il venire meno di uno dei partner ha come effetto la </w:t>
      </w:r>
      <w:r w:rsidRPr="00CC4105">
        <w:rPr>
          <w:rFonts w:eastAsia="SimSun"/>
          <w:i/>
          <w:kern w:val="1"/>
          <w:sz w:val="22"/>
          <w:lang w:eastAsia="it-IT" w:bidi="hi-IN"/>
        </w:rPr>
        <w:t>revoca individuale</w:t>
      </w:r>
      <w:r w:rsidRPr="00CC4105">
        <w:rPr>
          <w:rFonts w:eastAsia="SimSun"/>
          <w:kern w:val="1"/>
          <w:sz w:val="22"/>
          <w:lang w:eastAsia="it-IT" w:bidi="hi-IN"/>
        </w:rPr>
        <w:t xml:space="preserve"> del Contributo e l’eventuale restituzione delle somme percepite.</w:t>
      </w:r>
    </w:p>
    <w:p w14:paraId="32C6022E"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t xml:space="preserve">Le attività già sostenute dal partner uscente non sono oggetto di agevolazione, né per il soggetto uscente, né per altro soggetto del partenariato. </w:t>
      </w:r>
    </w:p>
    <w:p w14:paraId="714E710E" w14:textId="77777777" w:rsidR="00A62BF8" w:rsidRPr="00CC4105" w:rsidRDefault="00A62BF8" w:rsidP="00DC74CF">
      <w:pPr>
        <w:widowControl w:val="0"/>
        <w:suppressAutoHyphens/>
        <w:rPr>
          <w:rFonts w:eastAsia="SimSun"/>
          <w:kern w:val="1"/>
          <w:sz w:val="22"/>
          <w:lang w:eastAsia="zh-CN" w:bidi="hi-IN"/>
        </w:rPr>
      </w:pPr>
      <w:r w:rsidRPr="00CC4105">
        <w:rPr>
          <w:rFonts w:eastAsia="SimSun"/>
          <w:kern w:val="1"/>
          <w:sz w:val="22"/>
          <w:lang w:eastAsia="it-IT" w:bidi="hi-IN"/>
        </w:rPr>
        <w:t>Le variazioni della composizione del RTI/consorzio/Rete d’imprese:</w:t>
      </w:r>
    </w:p>
    <w:p w14:paraId="695417D3" w14:textId="77777777" w:rsidR="00DC74CF" w:rsidRDefault="00A62BF8">
      <w:pPr>
        <w:widowControl w:val="0"/>
        <w:numPr>
          <w:ilvl w:val="0"/>
          <w:numId w:val="82"/>
        </w:numPr>
        <w:suppressAutoHyphens/>
        <w:spacing w:before="60" w:after="60"/>
        <w:rPr>
          <w:rFonts w:eastAsia="SimSun"/>
          <w:kern w:val="1"/>
          <w:sz w:val="22"/>
          <w:lang w:eastAsia="zh-CN" w:bidi="hi-IN"/>
        </w:rPr>
      </w:pPr>
      <w:r w:rsidRPr="00CC4105">
        <w:rPr>
          <w:rFonts w:eastAsia="SimSun"/>
          <w:kern w:val="1"/>
          <w:sz w:val="22"/>
          <w:lang w:eastAsia="zh-CN" w:bidi="hi-IN"/>
        </w:rPr>
        <w:t xml:space="preserve">devono essere motivate e richieste dal capofila nonché sottoscritte dal </w:t>
      </w:r>
      <w:r w:rsidRPr="00CC4105">
        <w:rPr>
          <w:rFonts w:eastAsia="SimSun"/>
          <w:i/>
          <w:kern w:val="1"/>
          <w:sz w:val="22"/>
          <w:lang w:eastAsia="zh-CN" w:bidi="hi-IN"/>
        </w:rPr>
        <w:t>partner</w:t>
      </w:r>
      <w:r w:rsidRPr="00CC4105">
        <w:rPr>
          <w:rFonts w:eastAsia="SimSun"/>
          <w:kern w:val="1"/>
          <w:sz w:val="22"/>
          <w:lang w:eastAsia="zh-CN" w:bidi="hi-IN"/>
        </w:rPr>
        <w:t xml:space="preserve"> uscente e dagli eventuali </w:t>
      </w:r>
      <w:r w:rsidRPr="00CC4105">
        <w:rPr>
          <w:rFonts w:eastAsia="SimSun"/>
          <w:i/>
          <w:kern w:val="1"/>
          <w:sz w:val="22"/>
          <w:lang w:eastAsia="zh-CN" w:bidi="hi-IN"/>
        </w:rPr>
        <w:t>partner</w:t>
      </w:r>
      <w:r w:rsidRPr="00CC4105">
        <w:rPr>
          <w:rFonts w:eastAsia="SimSun"/>
          <w:kern w:val="1"/>
          <w:sz w:val="22"/>
          <w:lang w:eastAsia="zh-CN" w:bidi="hi-IN"/>
        </w:rPr>
        <w:t xml:space="preserve"> che intendono subentrare;</w:t>
      </w:r>
    </w:p>
    <w:p w14:paraId="5A22EFAA" w14:textId="77777777" w:rsidR="00A62BF8" w:rsidRPr="00DC74CF" w:rsidRDefault="00A62BF8">
      <w:pPr>
        <w:widowControl w:val="0"/>
        <w:numPr>
          <w:ilvl w:val="0"/>
          <w:numId w:val="82"/>
        </w:numPr>
        <w:suppressAutoHyphens/>
        <w:spacing w:before="60" w:after="60"/>
        <w:rPr>
          <w:rFonts w:eastAsia="SimSun"/>
          <w:kern w:val="1"/>
          <w:sz w:val="22"/>
          <w:lang w:eastAsia="zh-CN" w:bidi="hi-IN"/>
        </w:rPr>
      </w:pPr>
      <w:r w:rsidRPr="00DC74CF">
        <w:rPr>
          <w:rFonts w:eastAsia="SimSun"/>
          <w:kern w:val="1"/>
          <w:sz w:val="22"/>
          <w:lang w:eastAsia="zh-CN" w:bidi="hi-IN"/>
        </w:rPr>
        <w:t>devono essere presentate secondo le modalità di cui al presente articolo.</w:t>
      </w:r>
    </w:p>
    <w:p w14:paraId="095129D3" w14:textId="77777777" w:rsidR="00A62BF8" w:rsidRPr="00CC4105" w:rsidRDefault="00A62BF8" w:rsidP="00E819B4">
      <w:pPr>
        <w:suppressAutoHyphens/>
        <w:rPr>
          <w:rFonts w:eastAsia="SimSun"/>
          <w:kern w:val="1"/>
          <w:sz w:val="22"/>
          <w:lang w:eastAsia="it-IT" w:bidi="hi-IN"/>
        </w:rPr>
      </w:pPr>
    </w:p>
    <w:p w14:paraId="09BE27B2" w14:textId="77777777" w:rsidR="00A62BF8" w:rsidRPr="00CC4105" w:rsidRDefault="00A62BF8" w:rsidP="00E819B4">
      <w:pPr>
        <w:keepNext/>
        <w:keepLines/>
        <w:suppressAutoHyphens/>
        <w:spacing w:before="40"/>
        <w:outlineLvl w:val="3"/>
        <w:rPr>
          <w:rFonts w:eastAsia="Yu Gothic Light"/>
          <w:i/>
          <w:iCs/>
          <w:color w:val="2E74B5"/>
          <w:kern w:val="1"/>
          <w:sz w:val="22"/>
          <w:lang w:eastAsia="it-IT" w:bidi="hi-IN"/>
        </w:rPr>
      </w:pPr>
      <w:r w:rsidRPr="00CC4105">
        <w:rPr>
          <w:rFonts w:eastAsia="Yu Gothic Light"/>
          <w:b/>
          <w:bCs/>
          <w:i/>
          <w:iCs/>
          <w:color w:val="000000"/>
          <w:kern w:val="1"/>
          <w:sz w:val="22"/>
          <w:lang w:eastAsia="it-IT" w:bidi="hi-IN"/>
        </w:rPr>
        <w:t>13</w:t>
      </w:r>
      <w:r w:rsidRPr="00CC4105">
        <w:rPr>
          <w:rFonts w:eastAsia="Yu Gothic Light"/>
          <w:b/>
          <w:bCs/>
          <w:i/>
          <w:iCs/>
          <w:color w:val="000000"/>
          <w:kern w:val="1"/>
          <w:sz w:val="22"/>
          <w:lang w:eastAsia="it-IT" w:bidi="hi-IN"/>
        </w:rPr>
        <w:tab/>
        <w:t>REVOCHE</w:t>
      </w:r>
    </w:p>
    <w:p w14:paraId="5F05994D"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t>L’Amministrazione procede con la revoca del contributo nei casi previsti dall’avviso. In particolare:</w:t>
      </w:r>
    </w:p>
    <w:p w14:paraId="74D6FD4E" w14:textId="77777777" w:rsidR="00DC74CF" w:rsidRDefault="00A62BF8">
      <w:pPr>
        <w:widowControl w:val="0"/>
        <w:numPr>
          <w:ilvl w:val="0"/>
          <w:numId w:val="83"/>
        </w:numPr>
        <w:suppressAutoHyphens/>
        <w:rPr>
          <w:rFonts w:eastAsia="SimSun"/>
          <w:kern w:val="1"/>
          <w:sz w:val="22"/>
          <w:lang w:eastAsia="it-IT" w:bidi="hi-IN"/>
        </w:rPr>
      </w:pPr>
      <w:r w:rsidRPr="00CC4105">
        <w:rPr>
          <w:rFonts w:eastAsia="SimSun"/>
          <w:kern w:val="1"/>
          <w:sz w:val="22"/>
          <w:lang w:eastAsia="it-IT" w:bidi="hi-IN"/>
        </w:rPr>
        <w:t>la perdita dei requisiti di ammissione durante l’attuazione dell’intervento e di rendicontazione finale delle spese sostenute;</w:t>
      </w:r>
    </w:p>
    <w:p w14:paraId="76C08D79" w14:textId="77777777" w:rsidR="00DC74CF" w:rsidRDefault="00A62BF8">
      <w:pPr>
        <w:widowControl w:val="0"/>
        <w:numPr>
          <w:ilvl w:val="0"/>
          <w:numId w:val="83"/>
        </w:numPr>
        <w:suppressAutoHyphens/>
        <w:rPr>
          <w:rFonts w:eastAsia="SimSun"/>
          <w:kern w:val="1"/>
          <w:sz w:val="22"/>
          <w:lang w:eastAsia="it-IT" w:bidi="hi-IN"/>
        </w:rPr>
      </w:pPr>
      <w:r w:rsidRPr="00DC74CF">
        <w:rPr>
          <w:rFonts w:eastAsia="SimSun"/>
          <w:kern w:val="1"/>
          <w:sz w:val="22"/>
          <w:lang w:eastAsia="it-IT" w:bidi="hi-IN"/>
        </w:rPr>
        <w:t>l’assoggettamento a procedure di fallimento o altra procedura concorsuale (concordato preventivo, concordato fallimentare, liquidazione coatta amministrativa, amministrazione straordinaria), per effetto del comportamento fraudolento del Beneficiario;</w:t>
      </w:r>
    </w:p>
    <w:p w14:paraId="540049C6" w14:textId="77777777" w:rsidR="00DC74CF" w:rsidRDefault="00A62BF8">
      <w:pPr>
        <w:widowControl w:val="0"/>
        <w:numPr>
          <w:ilvl w:val="0"/>
          <w:numId w:val="83"/>
        </w:numPr>
        <w:suppressAutoHyphens/>
        <w:rPr>
          <w:rFonts w:eastAsia="SimSun"/>
          <w:kern w:val="1"/>
          <w:sz w:val="22"/>
          <w:lang w:eastAsia="it-IT" w:bidi="hi-IN"/>
        </w:rPr>
      </w:pPr>
      <w:r w:rsidRPr="00DC74CF">
        <w:rPr>
          <w:rFonts w:eastAsia="SimSun"/>
          <w:kern w:val="1"/>
          <w:sz w:val="22"/>
          <w:lang w:eastAsia="it-IT" w:bidi="hi-IN"/>
        </w:rPr>
        <w:t>la violazione degli obblighi previsti dalla normativa di riferimento applicabile all’intervento;</w:t>
      </w:r>
    </w:p>
    <w:p w14:paraId="2A1B23A6" w14:textId="77777777" w:rsidR="00DC74CF" w:rsidRDefault="00A62BF8">
      <w:pPr>
        <w:widowControl w:val="0"/>
        <w:numPr>
          <w:ilvl w:val="0"/>
          <w:numId w:val="83"/>
        </w:numPr>
        <w:suppressAutoHyphens/>
        <w:rPr>
          <w:rFonts w:eastAsia="SimSun"/>
          <w:kern w:val="1"/>
          <w:sz w:val="22"/>
          <w:lang w:eastAsia="it-IT" w:bidi="hi-IN"/>
        </w:rPr>
      </w:pPr>
      <w:r w:rsidRPr="00DC74CF">
        <w:rPr>
          <w:rFonts w:eastAsia="SimSun"/>
          <w:kern w:val="1"/>
          <w:sz w:val="22"/>
          <w:lang w:eastAsia="it-IT" w:bidi="hi-IN"/>
        </w:rPr>
        <w:t>l’accertata violazione, in via definitiva, da parte degli organismi competenti, degli obblighi applicabili in materia di sicurezza degli ambienti di lavoro, di rispetto dei contratti collettivi di lavoro e in materia previdenziale ed assicurativa;</w:t>
      </w:r>
    </w:p>
    <w:p w14:paraId="6E334E4D" w14:textId="77777777" w:rsidR="00DC74CF" w:rsidRDefault="00A62BF8">
      <w:pPr>
        <w:widowControl w:val="0"/>
        <w:numPr>
          <w:ilvl w:val="0"/>
          <w:numId w:val="83"/>
        </w:numPr>
        <w:suppressAutoHyphens/>
        <w:rPr>
          <w:rFonts w:eastAsia="SimSun"/>
          <w:kern w:val="1"/>
          <w:sz w:val="22"/>
          <w:lang w:eastAsia="it-IT" w:bidi="hi-IN"/>
        </w:rPr>
      </w:pPr>
      <w:r w:rsidRPr="00DC74CF">
        <w:rPr>
          <w:rFonts w:eastAsia="SimSun"/>
          <w:kern w:val="1"/>
          <w:sz w:val="22"/>
          <w:lang w:eastAsia="it-IT" w:bidi="hi-IN"/>
        </w:rPr>
        <w:t>l’accertata causa di decadenza, per indebita percezione del Contributo per carenza dei requisiti essenziali o per irregolarità della documentazione prodotta – comunque imputabili al Beneficiario e non sanabili;</w:t>
      </w:r>
    </w:p>
    <w:p w14:paraId="414FC640" w14:textId="77777777" w:rsidR="00DC74CF" w:rsidRDefault="00A62BF8">
      <w:pPr>
        <w:widowControl w:val="0"/>
        <w:numPr>
          <w:ilvl w:val="0"/>
          <w:numId w:val="83"/>
        </w:numPr>
        <w:suppressAutoHyphens/>
        <w:rPr>
          <w:rFonts w:eastAsia="SimSun"/>
          <w:kern w:val="1"/>
          <w:sz w:val="22"/>
          <w:lang w:eastAsia="it-IT" w:bidi="hi-IN"/>
        </w:rPr>
      </w:pPr>
      <w:r w:rsidRPr="00DC74CF">
        <w:rPr>
          <w:rFonts w:eastAsia="SimSun"/>
          <w:kern w:val="1"/>
          <w:sz w:val="22"/>
          <w:lang w:eastAsia="it-IT" w:bidi="hi-IN"/>
        </w:rPr>
        <w:t>l’accertata indebita percezione del Contributo con provvedimento definitivo (dolo o colpa grave);</w:t>
      </w:r>
    </w:p>
    <w:p w14:paraId="2C755CD8" w14:textId="77777777" w:rsidR="00A62BF8" w:rsidRPr="00DC74CF" w:rsidRDefault="00A62BF8">
      <w:pPr>
        <w:widowControl w:val="0"/>
        <w:numPr>
          <w:ilvl w:val="0"/>
          <w:numId w:val="83"/>
        </w:numPr>
        <w:suppressAutoHyphens/>
        <w:rPr>
          <w:rFonts w:eastAsia="SimSun"/>
          <w:kern w:val="1"/>
          <w:sz w:val="22"/>
          <w:lang w:eastAsia="it-IT" w:bidi="hi-IN"/>
        </w:rPr>
      </w:pPr>
      <w:r w:rsidRPr="00DC74CF">
        <w:rPr>
          <w:rFonts w:eastAsia="SimSun"/>
          <w:kern w:val="1"/>
          <w:sz w:val="22"/>
          <w:lang w:eastAsia="it-IT" w:bidi="hi-IN"/>
        </w:rPr>
        <w:lastRenderedPageBreak/>
        <w:t>la violazione degli obblighi di cui all’Art. 9 del</w:t>
      </w:r>
      <w:r w:rsidR="00DC74CF">
        <w:rPr>
          <w:rFonts w:eastAsia="SimSun"/>
          <w:kern w:val="1"/>
          <w:sz w:val="22"/>
          <w:lang w:eastAsia="it-IT" w:bidi="hi-IN"/>
        </w:rPr>
        <w:t xml:space="preserve"> </w:t>
      </w:r>
      <w:r w:rsidRPr="00DC74CF">
        <w:rPr>
          <w:rFonts w:eastAsia="SimSun"/>
          <w:kern w:val="1"/>
          <w:sz w:val="22"/>
          <w:lang w:eastAsia="it-IT" w:bidi="hi-IN"/>
        </w:rPr>
        <w:t xml:space="preserve">presente </w:t>
      </w:r>
      <w:r w:rsidR="00CF387F" w:rsidRPr="00DC74CF">
        <w:rPr>
          <w:rFonts w:eastAsia="SimSun"/>
          <w:kern w:val="1"/>
          <w:sz w:val="22"/>
          <w:lang w:eastAsia="it-IT" w:bidi="hi-IN"/>
        </w:rPr>
        <w:t>allegato</w:t>
      </w:r>
      <w:r w:rsidRPr="00DC74CF">
        <w:rPr>
          <w:rFonts w:eastAsia="SimSun"/>
          <w:kern w:val="1"/>
          <w:sz w:val="22"/>
          <w:lang w:eastAsia="it-IT" w:bidi="hi-IN"/>
        </w:rPr>
        <w:t>.</w:t>
      </w:r>
    </w:p>
    <w:p w14:paraId="2D778AE9"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t>Le procedure di revoca sono disciplinate come di seguito:</w:t>
      </w:r>
    </w:p>
    <w:p w14:paraId="5E18C836" w14:textId="77777777" w:rsidR="00DC74CF" w:rsidRDefault="00A62BF8">
      <w:pPr>
        <w:widowControl w:val="0"/>
        <w:numPr>
          <w:ilvl w:val="0"/>
          <w:numId w:val="84"/>
        </w:numPr>
        <w:suppressAutoHyphens/>
        <w:rPr>
          <w:rFonts w:eastAsia="SimSun"/>
          <w:kern w:val="1"/>
          <w:sz w:val="22"/>
          <w:lang w:eastAsia="it-IT" w:bidi="hi-IN"/>
        </w:rPr>
      </w:pPr>
      <w:r w:rsidRPr="00CC4105">
        <w:rPr>
          <w:rFonts w:eastAsia="SimSun"/>
          <w:kern w:val="1"/>
          <w:sz w:val="22"/>
          <w:lang w:eastAsia="it-IT" w:bidi="hi-IN"/>
        </w:rPr>
        <w:t>Il decreto di revoca costituisce in capo alla Regione Siciliana, il diritto ad esigere immediato recupero, totale o parziale, del Contributo concesso e dispone il recupero delle eventuali somme ottenute a seguito della concessione e non dovute, maggiorate degli interessi a norma di legge, calcolati dal momento dell’erogazione.</w:t>
      </w:r>
    </w:p>
    <w:p w14:paraId="77C5A8F7" w14:textId="77777777" w:rsidR="00A62BF8" w:rsidRPr="00DC74CF" w:rsidRDefault="00A62BF8">
      <w:pPr>
        <w:widowControl w:val="0"/>
        <w:numPr>
          <w:ilvl w:val="0"/>
          <w:numId w:val="84"/>
        </w:numPr>
        <w:suppressAutoHyphens/>
        <w:rPr>
          <w:rFonts w:eastAsia="SimSun"/>
          <w:kern w:val="1"/>
          <w:sz w:val="22"/>
          <w:lang w:eastAsia="it-IT" w:bidi="hi-IN"/>
        </w:rPr>
      </w:pPr>
      <w:r w:rsidRPr="00DC74CF">
        <w:rPr>
          <w:rFonts w:eastAsia="SimSun"/>
          <w:kern w:val="1"/>
          <w:sz w:val="22"/>
          <w:lang w:eastAsia="it-IT" w:bidi="hi-IN"/>
        </w:rPr>
        <w:t>La procedura di revoca segue le vigenti normative in materia, oltre che quanto previsto dall’Avviso.</w:t>
      </w:r>
    </w:p>
    <w:p w14:paraId="74EFF467" w14:textId="77777777" w:rsidR="00A62BF8" w:rsidRPr="00CC4105" w:rsidRDefault="00A62BF8" w:rsidP="00DC74CF">
      <w:pPr>
        <w:widowControl w:val="0"/>
        <w:suppressAutoHyphens/>
        <w:rPr>
          <w:rFonts w:eastAsia="SimSun"/>
          <w:kern w:val="1"/>
          <w:sz w:val="22"/>
          <w:lang w:eastAsia="it-IT" w:bidi="hi-IN"/>
        </w:rPr>
      </w:pPr>
      <w:r w:rsidRPr="00CC4105">
        <w:rPr>
          <w:rFonts w:eastAsia="SimSun"/>
          <w:kern w:val="1"/>
          <w:sz w:val="22"/>
          <w:lang w:eastAsia="it-IT" w:bidi="hi-IN"/>
        </w:rPr>
        <w:t xml:space="preserve">Nei casi di revoca del Contributo, è disposta, oltre alla restituzione delle somme indebitamente erogate, maggiorate degli interessi come previsto dal presente comma, anche l’applicazione della sanzione amministrativa pecuniaria di cui all’art. 191 comma 2 della LR 32/2000 e </w:t>
      </w:r>
      <w:proofErr w:type="spellStart"/>
      <w:r w:rsidRPr="00CC4105">
        <w:rPr>
          <w:rFonts w:eastAsia="SimSun"/>
          <w:kern w:val="1"/>
          <w:sz w:val="22"/>
          <w:lang w:eastAsia="it-IT" w:bidi="hi-IN"/>
        </w:rPr>
        <w:t>ss.mm.ii</w:t>
      </w:r>
      <w:proofErr w:type="spellEnd"/>
      <w:r w:rsidRPr="00CC4105">
        <w:rPr>
          <w:rFonts w:eastAsia="SimSun"/>
          <w:kern w:val="1"/>
          <w:sz w:val="22"/>
          <w:lang w:eastAsia="it-IT" w:bidi="hi-IN"/>
        </w:rPr>
        <w:t xml:space="preserve">., consistente nel pagamento di una somma fino a un massimo del 50% dell'importo del Contributo indebitamente fruito. Si applica il comma 5 dell’art. 9 del D. Lgs. 31 marzo 1998, n. 123 e </w:t>
      </w:r>
      <w:proofErr w:type="spellStart"/>
      <w:r w:rsidRPr="00CC4105">
        <w:rPr>
          <w:rFonts w:eastAsia="SimSun"/>
          <w:kern w:val="1"/>
          <w:sz w:val="22"/>
          <w:lang w:eastAsia="it-IT" w:bidi="hi-IN"/>
        </w:rPr>
        <w:t>ss.mm.ii</w:t>
      </w:r>
      <w:proofErr w:type="spellEnd"/>
      <w:r w:rsidRPr="00CC4105">
        <w:rPr>
          <w:rFonts w:eastAsia="SimSun"/>
          <w:kern w:val="1"/>
          <w:sz w:val="22"/>
          <w:lang w:eastAsia="it-IT" w:bidi="hi-IN"/>
        </w:rPr>
        <w:t>.</w:t>
      </w:r>
    </w:p>
    <w:p w14:paraId="34800A2E" w14:textId="77777777" w:rsidR="00A62BF8" w:rsidRPr="00CC4105" w:rsidRDefault="00A62BF8" w:rsidP="00E819B4">
      <w:pPr>
        <w:suppressAutoHyphens/>
        <w:rPr>
          <w:rFonts w:eastAsia="SimSun"/>
          <w:kern w:val="1"/>
          <w:sz w:val="22"/>
          <w:lang w:eastAsia="it-IT" w:bidi="hi-IN"/>
        </w:rPr>
      </w:pPr>
    </w:p>
    <w:p w14:paraId="2F135CCE" w14:textId="77777777" w:rsidR="00A62BF8" w:rsidRPr="00CC4105" w:rsidRDefault="00A62BF8" w:rsidP="00E819B4">
      <w:pPr>
        <w:keepNext/>
        <w:keepLines/>
        <w:suppressAutoHyphens/>
        <w:spacing w:before="40"/>
        <w:outlineLvl w:val="3"/>
        <w:rPr>
          <w:rFonts w:eastAsia="Yu Gothic Light"/>
          <w:i/>
          <w:iCs/>
          <w:color w:val="2E74B5"/>
          <w:kern w:val="1"/>
          <w:sz w:val="22"/>
          <w:lang w:eastAsia="zh-CN" w:bidi="hi-IN"/>
        </w:rPr>
      </w:pPr>
      <w:r w:rsidRPr="00CC4105">
        <w:rPr>
          <w:rFonts w:eastAsia="Yu Gothic Light"/>
          <w:b/>
          <w:bCs/>
          <w:i/>
          <w:iCs/>
          <w:color w:val="000000"/>
          <w:kern w:val="1"/>
          <w:sz w:val="22"/>
          <w:lang w:eastAsia="it-IT" w:bidi="hi-IN"/>
        </w:rPr>
        <w:t>14</w:t>
      </w:r>
      <w:r w:rsidRPr="00CC4105">
        <w:rPr>
          <w:rFonts w:eastAsia="Yu Gothic Light"/>
          <w:b/>
          <w:bCs/>
          <w:i/>
          <w:iCs/>
          <w:color w:val="000000"/>
          <w:kern w:val="1"/>
          <w:sz w:val="22"/>
          <w:lang w:eastAsia="it-IT" w:bidi="hi-IN"/>
        </w:rPr>
        <w:tab/>
        <w:t>CHIUSURA DELL’OPERAZIONE E RENDICONTAZIONE FINALE</w:t>
      </w:r>
    </w:p>
    <w:p w14:paraId="14DC195D" w14:textId="77777777" w:rsidR="00A62BF8" w:rsidRPr="00CC4105" w:rsidRDefault="00A62BF8" w:rsidP="00555C8A">
      <w:pPr>
        <w:suppressAutoHyphens/>
        <w:rPr>
          <w:rFonts w:eastAsia="SimSun"/>
          <w:kern w:val="1"/>
          <w:sz w:val="22"/>
          <w:lang w:eastAsia="zh-CN" w:bidi="hi-IN"/>
        </w:rPr>
      </w:pPr>
      <w:r w:rsidRPr="00CC4105">
        <w:rPr>
          <w:rFonts w:eastAsia="SimSun"/>
          <w:kern w:val="1"/>
          <w:sz w:val="22"/>
          <w:lang w:eastAsia="zh-CN" w:bidi="hi-IN"/>
        </w:rPr>
        <w:t>Successivamente alla liquidazione del pagamento del saldo di cui al precedente paragrafo 4.12, il Direttore Generale del Servizio provvederà a emettere il Decreto di chiusura dell’operazione e di rendicontazione finale, rideterminando definitivamente il contributo finanziario concesso in funzione di eventuali economie e procedendo all’eventuale disimpegno delle stesse.</w:t>
      </w:r>
    </w:p>
    <w:p w14:paraId="5AC5C60C" w14:textId="77777777" w:rsidR="00A62BF8" w:rsidRPr="00CC4105" w:rsidRDefault="00A62BF8" w:rsidP="00555C8A">
      <w:pPr>
        <w:widowControl w:val="0"/>
        <w:suppressAutoHyphens/>
        <w:rPr>
          <w:rFonts w:eastAsia="SimSun"/>
          <w:kern w:val="1"/>
          <w:sz w:val="22"/>
          <w:lang w:eastAsia="zh-CN" w:bidi="hi-IN"/>
        </w:rPr>
      </w:pPr>
      <w:r w:rsidRPr="00CC4105">
        <w:rPr>
          <w:rFonts w:eastAsia="SimSun"/>
          <w:kern w:val="1"/>
          <w:sz w:val="22"/>
          <w:lang w:eastAsia="zh-CN" w:bidi="hi-IN"/>
        </w:rPr>
        <w:t>Il decreto di chiusura dell’operazione e di rendicontazione finale diventerà esecutivo dopo la registrazione d</w:t>
      </w:r>
      <w:r w:rsidR="00C44C90" w:rsidRPr="00CC4105">
        <w:rPr>
          <w:rFonts w:eastAsia="SimSun"/>
          <w:kern w:val="1"/>
          <w:sz w:val="22"/>
          <w:lang w:eastAsia="zh-CN" w:bidi="hi-IN"/>
        </w:rPr>
        <w:t>a parte della Ragioneria Centrale del Dipartimento competente.</w:t>
      </w:r>
    </w:p>
    <w:p w14:paraId="704B9C37" w14:textId="77777777" w:rsidR="00A62BF8" w:rsidRPr="00CC4105" w:rsidRDefault="00A62BF8" w:rsidP="00555C8A">
      <w:pPr>
        <w:suppressAutoHyphens/>
        <w:rPr>
          <w:rFonts w:eastAsia="SimSun"/>
          <w:kern w:val="1"/>
          <w:sz w:val="22"/>
          <w:lang w:eastAsia="it-IT" w:bidi="hi-IN"/>
        </w:rPr>
      </w:pPr>
      <w:r w:rsidRPr="00CC4105">
        <w:rPr>
          <w:rFonts w:eastAsia="SimSun"/>
          <w:kern w:val="1"/>
          <w:sz w:val="22"/>
          <w:lang w:eastAsia="zh-CN" w:bidi="hi-IN"/>
        </w:rPr>
        <w:t xml:space="preserve">Successivamente alla registrazione, il Servizio provvederà a pubblicare il </w:t>
      </w:r>
      <w:proofErr w:type="gramStart"/>
      <w:r w:rsidRPr="00CC4105">
        <w:rPr>
          <w:rFonts w:eastAsia="SimSun"/>
          <w:kern w:val="1"/>
          <w:sz w:val="22"/>
          <w:lang w:eastAsia="zh-CN" w:bidi="hi-IN"/>
        </w:rPr>
        <w:t>predetto</w:t>
      </w:r>
      <w:proofErr w:type="gramEnd"/>
      <w:r w:rsidRPr="00CC4105">
        <w:rPr>
          <w:rFonts w:eastAsia="SimSun"/>
          <w:kern w:val="1"/>
          <w:sz w:val="22"/>
          <w:lang w:eastAsia="zh-CN" w:bidi="hi-IN"/>
        </w:rPr>
        <w:t xml:space="preserve"> Decreto sui siti istituzionali a norma di legge e, con avviso, sulla GURS e a notificarlo a mezzo PEC al Beneficiario.</w:t>
      </w:r>
    </w:p>
    <w:p w14:paraId="1FB4CC5D" w14:textId="77777777" w:rsidR="00A62BF8" w:rsidRPr="00CC4105" w:rsidRDefault="00A62BF8" w:rsidP="00E819B4">
      <w:pPr>
        <w:suppressAutoHyphens/>
        <w:rPr>
          <w:rFonts w:eastAsia="SimSun"/>
          <w:kern w:val="1"/>
          <w:sz w:val="22"/>
          <w:lang w:eastAsia="it-IT" w:bidi="hi-IN"/>
        </w:rPr>
      </w:pPr>
    </w:p>
    <w:p w14:paraId="7610D24A" w14:textId="77777777" w:rsidR="00A62BF8" w:rsidRPr="00CC4105" w:rsidRDefault="00A62BF8" w:rsidP="00E819B4">
      <w:pPr>
        <w:keepNext/>
        <w:keepLines/>
        <w:suppressAutoHyphens/>
        <w:spacing w:before="40"/>
        <w:outlineLvl w:val="3"/>
        <w:rPr>
          <w:rFonts w:eastAsia="Yu Gothic Light"/>
          <w:i/>
          <w:iCs/>
          <w:color w:val="2E74B5"/>
          <w:kern w:val="1"/>
          <w:sz w:val="22"/>
          <w:lang w:eastAsia="it-IT" w:bidi="hi-IN"/>
        </w:rPr>
      </w:pPr>
      <w:r w:rsidRPr="00CC4105">
        <w:rPr>
          <w:rFonts w:eastAsia="Yu Gothic Light"/>
          <w:b/>
          <w:bCs/>
          <w:i/>
          <w:iCs/>
          <w:color w:val="000000"/>
          <w:kern w:val="1"/>
          <w:sz w:val="22"/>
          <w:lang w:eastAsia="it-IT" w:bidi="hi-IN"/>
        </w:rPr>
        <w:t>15</w:t>
      </w:r>
      <w:r w:rsidRPr="00CC4105">
        <w:rPr>
          <w:rFonts w:eastAsia="Yu Gothic Light"/>
          <w:b/>
          <w:bCs/>
          <w:i/>
          <w:iCs/>
          <w:color w:val="000000"/>
          <w:kern w:val="1"/>
          <w:sz w:val="22"/>
          <w:lang w:eastAsia="it-IT" w:bidi="hi-IN"/>
        </w:rPr>
        <w:tab/>
        <w:t>DIFFORME E/O PARZIALE REALIZZAZIONE DELL’INTERVENTO</w:t>
      </w:r>
    </w:p>
    <w:p w14:paraId="7E605E29" w14:textId="77777777" w:rsidR="00A62BF8" w:rsidRPr="00CC4105" w:rsidRDefault="00A62BF8" w:rsidP="00555C8A">
      <w:pPr>
        <w:widowControl w:val="0"/>
        <w:suppressAutoHyphens/>
        <w:rPr>
          <w:rFonts w:eastAsia="SimSun"/>
          <w:kern w:val="1"/>
          <w:sz w:val="22"/>
          <w:lang w:eastAsia="it-IT" w:bidi="hi-IN"/>
        </w:rPr>
      </w:pPr>
      <w:r w:rsidRPr="00CC4105">
        <w:rPr>
          <w:rFonts w:eastAsia="SimSun"/>
          <w:kern w:val="1"/>
          <w:sz w:val="22"/>
          <w:lang w:eastAsia="it-IT" w:bidi="hi-IN"/>
        </w:rPr>
        <w:t>Costituiscono difforme e/o parziale realizzazione dell’Intervento la:</w:t>
      </w:r>
    </w:p>
    <w:p w14:paraId="52093FB5" w14:textId="77777777" w:rsidR="00555C8A" w:rsidRDefault="00A62BF8">
      <w:pPr>
        <w:numPr>
          <w:ilvl w:val="0"/>
          <w:numId w:val="85"/>
        </w:numPr>
        <w:suppressAutoHyphens/>
        <w:rPr>
          <w:rFonts w:eastAsia="SimSun"/>
          <w:kern w:val="1"/>
          <w:sz w:val="22"/>
          <w:lang w:eastAsia="it-IT" w:bidi="hi-IN"/>
        </w:rPr>
      </w:pPr>
      <w:r w:rsidRPr="00CC4105">
        <w:rPr>
          <w:rFonts w:eastAsia="SimSun"/>
          <w:kern w:val="1"/>
          <w:sz w:val="22"/>
          <w:lang w:eastAsia="it-IT" w:bidi="hi-IN"/>
        </w:rPr>
        <w:t>difformità totale o parziale rispetto al progetto/parziale realizzazione dell’Intervento e/o non corretta rendicontazione finale dello stesso;</w:t>
      </w:r>
    </w:p>
    <w:p w14:paraId="47DDE37C" w14:textId="77777777" w:rsidR="00A62BF8" w:rsidRPr="00555C8A" w:rsidRDefault="00A62BF8">
      <w:pPr>
        <w:numPr>
          <w:ilvl w:val="0"/>
          <w:numId w:val="85"/>
        </w:numPr>
        <w:suppressAutoHyphens/>
        <w:rPr>
          <w:rFonts w:eastAsia="SimSun"/>
          <w:kern w:val="1"/>
          <w:sz w:val="22"/>
          <w:lang w:eastAsia="it-IT" w:bidi="hi-IN"/>
        </w:rPr>
      </w:pPr>
      <w:r w:rsidRPr="00555C8A">
        <w:rPr>
          <w:rFonts w:eastAsia="SimSun"/>
          <w:kern w:val="1"/>
          <w:sz w:val="22"/>
          <w:lang w:eastAsia="it-IT" w:bidi="hi-IN"/>
        </w:rPr>
        <w:t>rideterminazione del Contributo per irregolarità riscontrate a seguito di controlli a qualsiasi titolo effettuati, per le quali non si procede a revoca totale.</w:t>
      </w:r>
    </w:p>
    <w:p w14:paraId="266CF8FF" w14:textId="77777777" w:rsidR="00A62BF8" w:rsidRPr="00CC4105" w:rsidRDefault="00A62BF8" w:rsidP="00555C8A">
      <w:pPr>
        <w:widowControl w:val="0"/>
        <w:suppressAutoHyphens/>
        <w:rPr>
          <w:rFonts w:eastAsia="SimSun"/>
          <w:kern w:val="1"/>
          <w:sz w:val="22"/>
          <w:lang w:eastAsia="it-IT" w:bidi="hi-IN"/>
        </w:rPr>
      </w:pPr>
      <w:r w:rsidRPr="00CC4105">
        <w:rPr>
          <w:rFonts w:eastAsia="SimSun"/>
          <w:kern w:val="1"/>
          <w:sz w:val="22"/>
          <w:lang w:eastAsia="it-IT" w:bidi="hi-IN"/>
        </w:rPr>
        <w:t>Nei casi di cui al comma precedente la Regione, previo contraddittorio con il Beneficiario, procederà alla revoca parziale del Contributo.</w:t>
      </w:r>
    </w:p>
    <w:p w14:paraId="3D990629" w14:textId="77777777" w:rsidR="00A62BF8" w:rsidRPr="00CC4105" w:rsidRDefault="00A62BF8" w:rsidP="00555C8A">
      <w:pPr>
        <w:widowControl w:val="0"/>
        <w:suppressAutoHyphens/>
        <w:rPr>
          <w:rFonts w:eastAsia="SimSun"/>
          <w:kern w:val="1"/>
          <w:sz w:val="22"/>
          <w:lang w:eastAsia="it-IT" w:bidi="hi-IN"/>
        </w:rPr>
      </w:pPr>
      <w:r w:rsidRPr="00CC4105">
        <w:rPr>
          <w:rFonts w:eastAsia="SimSun"/>
          <w:kern w:val="1"/>
          <w:sz w:val="22"/>
          <w:lang w:eastAsia="it-IT" w:bidi="hi-IN"/>
        </w:rPr>
        <w:t>Nel caso in cui vi sia stata erogazione da parte della Regione, con il provvedimento di revoca è disposta la restituzione delle somme erogate, maggiorate degli interessi di legge.</w:t>
      </w:r>
    </w:p>
    <w:p w14:paraId="328E1D39" w14:textId="77777777" w:rsidR="00A62BF8" w:rsidRPr="00CC4105" w:rsidRDefault="00A62BF8" w:rsidP="00555C8A">
      <w:pPr>
        <w:widowControl w:val="0"/>
        <w:suppressAutoHyphens/>
        <w:rPr>
          <w:rFonts w:eastAsia="SimSun"/>
          <w:kern w:val="1"/>
          <w:sz w:val="22"/>
          <w:lang w:eastAsia="it-IT" w:bidi="hi-IN"/>
        </w:rPr>
      </w:pPr>
      <w:r w:rsidRPr="00CC4105">
        <w:rPr>
          <w:rFonts w:eastAsia="SimSun"/>
          <w:kern w:val="1"/>
          <w:sz w:val="22"/>
          <w:lang w:eastAsia="it-IT" w:bidi="hi-IN"/>
        </w:rPr>
        <w:t>Nel caso in cui alla data della revoca parziale le erogazioni siano in corso, l’ammontare da recuperare sarà detratto a valere sull’erogazione ancora da effettuare. Nel caso in cui le erogazioni ancora da effettuare risultino di ammontare inferiore a quello da recuperare, o nel caso in cui si sia già provveduto all’erogazione a saldo, sarà avviata una procedura di recupero nei confronti del Beneficiario.</w:t>
      </w:r>
    </w:p>
    <w:p w14:paraId="1103F4BE" w14:textId="77777777" w:rsidR="00A62BF8" w:rsidRPr="00CC4105" w:rsidRDefault="00A62BF8" w:rsidP="00E819B4">
      <w:pPr>
        <w:suppressAutoHyphens/>
        <w:rPr>
          <w:rFonts w:eastAsia="SimSun"/>
          <w:kern w:val="1"/>
          <w:sz w:val="22"/>
          <w:lang w:eastAsia="it-IT" w:bidi="hi-IN"/>
        </w:rPr>
      </w:pPr>
    </w:p>
    <w:p w14:paraId="5FD0D91D" w14:textId="77777777" w:rsidR="00A62BF8" w:rsidRPr="00CC4105" w:rsidRDefault="00A62BF8" w:rsidP="00E819B4">
      <w:pPr>
        <w:keepNext/>
        <w:keepLines/>
        <w:suppressAutoHyphens/>
        <w:spacing w:before="40"/>
        <w:outlineLvl w:val="3"/>
        <w:rPr>
          <w:rFonts w:eastAsia="Yu Gothic Light"/>
          <w:i/>
          <w:iCs/>
          <w:color w:val="000000"/>
          <w:kern w:val="1"/>
          <w:sz w:val="22"/>
          <w:lang w:eastAsia="zh-CN" w:bidi="hi-IN"/>
        </w:rPr>
      </w:pPr>
      <w:r w:rsidRPr="00CC4105">
        <w:rPr>
          <w:rFonts w:eastAsia="Yu Gothic Light"/>
          <w:b/>
          <w:bCs/>
          <w:i/>
          <w:iCs/>
          <w:color w:val="000000"/>
          <w:kern w:val="1"/>
          <w:sz w:val="22"/>
          <w:lang w:eastAsia="it-IT" w:bidi="hi-IN"/>
        </w:rPr>
        <w:t>16</w:t>
      </w:r>
      <w:r w:rsidRPr="00CC4105">
        <w:rPr>
          <w:rFonts w:eastAsia="Yu Gothic Light"/>
          <w:b/>
          <w:bCs/>
          <w:i/>
          <w:iCs/>
          <w:color w:val="000000"/>
          <w:kern w:val="1"/>
          <w:sz w:val="22"/>
          <w:lang w:eastAsia="it-IT" w:bidi="hi-IN"/>
        </w:rPr>
        <w:tab/>
        <w:t>TRATTAMENTO DEI DATI PERSONALI</w:t>
      </w:r>
    </w:p>
    <w:p w14:paraId="6A26214C" w14:textId="77777777" w:rsidR="00A62BF8" w:rsidRPr="00CC4105" w:rsidRDefault="00A62BF8" w:rsidP="00555C8A">
      <w:pPr>
        <w:widowControl w:val="0"/>
        <w:suppressAutoHyphens/>
        <w:spacing w:before="60" w:after="60"/>
        <w:rPr>
          <w:rFonts w:eastAsia="SimSun"/>
          <w:color w:val="000000"/>
          <w:kern w:val="1"/>
          <w:sz w:val="22"/>
          <w:lang w:eastAsia="zh-CN" w:bidi="hi-IN"/>
        </w:rPr>
      </w:pPr>
      <w:r w:rsidRPr="00CC4105">
        <w:rPr>
          <w:rFonts w:eastAsia="SimSun"/>
          <w:color w:val="000000"/>
          <w:kern w:val="1"/>
          <w:sz w:val="22"/>
          <w:lang w:eastAsia="zh-CN" w:bidi="hi-IN"/>
        </w:rPr>
        <w:t xml:space="preserve">I dati forniti alla Regione saranno oggetto di trattamento esclusivamente per le finalità </w:t>
      </w:r>
      <w:r w:rsidR="00CF387F" w:rsidRPr="00CC4105">
        <w:rPr>
          <w:rFonts w:eastAsia="SimSun"/>
          <w:color w:val="000000"/>
          <w:kern w:val="1"/>
          <w:sz w:val="22"/>
          <w:lang w:eastAsia="zh-CN" w:bidi="hi-IN"/>
        </w:rPr>
        <w:t>connesse all’attuazione del decreto di finanziamento</w:t>
      </w:r>
      <w:r w:rsidRPr="00CC4105">
        <w:rPr>
          <w:rFonts w:eastAsia="SimSun"/>
          <w:color w:val="000000"/>
          <w:kern w:val="1"/>
          <w:sz w:val="22"/>
          <w:lang w:eastAsia="zh-CN" w:bidi="hi-IN"/>
        </w:rPr>
        <w:t xml:space="preserve"> e per scopi istituzionali e saranno trattati, nel rispetto dei principi di correttezza, liceità, trasparenza e di tutela della riservatezza e dei diritti dei richiedenti il Contributo in conformità al GDPR (Reg. UE 679/2016).</w:t>
      </w:r>
    </w:p>
    <w:p w14:paraId="53D852CD" w14:textId="77777777" w:rsidR="00A62BF8" w:rsidRPr="00CC4105" w:rsidRDefault="00A62BF8" w:rsidP="00555C8A">
      <w:pPr>
        <w:widowControl w:val="0"/>
        <w:suppressAutoHyphens/>
        <w:spacing w:before="60" w:after="60"/>
        <w:rPr>
          <w:rFonts w:eastAsia="SimSun"/>
          <w:color w:val="000000"/>
          <w:kern w:val="1"/>
          <w:sz w:val="22"/>
          <w:lang w:eastAsia="zh-CN" w:bidi="hi-IN"/>
        </w:rPr>
      </w:pPr>
      <w:r w:rsidRPr="00CC4105">
        <w:rPr>
          <w:rFonts w:eastAsia="SimSun"/>
          <w:color w:val="000000"/>
          <w:kern w:val="1"/>
          <w:sz w:val="22"/>
          <w:lang w:eastAsia="zh-CN" w:bidi="hi-IN"/>
        </w:rPr>
        <w:t>Nel rispetto delle vigenti normative si forniscono le seguenti informazioni:</w:t>
      </w:r>
    </w:p>
    <w:p w14:paraId="2CED556B" w14:textId="77777777" w:rsidR="00555C8A" w:rsidRDefault="00A62BF8">
      <w:pPr>
        <w:widowControl w:val="0"/>
        <w:numPr>
          <w:ilvl w:val="0"/>
          <w:numId w:val="86"/>
        </w:numPr>
        <w:suppressAutoHyphens/>
        <w:spacing w:before="60" w:after="60"/>
        <w:rPr>
          <w:rFonts w:eastAsia="SimSun"/>
          <w:color w:val="000000"/>
          <w:kern w:val="1"/>
          <w:sz w:val="22"/>
          <w:lang w:eastAsia="zh-CN" w:bidi="hi-IN"/>
        </w:rPr>
      </w:pPr>
      <w:r w:rsidRPr="00CC4105">
        <w:rPr>
          <w:rFonts w:eastAsia="SimSun"/>
          <w:color w:val="000000"/>
          <w:kern w:val="1"/>
          <w:sz w:val="22"/>
          <w:lang w:eastAsia="zh-CN" w:bidi="hi-IN"/>
        </w:rPr>
        <w:t>i dati forniti sono trattati dalla Regione per le finalità previste dal Decreto, ivi compresa la fase dei controlli sulle autocertificazioni;</w:t>
      </w:r>
    </w:p>
    <w:p w14:paraId="27F2C6A2" w14:textId="77777777" w:rsidR="00555C8A" w:rsidRDefault="00A62BF8">
      <w:pPr>
        <w:widowControl w:val="0"/>
        <w:numPr>
          <w:ilvl w:val="0"/>
          <w:numId w:val="86"/>
        </w:numPr>
        <w:suppressAutoHyphens/>
        <w:spacing w:before="60" w:after="60"/>
        <w:rPr>
          <w:rFonts w:eastAsia="SimSun"/>
          <w:color w:val="000000"/>
          <w:kern w:val="1"/>
          <w:sz w:val="22"/>
          <w:lang w:eastAsia="zh-CN" w:bidi="hi-IN"/>
        </w:rPr>
      </w:pPr>
      <w:r w:rsidRPr="00555C8A">
        <w:rPr>
          <w:rFonts w:eastAsia="SimSun"/>
          <w:color w:val="000000"/>
          <w:kern w:val="1"/>
          <w:sz w:val="22"/>
          <w:lang w:eastAsia="zh-CN" w:bidi="hi-IN"/>
        </w:rPr>
        <w:t xml:space="preserve">il conferimento dei dati è obbligatorio e l’eventuale rifiuto di fornire tali dati potrebbe comportare la </w:t>
      </w:r>
      <w:r w:rsidRPr="00555C8A">
        <w:rPr>
          <w:rFonts w:eastAsia="SimSun"/>
          <w:color w:val="000000"/>
          <w:kern w:val="1"/>
          <w:sz w:val="22"/>
          <w:lang w:eastAsia="zh-CN" w:bidi="hi-IN"/>
        </w:rPr>
        <w:lastRenderedPageBreak/>
        <w:t>mancata assegnazione del Contributo;</w:t>
      </w:r>
    </w:p>
    <w:p w14:paraId="27BB09BF" w14:textId="77777777" w:rsidR="00555C8A" w:rsidRDefault="00A62BF8">
      <w:pPr>
        <w:widowControl w:val="0"/>
        <w:numPr>
          <w:ilvl w:val="0"/>
          <w:numId w:val="86"/>
        </w:numPr>
        <w:suppressAutoHyphens/>
        <w:spacing w:before="60" w:after="60"/>
        <w:rPr>
          <w:rFonts w:eastAsia="SimSun"/>
          <w:color w:val="000000"/>
          <w:kern w:val="1"/>
          <w:sz w:val="22"/>
          <w:lang w:eastAsia="zh-CN" w:bidi="hi-IN"/>
        </w:rPr>
      </w:pPr>
      <w:r w:rsidRPr="00555C8A">
        <w:rPr>
          <w:rFonts w:eastAsia="SimSun"/>
          <w:color w:val="000000"/>
          <w:kern w:val="1"/>
          <w:sz w:val="22"/>
          <w:lang w:eastAsia="zh-CN" w:bidi="hi-IN"/>
        </w:rPr>
        <w:t>la raccolta ed il trattamento dei dati saranno effettuati mediante strumenti informatici, telematici e manuali;</w:t>
      </w:r>
    </w:p>
    <w:p w14:paraId="4D71B682" w14:textId="77777777" w:rsidR="00555C8A" w:rsidRDefault="00A62BF8">
      <w:pPr>
        <w:widowControl w:val="0"/>
        <w:numPr>
          <w:ilvl w:val="0"/>
          <w:numId w:val="86"/>
        </w:numPr>
        <w:suppressAutoHyphens/>
        <w:spacing w:before="60" w:after="60"/>
        <w:rPr>
          <w:rFonts w:eastAsia="SimSun"/>
          <w:color w:val="000000"/>
          <w:kern w:val="1"/>
          <w:sz w:val="22"/>
          <w:lang w:eastAsia="zh-CN" w:bidi="hi-IN"/>
        </w:rPr>
      </w:pPr>
      <w:r w:rsidRPr="00555C8A">
        <w:rPr>
          <w:rFonts w:eastAsia="SimSun"/>
          <w:color w:val="000000"/>
          <w:kern w:val="1"/>
          <w:sz w:val="22"/>
          <w:lang w:eastAsia="zh-CN" w:bidi="hi-IN"/>
        </w:rPr>
        <w:t xml:space="preserve">i dati potranno essere comunicati agli enti preposti per la verifica delle dichiarazioni rese dal Beneficiario ai sensi del DPR 445/2000 e </w:t>
      </w:r>
      <w:proofErr w:type="spellStart"/>
      <w:r w:rsidRPr="00555C8A">
        <w:rPr>
          <w:rFonts w:eastAsia="SimSun"/>
          <w:color w:val="000000"/>
          <w:kern w:val="1"/>
          <w:sz w:val="22"/>
          <w:lang w:eastAsia="zh-CN" w:bidi="hi-IN"/>
        </w:rPr>
        <w:t>ss.mm.ii</w:t>
      </w:r>
      <w:proofErr w:type="spellEnd"/>
      <w:r w:rsidRPr="00555C8A">
        <w:rPr>
          <w:rFonts w:eastAsia="SimSun"/>
          <w:color w:val="000000"/>
          <w:kern w:val="1"/>
          <w:sz w:val="22"/>
          <w:lang w:eastAsia="zh-CN" w:bidi="hi-IN"/>
        </w:rPr>
        <w:t>.;</w:t>
      </w:r>
    </w:p>
    <w:p w14:paraId="1E737611" w14:textId="77777777" w:rsidR="00555C8A" w:rsidRDefault="00A62BF8">
      <w:pPr>
        <w:widowControl w:val="0"/>
        <w:numPr>
          <w:ilvl w:val="0"/>
          <w:numId w:val="86"/>
        </w:numPr>
        <w:suppressAutoHyphens/>
        <w:spacing w:before="60" w:after="60"/>
        <w:rPr>
          <w:rFonts w:eastAsia="SimSun"/>
          <w:color w:val="000000"/>
          <w:kern w:val="1"/>
          <w:sz w:val="22"/>
          <w:lang w:eastAsia="zh-CN" w:bidi="hi-IN"/>
        </w:rPr>
      </w:pPr>
      <w:r w:rsidRPr="00555C8A">
        <w:rPr>
          <w:rFonts w:eastAsia="SimSun"/>
          <w:color w:val="000000"/>
          <w:kern w:val="1"/>
          <w:sz w:val="22"/>
          <w:lang w:eastAsia="zh-CN" w:bidi="hi-IN"/>
        </w:rPr>
        <w:t>i dati saranno trattati secondo quanto previsto dal Reg. (UE) 679/2016 e diffusi (limitatamente ai dati anagrafici del richiedente, agli esiti delle fasi di ammissibilità e valutazione) in forma di pubblicazione secondo le norme che regolano la pubblicità degli atti amministrativi presso la Regione, e sui siti della Regione, per ragioni di pubblicità circa gli esiti finali delle procedure amministrative e le norme applicabili in materia di trasparenza;</w:t>
      </w:r>
    </w:p>
    <w:p w14:paraId="4E851FAD" w14:textId="77777777" w:rsidR="00555C8A" w:rsidRDefault="00555C8A">
      <w:pPr>
        <w:widowControl w:val="0"/>
        <w:numPr>
          <w:ilvl w:val="0"/>
          <w:numId w:val="86"/>
        </w:numPr>
        <w:suppressAutoHyphens/>
        <w:spacing w:before="60" w:after="60"/>
        <w:rPr>
          <w:rFonts w:eastAsia="SimSun"/>
          <w:color w:val="000000"/>
          <w:kern w:val="1"/>
          <w:sz w:val="22"/>
          <w:lang w:eastAsia="zh-CN" w:bidi="hi-IN"/>
        </w:rPr>
      </w:pPr>
      <w:r>
        <w:rPr>
          <w:rFonts w:eastAsia="SimSun"/>
          <w:color w:val="000000"/>
          <w:kern w:val="1"/>
          <w:sz w:val="22"/>
          <w:lang w:eastAsia="zh-CN" w:bidi="hi-IN"/>
        </w:rPr>
        <w:t>t</w:t>
      </w:r>
      <w:r w:rsidR="00A62BF8" w:rsidRPr="00555C8A">
        <w:rPr>
          <w:rFonts w:eastAsia="SimSun"/>
          <w:color w:val="000000"/>
          <w:kern w:val="1"/>
          <w:sz w:val="22"/>
          <w:lang w:eastAsia="zh-CN" w:bidi="hi-IN"/>
        </w:rPr>
        <w:t>itolare del trattamento è la Regione Sicilia</w:t>
      </w:r>
      <w:r>
        <w:rPr>
          <w:rFonts w:eastAsia="SimSun"/>
          <w:color w:val="000000"/>
          <w:kern w:val="1"/>
          <w:sz w:val="22"/>
          <w:lang w:eastAsia="zh-CN" w:bidi="hi-IN"/>
        </w:rPr>
        <w:t xml:space="preserve">na - </w:t>
      </w:r>
      <w:r w:rsidR="00A62BF8" w:rsidRPr="00555C8A">
        <w:rPr>
          <w:rFonts w:eastAsia="SimSun"/>
          <w:color w:val="000000"/>
          <w:kern w:val="1"/>
          <w:sz w:val="22"/>
          <w:lang w:eastAsia="zh-CN" w:bidi="hi-IN"/>
        </w:rPr>
        <w:t>Assessore regionale delle Attività produttive;</w:t>
      </w:r>
    </w:p>
    <w:p w14:paraId="641CFDD9" w14:textId="77777777" w:rsidR="00A62BF8" w:rsidRPr="00555C8A" w:rsidRDefault="00555C8A">
      <w:pPr>
        <w:widowControl w:val="0"/>
        <w:numPr>
          <w:ilvl w:val="0"/>
          <w:numId w:val="86"/>
        </w:numPr>
        <w:suppressAutoHyphens/>
        <w:spacing w:before="60" w:after="60"/>
        <w:rPr>
          <w:rFonts w:eastAsia="SimSun"/>
          <w:color w:val="000000"/>
          <w:kern w:val="1"/>
          <w:sz w:val="22"/>
          <w:lang w:eastAsia="zh-CN" w:bidi="hi-IN"/>
        </w:rPr>
      </w:pPr>
      <w:r>
        <w:rPr>
          <w:rFonts w:eastAsia="SimSun"/>
          <w:color w:val="000000"/>
          <w:kern w:val="1"/>
          <w:sz w:val="22"/>
          <w:lang w:eastAsia="zh-CN" w:bidi="hi-IN"/>
        </w:rPr>
        <w:t>r</w:t>
      </w:r>
      <w:r w:rsidR="00A62BF8" w:rsidRPr="00555C8A">
        <w:rPr>
          <w:rFonts w:eastAsia="SimSun"/>
          <w:color w:val="000000"/>
          <w:kern w:val="1"/>
          <w:sz w:val="22"/>
          <w:lang w:eastAsia="zh-CN" w:bidi="hi-IN"/>
        </w:rPr>
        <w:t>esponsabile del trattamento dei dati per la Regione è il Dirigente Generale del Dipartimento Regionale delle Attività Produttive pro tempore;</w:t>
      </w:r>
    </w:p>
    <w:p w14:paraId="47434B0B" w14:textId="77777777" w:rsidR="00A62BF8" w:rsidRPr="00CC4105" w:rsidRDefault="00A62BF8">
      <w:pPr>
        <w:widowControl w:val="0"/>
        <w:numPr>
          <w:ilvl w:val="1"/>
          <w:numId w:val="67"/>
        </w:numPr>
        <w:suppressAutoHyphens/>
        <w:spacing w:before="60" w:after="60"/>
        <w:rPr>
          <w:rFonts w:eastAsia="SimSun"/>
          <w:kern w:val="1"/>
          <w:sz w:val="22"/>
          <w:lang w:eastAsia="it-IT" w:bidi="hi-IN"/>
        </w:rPr>
      </w:pPr>
      <w:r w:rsidRPr="00CC4105">
        <w:rPr>
          <w:rFonts w:eastAsia="SimSun"/>
          <w:color w:val="000000"/>
          <w:kern w:val="1"/>
          <w:sz w:val="22"/>
          <w:lang w:eastAsia="zh-CN" w:bidi="hi-IN"/>
        </w:rPr>
        <w:t xml:space="preserve">Responsabile per la protezione dei dati è il dott. ________; </w:t>
      </w:r>
    </w:p>
    <w:p w14:paraId="7BA2BD55" w14:textId="77777777" w:rsidR="00A62BF8" w:rsidRPr="00CC4105" w:rsidRDefault="00A62BF8">
      <w:pPr>
        <w:widowControl w:val="0"/>
        <w:numPr>
          <w:ilvl w:val="1"/>
          <w:numId w:val="67"/>
        </w:numPr>
        <w:suppressAutoHyphens/>
        <w:spacing w:before="60" w:after="60"/>
        <w:rPr>
          <w:rFonts w:eastAsia="SimSun"/>
          <w:kern w:val="1"/>
          <w:sz w:val="22"/>
          <w:lang w:eastAsia="it-IT" w:bidi="hi-IN"/>
        </w:rPr>
      </w:pPr>
      <w:r w:rsidRPr="00CC4105">
        <w:rPr>
          <w:rFonts w:eastAsia="SimSun"/>
          <w:color w:val="000000"/>
          <w:kern w:val="1"/>
          <w:sz w:val="22"/>
          <w:lang w:eastAsia="zh-CN" w:bidi="hi-IN"/>
        </w:rPr>
        <w:t>In ogni momento l'interessato può esercitare i suoi diritti nei confronti del titolare del trattamento rivolgendosi all’indirizzo_____________________________;</w:t>
      </w:r>
    </w:p>
    <w:p w14:paraId="2D466C01" w14:textId="77777777" w:rsidR="00A62BF8" w:rsidRPr="00CC4105" w:rsidRDefault="00A62BF8" w:rsidP="00E819B4">
      <w:pPr>
        <w:suppressAutoHyphens/>
        <w:rPr>
          <w:rFonts w:eastAsia="SimSun"/>
          <w:kern w:val="1"/>
          <w:sz w:val="22"/>
          <w:lang w:eastAsia="it-IT" w:bidi="hi-IN"/>
        </w:rPr>
      </w:pPr>
    </w:p>
    <w:p w14:paraId="01AA1B3D" w14:textId="77777777" w:rsidR="00A62BF8" w:rsidRPr="00CC4105" w:rsidRDefault="00A62BF8" w:rsidP="00E819B4">
      <w:pPr>
        <w:keepNext/>
        <w:keepLines/>
        <w:suppressAutoHyphens/>
        <w:spacing w:before="40"/>
        <w:outlineLvl w:val="3"/>
        <w:rPr>
          <w:rFonts w:eastAsia="Yu Gothic Light"/>
          <w:i/>
          <w:iCs/>
          <w:color w:val="2E74B5"/>
          <w:kern w:val="1"/>
          <w:sz w:val="22"/>
          <w:lang w:eastAsia="it-IT" w:bidi="hi-IN"/>
        </w:rPr>
      </w:pPr>
      <w:r w:rsidRPr="00CC4105">
        <w:rPr>
          <w:rFonts w:eastAsia="Yu Gothic Light"/>
          <w:b/>
          <w:bCs/>
          <w:i/>
          <w:iCs/>
          <w:color w:val="000000"/>
          <w:kern w:val="1"/>
          <w:sz w:val="22"/>
          <w:lang w:eastAsia="it-IT" w:bidi="hi-IN"/>
        </w:rPr>
        <w:t>17</w:t>
      </w:r>
      <w:r w:rsidRPr="00CC4105">
        <w:rPr>
          <w:rFonts w:eastAsia="Yu Gothic Light"/>
          <w:b/>
          <w:bCs/>
          <w:i/>
          <w:iCs/>
          <w:color w:val="000000"/>
          <w:kern w:val="1"/>
          <w:sz w:val="22"/>
          <w:lang w:eastAsia="it-IT" w:bidi="hi-IN"/>
        </w:rPr>
        <w:tab/>
        <w:t>NORME DI RINVIO</w:t>
      </w:r>
    </w:p>
    <w:p w14:paraId="75E3A176" w14:textId="77777777" w:rsidR="00A62BF8" w:rsidRPr="00CC4105" w:rsidRDefault="00A62BF8" w:rsidP="00555C8A">
      <w:pPr>
        <w:widowControl w:val="0"/>
        <w:suppressAutoHyphens/>
        <w:rPr>
          <w:rFonts w:eastAsia="SimSun"/>
          <w:color w:val="000000"/>
          <w:kern w:val="1"/>
          <w:sz w:val="22"/>
          <w:lang w:eastAsia="zh-CN" w:bidi="hi-IN"/>
        </w:rPr>
      </w:pPr>
      <w:r w:rsidRPr="00CC4105">
        <w:rPr>
          <w:rFonts w:eastAsia="SimSun"/>
          <w:kern w:val="1"/>
          <w:sz w:val="22"/>
          <w:lang w:eastAsia="it-IT" w:bidi="hi-IN"/>
        </w:rPr>
        <w:t>Per quanto non espressamente previsto, si richiamano tutte le norme applicabili in materia, nonché le disposizioni impartite dalla Unione Europea.</w:t>
      </w:r>
    </w:p>
    <w:p w14:paraId="38B635D0" w14:textId="77777777" w:rsidR="00A62BF8" w:rsidRPr="00CC4105" w:rsidRDefault="00A62BF8" w:rsidP="00A62BF8">
      <w:pPr>
        <w:widowControl w:val="0"/>
        <w:suppressAutoHyphens/>
        <w:spacing w:before="60" w:after="60"/>
        <w:rPr>
          <w:rFonts w:eastAsia="SimSun"/>
          <w:color w:val="000000"/>
          <w:kern w:val="1"/>
          <w:sz w:val="22"/>
          <w:lang w:eastAsia="zh-CN" w:bidi="hi-IN"/>
        </w:rPr>
      </w:pPr>
    </w:p>
    <w:p w14:paraId="413B3B03" w14:textId="77777777" w:rsidR="005C126F" w:rsidRPr="00555C8A" w:rsidRDefault="00555C8A" w:rsidP="00555C8A">
      <w:pPr>
        <w:suppressAutoHyphens/>
        <w:spacing w:before="60" w:after="60"/>
        <w:jc w:val="right"/>
        <w:rPr>
          <w:rFonts w:eastAsia="SimSun"/>
          <w:b/>
          <w:color w:val="000000"/>
          <w:kern w:val="1"/>
          <w:sz w:val="22"/>
          <w:lang w:eastAsia="zh-CN" w:bidi="hi-IN"/>
        </w:rPr>
      </w:pPr>
      <w:r w:rsidRPr="00555C8A">
        <w:rPr>
          <w:rFonts w:eastAsia="SimSun"/>
          <w:b/>
          <w:color w:val="000000"/>
          <w:kern w:val="1"/>
          <w:sz w:val="22"/>
          <w:lang w:eastAsia="zh-CN" w:bidi="hi-IN"/>
        </w:rPr>
        <w:t>IL DIRIGENTE GENERAL</w:t>
      </w:r>
      <w:r>
        <w:rPr>
          <w:rFonts w:eastAsia="SimSun"/>
          <w:b/>
          <w:color w:val="000000"/>
          <w:kern w:val="1"/>
          <w:sz w:val="22"/>
          <w:lang w:eastAsia="zh-CN" w:bidi="hi-IN"/>
        </w:rPr>
        <w:t>E</w:t>
      </w:r>
    </w:p>
    <w:p w14:paraId="1853C2C0" w14:textId="7C7A0060" w:rsidR="000810D9" w:rsidRDefault="000810D9">
      <w:pPr>
        <w:jc w:val="left"/>
        <w:rPr>
          <w:sz w:val="22"/>
        </w:rPr>
      </w:pPr>
      <w:r>
        <w:rPr>
          <w:sz w:val="22"/>
        </w:rPr>
        <w:br w:type="page"/>
      </w:r>
    </w:p>
    <w:p w14:paraId="6F6D5849" w14:textId="77777777" w:rsidR="005C126F" w:rsidRPr="00CC4105" w:rsidRDefault="005C126F">
      <w:pPr>
        <w:rPr>
          <w:sz w:val="22"/>
        </w:rPr>
      </w:pPr>
    </w:p>
    <w:p w14:paraId="6062FF5D" w14:textId="77777777" w:rsidR="005C126F" w:rsidRPr="00E33858" w:rsidRDefault="00F94611" w:rsidP="00E33858">
      <w:pPr>
        <w:rPr>
          <w:b/>
          <w:bCs/>
          <w:sz w:val="22"/>
          <w:szCs w:val="22"/>
        </w:rPr>
      </w:pPr>
      <w:bookmarkStart w:id="3" w:name="_Toc464148378"/>
      <w:r w:rsidRPr="00E33858">
        <w:rPr>
          <w:b/>
          <w:bCs/>
          <w:sz w:val="22"/>
          <w:szCs w:val="22"/>
        </w:rPr>
        <w:t>Allegato 2.3 - Modello per la richiesta di erogazione del contributo a titolo di anticipazione/</w:t>
      </w:r>
      <w:r w:rsidR="005B0C8E" w:rsidRPr="00E33858">
        <w:rPr>
          <w:b/>
          <w:bCs/>
          <w:sz w:val="22"/>
          <w:szCs w:val="22"/>
        </w:rPr>
        <w:t>rimborso</w:t>
      </w:r>
      <w:r w:rsidRPr="00E33858">
        <w:rPr>
          <w:b/>
          <w:bCs/>
          <w:sz w:val="22"/>
          <w:szCs w:val="22"/>
        </w:rPr>
        <w:t xml:space="preserve"> (pagamenti intermedi)</w:t>
      </w:r>
      <w:bookmarkEnd w:id="3"/>
    </w:p>
    <w:p w14:paraId="50EB74CA" w14:textId="77777777" w:rsidR="005C126F" w:rsidRPr="00CC4105" w:rsidRDefault="005C126F">
      <w:pPr>
        <w:rPr>
          <w:sz w:val="22"/>
        </w:rPr>
      </w:pPr>
    </w:p>
    <w:p w14:paraId="73EC59B3" w14:textId="77777777" w:rsidR="005C126F" w:rsidRPr="00CC4105" w:rsidRDefault="005C126F">
      <w:pPr>
        <w:rPr>
          <w:sz w:val="22"/>
        </w:rPr>
      </w:pPr>
    </w:p>
    <w:p w14:paraId="4D3A0C95" w14:textId="77777777" w:rsidR="005C126F" w:rsidRPr="00555C8A" w:rsidRDefault="00F94611" w:rsidP="0086443D">
      <w:pPr>
        <w:ind w:left="1416" w:hanging="1416"/>
        <w:jc w:val="left"/>
        <w:rPr>
          <w:b/>
          <w:sz w:val="22"/>
        </w:rPr>
      </w:pPr>
      <w:r w:rsidRPr="00555C8A">
        <w:rPr>
          <w:b/>
          <w:color w:val="000000"/>
          <w:sz w:val="22"/>
        </w:rPr>
        <w:t xml:space="preserve">OGGETTO: </w:t>
      </w:r>
      <w:r w:rsidRPr="00555C8A">
        <w:rPr>
          <w:b/>
          <w:color w:val="000000"/>
          <w:sz w:val="22"/>
        </w:rPr>
        <w:tab/>
      </w:r>
      <w:r w:rsidRPr="00555C8A">
        <w:rPr>
          <w:b/>
          <w:sz w:val="22"/>
        </w:rPr>
        <w:t>[</w:t>
      </w:r>
      <w:r w:rsidRPr="00555C8A">
        <w:rPr>
          <w:b/>
          <w:i/>
          <w:color w:val="FF0000"/>
          <w:sz w:val="22"/>
        </w:rPr>
        <w:t>titolo operazione</w:t>
      </w:r>
      <w:r w:rsidRPr="00555C8A">
        <w:rPr>
          <w:b/>
          <w:sz w:val="22"/>
        </w:rPr>
        <w:t>] –</w:t>
      </w:r>
      <w:r w:rsidR="0086443D" w:rsidRPr="00555C8A">
        <w:rPr>
          <w:b/>
          <w:sz w:val="22"/>
        </w:rPr>
        <w:t xml:space="preserve"> </w:t>
      </w:r>
      <w:r w:rsidRPr="00555C8A">
        <w:rPr>
          <w:b/>
          <w:sz w:val="22"/>
        </w:rPr>
        <w:t>a valere sull’</w:t>
      </w:r>
      <w:r w:rsidR="0086443D" w:rsidRPr="00555C8A">
        <w:rPr>
          <w:b/>
          <w:sz w:val="22"/>
        </w:rPr>
        <w:t xml:space="preserve">Obiettivo Specifico </w:t>
      </w:r>
      <w:r w:rsidRPr="00555C8A">
        <w:rPr>
          <w:b/>
          <w:sz w:val="22"/>
        </w:rPr>
        <w:t xml:space="preserve">_______ - </w:t>
      </w:r>
      <w:r w:rsidR="00555C8A">
        <w:rPr>
          <w:b/>
          <w:sz w:val="22"/>
        </w:rPr>
        <w:t>Azione ___________</w:t>
      </w:r>
      <w:r w:rsidRPr="00555C8A">
        <w:rPr>
          <w:b/>
          <w:sz w:val="22"/>
        </w:rPr>
        <w:t xml:space="preserve">del PR FESR </w:t>
      </w:r>
      <w:r w:rsidR="000944BF" w:rsidRPr="00555C8A">
        <w:rPr>
          <w:b/>
          <w:sz w:val="22"/>
        </w:rPr>
        <w:t>2021</w:t>
      </w:r>
      <w:r w:rsidRPr="00555C8A">
        <w:rPr>
          <w:b/>
          <w:sz w:val="22"/>
        </w:rPr>
        <w:t>-20</w:t>
      </w:r>
      <w:r w:rsidR="000944BF" w:rsidRPr="00555C8A">
        <w:rPr>
          <w:b/>
          <w:sz w:val="22"/>
        </w:rPr>
        <w:t>27</w:t>
      </w:r>
      <w:r w:rsidRPr="00555C8A">
        <w:rPr>
          <w:b/>
          <w:sz w:val="22"/>
        </w:rPr>
        <w:t xml:space="preserve"> </w:t>
      </w:r>
    </w:p>
    <w:p w14:paraId="470180FA" w14:textId="77777777" w:rsidR="005C126F" w:rsidRPr="00555C8A" w:rsidRDefault="00F94611">
      <w:pPr>
        <w:ind w:left="1416"/>
        <w:jc w:val="left"/>
        <w:rPr>
          <w:b/>
          <w:sz w:val="22"/>
        </w:rPr>
      </w:pPr>
      <w:r w:rsidRPr="00555C8A">
        <w:rPr>
          <w:b/>
          <w:sz w:val="22"/>
        </w:rPr>
        <w:t>CUP__________________________________________</w:t>
      </w:r>
      <w:r w:rsidRPr="00555C8A">
        <w:rPr>
          <w:b/>
          <w:sz w:val="22"/>
        </w:rPr>
        <w:br/>
        <w:t>Codice Caronte__________________________________</w:t>
      </w:r>
    </w:p>
    <w:p w14:paraId="1FBDD049" w14:textId="77777777" w:rsidR="005C126F" w:rsidRPr="00555C8A" w:rsidRDefault="00F94611">
      <w:pPr>
        <w:ind w:left="1416"/>
        <w:jc w:val="left"/>
        <w:rPr>
          <w:b/>
          <w:sz w:val="22"/>
        </w:rPr>
      </w:pPr>
      <w:r w:rsidRPr="00555C8A">
        <w:rPr>
          <w:b/>
          <w:sz w:val="22"/>
        </w:rPr>
        <w:t>R</w:t>
      </w:r>
      <w:r w:rsidR="005B0C8E">
        <w:rPr>
          <w:b/>
          <w:sz w:val="22"/>
        </w:rPr>
        <w:t>ichiesta Anticipazione o rimborso</w:t>
      </w:r>
      <w:r w:rsidRPr="00555C8A">
        <w:rPr>
          <w:b/>
          <w:sz w:val="22"/>
        </w:rPr>
        <w:t xml:space="preserve"> (pagamento intermedio)</w:t>
      </w:r>
    </w:p>
    <w:p w14:paraId="4FEC55B6" w14:textId="77777777" w:rsidR="005C126F" w:rsidRPr="00CC4105" w:rsidRDefault="005C126F">
      <w:pPr>
        <w:jc w:val="left"/>
        <w:rPr>
          <w:rFonts w:cs="Arial"/>
          <w:b/>
          <w:sz w:val="22"/>
          <w:lang w:eastAsia="it-IT"/>
        </w:rPr>
      </w:pPr>
    </w:p>
    <w:p w14:paraId="38A1151D" w14:textId="77777777" w:rsidR="005C126F" w:rsidRPr="00CC4105" w:rsidRDefault="00F94611">
      <w:pPr>
        <w:rPr>
          <w:rFonts w:cs="Arial"/>
          <w:sz w:val="22"/>
        </w:rPr>
      </w:pPr>
      <w:r w:rsidRPr="00CC4105">
        <w:rPr>
          <w:rFonts w:cs="Arial"/>
          <w:sz w:val="22"/>
        </w:rPr>
        <w:t>Il sottoscritto ………………………………………………………………………………………</w:t>
      </w:r>
      <w:proofErr w:type="gramStart"/>
      <w:r w:rsidRPr="00CC4105">
        <w:rPr>
          <w:rFonts w:cs="Arial"/>
          <w:sz w:val="22"/>
        </w:rPr>
        <w:t>…….</w:t>
      </w:r>
      <w:proofErr w:type="gramEnd"/>
      <w:r w:rsidRPr="00CC4105">
        <w:rPr>
          <w:rFonts w:cs="Arial"/>
          <w:sz w:val="22"/>
        </w:rPr>
        <w:t>nato a ……………………………………………</w:t>
      </w:r>
      <w:proofErr w:type="gramStart"/>
      <w:r w:rsidRPr="00CC4105">
        <w:rPr>
          <w:rFonts w:cs="Arial"/>
          <w:sz w:val="22"/>
        </w:rPr>
        <w:t>…….</w:t>
      </w:r>
      <w:proofErr w:type="gramEnd"/>
      <w:r w:rsidRPr="00CC4105">
        <w:rPr>
          <w:rFonts w:cs="Arial"/>
          <w:sz w:val="22"/>
        </w:rPr>
        <w:t>.il ……………………………………………… residente in …………………………………… via …………………………</w:t>
      </w:r>
      <w:proofErr w:type="gramStart"/>
      <w:r w:rsidRPr="00CC4105">
        <w:rPr>
          <w:rFonts w:cs="Arial"/>
          <w:sz w:val="22"/>
        </w:rPr>
        <w:t>…….</w:t>
      </w:r>
      <w:proofErr w:type="gramEnd"/>
      <w:r w:rsidRPr="00CC4105">
        <w:rPr>
          <w:rFonts w:cs="Arial"/>
          <w:sz w:val="22"/>
        </w:rPr>
        <w:t>.</w:t>
      </w:r>
      <w:r w:rsidRPr="00CC4105">
        <w:rPr>
          <w:rFonts w:cs="Arial"/>
          <w:sz w:val="22"/>
        </w:rPr>
        <w:tab/>
        <w:t xml:space="preserve">n. …………………in qualità di legale rappresentante dell’impresa ………………………………………………………… in relazione al progetto _______________ di cui all’Avviso ___________________ ammesso a contributo con _________ n° ____ del ____________ dalla Regione, Dipartimento _____________ DDG __________________, per un importo del contributo pari a Euro _____________________. </w:t>
      </w:r>
    </w:p>
    <w:p w14:paraId="16B3C5E4" w14:textId="77777777" w:rsidR="005C126F" w:rsidRPr="00CC4105" w:rsidRDefault="005C126F">
      <w:pPr>
        <w:ind w:right="72"/>
        <w:rPr>
          <w:rFonts w:cs="Arial"/>
          <w:sz w:val="22"/>
        </w:rPr>
      </w:pPr>
    </w:p>
    <w:p w14:paraId="09BB72D4" w14:textId="77777777" w:rsidR="005C126F" w:rsidRPr="00CC4105" w:rsidRDefault="00F94611">
      <w:pPr>
        <w:jc w:val="center"/>
        <w:rPr>
          <w:rFonts w:cs="Arial"/>
          <w:b/>
          <w:sz w:val="22"/>
        </w:rPr>
      </w:pPr>
      <w:r w:rsidRPr="00CC4105">
        <w:rPr>
          <w:rFonts w:cs="Arial"/>
          <w:b/>
          <w:sz w:val="22"/>
        </w:rPr>
        <w:t>CHIEDE</w:t>
      </w:r>
    </w:p>
    <w:p w14:paraId="7730EEED" w14:textId="77777777" w:rsidR="005C126F" w:rsidRPr="00CC4105" w:rsidRDefault="005C126F">
      <w:pPr>
        <w:rPr>
          <w:rFonts w:cs="Arial"/>
          <w:sz w:val="22"/>
        </w:rPr>
      </w:pPr>
    </w:p>
    <w:p w14:paraId="2B4AF7FB" w14:textId="77777777" w:rsidR="005C126F" w:rsidRPr="00CC4105" w:rsidRDefault="00F94611" w:rsidP="00B739D7">
      <w:pPr>
        <w:numPr>
          <w:ilvl w:val="0"/>
          <w:numId w:val="45"/>
        </w:numPr>
        <w:ind w:right="72"/>
        <w:rPr>
          <w:rFonts w:cs="Arial"/>
          <w:sz w:val="22"/>
        </w:rPr>
      </w:pPr>
      <w:r w:rsidRPr="00CC4105">
        <w:rPr>
          <w:rFonts w:cs="Arial"/>
          <w:sz w:val="22"/>
        </w:rPr>
        <w:t xml:space="preserve">l’erogazione </w:t>
      </w:r>
      <w:r w:rsidRPr="00CC4105">
        <w:rPr>
          <w:rFonts w:cs="Arial"/>
          <w:sz w:val="22"/>
          <w:u w:val="single"/>
        </w:rPr>
        <w:t>dell’anticipazione</w:t>
      </w:r>
      <w:r w:rsidRPr="00CC4105">
        <w:rPr>
          <w:rFonts w:cs="Arial"/>
          <w:sz w:val="22"/>
        </w:rPr>
        <w:t xml:space="preserve"> prevista di </w:t>
      </w:r>
      <w:proofErr w:type="gramStart"/>
      <w:r w:rsidRPr="00CC4105">
        <w:rPr>
          <w:rFonts w:cs="Arial"/>
          <w:sz w:val="22"/>
        </w:rPr>
        <w:t>Euro</w:t>
      </w:r>
      <w:proofErr w:type="gramEnd"/>
      <w:r w:rsidRPr="00CC4105">
        <w:rPr>
          <w:rFonts w:cs="Arial"/>
          <w:sz w:val="22"/>
        </w:rPr>
        <w:t xml:space="preserve"> …………………</w:t>
      </w:r>
      <w:proofErr w:type="gramStart"/>
      <w:r w:rsidRPr="00CC4105">
        <w:rPr>
          <w:rFonts w:cs="Arial"/>
          <w:sz w:val="22"/>
        </w:rPr>
        <w:t>…….</w:t>
      </w:r>
      <w:proofErr w:type="gramEnd"/>
      <w:r w:rsidRPr="00CC4105">
        <w:rPr>
          <w:rFonts w:cs="Arial"/>
          <w:sz w:val="22"/>
        </w:rPr>
        <w:t>., pari al ___% dell’ammontare complessivo del contributo concesso, dietro presentazione di:</w:t>
      </w:r>
    </w:p>
    <w:p w14:paraId="761811A7" w14:textId="77777777" w:rsidR="005C126F" w:rsidRPr="00CC4105" w:rsidRDefault="005C126F">
      <w:pPr>
        <w:ind w:right="72"/>
        <w:rPr>
          <w:rFonts w:cs="Arial"/>
          <w:sz w:val="22"/>
        </w:rPr>
      </w:pPr>
    </w:p>
    <w:p w14:paraId="146A19B9" w14:textId="77777777" w:rsidR="005C126F" w:rsidRPr="00CC4105" w:rsidRDefault="00341154">
      <w:pPr>
        <w:ind w:left="1260" w:right="72"/>
        <w:rPr>
          <w:rFonts w:cs="Arial"/>
          <w:sz w:val="22"/>
        </w:rPr>
      </w:pPr>
      <w:r w:rsidRPr="00CC4105">
        <w:rPr>
          <w:rFonts w:cs="Arial"/>
          <w:sz w:val="22"/>
        </w:rPr>
        <w:fldChar w:fldCharType="begin">
          <w:ffData>
            <w:name w:val="Controllo1"/>
            <w:enabled/>
            <w:calcOnExit w:val="0"/>
            <w:checkBox>
              <w:sizeAuto/>
              <w:default w:val="0"/>
            </w:checkBox>
          </w:ffData>
        </w:fldChar>
      </w:r>
      <w:r w:rsidR="00F94611" w:rsidRPr="00CC4105">
        <w:rPr>
          <w:rFonts w:cs="Arial"/>
          <w:sz w:val="22"/>
        </w:rPr>
        <w:instrText xml:space="preserve"> FORMCHECKBOX </w:instrText>
      </w:r>
      <w:r w:rsidRPr="00CC4105">
        <w:rPr>
          <w:rFonts w:cs="Arial"/>
          <w:sz w:val="22"/>
        </w:rPr>
      </w:r>
      <w:r w:rsidRPr="00CC4105">
        <w:rPr>
          <w:rFonts w:cs="Arial"/>
          <w:sz w:val="22"/>
        </w:rPr>
        <w:fldChar w:fldCharType="separate"/>
      </w:r>
      <w:r w:rsidRPr="00CC4105">
        <w:rPr>
          <w:rFonts w:cs="Arial"/>
          <w:sz w:val="22"/>
        </w:rPr>
        <w:fldChar w:fldCharType="end"/>
      </w:r>
      <w:r w:rsidR="00F94611" w:rsidRPr="00CC4105">
        <w:rPr>
          <w:rFonts w:cs="Arial"/>
          <w:sz w:val="22"/>
        </w:rPr>
        <w:t xml:space="preserve"> Fideiussione o polizza fideiussoria </w:t>
      </w:r>
    </w:p>
    <w:p w14:paraId="456990F8" w14:textId="77777777" w:rsidR="005C126F" w:rsidRPr="00CC4105" w:rsidRDefault="005C126F">
      <w:pPr>
        <w:ind w:left="1260" w:right="72"/>
        <w:rPr>
          <w:rFonts w:cs="Arial"/>
          <w:sz w:val="22"/>
        </w:rPr>
      </w:pPr>
    </w:p>
    <w:p w14:paraId="7DEB4DDC" w14:textId="77777777" w:rsidR="005C126F" w:rsidRPr="00CC4105" w:rsidRDefault="00F94611" w:rsidP="00B739D7">
      <w:pPr>
        <w:numPr>
          <w:ilvl w:val="0"/>
          <w:numId w:val="45"/>
        </w:numPr>
        <w:ind w:right="72"/>
        <w:rPr>
          <w:rFonts w:cs="Arial"/>
          <w:sz w:val="22"/>
        </w:rPr>
      </w:pPr>
      <w:r w:rsidRPr="00CC4105">
        <w:rPr>
          <w:rFonts w:cs="Arial"/>
          <w:sz w:val="22"/>
        </w:rPr>
        <w:t xml:space="preserve">l’erogazione </w:t>
      </w:r>
      <w:r w:rsidRPr="00CC4105">
        <w:rPr>
          <w:rFonts w:cs="Arial"/>
          <w:sz w:val="22"/>
          <w:u w:val="single"/>
        </w:rPr>
        <w:t>del</w:t>
      </w:r>
      <w:r w:rsidR="005B0C8E">
        <w:rPr>
          <w:rFonts w:cs="Arial"/>
          <w:sz w:val="22"/>
          <w:u w:val="single"/>
        </w:rPr>
        <w:t xml:space="preserve"> rimborso</w:t>
      </w:r>
      <w:r w:rsidRPr="00CC4105">
        <w:rPr>
          <w:rFonts w:cs="Arial"/>
          <w:sz w:val="22"/>
        </w:rPr>
        <w:t xml:space="preserve"> previsto di </w:t>
      </w:r>
      <w:proofErr w:type="gramStart"/>
      <w:r w:rsidRPr="00CC4105">
        <w:rPr>
          <w:rFonts w:cs="Arial"/>
          <w:sz w:val="22"/>
        </w:rPr>
        <w:t>Euro</w:t>
      </w:r>
      <w:proofErr w:type="gramEnd"/>
      <w:r w:rsidRPr="00CC4105">
        <w:rPr>
          <w:rFonts w:cs="Arial"/>
          <w:sz w:val="22"/>
        </w:rPr>
        <w:t xml:space="preserve"> …………………</w:t>
      </w:r>
      <w:proofErr w:type="gramStart"/>
      <w:r w:rsidRPr="00CC4105">
        <w:rPr>
          <w:rFonts w:cs="Arial"/>
          <w:sz w:val="22"/>
        </w:rPr>
        <w:t>…….</w:t>
      </w:r>
      <w:proofErr w:type="gramEnd"/>
      <w:r w:rsidRPr="00CC4105">
        <w:rPr>
          <w:rFonts w:cs="Arial"/>
          <w:sz w:val="22"/>
        </w:rPr>
        <w:t>., pari al __% dell’ammontare complessivo del contributo concesso, dietro presentazione di:</w:t>
      </w:r>
    </w:p>
    <w:p w14:paraId="4716F3F9" w14:textId="77777777" w:rsidR="005C126F" w:rsidRPr="00CC4105" w:rsidRDefault="005C126F">
      <w:pPr>
        <w:ind w:left="1260" w:right="72"/>
        <w:rPr>
          <w:rFonts w:cs="Arial"/>
          <w:sz w:val="22"/>
        </w:rPr>
      </w:pPr>
    </w:p>
    <w:p w14:paraId="569A6575" w14:textId="77777777" w:rsidR="005C126F" w:rsidRPr="00CC4105" w:rsidRDefault="00341154">
      <w:pPr>
        <w:ind w:left="1260" w:right="72"/>
        <w:rPr>
          <w:rFonts w:cs="Arial"/>
          <w:sz w:val="22"/>
        </w:rPr>
      </w:pPr>
      <w:r w:rsidRPr="00CC4105">
        <w:rPr>
          <w:rFonts w:cs="Arial"/>
          <w:sz w:val="22"/>
        </w:rPr>
        <w:fldChar w:fldCharType="begin">
          <w:ffData>
            <w:name w:val="Controllo1"/>
            <w:enabled/>
            <w:calcOnExit w:val="0"/>
            <w:checkBox>
              <w:sizeAuto/>
              <w:default w:val="0"/>
            </w:checkBox>
          </w:ffData>
        </w:fldChar>
      </w:r>
      <w:r w:rsidR="00F94611" w:rsidRPr="00CC4105">
        <w:rPr>
          <w:rFonts w:cs="Arial"/>
          <w:sz w:val="22"/>
        </w:rPr>
        <w:instrText xml:space="preserve"> FORMCHECKBOX </w:instrText>
      </w:r>
      <w:r w:rsidRPr="00CC4105">
        <w:rPr>
          <w:rFonts w:cs="Arial"/>
          <w:sz w:val="22"/>
        </w:rPr>
      </w:r>
      <w:r w:rsidRPr="00CC4105">
        <w:rPr>
          <w:rFonts w:cs="Arial"/>
          <w:sz w:val="22"/>
        </w:rPr>
        <w:fldChar w:fldCharType="separate"/>
      </w:r>
      <w:r w:rsidRPr="00CC4105">
        <w:rPr>
          <w:rFonts w:cs="Arial"/>
          <w:sz w:val="22"/>
        </w:rPr>
        <w:fldChar w:fldCharType="end"/>
      </w:r>
      <w:r w:rsidR="00F94611" w:rsidRPr="00CC4105">
        <w:rPr>
          <w:rFonts w:cs="Arial"/>
          <w:sz w:val="22"/>
        </w:rPr>
        <w:t xml:space="preserve"> fatture con relative dichiarazioni liberatorie da parte dei fornitori per una spesa complessiva pari al …</w:t>
      </w:r>
      <w:proofErr w:type="gramStart"/>
      <w:r w:rsidR="00F94611" w:rsidRPr="00CC4105">
        <w:rPr>
          <w:rFonts w:cs="Arial"/>
          <w:sz w:val="22"/>
        </w:rPr>
        <w:t>…….%  della</w:t>
      </w:r>
      <w:proofErr w:type="gramEnd"/>
      <w:r w:rsidR="00F94611" w:rsidRPr="00CC4105">
        <w:rPr>
          <w:rFonts w:cs="Arial"/>
          <w:sz w:val="22"/>
        </w:rPr>
        <w:t xml:space="preserve"> spesa ammissibile riconosciuta così come di seguito riportata </w:t>
      </w:r>
    </w:p>
    <w:p w14:paraId="7C3316B6" w14:textId="77777777" w:rsidR="005C126F" w:rsidRPr="00CC4105" w:rsidRDefault="005C126F">
      <w:pPr>
        <w:ind w:left="1260" w:right="72"/>
        <w:rPr>
          <w:rFonts w:cs="Arial"/>
          <w:sz w:val="22"/>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60" w:type="dxa"/>
          <w:right w:w="60" w:type="dxa"/>
        </w:tblCellMar>
        <w:tblLook w:val="0000" w:firstRow="0" w:lastRow="0" w:firstColumn="0" w:lastColumn="0" w:noHBand="0" w:noVBand="0"/>
      </w:tblPr>
      <w:tblGrid>
        <w:gridCol w:w="1865"/>
        <w:gridCol w:w="1623"/>
        <w:gridCol w:w="1640"/>
        <w:gridCol w:w="1560"/>
        <w:gridCol w:w="1510"/>
        <w:gridCol w:w="1434"/>
      </w:tblGrid>
      <w:tr w:rsidR="005C5601" w:rsidRPr="00CC4105" w14:paraId="0B40AB14" w14:textId="77777777" w:rsidTr="00555C8A">
        <w:tc>
          <w:tcPr>
            <w:tcW w:w="1897" w:type="dxa"/>
            <w:vAlign w:val="center"/>
          </w:tcPr>
          <w:p w14:paraId="4EFB42D2" w14:textId="77777777" w:rsidR="005C126F" w:rsidRPr="00CC4105" w:rsidRDefault="00F94611">
            <w:pPr>
              <w:jc w:val="center"/>
              <w:rPr>
                <w:rFonts w:cs="Arial"/>
                <w:sz w:val="22"/>
              </w:rPr>
            </w:pPr>
            <w:r w:rsidRPr="00CC4105">
              <w:rPr>
                <w:rFonts w:cs="Arial"/>
                <w:b/>
                <w:sz w:val="22"/>
              </w:rPr>
              <w:t>Voci di spesa</w:t>
            </w:r>
          </w:p>
        </w:tc>
        <w:tc>
          <w:tcPr>
            <w:tcW w:w="1638" w:type="dxa"/>
            <w:vAlign w:val="center"/>
          </w:tcPr>
          <w:p w14:paraId="183F5220" w14:textId="77777777" w:rsidR="005C126F" w:rsidRPr="00CC4105" w:rsidRDefault="00F94611">
            <w:pPr>
              <w:jc w:val="center"/>
              <w:rPr>
                <w:rFonts w:cs="Arial"/>
                <w:sz w:val="22"/>
              </w:rPr>
            </w:pPr>
            <w:r w:rsidRPr="00CC4105">
              <w:rPr>
                <w:rFonts w:cs="Arial"/>
                <w:b/>
                <w:sz w:val="22"/>
              </w:rPr>
              <w:t>Estremi documento</w:t>
            </w:r>
          </w:p>
        </w:tc>
        <w:tc>
          <w:tcPr>
            <w:tcW w:w="1655" w:type="dxa"/>
            <w:vAlign w:val="center"/>
          </w:tcPr>
          <w:p w14:paraId="503E5550" w14:textId="77777777" w:rsidR="005C126F" w:rsidRPr="00CC4105" w:rsidRDefault="00F94611">
            <w:pPr>
              <w:jc w:val="center"/>
              <w:rPr>
                <w:rFonts w:cs="Arial"/>
                <w:sz w:val="22"/>
              </w:rPr>
            </w:pPr>
            <w:r w:rsidRPr="00CC4105">
              <w:rPr>
                <w:rFonts w:cs="Arial"/>
                <w:b/>
                <w:sz w:val="22"/>
              </w:rPr>
              <w:t>Descrizione</w:t>
            </w:r>
          </w:p>
        </w:tc>
        <w:tc>
          <w:tcPr>
            <w:tcW w:w="1579" w:type="dxa"/>
            <w:vAlign w:val="center"/>
          </w:tcPr>
          <w:p w14:paraId="025BC70B" w14:textId="77777777" w:rsidR="005C126F" w:rsidRPr="00CC4105" w:rsidRDefault="00F94611">
            <w:pPr>
              <w:jc w:val="center"/>
              <w:rPr>
                <w:rFonts w:cs="Arial"/>
                <w:sz w:val="22"/>
              </w:rPr>
            </w:pPr>
            <w:r w:rsidRPr="00CC4105">
              <w:rPr>
                <w:rFonts w:cs="Arial"/>
                <w:b/>
                <w:sz w:val="22"/>
              </w:rPr>
              <w:t>Fornitore</w:t>
            </w:r>
          </w:p>
        </w:tc>
        <w:tc>
          <w:tcPr>
            <w:tcW w:w="1531" w:type="dxa"/>
            <w:vAlign w:val="center"/>
          </w:tcPr>
          <w:p w14:paraId="15EF9078" w14:textId="77777777" w:rsidR="005C126F" w:rsidRPr="00CC4105" w:rsidRDefault="00F94611">
            <w:pPr>
              <w:jc w:val="center"/>
              <w:rPr>
                <w:rFonts w:cs="Arial"/>
                <w:sz w:val="22"/>
              </w:rPr>
            </w:pPr>
            <w:r w:rsidRPr="00CC4105">
              <w:rPr>
                <w:rFonts w:cs="Arial"/>
                <w:b/>
                <w:sz w:val="22"/>
              </w:rPr>
              <w:t xml:space="preserve">Importo </w:t>
            </w:r>
            <w:r w:rsidRPr="00CC4105">
              <w:rPr>
                <w:rFonts w:cs="Arial"/>
                <w:b/>
                <w:sz w:val="22"/>
              </w:rPr>
              <w:br/>
              <w:t xml:space="preserve">in </w:t>
            </w:r>
            <w:proofErr w:type="gramStart"/>
            <w:r w:rsidRPr="00CC4105">
              <w:rPr>
                <w:rFonts w:cs="Arial"/>
                <w:b/>
                <w:sz w:val="22"/>
              </w:rPr>
              <w:t>Euro</w:t>
            </w:r>
            <w:proofErr w:type="gramEnd"/>
          </w:p>
        </w:tc>
        <w:tc>
          <w:tcPr>
            <w:tcW w:w="1458" w:type="dxa"/>
            <w:vAlign w:val="center"/>
          </w:tcPr>
          <w:p w14:paraId="22860A2A" w14:textId="77777777" w:rsidR="005C126F" w:rsidRPr="00CC4105" w:rsidRDefault="00F94611">
            <w:pPr>
              <w:jc w:val="center"/>
              <w:rPr>
                <w:rFonts w:cs="Arial"/>
                <w:sz w:val="22"/>
              </w:rPr>
            </w:pPr>
            <w:r w:rsidRPr="00CC4105">
              <w:rPr>
                <w:rFonts w:cs="Arial"/>
                <w:b/>
                <w:sz w:val="22"/>
              </w:rPr>
              <w:t>Totale</w:t>
            </w:r>
            <w:r w:rsidRPr="00CC4105">
              <w:rPr>
                <w:rFonts w:cs="Arial"/>
                <w:sz w:val="22"/>
              </w:rPr>
              <w:br/>
            </w:r>
            <w:r w:rsidRPr="00CC4105">
              <w:rPr>
                <w:rFonts w:cs="Arial"/>
                <w:b/>
                <w:sz w:val="22"/>
              </w:rPr>
              <w:t>voci di spesa</w:t>
            </w:r>
          </w:p>
        </w:tc>
      </w:tr>
      <w:tr w:rsidR="005C5601" w:rsidRPr="00CC4105" w14:paraId="2EE8F85D" w14:textId="77777777" w:rsidTr="00555C8A">
        <w:trPr>
          <w:trHeight w:val="241"/>
        </w:trPr>
        <w:tc>
          <w:tcPr>
            <w:tcW w:w="1897" w:type="dxa"/>
            <w:vMerge w:val="restart"/>
            <w:vAlign w:val="center"/>
          </w:tcPr>
          <w:p w14:paraId="4AEFCC1F" w14:textId="77777777" w:rsidR="005C126F" w:rsidRPr="00CC4105" w:rsidRDefault="005C126F">
            <w:pPr>
              <w:ind w:left="360" w:hanging="360"/>
              <w:rPr>
                <w:rFonts w:cs="Arial"/>
                <w:sz w:val="22"/>
              </w:rPr>
            </w:pPr>
          </w:p>
        </w:tc>
        <w:tc>
          <w:tcPr>
            <w:tcW w:w="1638" w:type="dxa"/>
            <w:vAlign w:val="center"/>
          </w:tcPr>
          <w:p w14:paraId="6C76A164" w14:textId="77777777" w:rsidR="005C126F" w:rsidRPr="00CC4105" w:rsidRDefault="005C126F">
            <w:pPr>
              <w:jc w:val="center"/>
              <w:rPr>
                <w:rFonts w:cs="Arial"/>
                <w:sz w:val="22"/>
              </w:rPr>
            </w:pPr>
          </w:p>
        </w:tc>
        <w:tc>
          <w:tcPr>
            <w:tcW w:w="1655" w:type="dxa"/>
            <w:vAlign w:val="center"/>
          </w:tcPr>
          <w:p w14:paraId="1E1A7B42" w14:textId="77777777" w:rsidR="005C126F" w:rsidRPr="00CC4105" w:rsidRDefault="005C126F">
            <w:pPr>
              <w:jc w:val="center"/>
              <w:rPr>
                <w:rFonts w:cs="Arial"/>
                <w:sz w:val="22"/>
              </w:rPr>
            </w:pPr>
          </w:p>
        </w:tc>
        <w:tc>
          <w:tcPr>
            <w:tcW w:w="1579" w:type="dxa"/>
            <w:vAlign w:val="center"/>
          </w:tcPr>
          <w:p w14:paraId="78F74540" w14:textId="77777777" w:rsidR="005C126F" w:rsidRPr="00CC4105" w:rsidRDefault="005C126F">
            <w:pPr>
              <w:jc w:val="center"/>
              <w:rPr>
                <w:rFonts w:cs="Arial"/>
                <w:sz w:val="22"/>
              </w:rPr>
            </w:pPr>
          </w:p>
        </w:tc>
        <w:tc>
          <w:tcPr>
            <w:tcW w:w="1531" w:type="dxa"/>
            <w:vAlign w:val="center"/>
          </w:tcPr>
          <w:p w14:paraId="4128A3E2" w14:textId="77777777" w:rsidR="005C126F" w:rsidRPr="00CC4105" w:rsidRDefault="005C126F">
            <w:pPr>
              <w:jc w:val="right"/>
              <w:rPr>
                <w:rFonts w:cs="Arial"/>
                <w:sz w:val="22"/>
              </w:rPr>
            </w:pPr>
          </w:p>
        </w:tc>
        <w:tc>
          <w:tcPr>
            <w:tcW w:w="1458" w:type="dxa"/>
            <w:vAlign w:val="center"/>
          </w:tcPr>
          <w:p w14:paraId="4F23E3DA" w14:textId="77777777" w:rsidR="005C126F" w:rsidRPr="00CC4105" w:rsidRDefault="005C126F">
            <w:pPr>
              <w:jc w:val="center"/>
              <w:rPr>
                <w:rFonts w:cs="Arial"/>
                <w:sz w:val="22"/>
              </w:rPr>
            </w:pPr>
          </w:p>
        </w:tc>
      </w:tr>
      <w:tr w:rsidR="005C5601" w:rsidRPr="00CC4105" w14:paraId="305387EA" w14:textId="77777777" w:rsidTr="00555C8A">
        <w:trPr>
          <w:trHeight w:val="241"/>
        </w:trPr>
        <w:tc>
          <w:tcPr>
            <w:tcW w:w="1897" w:type="dxa"/>
            <w:vMerge/>
            <w:vAlign w:val="center"/>
          </w:tcPr>
          <w:p w14:paraId="3A8CDD47" w14:textId="77777777" w:rsidR="005C126F" w:rsidRPr="00CC4105" w:rsidRDefault="005C126F">
            <w:pPr>
              <w:ind w:left="360" w:hanging="360"/>
              <w:rPr>
                <w:rFonts w:cs="Arial"/>
                <w:sz w:val="22"/>
              </w:rPr>
            </w:pPr>
          </w:p>
        </w:tc>
        <w:tc>
          <w:tcPr>
            <w:tcW w:w="1638" w:type="dxa"/>
            <w:vAlign w:val="center"/>
          </w:tcPr>
          <w:p w14:paraId="4911D04C" w14:textId="77777777" w:rsidR="005C126F" w:rsidRPr="00CC4105" w:rsidRDefault="005C126F">
            <w:pPr>
              <w:jc w:val="center"/>
              <w:rPr>
                <w:rFonts w:cs="Arial"/>
                <w:sz w:val="22"/>
              </w:rPr>
            </w:pPr>
          </w:p>
        </w:tc>
        <w:tc>
          <w:tcPr>
            <w:tcW w:w="1655" w:type="dxa"/>
            <w:vAlign w:val="center"/>
          </w:tcPr>
          <w:p w14:paraId="4B70D5D7" w14:textId="77777777" w:rsidR="005C126F" w:rsidRPr="00CC4105" w:rsidRDefault="005C126F">
            <w:pPr>
              <w:jc w:val="center"/>
              <w:rPr>
                <w:rFonts w:cs="Arial"/>
                <w:sz w:val="22"/>
              </w:rPr>
            </w:pPr>
          </w:p>
        </w:tc>
        <w:tc>
          <w:tcPr>
            <w:tcW w:w="1579" w:type="dxa"/>
            <w:vAlign w:val="center"/>
          </w:tcPr>
          <w:p w14:paraId="42C877F7" w14:textId="77777777" w:rsidR="005C126F" w:rsidRPr="00CC4105" w:rsidRDefault="005C126F">
            <w:pPr>
              <w:jc w:val="center"/>
              <w:rPr>
                <w:rFonts w:cs="Arial"/>
                <w:sz w:val="22"/>
              </w:rPr>
            </w:pPr>
          </w:p>
        </w:tc>
        <w:tc>
          <w:tcPr>
            <w:tcW w:w="1531" w:type="dxa"/>
            <w:vAlign w:val="center"/>
          </w:tcPr>
          <w:p w14:paraId="1FAF16EC" w14:textId="77777777" w:rsidR="005C126F" w:rsidRPr="00CC4105" w:rsidRDefault="005C126F">
            <w:pPr>
              <w:jc w:val="right"/>
              <w:rPr>
                <w:rFonts w:cs="Arial"/>
                <w:sz w:val="22"/>
              </w:rPr>
            </w:pPr>
          </w:p>
        </w:tc>
        <w:tc>
          <w:tcPr>
            <w:tcW w:w="1458" w:type="dxa"/>
            <w:vAlign w:val="center"/>
          </w:tcPr>
          <w:p w14:paraId="1B0F2D8F" w14:textId="77777777" w:rsidR="005C126F" w:rsidRPr="00CC4105" w:rsidRDefault="005C126F">
            <w:pPr>
              <w:jc w:val="center"/>
              <w:rPr>
                <w:rFonts w:cs="Arial"/>
                <w:sz w:val="22"/>
              </w:rPr>
            </w:pPr>
          </w:p>
        </w:tc>
      </w:tr>
      <w:tr w:rsidR="005C5601" w:rsidRPr="00CC4105" w14:paraId="06167182" w14:textId="77777777" w:rsidTr="00555C8A">
        <w:trPr>
          <w:trHeight w:val="241"/>
        </w:trPr>
        <w:tc>
          <w:tcPr>
            <w:tcW w:w="1897" w:type="dxa"/>
            <w:vMerge w:val="restart"/>
            <w:vAlign w:val="center"/>
          </w:tcPr>
          <w:p w14:paraId="0F91E1FE" w14:textId="77777777" w:rsidR="005C126F" w:rsidRPr="00CC4105" w:rsidRDefault="005C126F">
            <w:pPr>
              <w:ind w:left="360" w:hanging="360"/>
              <w:rPr>
                <w:rFonts w:cs="Arial"/>
                <w:sz w:val="22"/>
              </w:rPr>
            </w:pPr>
          </w:p>
        </w:tc>
        <w:tc>
          <w:tcPr>
            <w:tcW w:w="1638" w:type="dxa"/>
            <w:vAlign w:val="center"/>
          </w:tcPr>
          <w:p w14:paraId="6A9799C6" w14:textId="77777777" w:rsidR="005C126F" w:rsidRPr="00CC4105" w:rsidRDefault="005C126F">
            <w:pPr>
              <w:jc w:val="center"/>
              <w:rPr>
                <w:rFonts w:cs="Arial"/>
                <w:sz w:val="22"/>
              </w:rPr>
            </w:pPr>
          </w:p>
        </w:tc>
        <w:tc>
          <w:tcPr>
            <w:tcW w:w="1655" w:type="dxa"/>
            <w:vAlign w:val="center"/>
          </w:tcPr>
          <w:p w14:paraId="54F32C3A" w14:textId="77777777" w:rsidR="005C126F" w:rsidRPr="00CC4105" w:rsidRDefault="005C126F">
            <w:pPr>
              <w:jc w:val="center"/>
              <w:rPr>
                <w:rFonts w:cs="Arial"/>
                <w:sz w:val="22"/>
              </w:rPr>
            </w:pPr>
          </w:p>
        </w:tc>
        <w:tc>
          <w:tcPr>
            <w:tcW w:w="1579" w:type="dxa"/>
            <w:vAlign w:val="center"/>
          </w:tcPr>
          <w:p w14:paraId="0FF48B1C" w14:textId="77777777" w:rsidR="005C126F" w:rsidRPr="00CC4105" w:rsidRDefault="005C126F">
            <w:pPr>
              <w:jc w:val="center"/>
              <w:rPr>
                <w:rFonts w:cs="Arial"/>
                <w:sz w:val="22"/>
              </w:rPr>
            </w:pPr>
          </w:p>
        </w:tc>
        <w:tc>
          <w:tcPr>
            <w:tcW w:w="1531" w:type="dxa"/>
            <w:vAlign w:val="center"/>
          </w:tcPr>
          <w:p w14:paraId="33896313" w14:textId="77777777" w:rsidR="005C126F" w:rsidRPr="00CC4105" w:rsidRDefault="005C126F">
            <w:pPr>
              <w:jc w:val="right"/>
              <w:rPr>
                <w:rFonts w:cs="Arial"/>
                <w:sz w:val="22"/>
              </w:rPr>
            </w:pPr>
          </w:p>
        </w:tc>
        <w:tc>
          <w:tcPr>
            <w:tcW w:w="1458" w:type="dxa"/>
            <w:vAlign w:val="center"/>
          </w:tcPr>
          <w:p w14:paraId="38AAA8B1" w14:textId="77777777" w:rsidR="005C126F" w:rsidRPr="00CC4105" w:rsidRDefault="005C126F">
            <w:pPr>
              <w:jc w:val="center"/>
              <w:rPr>
                <w:rFonts w:cs="Arial"/>
                <w:sz w:val="22"/>
              </w:rPr>
            </w:pPr>
          </w:p>
        </w:tc>
      </w:tr>
      <w:tr w:rsidR="005C5601" w:rsidRPr="00CC4105" w14:paraId="409143BF" w14:textId="77777777" w:rsidTr="00555C8A">
        <w:trPr>
          <w:trHeight w:val="241"/>
        </w:trPr>
        <w:tc>
          <w:tcPr>
            <w:tcW w:w="1897" w:type="dxa"/>
            <w:vMerge/>
            <w:vAlign w:val="center"/>
          </w:tcPr>
          <w:p w14:paraId="260D4E96" w14:textId="77777777" w:rsidR="005C126F" w:rsidRPr="00CC4105" w:rsidRDefault="005C126F">
            <w:pPr>
              <w:ind w:left="360" w:hanging="360"/>
              <w:rPr>
                <w:rFonts w:cs="Arial"/>
                <w:sz w:val="22"/>
              </w:rPr>
            </w:pPr>
          </w:p>
        </w:tc>
        <w:tc>
          <w:tcPr>
            <w:tcW w:w="1638" w:type="dxa"/>
            <w:vAlign w:val="center"/>
          </w:tcPr>
          <w:p w14:paraId="678C9978" w14:textId="77777777" w:rsidR="005C126F" w:rsidRPr="00CC4105" w:rsidRDefault="005C126F">
            <w:pPr>
              <w:jc w:val="center"/>
              <w:rPr>
                <w:rFonts w:cs="Arial"/>
                <w:sz w:val="22"/>
              </w:rPr>
            </w:pPr>
          </w:p>
        </w:tc>
        <w:tc>
          <w:tcPr>
            <w:tcW w:w="1655" w:type="dxa"/>
            <w:vAlign w:val="center"/>
          </w:tcPr>
          <w:p w14:paraId="17E88DA7" w14:textId="77777777" w:rsidR="005C126F" w:rsidRPr="00CC4105" w:rsidRDefault="005C126F">
            <w:pPr>
              <w:jc w:val="center"/>
              <w:rPr>
                <w:rFonts w:cs="Arial"/>
                <w:sz w:val="22"/>
              </w:rPr>
            </w:pPr>
          </w:p>
        </w:tc>
        <w:tc>
          <w:tcPr>
            <w:tcW w:w="1579" w:type="dxa"/>
            <w:vAlign w:val="center"/>
          </w:tcPr>
          <w:p w14:paraId="4F8EF936" w14:textId="77777777" w:rsidR="005C126F" w:rsidRPr="00CC4105" w:rsidRDefault="005C126F">
            <w:pPr>
              <w:jc w:val="center"/>
              <w:rPr>
                <w:rFonts w:cs="Arial"/>
                <w:sz w:val="22"/>
              </w:rPr>
            </w:pPr>
          </w:p>
        </w:tc>
        <w:tc>
          <w:tcPr>
            <w:tcW w:w="1531" w:type="dxa"/>
            <w:vAlign w:val="center"/>
          </w:tcPr>
          <w:p w14:paraId="3AFB79A3" w14:textId="77777777" w:rsidR="005C126F" w:rsidRPr="00CC4105" w:rsidRDefault="005C126F">
            <w:pPr>
              <w:jc w:val="right"/>
              <w:rPr>
                <w:rFonts w:cs="Arial"/>
                <w:sz w:val="22"/>
              </w:rPr>
            </w:pPr>
          </w:p>
        </w:tc>
        <w:tc>
          <w:tcPr>
            <w:tcW w:w="1458" w:type="dxa"/>
            <w:vAlign w:val="center"/>
          </w:tcPr>
          <w:p w14:paraId="5C764711" w14:textId="77777777" w:rsidR="005C126F" w:rsidRPr="00CC4105" w:rsidRDefault="005C126F">
            <w:pPr>
              <w:jc w:val="center"/>
              <w:rPr>
                <w:rFonts w:cs="Arial"/>
                <w:sz w:val="22"/>
              </w:rPr>
            </w:pPr>
          </w:p>
        </w:tc>
      </w:tr>
      <w:tr w:rsidR="005C5601" w:rsidRPr="00CC4105" w14:paraId="67484D82" w14:textId="77777777" w:rsidTr="00555C8A">
        <w:trPr>
          <w:trHeight w:val="122"/>
        </w:trPr>
        <w:tc>
          <w:tcPr>
            <w:tcW w:w="1897" w:type="dxa"/>
            <w:vMerge w:val="restart"/>
            <w:vAlign w:val="center"/>
          </w:tcPr>
          <w:p w14:paraId="1FE0D7CC" w14:textId="77777777" w:rsidR="005C126F" w:rsidRPr="00CC4105" w:rsidRDefault="005C126F">
            <w:pPr>
              <w:ind w:left="360" w:hanging="360"/>
              <w:rPr>
                <w:rFonts w:cs="Arial"/>
                <w:sz w:val="22"/>
              </w:rPr>
            </w:pPr>
          </w:p>
        </w:tc>
        <w:tc>
          <w:tcPr>
            <w:tcW w:w="1638" w:type="dxa"/>
            <w:vAlign w:val="center"/>
          </w:tcPr>
          <w:p w14:paraId="0FC365AF" w14:textId="77777777" w:rsidR="005C126F" w:rsidRPr="00CC4105" w:rsidRDefault="005C126F">
            <w:pPr>
              <w:jc w:val="center"/>
              <w:rPr>
                <w:rFonts w:cs="Arial"/>
                <w:sz w:val="22"/>
              </w:rPr>
            </w:pPr>
          </w:p>
        </w:tc>
        <w:tc>
          <w:tcPr>
            <w:tcW w:w="1655" w:type="dxa"/>
            <w:vAlign w:val="center"/>
          </w:tcPr>
          <w:p w14:paraId="5620A35E" w14:textId="77777777" w:rsidR="005C126F" w:rsidRPr="00CC4105" w:rsidRDefault="005C126F">
            <w:pPr>
              <w:jc w:val="center"/>
              <w:rPr>
                <w:rFonts w:cs="Arial"/>
                <w:sz w:val="22"/>
              </w:rPr>
            </w:pPr>
          </w:p>
        </w:tc>
        <w:tc>
          <w:tcPr>
            <w:tcW w:w="1579" w:type="dxa"/>
            <w:vAlign w:val="center"/>
          </w:tcPr>
          <w:p w14:paraId="3D284136" w14:textId="77777777" w:rsidR="005C126F" w:rsidRPr="00CC4105" w:rsidRDefault="005C126F">
            <w:pPr>
              <w:jc w:val="center"/>
              <w:rPr>
                <w:rFonts w:cs="Arial"/>
                <w:sz w:val="22"/>
              </w:rPr>
            </w:pPr>
          </w:p>
        </w:tc>
        <w:tc>
          <w:tcPr>
            <w:tcW w:w="1531" w:type="dxa"/>
            <w:vAlign w:val="center"/>
          </w:tcPr>
          <w:p w14:paraId="4C5A9C51" w14:textId="77777777" w:rsidR="005C126F" w:rsidRPr="00CC4105" w:rsidRDefault="005C126F">
            <w:pPr>
              <w:jc w:val="right"/>
              <w:rPr>
                <w:rFonts w:cs="Arial"/>
                <w:sz w:val="22"/>
              </w:rPr>
            </w:pPr>
          </w:p>
        </w:tc>
        <w:tc>
          <w:tcPr>
            <w:tcW w:w="1458" w:type="dxa"/>
            <w:vAlign w:val="center"/>
          </w:tcPr>
          <w:p w14:paraId="4B2BB840" w14:textId="77777777" w:rsidR="005C126F" w:rsidRPr="00CC4105" w:rsidRDefault="005C126F">
            <w:pPr>
              <w:jc w:val="center"/>
              <w:rPr>
                <w:rFonts w:cs="Arial"/>
                <w:sz w:val="22"/>
              </w:rPr>
            </w:pPr>
          </w:p>
        </w:tc>
      </w:tr>
      <w:tr w:rsidR="005C5601" w:rsidRPr="00CC4105" w14:paraId="28891FC2" w14:textId="77777777" w:rsidTr="00555C8A">
        <w:trPr>
          <w:trHeight w:val="122"/>
        </w:trPr>
        <w:tc>
          <w:tcPr>
            <w:tcW w:w="1897" w:type="dxa"/>
            <w:vMerge/>
            <w:vAlign w:val="center"/>
          </w:tcPr>
          <w:p w14:paraId="5BD26165" w14:textId="77777777" w:rsidR="005C126F" w:rsidRPr="00CC4105" w:rsidRDefault="005C126F">
            <w:pPr>
              <w:ind w:left="360" w:hanging="360"/>
              <w:rPr>
                <w:rFonts w:cs="Arial"/>
                <w:sz w:val="22"/>
              </w:rPr>
            </w:pPr>
          </w:p>
        </w:tc>
        <w:tc>
          <w:tcPr>
            <w:tcW w:w="1638" w:type="dxa"/>
            <w:vAlign w:val="center"/>
          </w:tcPr>
          <w:p w14:paraId="30EF527C" w14:textId="77777777" w:rsidR="005C126F" w:rsidRPr="00CC4105" w:rsidRDefault="005C126F">
            <w:pPr>
              <w:jc w:val="center"/>
              <w:rPr>
                <w:rFonts w:cs="Arial"/>
                <w:sz w:val="22"/>
              </w:rPr>
            </w:pPr>
          </w:p>
        </w:tc>
        <w:tc>
          <w:tcPr>
            <w:tcW w:w="1655" w:type="dxa"/>
            <w:vAlign w:val="center"/>
          </w:tcPr>
          <w:p w14:paraId="683C1D03" w14:textId="77777777" w:rsidR="005C126F" w:rsidRPr="00CC4105" w:rsidRDefault="005C126F">
            <w:pPr>
              <w:jc w:val="center"/>
              <w:rPr>
                <w:rFonts w:cs="Arial"/>
                <w:sz w:val="22"/>
              </w:rPr>
            </w:pPr>
          </w:p>
        </w:tc>
        <w:tc>
          <w:tcPr>
            <w:tcW w:w="1579" w:type="dxa"/>
            <w:vAlign w:val="center"/>
          </w:tcPr>
          <w:p w14:paraId="6531DE3E" w14:textId="77777777" w:rsidR="005C126F" w:rsidRPr="00CC4105" w:rsidRDefault="005C126F">
            <w:pPr>
              <w:jc w:val="center"/>
              <w:rPr>
                <w:rFonts w:cs="Arial"/>
                <w:sz w:val="22"/>
              </w:rPr>
            </w:pPr>
          </w:p>
        </w:tc>
        <w:tc>
          <w:tcPr>
            <w:tcW w:w="1531" w:type="dxa"/>
            <w:vAlign w:val="center"/>
          </w:tcPr>
          <w:p w14:paraId="4527EEC7" w14:textId="77777777" w:rsidR="005C126F" w:rsidRPr="00CC4105" w:rsidRDefault="005C126F">
            <w:pPr>
              <w:jc w:val="right"/>
              <w:rPr>
                <w:rFonts w:cs="Arial"/>
                <w:sz w:val="22"/>
              </w:rPr>
            </w:pPr>
          </w:p>
        </w:tc>
        <w:tc>
          <w:tcPr>
            <w:tcW w:w="1458" w:type="dxa"/>
            <w:vAlign w:val="center"/>
          </w:tcPr>
          <w:p w14:paraId="2800249B" w14:textId="77777777" w:rsidR="005C126F" w:rsidRPr="00CC4105" w:rsidRDefault="005C126F">
            <w:pPr>
              <w:jc w:val="center"/>
              <w:rPr>
                <w:rFonts w:cs="Arial"/>
                <w:sz w:val="22"/>
              </w:rPr>
            </w:pPr>
          </w:p>
        </w:tc>
      </w:tr>
      <w:tr w:rsidR="005C5601" w:rsidRPr="00CC4105" w14:paraId="52B88B22" w14:textId="77777777" w:rsidTr="00555C8A">
        <w:trPr>
          <w:trHeight w:val="122"/>
        </w:trPr>
        <w:tc>
          <w:tcPr>
            <w:tcW w:w="1897" w:type="dxa"/>
            <w:vMerge w:val="restart"/>
            <w:vAlign w:val="center"/>
          </w:tcPr>
          <w:p w14:paraId="2F9419F6" w14:textId="77777777" w:rsidR="005C126F" w:rsidRPr="00CC4105" w:rsidRDefault="005C126F">
            <w:pPr>
              <w:ind w:left="360" w:hanging="360"/>
              <w:rPr>
                <w:rFonts w:cs="Arial"/>
                <w:sz w:val="22"/>
              </w:rPr>
            </w:pPr>
          </w:p>
        </w:tc>
        <w:tc>
          <w:tcPr>
            <w:tcW w:w="1638" w:type="dxa"/>
            <w:vAlign w:val="center"/>
          </w:tcPr>
          <w:p w14:paraId="5FB4CCF4" w14:textId="77777777" w:rsidR="005C126F" w:rsidRPr="00CC4105" w:rsidRDefault="005C126F">
            <w:pPr>
              <w:jc w:val="center"/>
              <w:rPr>
                <w:rFonts w:cs="Arial"/>
                <w:sz w:val="22"/>
              </w:rPr>
            </w:pPr>
          </w:p>
        </w:tc>
        <w:tc>
          <w:tcPr>
            <w:tcW w:w="1655" w:type="dxa"/>
            <w:vAlign w:val="center"/>
          </w:tcPr>
          <w:p w14:paraId="36279DA2" w14:textId="77777777" w:rsidR="005C126F" w:rsidRPr="00CC4105" w:rsidRDefault="005C126F">
            <w:pPr>
              <w:jc w:val="center"/>
              <w:rPr>
                <w:rFonts w:cs="Arial"/>
                <w:sz w:val="22"/>
              </w:rPr>
            </w:pPr>
          </w:p>
        </w:tc>
        <w:tc>
          <w:tcPr>
            <w:tcW w:w="1579" w:type="dxa"/>
            <w:vAlign w:val="center"/>
          </w:tcPr>
          <w:p w14:paraId="28D72665" w14:textId="77777777" w:rsidR="005C126F" w:rsidRPr="00CC4105" w:rsidRDefault="005C126F">
            <w:pPr>
              <w:jc w:val="center"/>
              <w:rPr>
                <w:rFonts w:cs="Arial"/>
                <w:sz w:val="22"/>
              </w:rPr>
            </w:pPr>
          </w:p>
        </w:tc>
        <w:tc>
          <w:tcPr>
            <w:tcW w:w="1531" w:type="dxa"/>
            <w:vAlign w:val="center"/>
          </w:tcPr>
          <w:p w14:paraId="60E8C2A9" w14:textId="77777777" w:rsidR="005C126F" w:rsidRPr="00CC4105" w:rsidRDefault="005C126F">
            <w:pPr>
              <w:jc w:val="right"/>
              <w:rPr>
                <w:rFonts w:cs="Arial"/>
                <w:sz w:val="22"/>
              </w:rPr>
            </w:pPr>
          </w:p>
        </w:tc>
        <w:tc>
          <w:tcPr>
            <w:tcW w:w="1458" w:type="dxa"/>
            <w:vAlign w:val="center"/>
          </w:tcPr>
          <w:p w14:paraId="5C80C2A8" w14:textId="77777777" w:rsidR="005C126F" w:rsidRPr="00CC4105" w:rsidRDefault="005C126F">
            <w:pPr>
              <w:jc w:val="center"/>
              <w:rPr>
                <w:rFonts w:cs="Arial"/>
                <w:sz w:val="22"/>
              </w:rPr>
            </w:pPr>
          </w:p>
        </w:tc>
      </w:tr>
      <w:tr w:rsidR="005C5601" w:rsidRPr="00CC4105" w14:paraId="64BB1B29" w14:textId="77777777" w:rsidTr="00555C8A">
        <w:trPr>
          <w:trHeight w:val="122"/>
        </w:trPr>
        <w:tc>
          <w:tcPr>
            <w:tcW w:w="1897" w:type="dxa"/>
            <w:vMerge/>
            <w:vAlign w:val="center"/>
          </w:tcPr>
          <w:p w14:paraId="0CBE8AF8" w14:textId="77777777" w:rsidR="005C126F" w:rsidRPr="00CC4105" w:rsidRDefault="005C126F">
            <w:pPr>
              <w:ind w:left="360" w:hanging="360"/>
              <w:rPr>
                <w:rFonts w:cs="Arial"/>
                <w:sz w:val="22"/>
              </w:rPr>
            </w:pPr>
          </w:p>
        </w:tc>
        <w:tc>
          <w:tcPr>
            <w:tcW w:w="1638" w:type="dxa"/>
            <w:vAlign w:val="center"/>
          </w:tcPr>
          <w:p w14:paraId="04E609FD" w14:textId="77777777" w:rsidR="005C126F" w:rsidRPr="00CC4105" w:rsidRDefault="005C126F">
            <w:pPr>
              <w:jc w:val="center"/>
              <w:rPr>
                <w:rFonts w:cs="Arial"/>
                <w:sz w:val="22"/>
              </w:rPr>
            </w:pPr>
          </w:p>
        </w:tc>
        <w:tc>
          <w:tcPr>
            <w:tcW w:w="1655" w:type="dxa"/>
            <w:vAlign w:val="center"/>
          </w:tcPr>
          <w:p w14:paraId="0819E3BD" w14:textId="77777777" w:rsidR="005C126F" w:rsidRPr="00CC4105" w:rsidRDefault="005C126F">
            <w:pPr>
              <w:jc w:val="center"/>
              <w:rPr>
                <w:rFonts w:cs="Arial"/>
                <w:sz w:val="22"/>
              </w:rPr>
            </w:pPr>
          </w:p>
        </w:tc>
        <w:tc>
          <w:tcPr>
            <w:tcW w:w="1579" w:type="dxa"/>
            <w:vAlign w:val="center"/>
          </w:tcPr>
          <w:p w14:paraId="64427F4F" w14:textId="77777777" w:rsidR="005C126F" w:rsidRPr="00CC4105" w:rsidRDefault="005C126F">
            <w:pPr>
              <w:jc w:val="center"/>
              <w:rPr>
                <w:rFonts w:cs="Arial"/>
                <w:sz w:val="22"/>
              </w:rPr>
            </w:pPr>
          </w:p>
        </w:tc>
        <w:tc>
          <w:tcPr>
            <w:tcW w:w="1531" w:type="dxa"/>
            <w:vAlign w:val="center"/>
          </w:tcPr>
          <w:p w14:paraId="661AD5A2" w14:textId="77777777" w:rsidR="005C126F" w:rsidRPr="00CC4105" w:rsidRDefault="005C126F">
            <w:pPr>
              <w:jc w:val="right"/>
              <w:rPr>
                <w:rFonts w:cs="Arial"/>
                <w:sz w:val="22"/>
              </w:rPr>
            </w:pPr>
          </w:p>
        </w:tc>
        <w:tc>
          <w:tcPr>
            <w:tcW w:w="1458" w:type="dxa"/>
            <w:vAlign w:val="center"/>
          </w:tcPr>
          <w:p w14:paraId="2E82A32F" w14:textId="77777777" w:rsidR="005C126F" w:rsidRPr="00CC4105" w:rsidRDefault="005C126F">
            <w:pPr>
              <w:jc w:val="center"/>
              <w:rPr>
                <w:rFonts w:cs="Arial"/>
                <w:sz w:val="22"/>
              </w:rPr>
            </w:pPr>
          </w:p>
        </w:tc>
      </w:tr>
      <w:tr w:rsidR="005C5601" w:rsidRPr="00CC4105" w14:paraId="61EAC3BD" w14:textId="77777777" w:rsidTr="00555C8A">
        <w:trPr>
          <w:trHeight w:val="122"/>
        </w:trPr>
        <w:tc>
          <w:tcPr>
            <w:tcW w:w="1897" w:type="dxa"/>
            <w:vMerge w:val="restart"/>
            <w:vAlign w:val="center"/>
          </w:tcPr>
          <w:p w14:paraId="790DF2F8" w14:textId="77777777" w:rsidR="005C126F" w:rsidRPr="00CC4105" w:rsidRDefault="005C126F">
            <w:pPr>
              <w:ind w:left="360" w:hanging="360"/>
              <w:rPr>
                <w:rFonts w:cs="Arial"/>
                <w:sz w:val="22"/>
              </w:rPr>
            </w:pPr>
          </w:p>
        </w:tc>
        <w:tc>
          <w:tcPr>
            <w:tcW w:w="1638" w:type="dxa"/>
            <w:vAlign w:val="center"/>
          </w:tcPr>
          <w:p w14:paraId="272F16B2" w14:textId="77777777" w:rsidR="005C126F" w:rsidRPr="00CC4105" w:rsidRDefault="005C126F">
            <w:pPr>
              <w:jc w:val="center"/>
              <w:rPr>
                <w:rFonts w:cs="Arial"/>
                <w:sz w:val="22"/>
              </w:rPr>
            </w:pPr>
          </w:p>
        </w:tc>
        <w:tc>
          <w:tcPr>
            <w:tcW w:w="1655" w:type="dxa"/>
            <w:vAlign w:val="center"/>
          </w:tcPr>
          <w:p w14:paraId="54867537" w14:textId="77777777" w:rsidR="005C126F" w:rsidRPr="00CC4105" w:rsidRDefault="005C126F">
            <w:pPr>
              <w:jc w:val="center"/>
              <w:rPr>
                <w:rFonts w:cs="Arial"/>
                <w:sz w:val="22"/>
              </w:rPr>
            </w:pPr>
          </w:p>
        </w:tc>
        <w:tc>
          <w:tcPr>
            <w:tcW w:w="1579" w:type="dxa"/>
            <w:vAlign w:val="center"/>
          </w:tcPr>
          <w:p w14:paraId="454BB4EB" w14:textId="77777777" w:rsidR="005C126F" w:rsidRPr="00CC4105" w:rsidRDefault="005C126F">
            <w:pPr>
              <w:jc w:val="center"/>
              <w:rPr>
                <w:rFonts w:cs="Arial"/>
                <w:sz w:val="22"/>
              </w:rPr>
            </w:pPr>
          </w:p>
        </w:tc>
        <w:tc>
          <w:tcPr>
            <w:tcW w:w="1531" w:type="dxa"/>
            <w:vAlign w:val="center"/>
          </w:tcPr>
          <w:p w14:paraId="04687178" w14:textId="77777777" w:rsidR="005C126F" w:rsidRPr="00CC4105" w:rsidRDefault="005C126F">
            <w:pPr>
              <w:jc w:val="right"/>
              <w:rPr>
                <w:rFonts w:cs="Arial"/>
                <w:sz w:val="22"/>
              </w:rPr>
            </w:pPr>
          </w:p>
        </w:tc>
        <w:tc>
          <w:tcPr>
            <w:tcW w:w="1458" w:type="dxa"/>
            <w:vAlign w:val="center"/>
          </w:tcPr>
          <w:p w14:paraId="35D5B0C2" w14:textId="77777777" w:rsidR="005C126F" w:rsidRPr="00CC4105" w:rsidRDefault="005C126F">
            <w:pPr>
              <w:jc w:val="center"/>
              <w:rPr>
                <w:rFonts w:cs="Arial"/>
                <w:sz w:val="22"/>
              </w:rPr>
            </w:pPr>
          </w:p>
        </w:tc>
      </w:tr>
      <w:tr w:rsidR="005C5601" w:rsidRPr="00CC4105" w14:paraId="519BB046" w14:textId="77777777" w:rsidTr="00555C8A">
        <w:trPr>
          <w:trHeight w:val="122"/>
        </w:trPr>
        <w:tc>
          <w:tcPr>
            <w:tcW w:w="1897" w:type="dxa"/>
            <w:vMerge/>
            <w:vAlign w:val="center"/>
          </w:tcPr>
          <w:p w14:paraId="06640B85" w14:textId="77777777" w:rsidR="005C126F" w:rsidRPr="00CC4105" w:rsidRDefault="005C126F">
            <w:pPr>
              <w:ind w:left="360" w:hanging="360"/>
              <w:rPr>
                <w:rFonts w:cs="Arial"/>
                <w:sz w:val="22"/>
              </w:rPr>
            </w:pPr>
          </w:p>
        </w:tc>
        <w:tc>
          <w:tcPr>
            <w:tcW w:w="1638" w:type="dxa"/>
            <w:vAlign w:val="center"/>
          </w:tcPr>
          <w:p w14:paraId="471AA955" w14:textId="77777777" w:rsidR="005C126F" w:rsidRPr="00CC4105" w:rsidRDefault="005C126F">
            <w:pPr>
              <w:jc w:val="center"/>
              <w:rPr>
                <w:rFonts w:cs="Arial"/>
                <w:sz w:val="22"/>
              </w:rPr>
            </w:pPr>
          </w:p>
        </w:tc>
        <w:tc>
          <w:tcPr>
            <w:tcW w:w="1655" w:type="dxa"/>
            <w:vAlign w:val="center"/>
          </w:tcPr>
          <w:p w14:paraId="64DF0EAC" w14:textId="77777777" w:rsidR="005C126F" w:rsidRPr="00CC4105" w:rsidRDefault="005C126F">
            <w:pPr>
              <w:jc w:val="center"/>
              <w:rPr>
                <w:rFonts w:cs="Arial"/>
                <w:sz w:val="22"/>
              </w:rPr>
            </w:pPr>
          </w:p>
        </w:tc>
        <w:tc>
          <w:tcPr>
            <w:tcW w:w="1579" w:type="dxa"/>
            <w:vAlign w:val="center"/>
          </w:tcPr>
          <w:p w14:paraId="5C42D2CB" w14:textId="77777777" w:rsidR="005C126F" w:rsidRPr="00CC4105" w:rsidRDefault="005C126F">
            <w:pPr>
              <w:jc w:val="center"/>
              <w:rPr>
                <w:rFonts w:cs="Arial"/>
                <w:sz w:val="22"/>
              </w:rPr>
            </w:pPr>
          </w:p>
        </w:tc>
        <w:tc>
          <w:tcPr>
            <w:tcW w:w="1531" w:type="dxa"/>
            <w:vAlign w:val="center"/>
          </w:tcPr>
          <w:p w14:paraId="0A9DAEAF" w14:textId="77777777" w:rsidR="005C126F" w:rsidRPr="00CC4105" w:rsidRDefault="005C126F">
            <w:pPr>
              <w:jc w:val="right"/>
              <w:rPr>
                <w:rFonts w:cs="Arial"/>
                <w:sz w:val="22"/>
              </w:rPr>
            </w:pPr>
          </w:p>
        </w:tc>
        <w:tc>
          <w:tcPr>
            <w:tcW w:w="1458" w:type="dxa"/>
            <w:vAlign w:val="center"/>
          </w:tcPr>
          <w:p w14:paraId="5E43297E" w14:textId="77777777" w:rsidR="005C126F" w:rsidRPr="00CC4105" w:rsidRDefault="005C126F">
            <w:pPr>
              <w:jc w:val="center"/>
              <w:rPr>
                <w:rFonts w:cs="Arial"/>
                <w:sz w:val="22"/>
              </w:rPr>
            </w:pPr>
          </w:p>
        </w:tc>
      </w:tr>
      <w:tr w:rsidR="005C126F" w:rsidRPr="00CC4105" w14:paraId="7266810B" w14:textId="77777777" w:rsidTr="00555C8A">
        <w:trPr>
          <w:trHeight w:val="390"/>
        </w:trPr>
        <w:tc>
          <w:tcPr>
            <w:tcW w:w="1897" w:type="dxa"/>
            <w:vAlign w:val="center"/>
          </w:tcPr>
          <w:p w14:paraId="5CC63DAD" w14:textId="77777777" w:rsidR="005C126F" w:rsidRPr="00CC4105" w:rsidRDefault="00F94611">
            <w:pPr>
              <w:jc w:val="center"/>
              <w:rPr>
                <w:rFonts w:cs="Arial"/>
                <w:b/>
                <w:sz w:val="22"/>
              </w:rPr>
            </w:pPr>
            <w:r w:rsidRPr="00CC4105">
              <w:rPr>
                <w:rFonts w:cs="Arial"/>
                <w:b/>
                <w:sz w:val="22"/>
              </w:rPr>
              <w:t>TOTALE</w:t>
            </w:r>
          </w:p>
        </w:tc>
        <w:tc>
          <w:tcPr>
            <w:tcW w:w="7861" w:type="dxa"/>
            <w:gridSpan w:val="5"/>
            <w:vAlign w:val="center"/>
          </w:tcPr>
          <w:p w14:paraId="3C39044B" w14:textId="77777777" w:rsidR="005C126F" w:rsidRPr="00CC4105" w:rsidRDefault="005C126F">
            <w:pPr>
              <w:jc w:val="center"/>
              <w:rPr>
                <w:rFonts w:cs="Arial"/>
                <w:sz w:val="22"/>
              </w:rPr>
            </w:pPr>
          </w:p>
        </w:tc>
      </w:tr>
    </w:tbl>
    <w:p w14:paraId="61716DFE" w14:textId="77777777" w:rsidR="005C126F" w:rsidRPr="00CC4105" w:rsidRDefault="005C126F">
      <w:pPr>
        <w:ind w:left="1260" w:right="72"/>
        <w:rPr>
          <w:rFonts w:cs="Arial"/>
          <w:sz w:val="22"/>
        </w:rPr>
      </w:pPr>
    </w:p>
    <w:p w14:paraId="579591CC" w14:textId="77777777" w:rsidR="005C126F" w:rsidRPr="00CC4105" w:rsidRDefault="005C126F">
      <w:pPr>
        <w:ind w:left="1260" w:right="72"/>
        <w:rPr>
          <w:rFonts w:cs="Arial"/>
          <w:sz w:val="22"/>
        </w:rPr>
      </w:pPr>
    </w:p>
    <w:p w14:paraId="200727DD" w14:textId="77777777" w:rsidR="005C126F" w:rsidRPr="00CC4105" w:rsidRDefault="005C126F">
      <w:pPr>
        <w:ind w:right="72"/>
        <w:rPr>
          <w:rFonts w:cs="Arial"/>
          <w:b/>
          <w:sz w:val="22"/>
        </w:rPr>
      </w:pPr>
    </w:p>
    <w:p w14:paraId="4D90FA36" w14:textId="77777777" w:rsidR="005C126F" w:rsidRPr="00CC4105" w:rsidRDefault="00F94611">
      <w:pPr>
        <w:jc w:val="center"/>
        <w:rPr>
          <w:rFonts w:cs="Arial"/>
          <w:b/>
          <w:sz w:val="22"/>
        </w:rPr>
      </w:pPr>
      <w:proofErr w:type="gramStart"/>
      <w:r w:rsidRPr="00CC4105">
        <w:rPr>
          <w:rFonts w:cs="Arial"/>
          <w:b/>
          <w:sz w:val="22"/>
        </w:rPr>
        <w:t>INOLTRE</w:t>
      </w:r>
      <w:proofErr w:type="gramEnd"/>
      <w:r w:rsidRPr="00CC4105">
        <w:rPr>
          <w:rFonts w:cs="Arial"/>
          <w:b/>
          <w:sz w:val="22"/>
        </w:rPr>
        <w:t xml:space="preserve"> CHIEDE</w:t>
      </w:r>
    </w:p>
    <w:p w14:paraId="4DDBDAE9" w14:textId="77777777" w:rsidR="005C126F" w:rsidRPr="00CC4105" w:rsidRDefault="005C126F">
      <w:pPr>
        <w:jc w:val="center"/>
        <w:rPr>
          <w:rFonts w:cs="Arial"/>
          <w:b/>
          <w:sz w:val="22"/>
        </w:rPr>
      </w:pPr>
    </w:p>
    <w:p w14:paraId="0669E8B3" w14:textId="77777777" w:rsidR="005C126F" w:rsidRPr="00CC4105" w:rsidRDefault="00F94611" w:rsidP="0086443D">
      <w:pPr>
        <w:tabs>
          <w:tab w:val="left" w:pos="2340"/>
          <w:tab w:val="left" w:pos="3600"/>
        </w:tabs>
        <w:spacing w:before="120"/>
        <w:ind w:right="72"/>
        <w:rPr>
          <w:rFonts w:cs="Arial"/>
          <w:sz w:val="22"/>
        </w:rPr>
      </w:pPr>
      <w:r w:rsidRPr="00CC4105">
        <w:rPr>
          <w:rFonts w:cs="Arial"/>
          <w:sz w:val="22"/>
        </w:rPr>
        <w:t xml:space="preserve">che il suddetto importo sia accreditato sul seguente conto corrente bancario intestato all’impresa: </w:t>
      </w:r>
      <w:r w:rsidR="00555C8A">
        <w:rPr>
          <w:rFonts w:cs="Arial"/>
          <w:sz w:val="22"/>
        </w:rPr>
        <w:t>__________________n. conto corrente</w:t>
      </w:r>
      <w:r w:rsidR="00555C8A">
        <w:rPr>
          <w:rFonts w:cs="Arial"/>
          <w:sz w:val="22"/>
        </w:rPr>
        <w:tab/>
        <w:t>__________________________istituto di credito______________</w:t>
      </w:r>
    </w:p>
    <w:p w14:paraId="2810DC84" w14:textId="77777777" w:rsidR="005C126F" w:rsidRPr="00CC4105" w:rsidRDefault="00F94611" w:rsidP="00555C8A">
      <w:pPr>
        <w:tabs>
          <w:tab w:val="left" w:pos="2340"/>
          <w:tab w:val="left" w:pos="3600"/>
        </w:tabs>
        <w:spacing w:before="120"/>
        <w:ind w:right="72"/>
        <w:rPr>
          <w:rFonts w:cs="Arial"/>
          <w:sz w:val="22"/>
        </w:rPr>
      </w:pPr>
      <w:proofErr w:type="spellStart"/>
      <w:r w:rsidRPr="00CC4105">
        <w:rPr>
          <w:rFonts w:cs="Arial"/>
          <w:sz w:val="22"/>
        </w:rPr>
        <w:t>agenzia</w:t>
      </w:r>
      <w:r w:rsidR="00555C8A">
        <w:rPr>
          <w:rFonts w:cs="Arial"/>
          <w:sz w:val="22"/>
        </w:rPr>
        <w:t>_____________________</w:t>
      </w:r>
      <w:r w:rsidRPr="00CC4105">
        <w:rPr>
          <w:rFonts w:cs="Arial"/>
          <w:sz w:val="22"/>
        </w:rPr>
        <w:t>di</w:t>
      </w:r>
      <w:proofErr w:type="spellEnd"/>
      <w:r w:rsidR="00555C8A">
        <w:rPr>
          <w:rFonts w:cs="Arial"/>
          <w:sz w:val="22"/>
        </w:rPr>
        <w:t>_________________</w:t>
      </w:r>
      <w:r w:rsidR="00A65CF0">
        <w:rPr>
          <w:rFonts w:cs="Arial"/>
          <w:sz w:val="22"/>
        </w:rPr>
        <w:t>(</w:t>
      </w:r>
      <w:proofErr w:type="spellStart"/>
      <w:proofErr w:type="gramStart"/>
      <w:r w:rsidR="00A65CF0">
        <w:rPr>
          <w:rFonts w:cs="Arial"/>
          <w:sz w:val="22"/>
        </w:rPr>
        <w:t>Città,via</w:t>
      </w:r>
      <w:proofErr w:type="spellEnd"/>
      <w:proofErr w:type="gramEnd"/>
      <w:r w:rsidR="00A65CF0">
        <w:rPr>
          <w:rFonts w:cs="Arial"/>
          <w:sz w:val="22"/>
        </w:rPr>
        <w:t xml:space="preserve">) </w:t>
      </w:r>
      <w:r w:rsidRPr="00CC4105">
        <w:rPr>
          <w:rFonts w:cs="Arial"/>
          <w:sz w:val="22"/>
        </w:rPr>
        <w:t>ABI</w:t>
      </w:r>
      <w:r w:rsidR="00A65CF0">
        <w:rPr>
          <w:rFonts w:cs="Arial"/>
          <w:sz w:val="22"/>
        </w:rPr>
        <w:t>______________</w:t>
      </w:r>
      <w:r w:rsidRPr="00CC4105">
        <w:rPr>
          <w:rFonts w:cs="Arial"/>
          <w:sz w:val="22"/>
        </w:rPr>
        <w:tab/>
        <w:t>CAB</w:t>
      </w:r>
      <w:r w:rsidR="00A65CF0">
        <w:rPr>
          <w:rFonts w:cs="Arial"/>
          <w:sz w:val="22"/>
        </w:rPr>
        <w:t>___________</w:t>
      </w:r>
    </w:p>
    <w:p w14:paraId="29E8845A" w14:textId="77777777" w:rsidR="005C126F" w:rsidRPr="00CC4105" w:rsidRDefault="00F94611" w:rsidP="00A65CF0">
      <w:pPr>
        <w:tabs>
          <w:tab w:val="left" w:pos="0"/>
        </w:tabs>
        <w:spacing w:before="240"/>
        <w:rPr>
          <w:rFonts w:cs="Arial"/>
          <w:sz w:val="22"/>
        </w:rPr>
      </w:pPr>
      <w:r w:rsidRPr="00CC4105">
        <w:rPr>
          <w:rFonts w:cs="Arial"/>
          <w:sz w:val="22"/>
        </w:rPr>
        <w:t>IBAN</w:t>
      </w:r>
      <w:r w:rsidR="00A65CF0">
        <w:rPr>
          <w:rFonts w:cs="Arial"/>
          <w:sz w:val="22"/>
        </w:rPr>
        <w:t>____________________________________________</w:t>
      </w:r>
    </w:p>
    <w:p w14:paraId="582A46B6" w14:textId="77777777" w:rsidR="005C126F" w:rsidRPr="00CC4105" w:rsidRDefault="005C126F" w:rsidP="00A65CF0">
      <w:pPr>
        <w:tabs>
          <w:tab w:val="left" w:pos="0"/>
        </w:tabs>
        <w:rPr>
          <w:rFonts w:cs="Arial"/>
          <w:sz w:val="22"/>
        </w:rPr>
      </w:pPr>
    </w:p>
    <w:p w14:paraId="68E7A209" w14:textId="77777777" w:rsidR="005C126F" w:rsidRPr="00CC4105" w:rsidRDefault="005C126F">
      <w:pPr>
        <w:tabs>
          <w:tab w:val="left" w:pos="0"/>
        </w:tabs>
        <w:ind w:left="720"/>
        <w:rPr>
          <w:rFonts w:cs="Arial"/>
          <w:sz w:val="22"/>
        </w:rPr>
      </w:pPr>
    </w:p>
    <w:p w14:paraId="19401F05" w14:textId="77777777" w:rsidR="005C126F" w:rsidRPr="00CC4105" w:rsidRDefault="00F94611">
      <w:pPr>
        <w:jc w:val="center"/>
        <w:rPr>
          <w:rFonts w:cs="Arial"/>
          <w:b/>
          <w:sz w:val="22"/>
        </w:rPr>
      </w:pPr>
      <w:r w:rsidRPr="00CC4105">
        <w:rPr>
          <w:rFonts w:cs="Arial"/>
          <w:b/>
          <w:sz w:val="22"/>
        </w:rPr>
        <w:t>ALLEGA</w:t>
      </w:r>
    </w:p>
    <w:p w14:paraId="4BF2BDEF" w14:textId="77777777" w:rsidR="005C126F" w:rsidRPr="00CC4105" w:rsidRDefault="00F94611">
      <w:pPr>
        <w:tabs>
          <w:tab w:val="left" w:pos="375"/>
        </w:tabs>
        <w:spacing w:line="340" w:lineRule="atLeast"/>
        <w:ind w:left="15"/>
        <w:rPr>
          <w:rFonts w:cs="Arial"/>
          <w:sz w:val="22"/>
        </w:rPr>
      </w:pPr>
      <w:r w:rsidRPr="00CC4105">
        <w:rPr>
          <w:rFonts w:cs="Arial"/>
          <w:i/>
          <w:sz w:val="22"/>
          <w:u w:val="single"/>
        </w:rPr>
        <w:t>Nel caso di richiesta di erogazione dell’anticipazione</w:t>
      </w:r>
      <w:r w:rsidRPr="00CC4105">
        <w:rPr>
          <w:rFonts w:cs="Arial"/>
          <w:sz w:val="22"/>
        </w:rPr>
        <w:t>:</w:t>
      </w:r>
    </w:p>
    <w:p w14:paraId="3A6D5FBA" w14:textId="77777777" w:rsidR="005C126F" w:rsidRPr="00CC4105" w:rsidRDefault="005C126F">
      <w:pPr>
        <w:tabs>
          <w:tab w:val="left" w:pos="375"/>
        </w:tabs>
        <w:spacing w:line="340" w:lineRule="atLeast"/>
        <w:ind w:left="15"/>
        <w:rPr>
          <w:rFonts w:cs="Arial"/>
          <w:sz w:val="22"/>
        </w:rPr>
      </w:pPr>
    </w:p>
    <w:p w14:paraId="10FE3D9D" w14:textId="77777777" w:rsidR="005C126F" w:rsidRPr="00CC4105" w:rsidRDefault="00F94611" w:rsidP="00B739D7">
      <w:pPr>
        <w:pStyle w:val="Paragrafoelenco"/>
        <w:numPr>
          <w:ilvl w:val="0"/>
          <w:numId w:val="46"/>
        </w:numPr>
        <w:rPr>
          <w:rFonts w:cs="Arial"/>
          <w:sz w:val="22"/>
          <w:szCs w:val="22"/>
          <w:lang w:val="en-GB"/>
        </w:rPr>
      </w:pPr>
      <w:proofErr w:type="spellStart"/>
      <w:r w:rsidRPr="3C5D9F01">
        <w:rPr>
          <w:rFonts w:cs="Arial"/>
          <w:sz w:val="22"/>
          <w:szCs w:val="22"/>
          <w:lang w:val="en-GB"/>
        </w:rPr>
        <w:t>Polizza</w:t>
      </w:r>
      <w:proofErr w:type="spellEnd"/>
      <w:r w:rsidRPr="3C5D9F01">
        <w:rPr>
          <w:rFonts w:cs="Arial"/>
          <w:sz w:val="22"/>
          <w:szCs w:val="22"/>
          <w:lang w:val="en-GB"/>
        </w:rPr>
        <w:t xml:space="preserve"> </w:t>
      </w:r>
      <w:proofErr w:type="spellStart"/>
      <w:r w:rsidRPr="3C5D9F01">
        <w:rPr>
          <w:rFonts w:cs="Arial"/>
          <w:sz w:val="22"/>
          <w:szCs w:val="22"/>
          <w:lang w:val="en-GB"/>
        </w:rPr>
        <w:t>fideiussoria</w:t>
      </w:r>
      <w:proofErr w:type="spellEnd"/>
      <w:r w:rsidRPr="3C5D9F01">
        <w:rPr>
          <w:rFonts w:cs="Arial"/>
          <w:sz w:val="22"/>
          <w:szCs w:val="22"/>
          <w:lang w:val="en-GB"/>
        </w:rPr>
        <w:t xml:space="preserve"> o </w:t>
      </w:r>
      <w:proofErr w:type="spellStart"/>
      <w:r w:rsidRPr="3C5D9F01">
        <w:rPr>
          <w:rFonts w:cs="Arial"/>
          <w:sz w:val="22"/>
          <w:szCs w:val="22"/>
          <w:lang w:val="en-GB"/>
        </w:rPr>
        <w:t>assicurativa</w:t>
      </w:r>
      <w:proofErr w:type="spellEnd"/>
      <w:r w:rsidRPr="3C5D9F01">
        <w:rPr>
          <w:rFonts w:cs="Arial"/>
          <w:sz w:val="22"/>
          <w:szCs w:val="22"/>
          <w:lang w:val="en-GB"/>
        </w:rPr>
        <w:t>;</w:t>
      </w:r>
    </w:p>
    <w:p w14:paraId="048E57C0" w14:textId="77777777" w:rsidR="005C126F" w:rsidRPr="004D4DAD" w:rsidRDefault="00F94611" w:rsidP="00B739D7">
      <w:pPr>
        <w:pStyle w:val="Paragrafoelenco"/>
        <w:numPr>
          <w:ilvl w:val="0"/>
          <w:numId w:val="46"/>
        </w:numPr>
        <w:rPr>
          <w:rFonts w:cs="Arial"/>
          <w:sz w:val="22"/>
          <w:szCs w:val="22"/>
          <w:lang w:val="it-IT"/>
        </w:rPr>
      </w:pPr>
      <w:r w:rsidRPr="004D4DAD">
        <w:rPr>
          <w:rFonts w:cs="Arial"/>
          <w:sz w:val="22"/>
          <w:szCs w:val="22"/>
          <w:lang w:val="it-IT"/>
        </w:rPr>
        <w:t>Copia dell’iscrizione del beneficiario nel registro di competenza</w:t>
      </w:r>
    </w:p>
    <w:p w14:paraId="63C91E90" w14:textId="77777777" w:rsidR="005C126F" w:rsidRPr="00CC4105" w:rsidRDefault="005C126F">
      <w:pPr>
        <w:rPr>
          <w:rFonts w:cs="Arial"/>
          <w:b/>
          <w:sz w:val="22"/>
        </w:rPr>
      </w:pPr>
    </w:p>
    <w:p w14:paraId="35A674E5" w14:textId="77777777" w:rsidR="005C126F" w:rsidRPr="00CC4105" w:rsidRDefault="00F94611">
      <w:pPr>
        <w:tabs>
          <w:tab w:val="left" w:pos="375"/>
        </w:tabs>
        <w:spacing w:line="340" w:lineRule="atLeast"/>
        <w:ind w:left="15"/>
        <w:rPr>
          <w:rFonts w:cs="Arial"/>
          <w:sz w:val="22"/>
        </w:rPr>
      </w:pPr>
      <w:r w:rsidRPr="00CC4105">
        <w:rPr>
          <w:rFonts w:cs="Arial"/>
          <w:i/>
          <w:sz w:val="22"/>
          <w:u w:val="single"/>
        </w:rPr>
        <w:t xml:space="preserve">Nel caso di richiesta di erogazione di </w:t>
      </w:r>
      <w:r w:rsidR="005B0C8E">
        <w:rPr>
          <w:rFonts w:cs="Arial"/>
          <w:i/>
          <w:sz w:val="22"/>
          <w:u w:val="single"/>
        </w:rPr>
        <w:t>rimborso (pagamento intermedio)</w:t>
      </w:r>
      <w:r w:rsidRPr="00CC4105">
        <w:rPr>
          <w:rFonts w:cs="Arial"/>
          <w:sz w:val="22"/>
        </w:rPr>
        <w:t>:</w:t>
      </w:r>
    </w:p>
    <w:p w14:paraId="4DDF5553" w14:textId="77777777" w:rsidR="005C126F" w:rsidRPr="004D4DAD" w:rsidRDefault="00DE1023">
      <w:pPr>
        <w:pStyle w:val="Paragrafoelenco"/>
        <w:numPr>
          <w:ilvl w:val="0"/>
          <w:numId w:val="73"/>
        </w:numPr>
        <w:rPr>
          <w:rFonts w:cs="Arial"/>
          <w:sz w:val="22"/>
          <w:szCs w:val="22"/>
          <w:lang w:val="it-IT"/>
        </w:rPr>
      </w:pPr>
      <w:r w:rsidRPr="004D4DAD">
        <w:rPr>
          <w:rFonts w:eastAsia="Yu Gothic Light"/>
          <w:i/>
          <w:color w:val="000000" w:themeColor="text1"/>
          <w:sz w:val="22"/>
          <w:szCs w:val="22"/>
          <w:lang w:val="it-IT" w:eastAsia="it-IT" w:bidi="hi-IN"/>
        </w:rPr>
        <w:t xml:space="preserve">(in caso di procedure per le quali è prevista una forma di sovvenzione esclusivamente riferita all’art. 53 par. 1 lett. a) </w:t>
      </w:r>
      <w:proofErr w:type="gramStart"/>
      <w:r w:rsidRPr="004D4DAD">
        <w:rPr>
          <w:rFonts w:eastAsia="Yu Gothic Light"/>
          <w:i/>
          <w:color w:val="000000" w:themeColor="text1"/>
          <w:sz w:val="22"/>
          <w:szCs w:val="22"/>
          <w:lang w:val="it-IT" w:eastAsia="it-IT" w:bidi="hi-IN"/>
        </w:rPr>
        <w:t xml:space="preserve">RDC)  </w:t>
      </w:r>
      <w:r w:rsidR="00F94611" w:rsidRPr="004D4DAD">
        <w:rPr>
          <w:rFonts w:cs="Arial"/>
          <w:sz w:val="22"/>
          <w:szCs w:val="22"/>
          <w:lang w:val="it-IT"/>
        </w:rPr>
        <w:t>Dichiarazione</w:t>
      </w:r>
      <w:proofErr w:type="gramEnd"/>
      <w:r w:rsidR="00F94611" w:rsidRPr="004D4DAD">
        <w:rPr>
          <w:rFonts w:cs="Arial"/>
          <w:sz w:val="22"/>
          <w:szCs w:val="22"/>
          <w:lang w:val="it-IT"/>
        </w:rPr>
        <w:t xml:space="preserve"> riepilogativa delle spese sostenute sottoscritta dal legale rappresentante dell’impresa e controfirmata dal presidente del collegio sindacale, ove esistente, ovvero da un professionista iscritto all’albo dei revisori contabili (allegare documento di identità del professionista e numero di iscrizione all’albo professionale);</w:t>
      </w:r>
    </w:p>
    <w:p w14:paraId="0BD92CB8" w14:textId="77777777" w:rsidR="00DE1023" w:rsidRPr="004D4DAD" w:rsidRDefault="00DE1023" w:rsidP="00376A99">
      <w:pPr>
        <w:pStyle w:val="Paragrafoelenco"/>
        <w:ind w:left="810"/>
        <w:rPr>
          <w:rFonts w:cs="Arial"/>
          <w:sz w:val="22"/>
          <w:szCs w:val="22"/>
          <w:lang w:val="it-IT"/>
        </w:rPr>
      </w:pPr>
      <w:r w:rsidRPr="004D4DAD">
        <w:rPr>
          <w:rFonts w:eastAsia="Yu Gothic Light"/>
          <w:i/>
          <w:iCs/>
          <w:color w:val="000000"/>
          <w:kern w:val="1"/>
          <w:sz w:val="22"/>
          <w:lang w:val="it-IT" w:eastAsia="it-IT" w:bidi="hi-IN"/>
        </w:rPr>
        <w:t xml:space="preserve">(in caso di procedure per le quali non è prevista una forma di sovvenzione esclusivamente riferita all’art. 53 par. 1 lett. a) </w:t>
      </w:r>
      <w:proofErr w:type="gramStart"/>
      <w:r w:rsidRPr="004D4DAD">
        <w:rPr>
          <w:rFonts w:eastAsia="Yu Gothic Light"/>
          <w:i/>
          <w:iCs/>
          <w:color w:val="000000"/>
          <w:kern w:val="1"/>
          <w:sz w:val="22"/>
          <w:lang w:val="it-IT" w:eastAsia="it-IT" w:bidi="hi-IN"/>
        </w:rPr>
        <w:t>RDC)  indicare</w:t>
      </w:r>
      <w:proofErr w:type="gramEnd"/>
      <w:r w:rsidRPr="004D4DAD">
        <w:rPr>
          <w:rFonts w:eastAsia="Yu Gothic Light"/>
          <w:i/>
          <w:iCs/>
          <w:color w:val="000000"/>
          <w:kern w:val="1"/>
          <w:sz w:val="22"/>
          <w:lang w:val="it-IT" w:eastAsia="it-IT" w:bidi="hi-IN"/>
        </w:rPr>
        <w:t xml:space="preserve"> le modalità di rendicontazione in coerenza con la metodologia utilizzata</w:t>
      </w:r>
    </w:p>
    <w:p w14:paraId="259540F9" w14:textId="77777777" w:rsidR="005C126F" w:rsidRPr="00624B55" w:rsidRDefault="00DE1023">
      <w:pPr>
        <w:pStyle w:val="paragraph"/>
        <w:numPr>
          <w:ilvl w:val="0"/>
          <w:numId w:val="73"/>
        </w:numPr>
        <w:spacing w:beforeAutospacing="0" w:afterAutospacing="0"/>
        <w:jc w:val="both"/>
        <w:textAlignment w:val="baseline"/>
        <w:rPr>
          <w:rFonts w:ascii="Calibri" w:hAnsi="Calibri" w:cs="Calibri"/>
          <w:sz w:val="22"/>
          <w:szCs w:val="22"/>
        </w:rPr>
      </w:pPr>
      <w:r w:rsidRPr="00905ECC">
        <w:rPr>
          <w:rFonts w:eastAsia="Yu Gothic Light"/>
          <w:i/>
          <w:iCs/>
          <w:color w:val="000000"/>
          <w:kern w:val="1"/>
          <w:sz w:val="22"/>
          <w:lang w:bidi="hi-IN"/>
        </w:rPr>
        <w:t xml:space="preserve">(in caso di procedure per le quali è prevista una forma di sovvenzione esclusivamente riferita all’art. 53 par. 1 lett. a) </w:t>
      </w:r>
      <w:proofErr w:type="gramStart"/>
      <w:r w:rsidRPr="00905ECC">
        <w:rPr>
          <w:rFonts w:eastAsia="Yu Gothic Light"/>
          <w:i/>
          <w:iCs/>
          <w:color w:val="000000"/>
          <w:kern w:val="1"/>
          <w:sz w:val="22"/>
          <w:lang w:bidi="hi-IN"/>
        </w:rPr>
        <w:t xml:space="preserve">RDC) </w:t>
      </w:r>
      <w:r>
        <w:rPr>
          <w:rFonts w:eastAsia="Yu Gothic Light"/>
          <w:i/>
          <w:iCs/>
          <w:color w:val="000000"/>
          <w:kern w:val="1"/>
          <w:sz w:val="22"/>
          <w:lang w:bidi="hi-IN"/>
        </w:rPr>
        <w:t xml:space="preserve"> </w:t>
      </w:r>
      <w:r w:rsidR="00624B55">
        <w:rPr>
          <w:rFonts w:ascii="Calibri" w:hAnsi="Calibri" w:cs="Calibri"/>
          <w:sz w:val="22"/>
          <w:szCs w:val="22"/>
        </w:rPr>
        <w:t>D</w:t>
      </w:r>
      <w:r w:rsidR="00624B55" w:rsidRPr="00573D28">
        <w:rPr>
          <w:rFonts w:ascii="Calibri" w:hAnsi="Calibri" w:cs="Calibri"/>
          <w:sz w:val="22"/>
          <w:szCs w:val="22"/>
        </w:rPr>
        <w:t>ocumenti</w:t>
      </w:r>
      <w:proofErr w:type="gramEnd"/>
      <w:r w:rsidR="00624B55" w:rsidRPr="00573D28">
        <w:rPr>
          <w:rFonts w:ascii="Calibri" w:hAnsi="Calibri" w:cs="Calibri"/>
          <w:sz w:val="22"/>
          <w:szCs w:val="22"/>
        </w:rPr>
        <w:t xml:space="preserve"> contabili attestanti la spesa, corredati delle relative quietanze, </w:t>
      </w:r>
      <w:r w:rsidR="00624B55" w:rsidRPr="00624B55">
        <w:rPr>
          <w:rFonts w:ascii="Calibri" w:hAnsi="Calibri" w:cs="Calibri"/>
          <w:sz w:val="22"/>
          <w:szCs w:val="22"/>
        </w:rPr>
        <w:t xml:space="preserve">annullati mediante inserimento del CUP dell’operazione e della dicitura </w:t>
      </w:r>
      <w:r w:rsidR="00624B55" w:rsidRPr="00624B55">
        <w:rPr>
          <w:rFonts w:ascii="Calibri" w:hAnsi="Calibri" w:cs="Calibri"/>
          <w:i/>
          <w:sz w:val="22"/>
          <w:szCs w:val="22"/>
        </w:rPr>
        <w:t>“Documento contabile finanziato a valere sul PR Sicilia FESR 2021-2027 – ammesso per l’intero importo o per l’importo di euro ______”;</w:t>
      </w:r>
      <w:r w:rsidR="00624B55" w:rsidRPr="00624B55">
        <w:rPr>
          <w:rFonts w:ascii="Calibri" w:hAnsi="Calibri" w:cs="Calibri"/>
          <w:sz w:val="22"/>
          <w:szCs w:val="22"/>
        </w:rPr>
        <w:t xml:space="preserve"> ovvero, dichiarazione sostitutiva di atto notorio ai sensi del DPR 445/2000</w:t>
      </w:r>
      <w:r w:rsidR="00624B55" w:rsidRPr="00624B55">
        <w:rPr>
          <w:rStyle w:val="normaltextrun"/>
          <w:rFonts w:ascii="Calibri" w:hAnsi="Calibri" w:cs="Calibri"/>
          <w:sz w:val="22"/>
          <w:szCs w:val="22"/>
        </w:rPr>
        <w:t>;</w:t>
      </w:r>
    </w:p>
    <w:p w14:paraId="69EA57C9" w14:textId="77777777" w:rsidR="005C126F" w:rsidRPr="004D4DAD" w:rsidRDefault="00F94611">
      <w:pPr>
        <w:pStyle w:val="Paragrafoelenco"/>
        <w:numPr>
          <w:ilvl w:val="0"/>
          <w:numId w:val="73"/>
        </w:numPr>
        <w:rPr>
          <w:rFonts w:cs="Arial"/>
          <w:sz w:val="22"/>
          <w:szCs w:val="22"/>
          <w:lang w:val="it-IT"/>
        </w:rPr>
      </w:pPr>
      <w:r w:rsidRPr="004D4DAD">
        <w:rPr>
          <w:rFonts w:cs="Arial"/>
          <w:sz w:val="22"/>
          <w:szCs w:val="22"/>
          <w:lang w:val="it-IT"/>
        </w:rPr>
        <w:t>dichiarazione liberatoria in originale rilasciata su carta intestata, ai sensi e per gli effetti del DPR 445/2000, dal legale rappresentante del/i fornitore/i di beni e/o servizi, in relazione alle fatture emesse dallo stesso;</w:t>
      </w:r>
    </w:p>
    <w:p w14:paraId="5E36B739" w14:textId="77777777" w:rsidR="005C126F" w:rsidRPr="004D4DAD" w:rsidRDefault="00DE1023">
      <w:pPr>
        <w:pStyle w:val="Paragrafoelenco"/>
        <w:numPr>
          <w:ilvl w:val="0"/>
          <w:numId w:val="73"/>
        </w:numPr>
        <w:rPr>
          <w:rFonts w:cs="Arial"/>
          <w:sz w:val="22"/>
          <w:szCs w:val="22"/>
          <w:lang w:val="it-IT"/>
        </w:rPr>
      </w:pPr>
      <w:r w:rsidRPr="004D4DAD">
        <w:rPr>
          <w:rFonts w:eastAsia="Yu Gothic Light"/>
          <w:i/>
          <w:color w:val="000000" w:themeColor="text1"/>
          <w:sz w:val="22"/>
          <w:szCs w:val="22"/>
          <w:lang w:val="it-IT" w:eastAsia="it-IT" w:bidi="hi-IN"/>
        </w:rPr>
        <w:t xml:space="preserve">(in caso di procedure per le quali è prevista una forma di sovvenzione esclusivamente riferita all’art. 53 par. 1 lett. a) </w:t>
      </w:r>
      <w:proofErr w:type="gramStart"/>
      <w:r w:rsidRPr="004D4DAD">
        <w:rPr>
          <w:rFonts w:eastAsia="Yu Gothic Light"/>
          <w:i/>
          <w:color w:val="000000" w:themeColor="text1"/>
          <w:sz w:val="22"/>
          <w:szCs w:val="22"/>
          <w:lang w:val="it-IT" w:eastAsia="it-IT" w:bidi="hi-IN"/>
        </w:rPr>
        <w:t xml:space="preserve">RDC)  </w:t>
      </w:r>
      <w:r w:rsidR="00F94611" w:rsidRPr="004D4DAD">
        <w:rPr>
          <w:rFonts w:cs="Arial"/>
          <w:sz w:val="22"/>
          <w:szCs w:val="22"/>
          <w:lang w:val="it-IT"/>
        </w:rPr>
        <w:t>copia</w:t>
      </w:r>
      <w:proofErr w:type="gramEnd"/>
      <w:r w:rsidR="00F94611" w:rsidRPr="004D4DAD">
        <w:rPr>
          <w:rFonts w:cs="Arial"/>
          <w:sz w:val="22"/>
          <w:szCs w:val="22"/>
          <w:lang w:val="it-IT"/>
        </w:rPr>
        <w:t xml:space="preserve"> stralcio e/c bancario (o postale) da cui risultano gli addebiti dei pagamenti effettuati ai diversi fornitori;</w:t>
      </w:r>
    </w:p>
    <w:p w14:paraId="741FF38D" w14:textId="77777777" w:rsidR="005C126F" w:rsidRPr="004D4DAD" w:rsidRDefault="00F94611">
      <w:pPr>
        <w:pStyle w:val="Paragrafoelenco"/>
        <w:numPr>
          <w:ilvl w:val="0"/>
          <w:numId w:val="73"/>
        </w:numPr>
        <w:rPr>
          <w:rFonts w:cs="Arial"/>
          <w:sz w:val="22"/>
          <w:szCs w:val="22"/>
          <w:lang w:val="it-IT"/>
        </w:rPr>
      </w:pPr>
      <w:r w:rsidRPr="004D4DAD">
        <w:rPr>
          <w:rFonts w:cs="Arial"/>
          <w:sz w:val="22"/>
          <w:szCs w:val="22"/>
          <w:lang w:val="it-IT"/>
        </w:rPr>
        <w:t>(</w:t>
      </w:r>
      <w:r w:rsidRPr="004D4DAD">
        <w:rPr>
          <w:rFonts w:cs="Arial"/>
          <w:i/>
          <w:color w:val="FF0000"/>
          <w:sz w:val="22"/>
          <w:szCs w:val="22"/>
          <w:lang w:val="it-IT"/>
        </w:rPr>
        <w:t>eventuale</w:t>
      </w:r>
      <w:r w:rsidRPr="004D4DAD">
        <w:rPr>
          <w:rFonts w:cs="Arial"/>
          <w:sz w:val="22"/>
          <w:szCs w:val="22"/>
          <w:lang w:val="it-IT"/>
        </w:rPr>
        <w:t>) documentazione giustificativa dell’incremento occupazionale alla data della chiusura del programma d’investimento (copia Libri Unico e attestazioni UNILAV)).</w:t>
      </w:r>
    </w:p>
    <w:p w14:paraId="08CF4D01" w14:textId="77777777" w:rsidR="005C126F" w:rsidRPr="00CC4105" w:rsidRDefault="005C126F">
      <w:pPr>
        <w:rPr>
          <w:rFonts w:cs="Arial"/>
          <w:b/>
          <w:sz w:val="22"/>
        </w:rPr>
      </w:pPr>
    </w:p>
    <w:p w14:paraId="13C9DEAE" w14:textId="77777777" w:rsidR="005C126F" w:rsidRPr="00CC4105" w:rsidRDefault="00F94611">
      <w:pPr>
        <w:jc w:val="center"/>
        <w:rPr>
          <w:rFonts w:cs="Arial"/>
          <w:b/>
          <w:sz w:val="22"/>
        </w:rPr>
      </w:pPr>
      <w:r w:rsidRPr="00CC4105">
        <w:rPr>
          <w:rFonts w:cs="Arial"/>
          <w:b/>
          <w:sz w:val="22"/>
        </w:rPr>
        <w:t xml:space="preserve">DICHIARA </w:t>
      </w:r>
    </w:p>
    <w:p w14:paraId="42707F58" w14:textId="77777777" w:rsidR="005C126F" w:rsidRPr="00CC4105" w:rsidRDefault="005C126F">
      <w:pPr>
        <w:rPr>
          <w:rFonts w:cs="Arial"/>
          <w:b/>
          <w:sz w:val="22"/>
        </w:rPr>
      </w:pPr>
    </w:p>
    <w:p w14:paraId="70D22D68" w14:textId="77777777" w:rsidR="005C126F" w:rsidRPr="004D4DAD" w:rsidRDefault="00F94611" w:rsidP="00B739D7">
      <w:pPr>
        <w:pStyle w:val="Paragrafoelenco"/>
        <w:numPr>
          <w:ilvl w:val="0"/>
          <w:numId w:val="55"/>
        </w:numPr>
        <w:rPr>
          <w:rFonts w:cs="Arial"/>
          <w:sz w:val="22"/>
          <w:szCs w:val="22"/>
          <w:lang w:val="it-IT"/>
        </w:rPr>
      </w:pPr>
      <w:r w:rsidRPr="004D4DAD">
        <w:rPr>
          <w:rFonts w:cs="Arial"/>
          <w:sz w:val="22"/>
          <w:szCs w:val="22"/>
          <w:lang w:val="it-IT"/>
        </w:rPr>
        <w:t>che sono stati rispettati tutti i regolamenti e le norme UE applicabili, tra cui quelle riguardanti gli obblighi in materia di concorrenza, aiuti di Stato, informazione e pubblicità, tutela dell’ambiente e pari opportunità;</w:t>
      </w:r>
    </w:p>
    <w:p w14:paraId="4A24D1D6" w14:textId="77777777" w:rsidR="005C126F" w:rsidRPr="004D4DAD" w:rsidRDefault="00F94611" w:rsidP="00B739D7">
      <w:pPr>
        <w:pStyle w:val="Paragrafoelenco"/>
        <w:numPr>
          <w:ilvl w:val="0"/>
          <w:numId w:val="55"/>
        </w:numPr>
        <w:rPr>
          <w:rFonts w:cs="Arial"/>
          <w:sz w:val="22"/>
          <w:szCs w:val="22"/>
          <w:lang w:val="it-IT"/>
        </w:rPr>
      </w:pPr>
      <w:r w:rsidRPr="004D4DAD">
        <w:rPr>
          <w:rFonts w:cs="Arial"/>
          <w:sz w:val="22"/>
          <w:szCs w:val="22"/>
          <w:lang w:val="it-IT"/>
        </w:rPr>
        <w:t>che sono state adempiute tutte le prescrizioni di legge regionale, nazionale, applicabili;</w:t>
      </w:r>
    </w:p>
    <w:p w14:paraId="0192DDAE" w14:textId="77777777" w:rsidR="005C126F" w:rsidRPr="004D4DAD" w:rsidRDefault="00DE1023" w:rsidP="00B739D7">
      <w:pPr>
        <w:pStyle w:val="Paragrafoelenco"/>
        <w:numPr>
          <w:ilvl w:val="0"/>
          <w:numId w:val="55"/>
        </w:numPr>
        <w:rPr>
          <w:rFonts w:cs="Arial"/>
          <w:sz w:val="22"/>
          <w:szCs w:val="22"/>
          <w:lang w:val="it-IT"/>
        </w:rPr>
      </w:pPr>
      <w:r w:rsidRPr="004D4DAD">
        <w:rPr>
          <w:rFonts w:eastAsia="Yu Gothic Light"/>
          <w:i/>
          <w:color w:val="000000" w:themeColor="text1"/>
          <w:sz w:val="22"/>
          <w:szCs w:val="22"/>
          <w:lang w:val="it-IT" w:eastAsia="it-IT" w:bidi="hi-IN"/>
        </w:rPr>
        <w:lastRenderedPageBreak/>
        <w:t xml:space="preserve">(in caso di procedure per le quali è prevista una forma di sovvenzione esclusivamente riferita all’art. 53 par. 1 lett. a) </w:t>
      </w:r>
      <w:proofErr w:type="gramStart"/>
      <w:r w:rsidRPr="004D4DAD">
        <w:rPr>
          <w:rFonts w:eastAsia="Yu Gothic Light"/>
          <w:i/>
          <w:color w:val="000000" w:themeColor="text1"/>
          <w:sz w:val="22"/>
          <w:szCs w:val="22"/>
          <w:lang w:val="it-IT" w:eastAsia="it-IT" w:bidi="hi-IN"/>
        </w:rPr>
        <w:t xml:space="preserve">RDC)  </w:t>
      </w:r>
      <w:r w:rsidR="00F94611" w:rsidRPr="004D4DAD">
        <w:rPr>
          <w:rFonts w:cs="Arial"/>
          <w:sz w:val="22"/>
          <w:szCs w:val="22"/>
          <w:lang w:val="it-IT"/>
        </w:rPr>
        <w:t>che</w:t>
      </w:r>
      <w:proofErr w:type="gramEnd"/>
      <w:r w:rsidR="00F94611" w:rsidRPr="004D4DAD">
        <w:rPr>
          <w:rFonts w:cs="Arial"/>
          <w:sz w:val="22"/>
          <w:szCs w:val="22"/>
          <w:lang w:val="it-IT"/>
        </w:rPr>
        <w:t xml:space="preserve"> la spesa sostenuta è ammissibile, pertinente e congrua, ed è stata effettuata entro i termini di ammissibilità a rimborso comunitario;</w:t>
      </w:r>
    </w:p>
    <w:p w14:paraId="7A4F1501" w14:textId="77777777" w:rsidR="00DE1023" w:rsidRPr="004D4DAD" w:rsidRDefault="00DE1023" w:rsidP="00376A99">
      <w:pPr>
        <w:pStyle w:val="Paragrafoelenco"/>
        <w:ind w:left="360"/>
        <w:rPr>
          <w:rFonts w:cs="Arial"/>
          <w:sz w:val="22"/>
          <w:szCs w:val="22"/>
          <w:lang w:val="it-IT"/>
        </w:rPr>
      </w:pPr>
      <w:r w:rsidRPr="004D4DAD">
        <w:rPr>
          <w:rFonts w:eastAsia="Yu Gothic Light"/>
          <w:i/>
          <w:iCs/>
          <w:color w:val="000000"/>
          <w:kern w:val="1"/>
          <w:sz w:val="22"/>
          <w:lang w:val="it-IT" w:eastAsia="it-IT" w:bidi="hi-IN"/>
        </w:rPr>
        <w:t xml:space="preserve">(in caso di procedure per le quali non è prevista una forma di sovvenzione esclusivamente riferita all’art. 53 par. 1 lett. a) </w:t>
      </w:r>
      <w:proofErr w:type="gramStart"/>
      <w:r w:rsidRPr="004D4DAD">
        <w:rPr>
          <w:rFonts w:eastAsia="Yu Gothic Light"/>
          <w:i/>
          <w:iCs/>
          <w:color w:val="000000"/>
          <w:kern w:val="1"/>
          <w:sz w:val="22"/>
          <w:lang w:val="it-IT" w:eastAsia="it-IT" w:bidi="hi-IN"/>
        </w:rPr>
        <w:t>RDC)  indicare</w:t>
      </w:r>
      <w:proofErr w:type="gramEnd"/>
      <w:r w:rsidRPr="004D4DAD">
        <w:rPr>
          <w:rFonts w:eastAsia="Yu Gothic Light"/>
          <w:i/>
          <w:iCs/>
          <w:color w:val="000000"/>
          <w:kern w:val="1"/>
          <w:sz w:val="22"/>
          <w:lang w:val="it-IT" w:eastAsia="it-IT" w:bidi="hi-IN"/>
        </w:rPr>
        <w:t xml:space="preserve"> le attestazioni necessarie in coerenza con la metodologia per la determinazione delle OSC adottata;</w:t>
      </w:r>
    </w:p>
    <w:p w14:paraId="46E5BB6E" w14:textId="77777777" w:rsidR="005C126F" w:rsidRPr="004D4DAD" w:rsidRDefault="00F94611" w:rsidP="00B739D7">
      <w:pPr>
        <w:pStyle w:val="Paragrafoelenco"/>
        <w:numPr>
          <w:ilvl w:val="0"/>
          <w:numId w:val="55"/>
        </w:numPr>
        <w:rPr>
          <w:rFonts w:cs="Arial"/>
          <w:sz w:val="22"/>
          <w:szCs w:val="22"/>
          <w:lang w:val="it-IT"/>
        </w:rPr>
      </w:pPr>
      <w:r w:rsidRPr="004D4DAD">
        <w:rPr>
          <w:rFonts w:cs="Arial"/>
          <w:sz w:val="22"/>
          <w:szCs w:val="22"/>
          <w:lang w:val="it-IT"/>
        </w:rPr>
        <w:t>che non sono stati ottenuti, né richiesti ulteriori rimborsi, contributi ed integrazioni di altri soggetti, pubblici o privati, nazionali, regionali, provinciali e/o comunitari (ovvero sono stati ottenuti o richiesti quali e in quale misura e su quali spese);</w:t>
      </w:r>
    </w:p>
    <w:p w14:paraId="765437E9" w14:textId="77777777" w:rsidR="005C126F" w:rsidRPr="004D4DAD" w:rsidRDefault="00F94611" w:rsidP="00B739D7">
      <w:pPr>
        <w:pStyle w:val="Paragrafoelenco"/>
        <w:numPr>
          <w:ilvl w:val="0"/>
          <w:numId w:val="55"/>
        </w:numPr>
        <w:rPr>
          <w:rFonts w:cs="Arial"/>
          <w:sz w:val="22"/>
          <w:szCs w:val="22"/>
          <w:lang w:val="it-IT"/>
        </w:rPr>
      </w:pPr>
      <w:r w:rsidRPr="004D4DAD">
        <w:rPr>
          <w:rFonts w:cs="Arial"/>
          <w:sz w:val="22"/>
          <w:szCs w:val="22"/>
          <w:lang w:val="it-IT"/>
        </w:rPr>
        <w:t>che sono stati trasmessi alla Regione i dati di monitoraggio economico, finanziario, fisico e procedurale e le informazioni relative alle varie fasi di realizzazione dell'Intervento nelle modalità e nei tempi definiti dalla Regione.</w:t>
      </w:r>
    </w:p>
    <w:p w14:paraId="17F1D464" w14:textId="77777777" w:rsidR="005C126F" w:rsidRPr="00CC4105" w:rsidRDefault="005C126F">
      <w:pPr>
        <w:rPr>
          <w:rFonts w:cs="Arial"/>
          <w:b/>
          <w:sz w:val="22"/>
        </w:rPr>
      </w:pPr>
    </w:p>
    <w:p w14:paraId="336DC5CA" w14:textId="77777777" w:rsidR="005C126F" w:rsidRPr="00CC4105" w:rsidRDefault="005C126F">
      <w:pPr>
        <w:rPr>
          <w:rFonts w:cs="Arial"/>
          <w:b/>
          <w:sz w:val="22"/>
        </w:rPr>
      </w:pPr>
    </w:p>
    <w:p w14:paraId="15499879" w14:textId="77777777" w:rsidR="005C126F" w:rsidRPr="00CC4105" w:rsidRDefault="00F94611">
      <w:pPr>
        <w:jc w:val="center"/>
        <w:rPr>
          <w:rFonts w:cs="Arial"/>
          <w:b/>
          <w:sz w:val="22"/>
        </w:rPr>
      </w:pPr>
      <w:r w:rsidRPr="00CC4105">
        <w:rPr>
          <w:rFonts w:cs="Arial"/>
          <w:b/>
          <w:sz w:val="22"/>
        </w:rPr>
        <w:t>COMUNICA</w:t>
      </w:r>
    </w:p>
    <w:p w14:paraId="436B1560" w14:textId="77777777" w:rsidR="005C126F" w:rsidRPr="00CC4105" w:rsidRDefault="005C126F">
      <w:pPr>
        <w:rPr>
          <w:rFonts w:cs="Arial"/>
          <w:sz w:val="22"/>
          <w:highlight w:val="yellow"/>
        </w:rPr>
      </w:pPr>
    </w:p>
    <w:p w14:paraId="7E1FDF49" w14:textId="77777777" w:rsidR="005C126F" w:rsidRPr="00CC4105" w:rsidRDefault="00F94611">
      <w:pPr>
        <w:rPr>
          <w:rFonts w:cs="Arial"/>
          <w:sz w:val="22"/>
          <w:highlight w:val="yellow"/>
        </w:rPr>
      </w:pPr>
      <w:r w:rsidRPr="00CC4105">
        <w:rPr>
          <w:rFonts w:cs="Arial"/>
          <w:sz w:val="22"/>
        </w:rPr>
        <w:t>Che tutta la documentazione relativa al progetto è ubicata presso ______________________ e che il soggetto addetto a tale conservazione è _________________________</w:t>
      </w:r>
      <w:proofErr w:type="gramStart"/>
      <w:r w:rsidRPr="00CC4105">
        <w:rPr>
          <w:rFonts w:cs="Arial"/>
          <w:sz w:val="22"/>
        </w:rPr>
        <w:t>_ .</w:t>
      </w:r>
      <w:proofErr w:type="gramEnd"/>
    </w:p>
    <w:p w14:paraId="27C5E470" w14:textId="77777777" w:rsidR="005C126F" w:rsidRPr="00CC4105" w:rsidRDefault="005C126F">
      <w:pPr>
        <w:rPr>
          <w:rFonts w:cs="Arial"/>
          <w:b/>
          <w:sz w:val="22"/>
        </w:rPr>
      </w:pPr>
    </w:p>
    <w:p w14:paraId="6DD96C55" w14:textId="77777777" w:rsidR="005C126F" w:rsidRPr="00CC4105" w:rsidRDefault="005C126F">
      <w:pPr>
        <w:jc w:val="center"/>
        <w:rPr>
          <w:rFonts w:cs="Arial"/>
          <w:b/>
          <w:sz w:val="22"/>
        </w:rPr>
      </w:pPr>
    </w:p>
    <w:p w14:paraId="491DFC4E" w14:textId="77777777" w:rsidR="005C126F" w:rsidRPr="00CC4105" w:rsidRDefault="00F94611">
      <w:pPr>
        <w:jc w:val="center"/>
        <w:rPr>
          <w:rFonts w:cs="Arial"/>
          <w:b/>
          <w:sz w:val="22"/>
        </w:rPr>
      </w:pPr>
      <w:r w:rsidRPr="00CC4105">
        <w:rPr>
          <w:rFonts w:cs="Arial"/>
          <w:b/>
          <w:sz w:val="22"/>
        </w:rPr>
        <w:t>SOTTOSCRIZIONE DEL LEGALE RAPPRESENTANTE</w:t>
      </w:r>
    </w:p>
    <w:p w14:paraId="1E6506E4" w14:textId="77777777" w:rsidR="005C126F" w:rsidRPr="00CC4105" w:rsidRDefault="00F94611">
      <w:pPr>
        <w:tabs>
          <w:tab w:val="left" w:pos="375"/>
        </w:tabs>
        <w:spacing w:line="340" w:lineRule="atLeast"/>
        <w:ind w:left="15"/>
        <w:rPr>
          <w:rFonts w:cs="Arial"/>
          <w:sz w:val="22"/>
        </w:rPr>
      </w:pPr>
      <w:r w:rsidRPr="00CC4105">
        <w:rPr>
          <w:rFonts w:cs="Arial"/>
          <w:sz w:val="22"/>
        </w:rPr>
        <w:t>Il sottoscritto dichiara di rendere le precedenti dichiarazioni ai sensi dell’art. 47 del D.P.R. 28/12/2000 n. 445, e di essere consapevole delle responsabilità penali cui può andare incontro in caso di dichiarazione mendace o di esibizione di atto falso o contenente dati non rispondenti a verità, ai sensi dell’art. 76 del D.P.R. 28/12/2000 n. 445.</w:t>
      </w:r>
    </w:p>
    <w:p w14:paraId="24C62867" w14:textId="77777777" w:rsidR="005C126F" w:rsidRPr="00CC4105" w:rsidRDefault="005C126F">
      <w:pPr>
        <w:tabs>
          <w:tab w:val="right" w:pos="8787"/>
        </w:tabs>
        <w:spacing w:line="360" w:lineRule="auto"/>
        <w:ind w:right="72"/>
        <w:rPr>
          <w:rFonts w:cs="Arial"/>
          <w:sz w:val="22"/>
        </w:rPr>
      </w:pPr>
    </w:p>
    <w:p w14:paraId="6108CD82" w14:textId="77777777" w:rsidR="005C126F" w:rsidRPr="00CC4105" w:rsidRDefault="00F94611">
      <w:pPr>
        <w:tabs>
          <w:tab w:val="right" w:pos="8787"/>
        </w:tabs>
        <w:spacing w:line="360" w:lineRule="auto"/>
        <w:ind w:right="72"/>
        <w:rPr>
          <w:rFonts w:cs="Arial"/>
          <w:i/>
          <w:sz w:val="22"/>
          <w:u w:val="single"/>
        </w:rPr>
      </w:pPr>
      <w:r w:rsidRPr="00CC4105">
        <w:rPr>
          <w:rFonts w:cs="Arial"/>
          <w:sz w:val="22"/>
        </w:rPr>
        <w:t>Data …………………….</w:t>
      </w:r>
      <w:r w:rsidRPr="00CC4105">
        <w:rPr>
          <w:rFonts w:cs="Arial"/>
          <w:sz w:val="22"/>
        </w:rPr>
        <w:tab/>
      </w:r>
      <w:r w:rsidRPr="00CC4105">
        <w:rPr>
          <w:rFonts w:cs="Arial"/>
          <w:i/>
          <w:sz w:val="22"/>
          <w:u w:val="single"/>
        </w:rPr>
        <w:t>Firma digitale</w:t>
      </w:r>
    </w:p>
    <w:p w14:paraId="29C0E91E" w14:textId="77777777" w:rsidR="005C126F" w:rsidRPr="00CC4105" w:rsidRDefault="005C126F">
      <w:pPr>
        <w:tabs>
          <w:tab w:val="right" w:pos="8787"/>
        </w:tabs>
        <w:spacing w:line="360" w:lineRule="auto"/>
        <w:ind w:right="72"/>
        <w:rPr>
          <w:rFonts w:cs="Arial"/>
          <w:i/>
          <w:sz w:val="22"/>
          <w:u w:val="single"/>
        </w:rPr>
      </w:pPr>
    </w:p>
    <w:p w14:paraId="68BBE529" w14:textId="77777777" w:rsidR="005C126F" w:rsidRPr="00CC4105" w:rsidRDefault="005C126F">
      <w:pPr>
        <w:tabs>
          <w:tab w:val="right" w:pos="8787"/>
        </w:tabs>
        <w:spacing w:line="360" w:lineRule="auto"/>
        <w:ind w:right="72"/>
        <w:rPr>
          <w:sz w:val="22"/>
        </w:rPr>
      </w:pPr>
    </w:p>
    <w:p w14:paraId="0B5337C1" w14:textId="77777777" w:rsidR="002039FC" w:rsidRPr="00CC4105" w:rsidRDefault="002039FC">
      <w:pPr>
        <w:tabs>
          <w:tab w:val="right" w:pos="8787"/>
        </w:tabs>
        <w:spacing w:line="360" w:lineRule="auto"/>
        <w:ind w:right="72"/>
        <w:rPr>
          <w:sz w:val="22"/>
        </w:rPr>
      </w:pPr>
    </w:p>
    <w:p w14:paraId="128EA322" w14:textId="77777777" w:rsidR="002039FC" w:rsidRPr="00CC4105" w:rsidRDefault="002039FC">
      <w:pPr>
        <w:tabs>
          <w:tab w:val="right" w:pos="8787"/>
        </w:tabs>
        <w:spacing w:line="360" w:lineRule="auto"/>
        <w:ind w:right="72"/>
        <w:rPr>
          <w:sz w:val="22"/>
        </w:rPr>
      </w:pPr>
    </w:p>
    <w:p w14:paraId="051515CA" w14:textId="77777777" w:rsidR="002039FC" w:rsidRPr="00CC4105" w:rsidRDefault="002039FC">
      <w:pPr>
        <w:tabs>
          <w:tab w:val="right" w:pos="8787"/>
        </w:tabs>
        <w:spacing w:line="360" w:lineRule="auto"/>
        <w:ind w:right="72"/>
        <w:rPr>
          <w:sz w:val="22"/>
        </w:rPr>
      </w:pPr>
    </w:p>
    <w:p w14:paraId="14F18FF9" w14:textId="77777777" w:rsidR="002039FC" w:rsidRPr="00CC4105" w:rsidRDefault="002039FC">
      <w:pPr>
        <w:tabs>
          <w:tab w:val="right" w:pos="8787"/>
        </w:tabs>
        <w:spacing w:line="360" w:lineRule="auto"/>
        <w:ind w:right="72"/>
        <w:rPr>
          <w:sz w:val="22"/>
        </w:rPr>
      </w:pPr>
    </w:p>
    <w:p w14:paraId="122CEFAB" w14:textId="77777777" w:rsidR="002039FC" w:rsidRPr="00CC4105" w:rsidRDefault="002039FC">
      <w:pPr>
        <w:tabs>
          <w:tab w:val="right" w:pos="8787"/>
        </w:tabs>
        <w:spacing w:line="360" w:lineRule="auto"/>
        <w:ind w:right="72"/>
        <w:rPr>
          <w:sz w:val="22"/>
        </w:rPr>
      </w:pPr>
    </w:p>
    <w:p w14:paraId="60F32D0A" w14:textId="77777777" w:rsidR="002039FC" w:rsidRPr="00CC4105" w:rsidRDefault="002039FC">
      <w:pPr>
        <w:tabs>
          <w:tab w:val="right" w:pos="8787"/>
        </w:tabs>
        <w:spacing w:line="360" w:lineRule="auto"/>
        <w:ind w:right="72"/>
        <w:rPr>
          <w:sz w:val="22"/>
        </w:rPr>
      </w:pPr>
    </w:p>
    <w:p w14:paraId="6C13C221" w14:textId="77777777" w:rsidR="002039FC" w:rsidRPr="00CC4105" w:rsidRDefault="002039FC">
      <w:pPr>
        <w:tabs>
          <w:tab w:val="right" w:pos="8787"/>
        </w:tabs>
        <w:spacing w:line="360" w:lineRule="auto"/>
        <w:ind w:right="72"/>
        <w:rPr>
          <w:sz w:val="22"/>
        </w:rPr>
      </w:pPr>
    </w:p>
    <w:p w14:paraId="4D0B6299" w14:textId="77777777" w:rsidR="002039FC" w:rsidRPr="00CC4105" w:rsidRDefault="002039FC">
      <w:pPr>
        <w:tabs>
          <w:tab w:val="right" w:pos="8787"/>
        </w:tabs>
        <w:spacing w:line="360" w:lineRule="auto"/>
        <w:ind w:right="72"/>
        <w:rPr>
          <w:sz w:val="22"/>
        </w:rPr>
      </w:pPr>
    </w:p>
    <w:p w14:paraId="48D2761A" w14:textId="77777777" w:rsidR="002039FC" w:rsidRPr="00CC4105" w:rsidRDefault="002039FC">
      <w:pPr>
        <w:tabs>
          <w:tab w:val="right" w:pos="8787"/>
        </w:tabs>
        <w:spacing w:line="360" w:lineRule="auto"/>
        <w:ind w:right="72"/>
        <w:rPr>
          <w:sz w:val="22"/>
        </w:rPr>
        <w:sectPr w:rsidR="002039FC" w:rsidRPr="00CC4105" w:rsidSect="00904065">
          <w:headerReference w:type="even" r:id="rId12"/>
          <w:headerReference w:type="default" r:id="rId13"/>
          <w:footerReference w:type="even" r:id="rId14"/>
          <w:footerReference w:type="default" r:id="rId15"/>
          <w:headerReference w:type="first" r:id="rId16"/>
          <w:pgSz w:w="11906" w:h="16838"/>
          <w:pgMar w:top="2552" w:right="1134" w:bottom="1134" w:left="1134" w:header="709" w:footer="709" w:gutter="0"/>
          <w:cols w:space="708"/>
          <w:titlePg/>
          <w:docGrid w:linePitch="360"/>
        </w:sectPr>
      </w:pPr>
    </w:p>
    <w:p w14:paraId="4D099A36" w14:textId="77777777" w:rsidR="005C126F" w:rsidRPr="00CC4105" w:rsidRDefault="005C126F">
      <w:pPr>
        <w:spacing w:after="160" w:line="259" w:lineRule="auto"/>
        <w:jc w:val="left"/>
        <w:rPr>
          <w:sz w:val="22"/>
        </w:rPr>
      </w:pPr>
    </w:p>
    <w:p w14:paraId="046DF07F" w14:textId="77777777" w:rsidR="005C126F" w:rsidRPr="00E33858" w:rsidRDefault="00F94611" w:rsidP="00E33858">
      <w:pPr>
        <w:rPr>
          <w:rFonts w:cs="Arial"/>
          <w:b/>
          <w:bCs/>
          <w:sz w:val="22"/>
          <w:szCs w:val="22"/>
        </w:rPr>
      </w:pPr>
      <w:bookmarkStart w:id="4" w:name="_Toc464148379"/>
      <w:r w:rsidRPr="00E33858">
        <w:rPr>
          <w:b/>
          <w:bCs/>
          <w:sz w:val="22"/>
          <w:szCs w:val="22"/>
        </w:rPr>
        <w:t>Allegato 2.4 - Modello per la richiesta del saldo</w:t>
      </w:r>
      <w:bookmarkEnd w:id="4"/>
    </w:p>
    <w:p w14:paraId="08AFFAAD" w14:textId="77777777" w:rsidR="005C126F" w:rsidRPr="00CC4105" w:rsidRDefault="005C126F">
      <w:pPr>
        <w:spacing w:after="160" w:line="259" w:lineRule="auto"/>
        <w:jc w:val="left"/>
        <w:rPr>
          <w:sz w:val="22"/>
        </w:rPr>
      </w:pPr>
    </w:p>
    <w:p w14:paraId="62307DB6" w14:textId="77777777" w:rsidR="005C126F" w:rsidRPr="00A65CF0" w:rsidRDefault="00F94611">
      <w:pPr>
        <w:jc w:val="left"/>
        <w:rPr>
          <w:b/>
          <w:sz w:val="22"/>
        </w:rPr>
      </w:pPr>
      <w:r w:rsidRPr="00A65CF0">
        <w:rPr>
          <w:b/>
          <w:color w:val="000000"/>
          <w:sz w:val="22"/>
        </w:rPr>
        <w:t xml:space="preserve">OGGETTO: </w:t>
      </w:r>
      <w:r w:rsidRPr="00A65CF0">
        <w:rPr>
          <w:b/>
          <w:sz w:val="22"/>
        </w:rPr>
        <w:t>[</w:t>
      </w:r>
      <w:r w:rsidRPr="00A65CF0">
        <w:rPr>
          <w:b/>
          <w:i/>
          <w:color w:val="FF0000"/>
          <w:sz w:val="22"/>
        </w:rPr>
        <w:t>titolo operazione</w:t>
      </w:r>
      <w:r w:rsidRPr="00A65CF0">
        <w:rPr>
          <w:b/>
          <w:sz w:val="22"/>
        </w:rPr>
        <w:t>] –</w:t>
      </w:r>
      <w:r w:rsidR="00F85BBA" w:rsidRPr="00A65CF0">
        <w:rPr>
          <w:b/>
          <w:sz w:val="22"/>
        </w:rPr>
        <w:t xml:space="preserve"> </w:t>
      </w:r>
      <w:r w:rsidRPr="00A65CF0">
        <w:rPr>
          <w:b/>
          <w:sz w:val="22"/>
        </w:rPr>
        <w:t xml:space="preserve">a valere </w:t>
      </w:r>
      <w:r w:rsidR="0086443D" w:rsidRPr="00A65CF0">
        <w:rPr>
          <w:b/>
          <w:sz w:val="22"/>
        </w:rPr>
        <w:t xml:space="preserve">sull’Obiettivo Specifico </w:t>
      </w:r>
      <w:r w:rsidR="00F85BBA" w:rsidRPr="00A65CF0">
        <w:rPr>
          <w:b/>
          <w:sz w:val="22"/>
        </w:rPr>
        <w:t>_______</w:t>
      </w:r>
      <w:r w:rsidR="006307EE" w:rsidRPr="00A65CF0">
        <w:rPr>
          <w:b/>
          <w:sz w:val="22"/>
        </w:rPr>
        <w:t>__</w:t>
      </w:r>
      <w:proofErr w:type="gramStart"/>
      <w:r w:rsidR="006307EE" w:rsidRPr="00A65CF0">
        <w:rPr>
          <w:b/>
          <w:sz w:val="22"/>
        </w:rPr>
        <w:t>_</w:t>
      </w:r>
      <w:r w:rsidR="00F85BBA" w:rsidRPr="00A65CF0">
        <w:rPr>
          <w:b/>
          <w:sz w:val="22"/>
        </w:rPr>
        <w:t xml:space="preserve"> </w:t>
      </w:r>
      <w:r w:rsidR="006307EE" w:rsidRPr="00A65CF0">
        <w:rPr>
          <w:b/>
          <w:sz w:val="22"/>
        </w:rPr>
        <w:t xml:space="preserve"> Azione</w:t>
      </w:r>
      <w:proofErr w:type="gramEnd"/>
      <w:r w:rsidR="006307EE" w:rsidRPr="00A65CF0">
        <w:rPr>
          <w:b/>
          <w:sz w:val="22"/>
        </w:rPr>
        <w:t xml:space="preserve"> ___________</w:t>
      </w:r>
      <w:r w:rsidR="00F85BBA" w:rsidRPr="00A65CF0">
        <w:rPr>
          <w:b/>
          <w:sz w:val="22"/>
        </w:rPr>
        <w:t>- del PR</w:t>
      </w:r>
      <w:r w:rsidRPr="00A65CF0">
        <w:rPr>
          <w:b/>
          <w:sz w:val="22"/>
        </w:rPr>
        <w:t xml:space="preserve"> FESR </w:t>
      </w:r>
      <w:r w:rsidR="00F85BBA" w:rsidRPr="00A65CF0">
        <w:rPr>
          <w:b/>
          <w:sz w:val="22"/>
        </w:rPr>
        <w:t xml:space="preserve">Sicilia </w:t>
      </w:r>
      <w:r w:rsidRPr="00A65CF0">
        <w:rPr>
          <w:b/>
          <w:sz w:val="22"/>
        </w:rPr>
        <w:t>20</w:t>
      </w:r>
      <w:r w:rsidR="00F85BBA" w:rsidRPr="00A65CF0">
        <w:rPr>
          <w:b/>
          <w:sz w:val="22"/>
        </w:rPr>
        <w:t>21 -2027</w:t>
      </w:r>
    </w:p>
    <w:p w14:paraId="7953982A" w14:textId="77777777" w:rsidR="005C126F" w:rsidRPr="00A65CF0" w:rsidRDefault="00F94611">
      <w:pPr>
        <w:ind w:left="1416"/>
        <w:jc w:val="left"/>
        <w:rPr>
          <w:b/>
          <w:sz w:val="22"/>
        </w:rPr>
      </w:pPr>
      <w:r w:rsidRPr="00A65CF0">
        <w:rPr>
          <w:b/>
          <w:sz w:val="22"/>
        </w:rPr>
        <w:t>CUP__________________________________________</w:t>
      </w:r>
      <w:r w:rsidRPr="00A65CF0">
        <w:rPr>
          <w:b/>
          <w:sz w:val="22"/>
        </w:rPr>
        <w:br/>
        <w:t>Codice Caronte__________________________________</w:t>
      </w:r>
    </w:p>
    <w:p w14:paraId="1701766D" w14:textId="77777777" w:rsidR="005C126F" w:rsidRPr="00A65CF0" w:rsidRDefault="00F94611">
      <w:pPr>
        <w:ind w:left="1416"/>
        <w:jc w:val="left"/>
        <w:rPr>
          <w:b/>
          <w:sz w:val="22"/>
        </w:rPr>
      </w:pPr>
      <w:r w:rsidRPr="00A65CF0">
        <w:rPr>
          <w:b/>
          <w:sz w:val="22"/>
        </w:rPr>
        <w:t>Richiesta del Saldo</w:t>
      </w:r>
    </w:p>
    <w:p w14:paraId="2E28EE1E" w14:textId="77777777" w:rsidR="005C126F" w:rsidRPr="00CC4105" w:rsidRDefault="005C126F">
      <w:pPr>
        <w:spacing w:after="160" w:line="259" w:lineRule="auto"/>
        <w:jc w:val="left"/>
        <w:rPr>
          <w:sz w:val="22"/>
        </w:rPr>
      </w:pPr>
    </w:p>
    <w:p w14:paraId="7343C96A" w14:textId="77777777" w:rsidR="005C126F" w:rsidRPr="00CC4105" w:rsidRDefault="00F94611">
      <w:pPr>
        <w:rPr>
          <w:rFonts w:cs="Arial"/>
          <w:sz w:val="22"/>
        </w:rPr>
      </w:pPr>
      <w:r w:rsidRPr="00CC4105">
        <w:rPr>
          <w:rFonts w:cs="Arial"/>
          <w:sz w:val="22"/>
        </w:rPr>
        <w:t>Il sottoscritto ……………………………………………………………………………………………. nato a ……………………………………………</w:t>
      </w:r>
      <w:proofErr w:type="gramStart"/>
      <w:r w:rsidRPr="00CC4105">
        <w:rPr>
          <w:rFonts w:cs="Arial"/>
          <w:sz w:val="22"/>
        </w:rPr>
        <w:t>…….</w:t>
      </w:r>
      <w:proofErr w:type="gramEnd"/>
      <w:r w:rsidRPr="00CC4105">
        <w:rPr>
          <w:rFonts w:cs="Arial"/>
          <w:sz w:val="22"/>
        </w:rPr>
        <w:t>. il ……………………………………………… residente in ……………………………………via …………………………</w:t>
      </w:r>
      <w:proofErr w:type="gramStart"/>
      <w:r w:rsidRPr="00CC4105">
        <w:rPr>
          <w:rFonts w:cs="Arial"/>
          <w:sz w:val="22"/>
        </w:rPr>
        <w:t>…….</w:t>
      </w:r>
      <w:proofErr w:type="gramEnd"/>
      <w:r w:rsidRPr="00CC4105">
        <w:rPr>
          <w:rFonts w:cs="Arial"/>
          <w:sz w:val="22"/>
        </w:rPr>
        <w:t>.</w:t>
      </w:r>
      <w:r w:rsidRPr="00CC4105">
        <w:rPr>
          <w:rFonts w:cs="Arial"/>
          <w:sz w:val="22"/>
        </w:rPr>
        <w:tab/>
        <w:t>n. ………………… in qualità di legale rappresentante dell’impresa ………………………………………………………… in relazione al progetto___________ di cui a _________(inserire riferimenti alla procedura in base alla quale l’iniziativa è stata finanziata)__________ ammesso a contributo con _________ n° ____ del ____________ per un importo del contributo pari a Euro _____________________ .</w:t>
      </w:r>
    </w:p>
    <w:p w14:paraId="0A92E385" w14:textId="77777777" w:rsidR="005C126F" w:rsidRPr="00CC4105" w:rsidRDefault="005C126F">
      <w:pPr>
        <w:rPr>
          <w:rFonts w:cs="Arial"/>
          <w:b/>
          <w:sz w:val="22"/>
        </w:rPr>
      </w:pPr>
    </w:p>
    <w:p w14:paraId="402F0A1B" w14:textId="77777777" w:rsidR="005C126F" w:rsidRPr="00CC4105" w:rsidRDefault="00F94611">
      <w:pPr>
        <w:rPr>
          <w:rFonts w:cs="Arial"/>
          <w:sz w:val="22"/>
        </w:rPr>
      </w:pPr>
      <w:r w:rsidRPr="00CC4105">
        <w:rPr>
          <w:rFonts w:cs="Arial"/>
          <w:sz w:val="22"/>
        </w:rPr>
        <w:t>Ai sensi degli art. 46 e 47 del DPR 28 dicembre 2000, n. 445,</w:t>
      </w:r>
    </w:p>
    <w:p w14:paraId="67A38EC4" w14:textId="77777777" w:rsidR="005C126F" w:rsidRPr="00CC4105" w:rsidRDefault="005C126F">
      <w:pPr>
        <w:rPr>
          <w:rFonts w:cs="Arial"/>
          <w:sz w:val="22"/>
        </w:rPr>
      </w:pPr>
    </w:p>
    <w:p w14:paraId="08A8D0B2" w14:textId="77777777" w:rsidR="005C126F" w:rsidRPr="00CC4105" w:rsidRDefault="005C126F">
      <w:pPr>
        <w:rPr>
          <w:rFonts w:cs="Arial"/>
          <w:sz w:val="22"/>
        </w:rPr>
      </w:pPr>
    </w:p>
    <w:p w14:paraId="4F5AE7D2" w14:textId="77777777" w:rsidR="005C126F" w:rsidRPr="00CC4105" w:rsidRDefault="00F94611">
      <w:pPr>
        <w:jc w:val="center"/>
        <w:rPr>
          <w:rFonts w:cs="Arial"/>
          <w:b/>
          <w:sz w:val="22"/>
        </w:rPr>
      </w:pPr>
      <w:r w:rsidRPr="00CC4105">
        <w:rPr>
          <w:rFonts w:cs="Arial"/>
          <w:b/>
          <w:sz w:val="22"/>
        </w:rPr>
        <w:t xml:space="preserve">DICHIARA </w:t>
      </w:r>
    </w:p>
    <w:p w14:paraId="6D7C551A" w14:textId="77777777" w:rsidR="005C126F" w:rsidRPr="00CC4105" w:rsidRDefault="005C126F">
      <w:pPr>
        <w:rPr>
          <w:rFonts w:cs="Arial"/>
          <w:b/>
          <w:sz w:val="22"/>
        </w:rPr>
      </w:pPr>
    </w:p>
    <w:p w14:paraId="55D9C346" w14:textId="77777777" w:rsidR="005C126F" w:rsidRPr="00CC4105" w:rsidRDefault="005C126F">
      <w:pPr>
        <w:rPr>
          <w:rFonts w:cs="Arial"/>
          <w:b/>
          <w:sz w:val="22"/>
        </w:rPr>
      </w:pPr>
    </w:p>
    <w:p w14:paraId="1E2545F3" w14:textId="77777777" w:rsidR="005C126F" w:rsidRPr="004D4DAD" w:rsidRDefault="00F94611" w:rsidP="00B739D7">
      <w:pPr>
        <w:pStyle w:val="Paragrafoelenco"/>
        <w:numPr>
          <w:ilvl w:val="0"/>
          <w:numId w:val="49"/>
        </w:numPr>
        <w:rPr>
          <w:rFonts w:cs="Arial"/>
          <w:sz w:val="22"/>
          <w:szCs w:val="22"/>
          <w:lang w:val="it-IT"/>
        </w:rPr>
      </w:pPr>
      <w:r w:rsidRPr="004D4DAD">
        <w:rPr>
          <w:rFonts w:cs="Arial"/>
          <w:sz w:val="22"/>
          <w:szCs w:val="22"/>
          <w:lang w:val="it-IT"/>
        </w:rPr>
        <w:t>che sono stati rispettati tutti i regolamenti e le norme UE applicabili, tra cui quelle riguardanti gli obblighi in materia di concorrenza, aiuti di Stato, informazione e pubblicità, tutela dell’ambiente e pari opportunità;</w:t>
      </w:r>
    </w:p>
    <w:p w14:paraId="16F935E0" w14:textId="77777777" w:rsidR="005C126F" w:rsidRPr="004D4DAD" w:rsidRDefault="00F94611" w:rsidP="00B739D7">
      <w:pPr>
        <w:pStyle w:val="Paragrafoelenco"/>
        <w:numPr>
          <w:ilvl w:val="0"/>
          <w:numId w:val="49"/>
        </w:numPr>
        <w:rPr>
          <w:rFonts w:cs="Arial"/>
          <w:sz w:val="22"/>
          <w:szCs w:val="22"/>
          <w:lang w:val="it-IT"/>
        </w:rPr>
      </w:pPr>
      <w:r w:rsidRPr="004D4DAD">
        <w:rPr>
          <w:rFonts w:cs="Arial"/>
          <w:sz w:val="22"/>
          <w:szCs w:val="22"/>
          <w:lang w:val="it-IT"/>
        </w:rPr>
        <w:t>che sono state adempiute tutte le prescrizioni di legge regionale, nazionale, applicabili;</w:t>
      </w:r>
    </w:p>
    <w:p w14:paraId="7194877F" w14:textId="77777777" w:rsidR="005C126F" w:rsidRPr="004D4DAD" w:rsidRDefault="00DE1023" w:rsidP="00B739D7">
      <w:pPr>
        <w:pStyle w:val="Paragrafoelenco"/>
        <w:numPr>
          <w:ilvl w:val="0"/>
          <w:numId w:val="49"/>
        </w:numPr>
        <w:rPr>
          <w:rFonts w:cs="Arial"/>
          <w:sz w:val="22"/>
          <w:szCs w:val="22"/>
          <w:lang w:val="it-IT"/>
        </w:rPr>
      </w:pPr>
      <w:r w:rsidRPr="004D4DAD">
        <w:rPr>
          <w:rFonts w:eastAsia="Yu Gothic Light"/>
          <w:i/>
          <w:color w:val="000000" w:themeColor="text1"/>
          <w:sz w:val="22"/>
          <w:szCs w:val="22"/>
          <w:lang w:val="it-IT" w:eastAsia="it-IT" w:bidi="hi-IN"/>
        </w:rPr>
        <w:t xml:space="preserve">(in caso di procedure per le quali è prevista una forma di sovvenzione esclusivamente riferita all’art. 53 par. 1 lett. a) </w:t>
      </w:r>
      <w:proofErr w:type="gramStart"/>
      <w:r w:rsidRPr="004D4DAD">
        <w:rPr>
          <w:rFonts w:eastAsia="Yu Gothic Light"/>
          <w:i/>
          <w:color w:val="000000" w:themeColor="text1"/>
          <w:sz w:val="22"/>
          <w:szCs w:val="22"/>
          <w:lang w:val="it-IT" w:eastAsia="it-IT" w:bidi="hi-IN"/>
        </w:rPr>
        <w:t xml:space="preserve">RDC)  </w:t>
      </w:r>
      <w:r w:rsidR="00F94611" w:rsidRPr="004D4DAD">
        <w:rPr>
          <w:rFonts w:cs="Arial"/>
          <w:sz w:val="22"/>
          <w:szCs w:val="22"/>
          <w:lang w:val="it-IT"/>
        </w:rPr>
        <w:t>che</w:t>
      </w:r>
      <w:proofErr w:type="gramEnd"/>
      <w:r w:rsidR="00F94611" w:rsidRPr="004D4DAD">
        <w:rPr>
          <w:rFonts w:cs="Arial"/>
          <w:sz w:val="22"/>
          <w:szCs w:val="22"/>
          <w:lang w:val="it-IT"/>
        </w:rPr>
        <w:t xml:space="preserve"> la spesa sostenuta è ammissibile, pertinente e congrua, ed è stata effettuata entro i termini di ammissibilità a rimborso comunitario;</w:t>
      </w:r>
    </w:p>
    <w:p w14:paraId="6A1F0B05" w14:textId="77777777" w:rsidR="00DE1023" w:rsidRPr="004D4DAD" w:rsidRDefault="00DE1023" w:rsidP="00B739D7">
      <w:pPr>
        <w:pStyle w:val="Paragrafoelenco"/>
        <w:numPr>
          <w:ilvl w:val="0"/>
          <w:numId w:val="49"/>
        </w:numPr>
        <w:rPr>
          <w:rFonts w:cs="Arial"/>
          <w:sz w:val="22"/>
          <w:szCs w:val="22"/>
          <w:lang w:val="it-IT"/>
        </w:rPr>
      </w:pPr>
      <w:r w:rsidRPr="004D4DAD">
        <w:rPr>
          <w:rFonts w:eastAsia="Yu Gothic Light"/>
          <w:i/>
          <w:color w:val="000000"/>
          <w:kern w:val="1"/>
          <w:sz w:val="22"/>
          <w:szCs w:val="22"/>
          <w:lang w:val="it-IT" w:eastAsia="it-IT" w:bidi="hi-IN"/>
        </w:rPr>
        <w:t>(in caso di procedure per le quali è prevista una forma di sovvenzione non esclusivamente riferita all’art. 53 par. 1 lett. a) RDC) indicare le attestazioni necessarie in coerenza con la metodologia per la determinazione delle OSC adottata</w:t>
      </w:r>
    </w:p>
    <w:p w14:paraId="43F6B0A2" w14:textId="77777777" w:rsidR="005C126F" w:rsidRPr="004D4DAD" w:rsidRDefault="00F94611" w:rsidP="00B739D7">
      <w:pPr>
        <w:pStyle w:val="Paragrafoelenco"/>
        <w:numPr>
          <w:ilvl w:val="0"/>
          <w:numId w:val="49"/>
        </w:numPr>
        <w:rPr>
          <w:rFonts w:cs="Arial"/>
          <w:sz w:val="22"/>
          <w:szCs w:val="22"/>
          <w:lang w:val="it-IT"/>
        </w:rPr>
      </w:pPr>
      <w:r w:rsidRPr="004D4DAD">
        <w:rPr>
          <w:rFonts w:cs="Arial"/>
          <w:sz w:val="22"/>
          <w:szCs w:val="22"/>
          <w:lang w:val="it-IT"/>
        </w:rPr>
        <w:t>che non sono stati ottenuti, né richiesti ulteriori rimborsi, contributi ed integrazioni di altri soggetti, pubblici o privati, nazionali, regionali, provinciali e/o comunitari (ovvero sono stati ottenuti o richiesti quali e in quale misura e su quali spese);</w:t>
      </w:r>
    </w:p>
    <w:p w14:paraId="69E30D51" w14:textId="77777777" w:rsidR="005C126F" w:rsidRPr="004D4DAD" w:rsidRDefault="00F94611" w:rsidP="00B739D7">
      <w:pPr>
        <w:pStyle w:val="Paragrafoelenco"/>
        <w:numPr>
          <w:ilvl w:val="0"/>
          <w:numId w:val="49"/>
        </w:numPr>
        <w:rPr>
          <w:rFonts w:cs="Arial"/>
          <w:sz w:val="22"/>
          <w:szCs w:val="22"/>
          <w:lang w:val="it-IT"/>
        </w:rPr>
      </w:pPr>
      <w:r w:rsidRPr="004D4DAD">
        <w:rPr>
          <w:rFonts w:cs="Arial"/>
          <w:sz w:val="22"/>
          <w:szCs w:val="22"/>
          <w:lang w:val="it-IT"/>
        </w:rPr>
        <w:t>che sono stati trasmessi alla Regione i dati di monitoraggio economico, finanziario, fisico e procedurale e le informazioni relative alle varie fasi di realizzazione dell'Intervento nelle modalità e nei tempi definiti dalla Regione.</w:t>
      </w:r>
    </w:p>
    <w:p w14:paraId="4682CDCB" w14:textId="77777777" w:rsidR="005C126F" w:rsidRPr="004D4DAD" w:rsidRDefault="00DE1023" w:rsidP="00B739D7">
      <w:pPr>
        <w:pStyle w:val="Paragrafoelenco"/>
        <w:numPr>
          <w:ilvl w:val="0"/>
          <w:numId w:val="49"/>
        </w:numPr>
        <w:rPr>
          <w:rFonts w:cs="Arial"/>
          <w:sz w:val="22"/>
          <w:szCs w:val="22"/>
          <w:lang w:val="it-IT"/>
        </w:rPr>
      </w:pPr>
      <w:proofErr w:type="gramStart"/>
      <w:r w:rsidRPr="004D4DAD">
        <w:rPr>
          <w:rFonts w:eastAsia="Yu Gothic Light"/>
          <w:i/>
          <w:color w:val="000000" w:themeColor="text1"/>
          <w:sz w:val="22"/>
          <w:szCs w:val="22"/>
          <w:lang w:val="it-IT" w:eastAsia="it-IT" w:bidi="hi-IN"/>
        </w:rPr>
        <w:t>)  (</w:t>
      </w:r>
      <w:proofErr w:type="gramEnd"/>
      <w:r w:rsidRPr="004D4DAD">
        <w:rPr>
          <w:rFonts w:eastAsia="Yu Gothic Light"/>
          <w:i/>
          <w:color w:val="000000" w:themeColor="text1"/>
          <w:sz w:val="22"/>
          <w:szCs w:val="22"/>
          <w:lang w:val="it-IT" w:eastAsia="it-IT" w:bidi="hi-IN"/>
        </w:rPr>
        <w:t xml:space="preserve">in caso di procedure per le quali è prevista una forma di sovvenzione esclusivamente riferita all’art. 53 par. 1 lett. a) </w:t>
      </w:r>
      <w:proofErr w:type="gramStart"/>
      <w:r w:rsidRPr="004D4DAD">
        <w:rPr>
          <w:rFonts w:eastAsia="Yu Gothic Light"/>
          <w:i/>
          <w:color w:val="000000" w:themeColor="text1"/>
          <w:sz w:val="22"/>
          <w:szCs w:val="22"/>
          <w:lang w:val="it-IT" w:eastAsia="it-IT" w:bidi="hi-IN"/>
        </w:rPr>
        <w:t xml:space="preserve">RDC)  </w:t>
      </w:r>
      <w:r w:rsidR="00F94611" w:rsidRPr="004D4DAD">
        <w:rPr>
          <w:rFonts w:cs="Arial"/>
          <w:sz w:val="22"/>
          <w:szCs w:val="22"/>
          <w:lang w:val="it-IT"/>
        </w:rPr>
        <w:t>che</w:t>
      </w:r>
      <w:proofErr w:type="gramEnd"/>
      <w:r w:rsidR="00F94611" w:rsidRPr="004D4DAD">
        <w:rPr>
          <w:rFonts w:cs="Arial"/>
          <w:sz w:val="22"/>
          <w:szCs w:val="22"/>
          <w:lang w:val="it-IT"/>
        </w:rPr>
        <w:t xml:space="preserve"> le </w:t>
      </w:r>
      <w:r w:rsidR="00F94611" w:rsidRPr="004D4DAD">
        <w:rPr>
          <w:rFonts w:cs="Arial"/>
          <w:b/>
          <w:sz w:val="22"/>
          <w:szCs w:val="22"/>
          <w:lang w:val="it-IT"/>
        </w:rPr>
        <w:t xml:space="preserve">spese </w:t>
      </w:r>
      <w:r w:rsidR="00F94611" w:rsidRPr="004D4DAD">
        <w:rPr>
          <w:rFonts w:cs="Arial"/>
          <w:sz w:val="22"/>
          <w:szCs w:val="22"/>
          <w:lang w:val="it-IT"/>
        </w:rPr>
        <w:t xml:space="preserve">sostenute e rendicontate a conclusione del progetto ammontano a </w:t>
      </w:r>
      <w:proofErr w:type="gramStart"/>
      <w:r w:rsidR="00F94611" w:rsidRPr="004D4DAD">
        <w:rPr>
          <w:rFonts w:cs="Arial"/>
          <w:sz w:val="22"/>
          <w:szCs w:val="22"/>
          <w:lang w:val="it-IT"/>
        </w:rPr>
        <w:t>Euro</w:t>
      </w:r>
      <w:proofErr w:type="gramEnd"/>
      <w:r w:rsidR="00F94611" w:rsidRPr="004D4DAD">
        <w:rPr>
          <w:rFonts w:cs="Arial"/>
          <w:sz w:val="22"/>
          <w:szCs w:val="22"/>
          <w:lang w:val="it-IT"/>
        </w:rPr>
        <w:t xml:space="preserve"> ___________________ sono riportate in dettaglio nel seguente prospetto:</w:t>
      </w:r>
    </w:p>
    <w:p w14:paraId="231DB7C5" w14:textId="77777777" w:rsidR="005C126F" w:rsidRPr="00CC4105" w:rsidRDefault="005C126F">
      <w:pPr>
        <w:tabs>
          <w:tab w:val="left" w:pos="1800"/>
        </w:tabs>
        <w:rPr>
          <w:rFonts w:cs="Arial"/>
          <w:sz w:val="22"/>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60" w:type="dxa"/>
          <w:right w:w="60" w:type="dxa"/>
        </w:tblCellMar>
        <w:tblLook w:val="0000" w:firstRow="0" w:lastRow="0" w:firstColumn="0" w:lastColumn="0" w:noHBand="0" w:noVBand="0"/>
      </w:tblPr>
      <w:tblGrid>
        <w:gridCol w:w="2110"/>
        <w:gridCol w:w="1572"/>
        <w:gridCol w:w="936"/>
        <w:gridCol w:w="651"/>
        <w:gridCol w:w="1510"/>
        <w:gridCol w:w="1464"/>
        <w:gridCol w:w="1389"/>
      </w:tblGrid>
      <w:tr w:rsidR="00A27489" w:rsidRPr="00CC4105" w14:paraId="5FAE8128" w14:textId="77777777">
        <w:trPr>
          <w:tblHeader/>
        </w:trPr>
        <w:tc>
          <w:tcPr>
            <w:tcW w:w="1095" w:type="pct"/>
            <w:shd w:val="clear" w:color="auto" w:fill="E7E6E6"/>
            <w:vAlign w:val="center"/>
          </w:tcPr>
          <w:p w14:paraId="461FBDEF" w14:textId="77777777" w:rsidR="005C126F" w:rsidRPr="00CC4105" w:rsidRDefault="00F94611">
            <w:pPr>
              <w:jc w:val="center"/>
              <w:rPr>
                <w:rFonts w:cs="Arial"/>
                <w:sz w:val="22"/>
              </w:rPr>
            </w:pPr>
            <w:r w:rsidRPr="00CC4105">
              <w:rPr>
                <w:rFonts w:cs="Arial"/>
                <w:b/>
                <w:sz w:val="22"/>
              </w:rPr>
              <w:t>Voci di spesa</w:t>
            </w:r>
          </w:p>
        </w:tc>
        <w:tc>
          <w:tcPr>
            <w:tcW w:w="816" w:type="pct"/>
            <w:shd w:val="clear" w:color="auto" w:fill="E7E6E6"/>
            <w:vAlign w:val="center"/>
          </w:tcPr>
          <w:p w14:paraId="4AC64A99" w14:textId="77777777" w:rsidR="005C126F" w:rsidRPr="00CC4105" w:rsidRDefault="00F94611">
            <w:pPr>
              <w:jc w:val="center"/>
              <w:rPr>
                <w:rFonts w:cs="Arial"/>
                <w:sz w:val="22"/>
              </w:rPr>
            </w:pPr>
            <w:r w:rsidRPr="00CC4105">
              <w:rPr>
                <w:rFonts w:cs="Arial"/>
                <w:b/>
                <w:sz w:val="22"/>
              </w:rPr>
              <w:t>Estremi documento</w:t>
            </w:r>
          </w:p>
        </w:tc>
        <w:tc>
          <w:tcPr>
            <w:tcW w:w="824" w:type="pct"/>
            <w:gridSpan w:val="2"/>
            <w:shd w:val="clear" w:color="auto" w:fill="E7E6E6"/>
            <w:vAlign w:val="center"/>
          </w:tcPr>
          <w:p w14:paraId="3428A214" w14:textId="77777777" w:rsidR="005C126F" w:rsidRPr="00CC4105" w:rsidRDefault="00F94611">
            <w:pPr>
              <w:jc w:val="center"/>
              <w:rPr>
                <w:rFonts w:cs="Arial"/>
                <w:sz w:val="22"/>
              </w:rPr>
            </w:pPr>
            <w:r w:rsidRPr="00CC4105">
              <w:rPr>
                <w:rFonts w:cs="Arial"/>
                <w:b/>
                <w:sz w:val="22"/>
              </w:rPr>
              <w:t>Descrizione</w:t>
            </w:r>
          </w:p>
        </w:tc>
        <w:tc>
          <w:tcPr>
            <w:tcW w:w="784" w:type="pct"/>
            <w:shd w:val="clear" w:color="auto" w:fill="E7E6E6"/>
            <w:vAlign w:val="center"/>
          </w:tcPr>
          <w:p w14:paraId="15DEB295" w14:textId="77777777" w:rsidR="005C126F" w:rsidRPr="00CC4105" w:rsidRDefault="00F94611">
            <w:pPr>
              <w:jc w:val="center"/>
              <w:rPr>
                <w:rFonts w:cs="Arial"/>
                <w:sz w:val="22"/>
              </w:rPr>
            </w:pPr>
            <w:r w:rsidRPr="00CC4105">
              <w:rPr>
                <w:rFonts w:cs="Arial"/>
                <w:b/>
                <w:sz w:val="22"/>
              </w:rPr>
              <w:t>Fornitore</w:t>
            </w:r>
          </w:p>
          <w:p w14:paraId="1B75C563" w14:textId="77777777" w:rsidR="005C126F" w:rsidRPr="00CC4105" w:rsidRDefault="005C126F">
            <w:pPr>
              <w:jc w:val="center"/>
              <w:rPr>
                <w:rFonts w:cs="Arial"/>
                <w:sz w:val="22"/>
              </w:rPr>
            </w:pPr>
          </w:p>
        </w:tc>
        <w:tc>
          <w:tcPr>
            <w:tcW w:w="760" w:type="pct"/>
            <w:shd w:val="clear" w:color="auto" w:fill="E7E6E6"/>
            <w:vAlign w:val="center"/>
          </w:tcPr>
          <w:p w14:paraId="102236D7" w14:textId="77777777" w:rsidR="005C126F" w:rsidRPr="00CC4105" w:rsidRDefault="00F94611">
            <w:pPr>
              <w:jc w:val="center"/>
              <w:rPr>
                <w:rFonts w:cs="Arial"/>
                <w:sz w:val="22"/>
              </w:rPr>
            </w:pPr>
            <w:r w:rsidRPr="00CC4105">
              <w:rPr>
                <w:rFonts w:cs="Arial"/>
                <w:b/>
                <w:sz w:val="22"/>
              </w:rPr>
              <w:t xml:space="preserve">Importo </w:t>
            </w:r>
            <w:r w:rsidRPr="00CC4105">
              <w:rPr>
                <w:rFonts w:cs="Arial"/>
                <w:b/>
                <w:sz w:val="22"/>
              </w:rPr>
              <w:br/>
              <w:t xml:space="preserve">in </w:t>
            </w:r>
            <w:proofErr w:type="gramStart"/>
            <w:r w:rsidRPr="00CC4105">
              <w:rPr>
                <w:rFonts w:cs="Arial"/>
                <w:b/>
                <w:sz w:val="22"/>
              </w:rPr>
              <w:t>Euro</w:t>
            </w:r>
            <w:proofErr w:type="gramEnd"/>
          </w:p>
        </w:tc>
        <w:tc>
          <w:tcPr>
            <w:tcW w:w="721" w:type="pct"/>
            <w:shd w:val="clear" w:color="auto" w:fill="E7E6E6"/>
            <w:vAlign w:val="center"/>
          </w:tcPr>
          <w:p w14:paraId="0B9EA1B6" w14:textId="77777777" w:rsidR="005C126F" w:rsidRPr="00CC4105" w:rsidRDefault="00F94611">
            <w:pPr>
              <w:jc w:val="center"/>
              <w:rPr>
                <w:rFonts w:cs="Arial"/>
                <w:sz w:val="22"/>
              </w:rPr>
            </w:pPr>
            <w:r w:rsidRPr="00CC4105">
              <w:rPr>
                <w:rFonts w:cs="Arial"/>
                <w:b/>
                <w:sz w:val="22"/>
              </w:rPr>
              <w:t>Totale</w:t>
            </w:r>
            <w:r w:rsidRPr="00CC4105">
              <w:rPr>
                <w:rFonts w:cs="Arial"/>
                <w:b/>
                <w:sz w:val="22"/>
              </w:rPr>
              <w:br/>
              <w:t>voci di spesa</w:t>
            </w:r>
          </w:p>
        </w:tc>
      </w:tr>
      <w:tr w:rsidR="00A27489" w:rsidRPr="00CC4105" w14:paraId="08C75E3D" w14:textId="77777777">
        <w:trPr>
          <w:trHeight w:val="241"/>
        </w:trPr>
        <w:tc>
          <w:tcPr>
            <w:tcW w:w="1095" w:type="pct"/>
            <w:vMerge w:val="restart"/>
            <w:vAlign w:val="center"/>
          </w:tcPr>
          <w:p w14:paraId="449DC4A8" w14:textId="77777777" w:rsidR="005C126F" w:rsidRPr="00CC4105" w:rsidRDefault="005C126F">
            <w:pPr>
              <w:ind w:left="360" w:hanging="360"/>
              <w:rPr>
                <w:rFonts w:cs="Arial"/>
                <w:sz w:val="22"/>
              </w:rPr>
            </w:pPr>
          </w:p>
        </w:tc>
        <w:tc>
          <w:tcPr>
            <w:tcW w:w="816" w:type="pct"/>
            <w:vAlign w:val="center"/>
          </w:tcPr>
          <w:p w14:paraId="738E34CC" w14:textId="77777777" w:rsidR="005C126F" w:rsidRPr="00CC4105" w:rsidRDefault="005C126F">
            <w:pPr>
              <w:jc w:val="center"/>
              <w:rPr>
                <w:rFonts w:cs="Arial"/>
                <w:sz w:val="22"/>
              </w:rPr>
            </w:pPr>
          </w:p>
        </w:tc>
        <w:tc>
          <w:tcPr>
            <w:tcW w:w="824" w:type="pct"/>
            <w:gridSpan w:val="2"/>
            <w:vAlign w:val="center"/>
          </w:tcPr>
          <w:p w14:paraId="318C7929" w14:textId="77777777" w:rsidR="005C126F" w:rsidRPr="00CC4105" w:rsidRDefault="005C126F">
            <w:pPr>
              <w:jc w:val="center"/>
              <w:rPr>
                <w:rFonts w:cs="Arial"/>
                <w:sz w:val="22"/>
              </w:rPr>
            </w:pPr>
          </w:p>
        </w:tc>
        <w:tc>
          <w:tcPr>
            <w:tcW w:w="784" w:type="pct"/>
            <w:vAlign w:val="center"/>
          </w:tcPr>
          <w:p w14:paraId="7510E7E4" w14:textId="77777777" w:rsidR="005C126F" w:rsidRPr="00CC4105" w:rsidRDefault="005C126F">
            <w:pPr>
              <w:jc w:val="center"/>
              <w:rPr>
                <w:rFonts w:cs="Arial"/>
                <w:sz w:val="22"/>
              </w:rPr>
            </w:pPr>
          </w:p>
        </w:tc>
        <w:tc>
          <w:tcPr>
            <w:tcW w:w="760" w:type="pct"/>
            <w:vAlign w:val="center"/>
          </w:tcPr>
          <w:p w14:paraId="249D1967" w14:textId="77777777" w:rsidR="005C126F" w:rsidRPr="00CC4105" w:rsidRDefault="005C126F">
            <w:pPr>
              <w:jc w:val="right"/>
              <w:rPr>
                <w:rFonts w:cs="Arial"/>
                <w:sz w:val="22"/>
              </w:rPr>
            </w:pPr>
          </w:p>
        </w:tc>
        <w:tc>
          <w:tcPr>
            <w:tcW w:w="721" w:type="pct"/>
            <w:vAlign w:val="center"/>
          </w:tcPr>
          <w:p w14:paraId="39E45CC2" w14:textId="77777777" w:rsidR="005C126F" w:rsidRPr="00CC4105" w:rsidRDefault="005C126F">
            <w:pPr>
              <w:jc w:val="center"/>
              <w:rPr>
                <w:rFonts w:cs="Arial"/>
                <w:sz w:val="22"/>
              </w:rPr>
            </w:pPr>
          </w:p>
        </w:tc>
      </w:tr>
      <w:tr w:rsidR="00A27489" w:rsidRPr="00CC4105" w14:paraId="61E1C7F9" w14:textId="77777777">
        <w:trPr>
          <w:trHeight w:val="241"/>
        </w:trPr>
        <w:tc>
          <w:tcPr>
            <w:tcW w:w="1095" w:type="pct"/>
            <w:vMerge/>
            <w:vAlign w:val="center"/>
          </w:tcPr>
          <w:p w14:paraId="637702E1" w14:textId="77777777" w:rsidR="005C126F" w:rsidRPr="00CC4105" w:rsidRDefault="005C126F">
            <w:pPr>
              <w:ind w:left="360" w:hanging="360"/>
              <w:rPr>
                <w:rFonts w:cs="Arial"/>
                <w:sz w:val="22"/>
              </w:rPr>
            </w:pPr>
          </w:p>
        </w:tc>
        <w:tc>
          <w:tcPr>
            <w:tcW w:w="816" w:type="pct"/>
            <w:vAlign w:val="center"/>
          </w:tcPr>
          <w:p w14:paraId="67B65ED5" w14:textId="77777777" w:rsidR="005C126F" w:rsidRPr="00CC4105" w:rsidRDefault="005C126F">
            <w:pPr>
              <w:jc w:val="center"/>
              <w:rPr>
                <w:rFonts w:cs="Arial"/>
                <w:sz w:val="22"/>
              </w:rPr>
            </w:pPr>
          </w:p>
        </w:tc>
        <w:tc>
          <w:tcPr>
            <w:tcW w:w="824" w:type="pct"/>
            <w:gridSpan w:val="2"/>
            <w:vAlign w:val="center"/>
          </w:tcPr>
          <w:p w14:paraId="5A60FD33" w14:textId="77777777" w:rsidR="005C126F" w:rsidRPr="00CC4105" w:rsidRDefault="005C126F">
            <w:pPr>
              <w:jc w:val="center"/>
              <w:rPr>
                <w:rFonts w:cs="Arial"/>
                <w:sz w:val="22"/>
              </w:rPr>
            </w:pPr>
          </w:p>
        </w:tc>
        <w:tc>
          <w:tcPr>
            <w:tcW w:w="784" w:type="pct"/>
            <w:vAlign w:val="center"/>
          </w:tcPr>
          <w:p w14:paraId="55DE75FA" w14:textId="77777777" w:rsidR="005C126F" w:rsidRPr="00CC4105" w:rsidRDefault="005C126F">
            <w:pPr>
              <w:jc w:val="center"/>
              <w:rPr>
                <w:rFonts w:cs="Arial"/>
                <w:sz w:val="22"/>
              </w:rPr>
            </w:pPr>
          </w:p>
        </w:tc>
        <w:tc>
          <w:tcPr>
            <w:tcW w:w="760" w:type="pct"/>
            <w:vAlign w:val="center"/>
          </w:tcPr>
          <w:p w14:paraId="5260D99A" w14:textId="77777777" w:rsidR="005C126F" w:rsidRPr="00CC4105" w:rsidRDefault="005C126F">
            <w:pPr>
              <w:jc w:val="right"/>
              <w:rPr>
                <w:rFonts w:cs="Arial"/>
                <w:sz w:val="22"/>
              </w:rPr>
            </w:pPr>
          </w:p>
        </w:tc>
        <w:tc>
          <w:tcPr>
            <w:tcW w:w="721" w:type="pct"/>
            <w:vAlign w:val="center"/>
          </w:tcPr>
          <w:p w14:paraId="6888C45B" w14:textId="77777777" w:rsidR="005C126F" w:rsidRPr="00CC4105" w:rsidRDefault="005C126F">
            <w:pPr>
              <w:jc w:val="center"/>
              <w:rPr>
                <w:rFonts w:cs="Arial"/>
                <w:sz w:val="22"/>
              </w:rPr>
            </w:pPr>
          </w:p>
        </w:tc>
      </w:tr>
      <w:tr w:rsidR="00A27489" w:rsidRPr="00CC4105" w14:paraId="1EEC7668" w14:textId="77777777">
        <w:trPr>
          <w:trHeight w:val="122"/>
        </w:trPr>
        <w:tc>
          <w:tcPr>
            <w:tcW w:w="1095" w:type="pct"/>
            <w:vMerge/>
            <w:vAlign w:val="center"/>
          </w:tcPr>
          <w:p w14:paraId="2DC19165" w14:textId="77777777" w:rsidR="005C126F" w:rsidRPr="00CC4105" w:rsidRDefault="005C126F">
            <w:pPr>
              <w:ind w:left="360" w:hanging="360"/>
              <w:rPr>
                <w:rFonts w:cs="Arial"/>
                <w:sz w:val="22"/>
              </w:rPr>
            </w:pPr>
          </w:p>
        </w:tc>
        <w:tc>
          <w:tcPr>
            <w:tcW w:w="816" w:type="pct"/>
            <w:vAlign w:val="center"/>
          </w:tcPr>
          <w:p w14:paraId="75F3A5C8" w14:textId="77777777" w:rsidR="005C126F" w:rsidRPr="00CC4105" w:rsidRDefault="005C126F">
            <w:pPr>
              <w:jc w:val="center"/>
              <w:rPr>
                <w:rFonts w:cs="Arial"/>
                <w:sz w:val="22"/>
              </w:rPr>
            </w:pPr>
          </w:p>
        </w:tc>
        <w:tc>
          <w:tcPr>
            <w:tcW w:w="824" w:type="pct"/>
            <w:gridSpan w:val="2"/>
            <w:vAlign w:val="center"/>
          </w:tcPr>
          <w:p w14:paraId="1F2BDE8C" w14:textId="77777777" w:rsidR="005C126F" w:rsidRPr="00CC4105" w:rsidRDefault="005C126F">
            <w:pPr>
              <w:jc w:val="center"/>
              <w:rPr>
                <w:rFonts w:cs="Arial"/>
                <w:sz w:val="22"/>
              </w:rPr>
            </w:pPr>
          </w:p>
        </w:tc>
        <w:tc>
          <w:tcPr>
            <w:tcW w:w="784" w:type="pct"/>
            <w:vAlign w:val="center"/>
          </w:tcPr>
          <w:p w14:paraId="7105621F" w14:textId="77777777" w:rsidR="005C126F" w:rsidRPr="00CC4105" w:rsidRDefault="005C126F">
            <w:pPr>
              <w:jc w:val="center"/>
              <w:rPr>
                <w:rFonts w:cs="Arial"/>
                <w:sz w:val="22"/>
              </w:rPr>
            </w:pPr>
          </w:p>
        </w:tc>
        <w:tc>
          <w:tcPr>
            <w:tcW w:w="760" w:type="pct"/>
            <w:vAlign w:val="center"/>
          </w:tcPr>
          <w:p w14:paraId="7692211D" w14:textId="77777777" w:rsidR="005C126F" w:rsidRPr="00CC4105" w:rsidRDefault="005C126F">
            <w:pPr>
              <w:jc w:val="right"/>
              <w:rPr>
                <w:rFonts w:cs="Arial"/>
                <w:sz w:val="22"/>
              </w:rPr>
            </w:pPr>
          </w:p>
        </w:tc>
        <w:tc>
          <w:tcPr>
            <w:tcW w:w="721" w:type="pct"/>
            <w:vAlign w:val="center"/>
          </w:tcPr>
          <w:p w14:paraId="5F0D5E6D" w14:textId="77777777" w:rsidR="005C126F" w:rsidRPr="00CC4105" w:rsidRDefault="005C126F">
            <w:pPr>
              <w:jc w:val="center"/>
              <w:rPr>
                <w:rFonts w:cs="Arial"/>
                <w:sz w:val="22"/>
              </w:rPr>
            </w:pPr>
          </w:p>
        </w:tc>
      </w:tr>
      <w:tr w:rsidR="00A27489" w:rsidRPr="00CC4105" w14:paraId="0342CD48" w14:textId="77777777">
        <w:trPr>
          <w:trHeight w:val="122"/>
        </w:trPr>
        <w:tc>
          <w:tcPr>
            <w:tcW w:w="1095" w:type="pct"/>
            <w:vMerge w:val="restart"/>
            <w:vAlign w:val="center"/>
          </w:tcPr>
          <w:p w14:paraId="70874274" w14:textId="77777777" w:rsidR="005C126F" w:rsidRPr="00CC4105" w:rsidRDefault="005C126F">
            <w:pPr>
              <w:ind w:left="360" w:hanging="360"/>
              <w:rPr>
                <w:rFonts w:cs="Arial"/>
                <w:sz w:val="22"/>
              </w:rPr>
            </w:pPr>
          </w:p>
        </w:tc>
        <w:tc>
          <w:tcPr>
            <w:tcW w:w="816" w:type="pct"/>
            <w:vAlign w:val="center"/>
          </w:tcPr>
          <w:p w14:paraId="100D51B5" w14:textId="77777777" w:rsidR="005C126F" w:rsidRPr="00CC4105" w:rsidRDefault="005C126F">
            <w:pPr>
              <w:jc w:val="center"/>
              <w:rPr>
                <w:rFonts w:cs="Arial"/>
                <w:sz w:val="22"/>
              </w:rPr>
            </w:pPr>
          </w:p>
        </w:tc>
        <w:tc>
          <w:tcPr>
            <w:tcW w:w="824" w:type="pct"/>
            <w:gridSpan w:val="2"/>
            <w:vAlign w:val="center"/>
          </w:tcPr>
          <w:p w14:paraId="6A044014" w14:textId="77777777" w:rsidR="005C126F" w:rsidRPr="00CC4105" w:rsidRDefault="005C126F">
            <w:pPr>
              <w:jc w:val="center"/>
              <w:rPr>
                <w:rFonts w:cs="Arial"/>
                <w:sz w:val="22"/>
              </w:rPr>
            </w:pPr>
          </w:p>
        </w:tc>
        <w:tc>
          <w:tcPr>
            <w:tcW w:w="784" w:type="pct"/>
            <w:vAlign w:val="center"/>
          </w:tcPr>
          <w:p w14:paraId="401B295D" w14:textId="77777777" w:rsidR="005C126F" w:rsidRPr="00CC4105" w:rsidRDefault="005C126F">
            <w:pPr>
              <w:jc w:val="center"/>
              <w:rPr>
                <w:rFonts w:cs="Arial"/>
                <w:sz w:val="22"/>
              </w:rPr>
            </w:pPr>
          </w:p>
        </w:tc>
        <w:tc>
          <w:tcPr>
            <w:tcW w:w="760" w:type="pct"/>
            <w:vAlign w:val="center"/>
          </w:tcPr>
          <w:p w14:paraId="6D0EB66A" w14:textId="77777777" w:rsidR="005C126F" w:rsidRPr="00CC4105" w:rsidRDefault="005C126F">
            <w:pPr>
              <w:jc w:val="right"/>
              <w:rPr>
                <w:rFonts w:cs="Arial"/>
                <w:sz w:val="22"/>
              </w:rPr>
            </w:pPr>
          </w:p>
        </w:tc>
        <w:tc>
          <w:tcPr>
            <w:tcW w:w="721" w:type="pct"/>
            <w:vAlign w:val="center"/>
          </w:tcPr>
          <w:p w14:paraId="6878F458" w14:textId="77777777" w:rsidR="005C126F" w:rsidRPr="00CC4105" w:rsidRDefault="005C126F">
            <w:pPr>
              <w:jc w:val="center"/>
              <w:rPr>
                <w:rFonts w:cs="Arial"/>
                <w:sz w:val="22"/>
              </w:rPr>
            </w:pPr>
          </w:p>
        </w:tc>
      </w:tr>
      <w:tr w:rsidR="00A27489" w:rsidRPr="00CC4105" w14:paraId="59254A5F" w14:textId="77777777">
        <w:trPr>
          <w:trHeight w:val="122"/>
        </w:trPr>
        <w:tc>
          <w:tcPr>
            <w:tcW w:w="1095" w:type="pct"/>
            <w:vMerge/>
            <w:vAlign w:val="center"/>
          </w:tcPr>
          <w:p w14:paraId="34C9F98E" w14:textId="77777777" w:rsidR="005C126F" w:rsidRPr="00CC4105" w:rsidRDefault="005C126F">
            <w:pPr>
              <w:ind w:left="360" w:hanging="360"/>
              <w:rPr>
                <w:rFonts w:cs="Arial"/>
                <w:sz w:val="22"/>
              </w:rPr>
            </w:pPr>
          </w:p>
        </w:tc>
        <w:tc>
          <w:tcPr>
            <w:tcW w:w="816" w:type="pct"/>
            <w:vAlign w:val="center"/>
          </w:tcPr>
          <w:p w14:paraId="4377917B" w14:textId="77777777" w:rsidR="005C126F" w:rsidRPr="00CC4105" w:rsidRDefault="005C126F">
            <w:pPr>
              <w:jc w:val="center"/>
              <w:rPr>
                <w:rFonts w:cs="Arial"/>
                <w:sz w:val="22"/>
              </w:rPr>
            </w:pPr>
          </w:p>
        </w:tc>
        <w:tc>
          <w:tcPr>
            <w:tcW w:w="824" w:type="pct"/>
            <w:gridSpan w:val="2"/>
            <w:vAlign w:val="center"/>
          </w:tcPr>
          <w:p w14:paraId="5D1504CE" w14:textId="77777777" w:rsidR="005C126F" w:rsidRPr="00CC4105" w:rsidRDefault="005C126F">
            <w:pPr>
              <w:jc w:val="center"/>
              <w:rPr>
                <w:rFonts w:cs="Arial"/>
                <w:sz w:val="22"/>
              </w:rPr>
            </w:pPr>
          </w:p>
        </w:tc>
        <w:tc>
          <w:tcPr>
            <w:tcW w:w="784" w:type="pct"/>
            <w:vAlign w:val="center"/>
          </w:tcPr>
          <w:p w14:paraId="0A664CF9" w14:textId="77777777" w:rsidR="005C126F" w:rsidRPr="00CC4105" w:rsidRDefault="005C126F">
            <w:pPr>
              <w:jc w:val="center"/>
              <w:rPr>
                <w:rFonts w:cs="Arial"/>
                <w:sz w:val="22"/>
              </w:rPr>
            </w:pPr>
          </w:p>
        </w:tc>
        <w:tc>
          <w:tcPr>
            <w:tcW w:w="760" w:type="pct"/>
            <w:vAlign w:val="center"/>
          </w:tcPr>
          <w:p w14:paraId="11A3A2C8" w14:textId="77777777" w:rsidR="005C126F" w:rsidRPr="00CC4105" w:rsidRDefault="005C126F">
            <w:pPr>
              <w:jc w:val="right"/>
              <w:rPr>
                <w:rFonts w:cs="Arial"/>
                <w:sz w:val="22"/>
              </w:rPr>
            </w:pPr>
          </w:p>
        </w:tc>
        <w:tc>
          <w:tcPr>
            <w:tcW w:w="721" w:type="pct"/>
            <w:vAlign w:val="center"/>
          </w:tcPr>
          <w:p w14:paraId="4DA8A095" w14:textId="77777777" w:rsidR="005C126F" w:rsidRPr="00CC4105" w:rsidRDefault="005C126F">
            <w:pPr>
              <w:jc w:val="center"/>
              <w:rPr>
                <w:rFonts w:cs="Arial"/>
                <w:sz w:val="22"/>
              </w:rPr>
            </w:pPr>
          </w:p>
        </w:tc>
      </w:tr>
      <w:tr w:rsidR="00A27489" w:rsidRPr="00CC4105" w14:paraId="3C651855" w14:textId="77777777">
        <w:trPr>
          <w:trHeight w:val="122"/>
        </w:trPr>
        <w:tc>
          <w:tcPr>
            <w:tcW w:w="1095" w:type="pct"/>
            <w:vMerge/>
            <w:vAlign w:val="center"/>
          </w:tcPr>
          <w:p w14:paraId="06A2FAFA" w14:textId="77777777" w:rsidR="005C126F" w:rsidRPr="00CC4105" w:rsidRDefault="005C126F">
            <w:pPr>
              <w:ind w:left="360" w:hanging="360"/>
              <w:rPr>
                <w:rFonts w:cs="Arial"/>
                <w:sz w:val="22"/>
              </w:rPr>
            </w:pPr>
          </w:p>
        </w:tc>
        <w:tc>
          <w:tcPr>
            <w:tcW w:w="816" w:type="pct"/>
            <w:vAlign w:val="center"/>
          </w:tcPr>
          <w:p w14:paraId="358301D7" w14:textId="77777777" w:rsidR="005C126F" w:rsidRPr="00CC4105" w:rsidRDefault="005C126F">
            <w:pPr>
              <w:jc w:val="center"/>
              <w:rPr>
                <w:rFonts w:cs="Arial"/>
                <w:sz w:val="22"/>
              </w:rPr>
            </w:pPr>
          </w:p>
        </w:tc>
        <w:tc>
          <w:tcPr>
            <w:tcW w:w="824" w:type="pct"/>
            <w:gridSpan w:val="2"/>
            <w:vAlign w:val="center"/>
          </w:tcPr>
          <w:p w14:paraId="7DEA77B5" w14:textId="77777777" w:rsidR="005C126F" w:rsidRPr="00CC4105" w:rsidRDefault="005C126F">
            <w:pPr>
              <w:jc w:val="center"/>
              <w:rPr>
                <w:rFonts w:cs="Arial"/>
                <w:sz w:val="22"/>
              </w:rPr>
            </w:pPr>
          </w:p>
        </w:tc>
        <w:tc>
          <w:tcPr>
            <w:tcW w:w="784" w:type="pct"/>
            <w:vAlign w:val="center"/>
          </w:tcPr>
          <w:p w14:paraId="26FF5C75" w14:textId="77777777" w:rsidR="005C126F" w:rsidRPr="00CC4105" w:rsidRDefault="005C126F">
            <w:pPr>
              <w:jc w:val="center"/>
              <w:rPr>
                <w:rFonts w:cs="Arial"/>
                <w:sz w:val="22"/>
              </w:rPr>
            </w:pPr>
          </w:p>
        </w:tc>
        <w:tc>
          <w:tcPr>
            <w:tcW w:w="760" w:type="pct"/>
            <w:vAlign w:val="center"/>
          </w:tcPr>
          <w:p w14:paraId="2D8AB82A" w14:textId="77777777" w:rsidR="005C126F" w:rsidRPr="00CC4105" w:rsidRDefault="005C126F">
            <w:pPr>
              <w:jc w:val="right"/>
              <w:rPr>
                <w:rFonts w:cs="Arial"/>
                <w:sz w:val="22"/>
              </w:rPr>
            </w:pPr>
          </w:p>
        </w:tc>
        <w:tc>
          <w:tcPr>
            <w:tcW w:w="721" w:type="pct"/>
            <w:vAlign w:val="center"/>
          </w:tcPr>
          <w:p w14:paraId="3DC7FDEC" w14:textId="77777777" w:rsidR="005C126F" w:rsidRPr="00CC4105" w:rsidRDefault="005C126F">
            <w:pPr>
              <w:jc w:val="center"/>
              <w:rPr>
                <w:rFonts w:cs="Arial"/>
                <w:sz w:val="22"/>
              </w:rPr>
            </w:pPr>
          </w:p>
        </w:tc>
      </w:tr>
      <w:tr w:rsidR="005C126F" w:rsidRPr="00CC4105" w14:paraId="57F8402A" w14:textId="77777777">
        <w:trPr>
          <w:trHeight w:val="390"/>
        </w:trPr>
        <w:tc>
          <w:tcPr>
            <w:tcW w:w="2397" w:type="pct"/>
            <w:gridSpan w:val="3"/>
            <w:vAlign w:val="center"/>
          </w:tcPr>
          <w:p w14:paraId="0D63474E" w14:textId="77777777" w:rsidR="005C126F" w:rsidRPr="00CC4105" w:rsidRDefault="00F94611">
            <w:pPr>
              <w:jc w:val="center"/>
              <w:rPr>
                <w:rFonts w:cs="Arial"/>
                <w:sz w:val="22"/>
              </w:rPr>
            </w:pPr>
            <w:r w:rsidRPr="00CC4105">
              <w:rPr>
                <w:rFonts w:cs="Arial"/>
                <w:b/>
                <w:sz w:val="22"/>
              </w:rPr>
              <w:t>TOTALE SPESE D’INVESTIMENTO</w:t>
            </w:r>
          </w:p>
        </w:tc>
        <w:tc>
          <w:tcPr>
            <w:tcW w:w="2603" w:type="pct"/>
            <w:gridSpan w:val="4"/>
            <w:vAlign w:val="center"/>
          </w:tcPr>
          <w:p w14:paraId="34B32752" w14:textId="77777777" w:rsidR="005C126F" w:rsidRPr="00CC4105" w:rsidRDefault="005C126F">
            <w:pPr>
              <w:jc w:val="center"/>
              <w:rPr>
                <w:rFonts w:cs="Arial"/>
                <w:sz w:val="22"/>
              </w:rPr>
            </w:pPr>
          </w:p>
        </w:tc>
      </w:tr>
    </w:tbl>
    <w:p w14:paraId="69C2811E" w14:textId="77777777" w:rsidR="005C126F" w:rsidRPr="00CC4105" w:rsidRDefault="005C126F">
      <w:pPr>
        <w:pStyle w:val="Paragrafoelenco"/>
        <w:ind w:left="810"/>
        <w:rPr>
          <w:rFonts w:cs="Arial"/>
          <w:sz w:val="22"/>
          <w:szCs w:val="22"/>
        </w:rPr>
      </w:pPr>
    </w:p>
    <w:p w14:paraId="65E05162" w14:textId="77777777" w:rsidR="005C126F" w:rsidRPr="004D4DAD" w:rsidRDefault="00DE1023">
      <w:pPr>
        <w:pStyle w:val="Paragrafoelenco"/>
        <w:ind w:left="810"/>
        <w:rPr>
          <w:rFonts w:cs="Arial"/>
          <w:sz w:val="22"/>
          <w:szCs w:val="22"/>
          <w:lang w:val="it-IT"/>
        </w:rPr>
      </w:pPr>
      <w:r w:rsidRPr="004D4DAD">
        <w:rPr>
          <w:rFonts w:eastAsia="Yu Gothic Light"/>
          <w:i/>
          <w:iCs/>
          <w:color w:val="000000"/>
          <w:kern w:val="1"/>
          <w:sz w:val="22"/>
          <w:lang w:val="it-IT" w:eastAsia="it-IT" w:bidi="hi-IN"/>
        </w:rPr>
        <w:t xml:space="preserve">(in caso di procedure per le quali non è prevista una forma di sovvenzione esclusivamente riferita all’art. 53 par. 1 lett. a) </w:t>
      </w:r>
      <w:proofErr w:type="gramStart"/>
      <w:r w:rsidRPr="004D4DAD">
        <w:rPr>
          <w:rFonts w:eastAsia="Yu Gothic Light"/>
          <w:i/>
          <w:iCs/>
          <w:color w:val="000000"/>
          <w:kern w:val="1"/>
          <w:sz w:val="22"/>
          <w:lang w:val="it-IT" w:eastAsia="it-IT" w:bidi="hi-IN"/>
        </w:rPr>
        <w:t xml:space="preserve">RDC)   </w:t>
      </w:r>
      <w:proofErr w:type="gramEnd"/>
      <w:r w:rsidRPr="004D4DAD">
        <w:rPr>
          <w:rFonts w:eastAsia="Yu Gothic Light"/>
          <w:i/>
          <w:iCs/>
          <w:color w:val="000000"/>
          <w:kern w:val="1"/>
          <w:sz w:val="22"/>
          <w:lang w:val="it-IT" w:eastAsia="it-IT" w:bidi="hi-IN"/>
        </w:rPr>
        <w:t>indicare, nel dettaglio, il raggiungimento dei livelli di rendicontazione che attestino il completamento dell’</w:t>
      </w:r>
      <w:proofErr w:type="spellStart"/>
      <w:r w:rsidRPr="004D4DAD">
        <w:rPr>
          <w:rFonts w:eastAsia="Yu Gothic Light"/>
          <w:i/>
          <w:iCs/>
          <w:color w:val="000000"/>
          <w:kern w:val="1"/>
          <w:sz w:val="22"/>
          <w:lang w:val="it-IT" w:eastAsia="it-IT" w:bidi="hi-IN"/>
        </w:rPr>
        <w:t>investimetno</w:t>
      </w:r>
      <w:proofErr w:type="spellEnd"/>
    </w:p>
    <w:p w14:paraId="699F159C" w14:textId="77777777" w:rsidR="005C126F" w:rsidRPr="004D4DAD" w:rsidRDefault="00DE1023" w:rsidP="00B739D7">
      <w:pPr>
        <w:pStyle w:val="Paragrafoelenco"/>
        <w:numPr>
          <w:ilvl w:val="0"/>
          <w:numId w:val="49"/>
        </w:numPr>
        <w:rPr>
          <w:rFonts w:cs="Arial"/>
          <w:sz w:val="22"/>
          <w:szCs w:val="22"/>
          <w:lang w:val="it-IT"/>
        </w:rPr>
      </w:pPr>
      <w:r w:rsidRPr="004D4DAD">
        <w:rPr>
          <w:rFonts w:eastAsia="Yu Gothic Light"/>
          <w:i/>
          <w:color w:val="000000" w:themeColor="text1"/>
          <w:sz w:val="22"/>
          <w:szCs w:val="22"/>
          <w:lang w:val="it-IT" w:eastAsia="it-IT" w:bidi="hi-IN"/>
        </w:rPr>
        <w:t xml:space="preserve">(in caso di procedure per le quali è prevista una forma di sovvenzione esclusivamente riferita all’art. 53 par. 1 lett. a) </w:t>
      </w:r>
      <w:proofErr w:type="gramStart"/>
      <w:r w:rsidRPr="004D4DAD">
        <w:rPr>
          <w:rFonts w:eastAsia="Yu Gothic Light"/>
          <w:i/>
          <w:color w:val="000000" w:themeColor="text1"/>
          <w:sz w:val="22"/>
          <w:szCs w:val="22"/>
          <w:lang w:val="it-IT" w:eastAsia="it-IT" w:bidi="hi-IN"/>
        </w:rPr>
        <w:t xml:space="preserve">RDC)  </w:t>
      </w:r>
      <w:r w:rsidR="00F94611" w:rsidRPr="004D4DAD">
        <w:rPr>
          <w:rFonts w:cs="Arial"/>
          <w:sz w:val="22"/>
          <w:szCs w:val="22"/>
          <w:lang w:val="it-IT"/>
        </w:rPr>
        <w:t>che</w:t>
      </w:r>
      <w:proofErr w:type="gramEnd"/>
      <w:r w:rsidR="00F94611" w:rsidRPr="004D4DAD">
        <w:rPr>
          <w:rFonts w:cs="Arial"/>
          <w:sz w:val="22"/>
          <w:szCs w:val="22"/>
          <w:lang w:val="it-IT"/>
        </w:rPr>
        <w:t xml:space="preserve"> l’importo complessivo del progetto d’investimento è il seguente:</w:t>
      </w:r>
    </w:p>
    <w:p w14:paraId="170CE8ED" w14:textId="77777777" w:rsidR="005C126F" w:rsidRPr="00CC4105" w:rsidRDefault="005C126F">
      <w:pPr>
        <w:ind w:right="72"/>
        <w:rPr>
          <w:rFonts w:cs="Arial"/>
          <w:b/>
          <w:sz w:val="22"/>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30" w:type="dxa"/>
          <w:right w:w="30" w:type="dxa"/>
        </w:tblCellMar>
        <w:tblLook w:val="0000" w:firstRow="0" w:lastRow="0" w:firstColumn="0" w:lastColumn="0" w:noHBand="0" w:noVBand="0"/>
      </w:tblPr>
      <w:tblGrid>
        <w:gridCol w:w="5814"/>
        <w:gridCol w:w="1909"/>
        <w:gridCol w:w="1909"/>
      </w:tblGrid>
      <w:tr w:rsidR="005C126F" w:rsidRPr="00CC4105" w14:paraId="3A7BD0B3" w14:textId="77777777">
        <w:trPr>
          <w:trHeight w:val="300"/>
          <w:jc w:val="center"/>
        </w:trPr>
        <w:tc>
          <w:tcPr>
            <w:tcW w:w="3018" w:type="pct"/>
            <w:shd w:val="clear" w:color="FFFFFF" w:fill="E7E6E6"/>
            <w:vAlign w:val="center"/>
          </w:tcPr>
          <w:p w14:paraId="65508B1C" w14:textId="77777777" w:rsidR="005C126F" w:rsidRPr="00CC4105" w:rsidRDefault="00F94611">
            <w:pPr>
              <w:ind w:left="348" w:hanging="348"/>
              <w:jc w:val="center"/>
              <w:rPr>
                <w:rFonts w:cs="Arial"/>
                <w:b/>
                <w:sz w:val="22"/>
              </w:rPr>
            </w:pPr>
            <w:r w:rsidRPr="00CC4105">
              <w:rPr>
                <w:rFonts w:cs="Arial"/>
                <w:b/>
                <w:sz w:val="22"/>
              </w:rPr>
              <w:t>VOCI DI SPESA</w:t>
            </w:r>
          </w:p>
        </w:tc>
        <w:tc>
          <w:tcPr>
            <w:tcW w:w="991" w:type="pct"/>
            <w:shd w:val="clear" w:color="FFFFFF" w:fill="E7E6E6"/>
            <w:vAlign w:val="center"/>
          </w:tcPr>
          <w:p w14:paraId="5DF5A828" w14:textId="77777777" w:rsidR="005C126F" w:rsidRPr="00CC4105" w:rsidRDefault="00F94611">
            <w:pPr>
              <w:spacing w:after="40"/>
              <w:jc w:val="center"/>
              <w:rPr>
                <w:rFonts w:cs="Arial"/>
                <w:b/>
                <w:sz w:val="22"/>
              </w:rPr>
            </w:pPr>
            <w:r w:rsidRPr="00CC4105">
              <w:rPr>
                <w:rFonts w:cs="Arial"/>
                <w:b/>
                <w:sz w:val="22"/>
              </w:rPr>
              <w:t>TOTALE</w:t>
            </w:r>
          </w:p>
        </w:tc>
        <w:tc>
          <w:tcPr>
            <w:tcW w:w="991" w:type="pct"/>
            <w:shd w:val="clear" w:color="FFFFFF" w:fill="E7E6E6"/>
            <w:vAlign w:val="center"/>
          </w:tcPr>
          <w:p w14:paraId="3440F174" w14:textId="77777777" w:rsidR="005C126F" w:rsidRPr="00CC4105" w:rsidRDefault="00F94611">
            <w:pPr>
              <w:spacing w:after="40"/>
              <w:jc w:val="center"/>
              <w:rPr>
                <w:rFonts w:cs="Arial"/>
                <w:b/>
                <w:sz w:val="22"/>
              </w:rPr>
            </w:pPr>
            <w:r w:rsidRPr="00CC4105">
              <w:rPr>
                <w:rFonts w:cs="Arial"/>
                <w:b/>
                <w:sz w:val="22"/>
              </w:rPr>
              <w:t>%</w:t>
            </w:r>
          </w:p>
        </w:tc>
      </w:tr>
      <w:tr w:rsidR="005C126F" w:rsidRPr="00CC4105" w14:paraId="7CD7079E" w14:textId="77777777">
        <w:trPr>
          <w:trHeight w:val="300"/>
          <w:jc w:val="center"/>
        </w:trPr>
        <w:tc>
          <w:tcPr>
            <w:tcW w:w="3018" w:type="pct"/>
            <w:shd w:val="clear" w:color="FFFFFF" w:fill="FFFFFF"/>
            <w:vAlign w:val="center"/>
          </w:tcPr>
          <w:p w14:paraId="3B022989" w14:textId="77777777" w:rsidR="005C126F" w:rsidRPr="00CC4105" w:rsidRDefault="005C126F">
            <w:pPr>
              <w:ind w:left="348" w:hanging="348"/>
              <w:rPr>
                <w:rFonts w:cs="Arial"/>
                <w:sz w:val="22"/>
                <w:highlight w:val="yellow"/>
              </w:rPr>
            </w:pPr>
          </w:p>
        </w:tc>
        <w:tc>
          <w:tcPr>
            <w:tcW w:w="991" w:type="pct"/>
            <w:shd w:val="clear" w:color="FFFFFF" w:fill="FFFFFF"/>
            <w:vAlign w:val="center"/>
          </w:tcPr>
          <w:p w14:paraId="5D0043AF" w14:textId="77777777" w:rsidR="005C126F" w:rsidRPr="00CC4105" w:rsidRDefault="005C126F">
            <w:pPr>
              <w:spacing w:after="40"/>
              <w:jc w:val="center"/>
              <w:rPr>
                <w:rFonts w:cs="Arial"/>
                <w:b/>
                <w:sz w:val="22"/>
              </w:rPr>
            </w:pPr>
          </w:p>
        </w:tc>
        <w:tc>
          <w:tcPr>
            <w:tcW w:w="991" w:type="pct"/>
            <w:shd w:val="clear" w:color="FFFFFF" w:fill="FFFFFF"/>
          </w:tcPr>
          <w:p w14:paraId="6E318563" w14:textId="77777777" w:rsidR="005C126F" w:rsidRPr="00CC4105" w:rsidRDefault="005C126F">
            <w:pPr>
              <w:spacing w:after="40"/>
              <w:jc w:val="center"/>
              <w:rPr>
                <w:rFonts w:cs="Arial"/>
                <w:b/>
                <w:sz w:val="22"/>
              </w:rPr>
            </w:pPr>
          </w:p>
        </w:tc>
      </w:tr>
      <w:tr w:rsidR="005C126F" w:rsidRPr="00CC4105" w14:paraId="2DFA71C1" w14:textId="77777777">
        <w:trPr>
          <w:trHeight w:val="398"/>
          <w:jc w:val="center"/>
        </w:trPr>
        <w:tc>
          <w:tcPr>
            <w:tcW w:w="3018" w:type="pct"/>
            <w:shd w:val="clear" w:color="FFFFFF" w:fill="FFFFFF"/>
            <w:vAlign w:val="center"/>
          </w:tcPr>
          <w:p w14:paraId="604C44E3" w14:textId="77777777" w:rsidR="005C126F" w:rsidRPr="00CC4105" w:rsidRDefault="005C126F">
            <w:pPr>
              <w:ind w:left="348" w:hanging="348"/>
              <w:rPr>
                <w:rFonts w:cs="Arial"/>
                <w:sz w:val="22"/>
                <w:highlight w:val="yellow"/>
              </w:rPr>
            </w:pPr>
          </w:p>
        </w:tc>
        <w:tc>
          <w:tcPr>
            <w:tcW w:w="991" w:type="pct"/>
            <w:shd w:val="clear" w:color="FFFFFF" w:fill="FFFFFF"/>
            <w:vAlign w:val="center"/>
          </w:tcPr>
          <w:p w14:paraId="68FBA87B" w14:textId="77777777" w:rsidR="005C126F" w:rsidRPr="00CC4105" w:rsidRDefault="005C126F">
            <w:pPr>
              <w:spacing w:after="40"/>
              <w:jc w:val="center"/>
              <w:rPr>
                <w:rFonts w:cs="Arial"/>
                <w:b/>
                <w:sz w:val="22"/>
              </w:rPr>
            </w:pPr>
          </w:p>
        </w:tc>
        <w:tc>
          <w:tcPr>
            <w:tcW w:w="991" w:type="pct"/>
            <w:shd w:val="clear" w:color="FFFFFF" w:fill="FFFFFF"/>
          </w:tcPr>
          <w:p w14:paraId="197B65BB" w14:textId="77777777" w:rsidR="005C126F" w:rsidRPr="00CC4105" w:rsidRDefault="005C126F">
            <w:pPr>
              <w:spacing w:after="40"/>
              <w:jc w:val="center"/>
              <w:rPr>
                <w:rFonts w:cs="Arial"/>
                <w:b/>
                <w:sz w:val="22"/>
              </w:rPr>
            </w:pPr>
          </w:p>
        </w:tc>
      </w:tr>
      <w:tr w:rsidR="005C126F" w:rsidRPr="00CC4105" w14:paraId="4DCABF87" w14:textId="77777777">
        <w:trPr>
          <w:trHeight w:val="300"/>
          <w:jc w:val="center"/>
        </w:trPr>
        <w:tc>
          <w:tcPr>
            <w:tcW w:w="3018" w:type="pct"/>
            <w:shd w:val="clear" w:color="FFFFFF" w:fill="FFFFFF"/>
            <w:vAlign w:val="center"/>
          </w:tcPr>
          <w:p w14:paraId="7BEAC324" w14:textId="77777777" w:rsidR="005C126F" w:rsidRPr="00CC4105" w:rsidRDefault="005C126F">
            <w:pPr>
              <w:ind w:left="348" w:hanging="348"/>
              <w:rPr>
                <w:rFonts w:cs="Arial"/>
                <w:sz w:val="22"/>
                <w:highlight w:val="yellow"/>
              </w:rPr>
            </w:pPr>
          </w:p>
        </w:tc>
        <w:tc>
          <w:tcPr>
            <w:tcW w:w="991" w:type="pct"/>
            <w:shd w:val="clear" w:color="FFFFFF" w:fill="FFFFFF"/>
            <w:vAlign w:val="center"/>
          </w:tcPr>
          <w:p w14:paraId="784D2799" w14:textId="77777777" w:rsidR="005C126F" w:rsidRPr="00CC4105" w:rsidRDefault="005C126F">
            <w:pPr>
              <w:spacing w:after="40"/>
              <w:jc w:val="center"/>
              <w:rPr>
                <w:rFonts w:cs="Arial"/>
                <w:b/>
                <w:sz w:val="22"/>
              </w:rPr>
            </w:pPr>
          </w:p>
        </w:tc>
        <w:tc>
          <w:tcPr>
            <w:tcW w:w="991" w:type="pct"/>
            <w:shd w:val="clear" w:color="FFFFFF" w:fill="FFFFFF"/>
          </w:tcPr>
          <w:p w14:paraId="42F50B99" w14:textId="77777777" w:rsidR="005C126F" w:rsidRPr="00CC4105" w:rsidRDefault="005C126F">
            <w:pPr>
              <w:spacing w:after="40"/>
              <w:jc w:val="center"/>
              <w:rPr>
                <w:rFonts w:cs="Arial"/>
                <w:b/>
                <w:sz w:val="22"/>
              </w:rPr>
            </w:pPr>
          </w:p>
        </w:tc>
      </w:tr>
      <w:tr w:rsidR="005C126F" w:rsidRPr="00CC4105" w14:paraId="7A6B3ACA" w14:textId="77777777">
        <w:trPr>
          <w:trHeight w:val="300"/>
          <w:jc w:val="center"/>
        </w:trPr>
        <w:tc>
          <w:tcPr>
            <w:tcW w:w="3018" w:type="pct"/>
            <w:shd w:val="clear" w:color="FFFFFF" w:fill="FFFFFF"/>
            <w:vAlign w:val="center"/>
          </w:tcPr>
          <w:p w14:paraId="76227ACD" w14:textId="77777777" w:rsidR="005C126F" w:rsidRPr="00CC4105" w:rsidRDefault="005C126F">
            <w:pPr>
              <w:ind w:left="348" w:hanging="348"/>
              <w:rPr>
                <w:rFonts w:cs="Arial"/>
                <w:sz w:val="22"/>
                <w:highlight w:val="yellow"/>
              </w:rPr>
            </w:pPr>
          </w:p>
        </w:tc>
        <w:tc>
          <w:tcPr>
            <w:tcW w:w="991" w:type="pct"/>
            <w:shd w:val="clear" w:color="FFFFFF" w:fill="FFFFFF"/>
            <w:vAlign w:val="center"/>
          </w:tcPr>
          <w:p w14:paraId="23CE05BB" w14:textId="77777777" w:rsidR="005C126F" w:rsidRPr="00CC4105" w:rsidRDefault="005C126F">
            <w:pPr>
              <w:spacing w:after="40"/>
              <w:jc w:val="center"/>
              <w:rPr>
                <w:rFonts w:cs="Arial"/>
                <w:b/>
                <w:sz w:val="22"/>
              </w:rPr>
            </w:pPr>
          </w:p>
        </w:tc>
        <w:tc>
          <w:tcPr>
            <w:tcW w:w="991" w:type="pct"/>
            <w:shd w:val="clear" w:color="FFFFFF" w:fill="FFFFFF"/>
          </w:tcPr>
          <w:p w14:paraId="31BEA922" w14:textId="77777777" w:rsidR="005C126F" w:rsidRPr="00CC4105" w:rsidRDefault="005C126F">
            <w:pPr>
              <w:spacing w:after="40"/>
              <w:jc w:val="center"/>
              <w:rPr>
                <w:rFonts w:cs="Arial"/>
                <w:b/>
                <w:sz w:val="22"/>
              </w:rPr>
            </w:pPr>
          </w:p>
        </w:tc>
      </w:tr>
      <w:tr w:rsidR="005C126F" w:rsidRPr="00CC4105" w14:paraId="76D5A5B0" w14:textId="77777777">
        <w:trPr>
          <w:trHeight w:val="300"/>
          <w:jc w:val="center"/>
        </w:trPr>
        <w:tc>
          <w:tcPr>
            <w:tcW w:w="3018" w:type="pct"/>
            <w:shd w:val="clear" w:color="FFFFFF" w:fill="FFFFFF"/>
            <w:vAlign w:val="center"/>
          </w:tcPr>
          <w:p w14:paraId="7EBB557C" w14:textId="77777777" w:rsidR="005C126F" w:rsidRPr="00CC4105" w:rsidRDefault="005C126F">
            <w:pPr>
              <w:ind w:left="348" w:hanging="348"/>
              <w:rPr>
                <w:rFonts w:cs="Arial"/>
                <w:sz w:val="22"/>
                <w:highlight w:val="yellow"/>
              </w:rPr>
            </w:pPr>
          </w:p>
        </w:tc>
        <w:tc>
          <w:tcPr>
            <w:tcW w:w="991" w:type="pct"/>
            <w:shd w:val="clear" w:color="FFFFFF" w:fill="FFFFFF"/>
            <w:vAlign w:val="center"/>
          </w:tcPr>
          <w:p w14:paraId="73CB6ADB" w14:textId="77777777" w:rsidR="005C126F" w:rsidRPr="00CC4105" w:rsidRDefault="005C126F">
            <w:pPr>
              <w:spacing w:after="40"/>
              <w:jc w:val="center"/>
              <w:rPr>
                <w:rFonts w:cs="Arial"/>
                <w:b/>
                <w:sz w:val="22"/>
              </w:rPr>
            </w:pPr>
          </w:p>
        </w:tc>
        <w:tc>
          <w:tcPr>
            <w:tcW w:w="991" w:type="pct"/>
            <w:shd w:val="clear" w:color="FFFFFF" w:fill="FFFFFF"/>
          </w:tcPr>
          <w:p w14:paraId="5DCF5AA7" w14:textId="77777777" w:rsidR="005C126F" w:rsidRPr="00CC4105" w:rsidRDefault="005C126F">
            <w:pPr>
              <w:spacing w:after="40"/>
              <w:jc w:val="center"/>
              <w:rPr>
                <w:rFonts w:cs="Arial"/>
                <w:b/>
                <w:sz w:val="22"/>
              </w:rPr>
            </w:pPr>
          </w:p>
        </w:tc>
      </w:tr>
      <w:tr w:rsidR="005C126F" w:rsidRPr="00CC4105" w14:paraId="514A4B05" w14:textId="77777777">
        <w:trPr>
          <w:trHeight w:val="300"/>
          <w:jc w:val="center"/>
        </w:trPr>
        <w:tc>
          <w:tcPr>
            <w:tcW w:w="3018" w:type="pct"/>
            <w:shd w:val="clear" w:color="FFFFFF" w:fill="FFFFFF"/>
            <w:vAlign w:val="center"/>
          </w:tcPr>
          <w:p w14:paraId="7D4235CA" w14:textId="77777777" w:rsidR="005C126F" w:rsidRPr="00CC4105" w:rsidRDefault="005C126F">
            <w:pPr>
              <w:ind w:left="348" w:hanging="348"/>
              <w:rPr>
                <w:rFonts w:cs="Arial"/>
                <w:sz w:val="22"/>
                <w:highlight w:val="yellow"/>
              </w:rPr>
            </w:pPr>
          </w:p>
        </w:tc>
        <w:tc>
          <w:tcPr>
            <w:tcW w:w="991" w:type="pct"/>
            <w:shd w:val="clear" w:color="FFFFFF" w:fill="FFFFFF"/>
            <w:vAlign w:val="center"/>
          </w:tcPr>
          <w:p w14:paraId="7016731A" w14:textId="77777777" w:rsidR="005C126F" w:rsidRPr="00CC4105" w:rsidRDefault="005C126F">
            <w:pPr>
              <w:spacing w:after="40"/>
              <w:jc w:val="center"/>
              <w:rPr>
                <w:rFonts w:cs="Arial"/>
                <w:b/>
                <w:sz w:val="22"/>
              </w:rPr>
            </w:pPr>
          </w:p>
        </w:tc>
        <w:tc>
          <w:tcPr>
            <w:tcW w:w="991" w:type="pct"/>
            <w:shd w:val="clear" w:color="FFFFFF" w:fill="FFFFFF"/>
          </w:tcPr>
          <w:p w14:paraId="284A9BDE" w14:textId="77777777" w:rsidR="005C126F" w:rsidRPr="00CC4105" w:rsidRDefault="005C126F">
            <w:pPr>
              <w:spacing w:after="40"/>
              <w:jc w:val="center"/>
              <w:rPr>
                <w:rFonts w:cs="Arial"/>
                <w:b/>
                <w:sz w:val="22"/>
              </w:rPr>
            </w:pPr>
          </w:p>
        </w:tc>
      </w:tr>
      <w:tr w:rsidR="005C126F" w:rsidRPr="00CC4105" w14:paraId="2D41FF03" w14:textId="77777777">
        <w:trPr>
          <w:trHeight w:val="300"/>
          <w:jc w:val="center"/>
        </w:trPr>
        <w:tc>
          <w:tcPr>
            <w:tcW w:w="3018" w:type="pct"/>
            <w:shd w:val="clear" w:color="FFFFFF" w:fill="FFFFFF"/>
            <w:vAlign w:val="center"/>
          </w:tcPr>
          <w:p w14:paraId="2A2CE193" w14:textId="77777777" w:rsidR="005C126F" w:rsidRPr="00CC4105" w:rsidRDefault="00F94611">
            <w:pPr>
              <w:ind w:left="348" w:hanging="348"/>
              <w:jc w:val="right"/>
              <w:rPr>
                <w:rFonts w:cs="Arial"/>
                <w:sz w:val="22"/>
                <w:highlight w:val="yellow"/>
              </w:rPr>
            </w:pPr>
            <w:r w:rsidRPr="00CC4105">
              <w:rPr>
                <w:rFonts w:cs="Arial"/>
                <w:sz w:val="22"/>
              </w:rPr>
              <w:t>TOTALE</w:t>
            </w:r>
          </w:p>
        </w:tc>
        <w:tc>
          <w:tcPr>
            <w:tcW w:w="991" w:type="pct"/>
            <w:shd w:val="clear" w:color="FFFFFF" w:fill="FFFFFF"/>
            <w:vAlign w:val="center"/>
          </w:tcPr>
          <w:p w14:paraId="16D68751" w14:textId="77777777" w:rsidR="005C126F" w:rsidRPr="00CC4105" w:rsidRDefault="005C126F">
            <w:pPr>
              <w:spacing w:after="40"/>
              <w:jc w:val="center"/>
              <w:rPr>
                <w:rFonts w:cs="Arial"/>
                <w:b/>
                <w:sz w:val="22"/>
              </w:rPr>
            </w:pPr>
          </w:p>
        </w:tc>
        <w:tc>
          <w:tcPr>
            <w:tcW w:w="991" w:type="pct"/>
            <w:shd w:val="clear" w:color="FFFFFF" w:fill="FFFFFF"/>
          </w:tcPr>
          <w:p w14:paraId="3F11E9C5" w14:textId="77777777" w:rsidR="005C126F" w:rsidRPr="00CC4105" w:rsidRDefault="005C126F">
            <w:pPr>
              <w:spacing w:after="40"/>
              <w:jc w:val="center"/>
              <w:rPr>
                <w:rFonts w:cs="Arial"/>
                <w:b/>
                <w:sz w:val="22"/>
              </w:rPr>
            </w:pPr>
          </w:p>
        </w:tc>
      </w:tr>
    </w:tbl>
    <w:p w14:paraId="57E0E4C3" w14:textId="77777777" w:rsidR="005C126F" w:rsidRPr="00CC4105" w:rsidRDefault="005C126F">
      <w:pPr>
        <w:ind w:left="720" w:right="72"/>
        <w:rPr>
          <w:rFonts w:cs="Arial"/>
          <w:sz w:val="22"/>
        </w:rPr>
      </w:pPr>
    </w:p>
    <w:p w14:paraId="69B50266" w14:textId="77777777" w:rsidR="005C126F" w:rsidRPr="004D4DAD" w:rsidRDefault="00F94611" w:rsidP="00B739D7">
      <w:pPr>
        <w:pStyle w:val="Paragrafoelenco"/>
        <w:numPr>
          <w:ilvl w:val="0"/>
          <w:numId w:val="49"/>
        </w:numPr>
        <w:rPr>
          <w:rFonts w:cs="Arial"/>
          <w:sz w:val="22"/>
          <w:szCs w:val="22"/>
          <w:lang w:val="it-IT"/>
        </w:rPr>
      </w:pPr>
      <w:r w:rsidRPr="004D4DAD">
        <w:rPr>
          <w:rFonts w:cs="Arial"/>
          <w:sz w:val="22"/>
          <w:szCs w:val="22"/>
          <w:lang w:val="it-IT"/>
        </w:rPr>
        <w:t>(</w:t>
      </w:r>
      <w:r w:rsidRPr="004D4DAD">
        <w:rPr>
          <w:rFonts w:cs="Arial"/>
          <w:i/>
          <w:color w:val="FF0000"/>
          <w:sz w:val="22"/>
          <w:szCs w:val="22"/>
          <w:lang w:val="it-IT"/>
        </w:rPr>
        <w:t>eventuale</w:t>
      </w:r>
      <w:r w:rsidRPr="004D4DAD">
        <w:rPr>
          <w:rFonts w:cs="Arial"/>
          <w:sz w:val="22"/>
          <w:szCs w:val="22"/>
          <w:lang w:val="it-IT"/>
        </w:rPr>
        <w:t>) che l’incremento occupazionale a chiusura del progetto d’investimento è:</w:t>
      </w:r>
    </w:p>
    <w:p w14:paraId="602A0308" w14:textId="77777777" w:rsidR="005C126F" w:rsidRPr="00CC4105" w:rsidRDefault="005C126F">
      <w:pPr>
        <w:ind w:left="720" w:right="72"/>
        <w:rPr>
          <w:rFonts w:cs="Arial"/>
          <w:sz w:val="22"/>
          <w:highlight w:val="yellow"/>
        </w:rPr>
      </w:pPr>
    </w:p>
    <w:p w14:paraId="46C32D09" w14:textId="77777777" w:rsidR="005C126F" w:rsidRDefault="00F94611">
      <w:pPr>
        <w:jc w:val="center"/>
        <w:rPr>
          <w:rFonts w:cs="Arial"/>
          <w:b/>
          <w:sz w:val="22"/>
        </w:rPr>
      </w:pPr>
      <w:r w:rsidRPr="00A65CF0">
        <w:rPr>
          <w:rFonts w:cs="Arial"/>
          <w:b/>
          <w:sz w:val="22"/>
        </w:rPr>
        <w:t>U.L.A. Unità Lavorative Annue</w:t>
      </w:r>
    </w:p>
    <w:p w14:paraId="48A39806" w14:textId="77777777" w:rsidR="00A65CF0" w:rsidRPr="00A65CF0" w:rsidRDefault="00A65CF0">
      <w:pPr>
        <w:jc w:val="center"/>
        <w:rPr>
          <w:rFonts w:cs="Arial"/>
          <w:b/>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6"/>
        <w:gridCol w:w="2831"/>
        <w:gridCol w:w="3661"/>
      </w:tblGrid>
      <w:tr w:rsidR="005C126F" w:rsidRPr="00CC4105" w14:paraId="0634C90E" w14:textId="77777777">
        <w:trPr>
          <w:trHeight w:val="735"/>
          <w:jc w:val="center"/>
        </w:trPr>
        <w:tc>
          <w:tcPr>
            <w:tcW w:w="1629" w:type="pct"/>
            <w:shd w:val="clear" w:color="auto" w:fill="E7E6E6"/>
            <w:vAlign w:val="center"/>
          </w:tcPr>
          <w:p w14:paraId="470BEB48" w14:textId="77777777" w:rsidR="005C126F" w:rsidRPr="00CC4105" w:rsidRDefault="00F94611">
            <w:pPr>
              <w:jc w:val="center"/>
              <w:rPr>
                <w:rFonts w:cs="Arial"/>
                <w:b/>
                <w:bCs/>
                <w:color w:val="000000"/>
                <w:sz w:val="22"/>
              </w:rPr>
            </w:pPr>
            <w:r w:rsidRPr="00CC4105">
              <w:rPr>
                <w:rFonts w:cs="Arial"/>
                <w:b/>
                <w:bCs/>
                <w:color w:val="000000"/>
                <w:sz w:val="22"/>
              </w:rPr>
              <w:t>Qualifica</w:t>
            </w:r>
          </w:p>
        </w:tc>
        <w:tc>
          <w:tcPr>
            <w:tcW w:w="1470" w:type="pct"/>
            <w:shd w:val="clear" w:color="auto" w:fill="E7E6E6"/>
            <w:vAlign w:val="center"/>
          </w:tcPr>
          <w:p w14:paraId="2F4DFF7A" w14:textId="77777777" w:rsidR="005C126F" w:rsidRPr="00CC4105" w:rsidRDefault="00F94611">
            <w:pPr>
              <w:jc w:val="center"/>
              <w:rPr>
                <w:rFonts w:cs="Arial"/>
                <w:b/>
                <w:bCs/>
                <w:color w:val="000000"/>
                <w:sz w:val="22"/>
              </w:rPr>
            </w:pPr>
            <w:r w:rsidRPr="00CC4105">
              <w:rPr>
                <w:rFonts w:cs="Arial"/>
                <w:b/>
                <w:bCs/>
                <w:color w:val="000000"/>
                <w:sz w:val="22"/>
              </w:rPr>
              <w:t>ULA indicate in domanda da raggiungere a completamento</w:t>
            </w:r>
          </w:p>
          <w:p w14:paraId="5E4EA863" w14:textId="77777777" w:rsidR="005C126F" w:rsidRPr="00CC4105" w:rsidRDefault="00F94611">
            <w:pPr>
              <w:jc w:val="center"/>
              <w:rPr>
                <w:rFonts w:cs="Arial"/>
                <w:b/>
                <w:bCs/>
                <w:color w:val="000000"/>
                <w:sz w:val="22"/>
              </w:rPr>
            </w:pPr>
            <w:r w:rsidRPr="00CC4105">
              <w:rPr>
                <w:rFonts w:cs="Arial"/>
                <w:b/>
                <w:bCs/>
                <w:color w:val="000000"/>
                <w:sz w:val="22"/>
              </w:rPr>
              <w:t>del progetto</w:t>
            </w:r>
          </w:p>
        </w:tc>
        <w:tc>
          <w:tcPr>
            <w:tcW w:w="1901" w:type="pct"/>
            <w:shd w:val="clear" w:color="auto" w:fill="E7E6E6"/>
            <w:vAlign w:val="center"/>
          </w:tcPr>
          <w:p w14:paraId="0A9EB93B" w14:textId="77777777" w:rsidR="005C126F" w:rsidRPr="00CC4105" w:rsidRDefault="00F94611">
            <w:pPr>
              <w:jc w:val="center"/>
              <w:rPr>
                <w:rFonts w:cs="Arial"/>
                <w:b/>
                <w:bCs/>
                <w:color w:val="000000"/>
                <w:sz w:val="22"/>
              </w:rPr>
            </w:pPr>
            <w:r w:rsidRPr="00CC4105">
              <w:rPr>
                <w:rFonts w:cs="Arial"/>
                <w:b/>
                <w:bCs/>
                <w:color w:val="000000"/>
                <w:sz w:val="22"/>
              </w:rPr>
              <w:t>ULA a chiusura progetto</w:t>
            </w:r>
          </w:p>
        </w:tc>
      </w:tr>
      <w:tr w:rsidR="005C126F" w:rsidRPr="00CC4105" w14:paraId="5CE25E16" w14:textId="77777777">
        <w:trPr>
          <w:trHeight w:val="315"/>
          <w:jc w:val="center"/>
        </w:trPr>
        <w:tc>
          <w:tcPr>
            <w:tcW w:w="1629" w:type="pct"/>
          </w:tcPr>
          <w:p w14:paraId="3211CF8A" w14:textId="77777777" w:rsidR="005C126F" w:rsidRPr="00CC4105" w:rsidRDefault="00F94611">
            <w:pPr>
              <w:rPr>
                <w:rFonts w:cs="Arial"/>
                <w:color w:val="000000"/>
                <w:sz w:val="22"/>
              </w:rPr>
            </w:pPr>
            <w:r w:rsidRPr="00CC4105">
              <w:rPr>
                <w:rFonts w:cs="Arial"/>
                <w:color w:val="000000"/>
                <w:sz w:val="22"/>
              </w:rPr>
              <w:t>Dirigenti</w:t>
            </w:r>
          </w:p>
        </w:tc>
        <w:tc>
          <w:tcPr>
            <w:tcW w:w="1470" w:type="pct"/>
          </w:tcPr>
          <w:p w14:paraId="7053B679" w14:textId="77777777" w:rsidR="005C126F" w:rsidRPr="00CC4105" w:rsidRDefault="005C126F">
            <w:pPr>
              <w:rPr>
                <w:rFonts w:cs="Arial"/>
                <w:color w:val="000000"/>
                <w:sz w:val="22"/>
              </w:rPr>
            </w:pPr>
          </w:p>
        </w:tc>
        <w:tc>
          <w:tcPr>
            <w:tcW w:w="1901" w:type="pct"/>
          </w:tcPr>
          <w:p w14:paraId="568C3BE3" w14:textId="77777777" w:rsidR="005C126F" w:rsidRPr="00CC4105" w:rsidRDefault="00F94611">
            <w:pPr>
              <w:rPr>
                <w:rFonts w:cs="Arial"/>
                <w:color w:val="000000"/>
                <w:sz w:val="22"/>
              </w:rPr>
            </w:pPr>
            <w:r w:rsidRPr="00CC4105">
              <w:rPr>
                <w:rFonts w:cs="Arial"/>
                <w:color w:val="000000"/>
                <w:sz w:val="22"/>
              </w:rPr>
              <w:t> </w:t>
            </w:r>
          </w:p>
        </w:tc>
      </w:tr>
      <w:tr w:rsidR="005C126F" w:rsidRPr="00CC4105" w14:paraId="6FAF1FE7" w14:textId="77777777">
        <w:trPr>
          <w:trHeight w:val="315"/>
          <w:jc w:val="center"/>
        </w:trPr>
        <w:tc>
          <w:tcPr>
            <w:tcW w:w="1629" w:type="pct"/>
          </w:tcPr>
          <w:p w14:paraId="73405E09" w14:textId="77777777" w:rsidR="005C126F" w:rsidRPr="00CC4105" w:rsidRDefault="00F94611">
            <w:pPr>
              <w:rPr>
                <w:rFonts w:cs="Arial"/>
                <w:color w:val="000000"/>
                <w:sz w:val="22"/>
              </w:rPr>
            </w:pPr>
            <w:r w:rsidRPr="00CC4105">
              <w:rPr>
                <w:rFonts w:cs="Arial"/>
                <w:color w:val="000000"/>
                <w:sz w:val="22"/>
              </w:rPr>
              <w:t>Quadri</w:t>
            </w:r>
          </w:p>
        </w:tc>
        <w:tc>
          <w:tcPr>
            <w:tcW w:w="1470" w:type="pct"/>
          </w:tcPr>
          <w:p w14:paraId="07647CA1" w14:textId="77777777" w:rsidR="005C126F" w:rsidRPr="00CC4105" w:rsidRDefault="005C126F">
            <w:pPr>
              <w:rPr>
                <w:rFonts w:cs="Arial"/>
                <w:b/>
                <w:bCs/>
                <w:color w:val="000000"/>
                <w:sz w:val="22"/>
              </w:rPr>
            </w:pPr>
          </w:p>
        </w:tc>
        <w:tc>
          <w:tcPr>
            <w:tcW w:w="1901" w:type="pct"/>
          </w:tcPr>
          <w:p w14:paraId="350DDB9F" w14:textId="77777777" w:rsidR="005C126F" w:rsidRPr="00CC4105" w:rsidRDefault="00F94611">
            <w:pPr>
              <w:rPr>
                <w:rFonts w:cs="Arial"/>
                <w:b/>
                <w:bCs/>
                <w:color w:val="000000"/>
                <w:sz w:val="22"/>
              </w:rPr>
            </w:pPr>
            <w:r w:rsidRPr="00CC4105">
              <w:rPr>
                <w:rFonts w:cs="Arial"/>
                <w:b/>
                <w:bCs/>
                <w:color w:val="000000"/>
                <w:sz w:val="22"/>
              </w:rPr>
              <w:t> </w:t>
            </w:r>
          </w:p>
        </w:tc>
      </w:tr>
      <w:tr w:rsidR="005C126F" w:rsidRPr="00CC4105" w14:paraId="23AAF1FE" w14:textId="77777777">
        <w:trPr>
          <w:trHeight w:val="315"/>
          <w:jc w:val="center"/>
        </w:trPr>
        <w:tc>
          <w:tcPr>
            <w:tcW w:w="1629" w:type="pct"/>
          </w:tcPr>
          <w:p w14:paraId="2C67C327" w14:textId="77777777" w:rsidR="005C126F" w:rsidRPr="00CC4105" w:rsidRDefault="00F94611">
            <w:pPr>
              <w:rPr>
                <w:rFonts w:cs="Arial"/>
                <w:color w:val="000000"/>
                <w:sz w:val="22"/>
              </w:rPr>
            </w:pPr>
            <w:r w:rsidRPr="00CC4105">
              <w:rPr>
                <w:rFonts w:cs="Arial"/>
                <w:color w:val="000000"/>
                <w:sz w:val="22"/>
              </w:rPr>
              <w:t xml:space="preserve">Impiegati </w:t>
            </w:r>
          </w:p>
        </w:tc>
        <w:tc>
          <w:tcPr>
            <w:tcW w:w="1470" w:type="pct"/>
          </w:tcPr>
          <w:p w14:paraId="23B667BE" w14:textId="77777777" w:rsidR="005C126F" w:rsidRPr="00CC4105" w:rsidRDefault="005C126F">
            <w:pPr>
              <w:rPr>
                <w:rFonts w:cs="Arial"/>
                <w:b/>
                <w:bCs/>
                <w:color w:val="000000"/>
                <w:sz w:val="22"/>
              </w:rPr>
            </w:pPr>
          </w:p>
        </w:tc>
        <w:tc>
          <w:tcPr>
            <w:tcW w:w="1901" w:type="pct"/>
          </w:tcPr>
          <w:p w14:paraId="27B69CD2" w14:textId="77777777" w:rsidR="005C126F" w:rsidRPr="00CC4105" w:rsidRDefault="00F94611">
            <w:pPr>
              <w:rPr>
                <w:rFonts w:cs="Arial"/>
                <w:b/>
                <w:bCs/>
                <w:color w:val="000000"/>
                <w:sz w:val="22"/>
              </w:rPr>
            </w:pPr>
            <w:r w:rsidRPr="00CC4105">
              <w:rPr>
                <w:rFonts w:cs="Arial"/>
                <w:b/>
                <w:bCs/>
                <w:color w:val="000000"/>
                <w:sz w:val="22"/>
              </w:rPr>
              <w:t> </w:t>
            </w:r>
          </w:p>
        </w:tc>
      </w:tr>
      <w:tr w:rsidR="005C126F" w:rsidRPr="00CC4105" w14:paraId="4607A4BC" w14:textId="77777777">
        <w:trPr>
          <w:trHeight w:val="315"/>
          <w:jc w:val="center"/>
        </w:trPr>
        <w:tc>
          <w:tcPr>
            <w:tcW w:w="1629" w:type="pct"/>
          </w:tcPr>
          <w:p w14:paraId="70125E9C" w14:textId="77777777" w:rsidR="005C126F" w:rsidRPr="00CC4105" w:rsidRDefault="00F94611">
            <w:pPr>
              <w:rPr>
                <w:rFonts w:cs="Arial"/>
                <w:color w:val="000000"/>
                <w:sz w:val="22"/>
              </w:rPr>
            </w:pPr>
            <w:r w:rsidRPr="00CC4105">
              <w:rPr>
                <w:rFonts w:cs="Arial"/>
                <w:color w:val="000000"/>
                <w:sz w:val="22"/>
              </w:rPr>
              <w:t>Operai</w:t>
            </w:r>
          </w:p>
        </w:tc>
        <w:tc>
          <w:tcPr>
            <w:tcW w:w="1470" w:type="pct"/>
          </w:tcPr>
          <w:p w14:paraId="0BC46F80" w14:textId="77777777" w:rsidR="005C126F" w:rsidRPr="00CC4105" w:rsidRDefault="005C126F">
            <w:pPr>
              <w:rPr>
                <w:rFonts w:cs="Arial"/>
                <w:b/>
                <w:bCs/>
                <w:color w:val="000000"/>
                <w:sz w:val="22"/>
              </w:rPr>
            </w:pPr>
          </w:p>
        </w:tc>
        <w:tc>
          <w:tcPr>
            <w:tcW w:w="1901" w:type="pct"/>
          </w:tcPr>
          <w:p w14:paraId="09F6397A" w14:textId="77777777" w:rsidR="005C126F" w:rsidRPr="00CC4105" w:rsidRDefault="00F94611">
            <w:pPr>
              <w:rPr>
                <w:rFonts w:cs="Arial"/>
                <w:b/>
                <w:bCs/>
                <w:color w:val="000000"/>
                <w:sz w:val="22"/>
              </w:rPr>
            </w:pPr>
            <w:r w:rsidRPr="00CC4105">
              <w:rPr>
                <w:rFonts w:cs="Arial"/>
                <w:b/>
                <w:bCs/>
                <w:color w:val="000000"/>
                <w:sz w:val="22"/>
              </w:rPr>
              <w:t> </w:t>
            </w:r>
          </w:p>
        </w:tc>
      </w:tr>
      <w:tr w:rsidR="005C126F" w:rsidRPr="00CC4105" w14:paraId="591646D6" w14:textId="77777777">
        <w:trPr>
          <w:trHeight w:val="315"/>
          <w:jc w:val="center"/>
        </w:trPr>
        <w:tc>
          <w:tcPr>
            <w:tcW w:w="1629" w:type="pct"/>
          </w:tcPr>
          <w:p w14:paraId="2E47889B" w14:textId="77777777" w:rsidR="005C126F" w:rsidRPr="00CC4105" w:rsidRDefault="00F94611" w:rsidP="002039FC">
            <w:pPr>
              <w:rPr>
                <w:rFonts w:cs="Arial"/>
                <w:bCs/>
                <w:iCs/>
                <w:color w:val="000000"/>
                <w:sz w:val="22"/>
              </w:rPr>
            </w:pPr>
            <w:r w:rsidRPr="00CC4105">
              <w:rPr>
                <w:rFonts w:cs="Arial"/>
                <w:bCs/>
                <w:iCs/>
                <w:color w:val="000000"/>
                <w:sz w:val="22"/>
              </w:rPr>
              <w:t>di cui ULA in termini di Nuova Occupazione Qualificata</w:t>
            </w:r>
          </w:p>
        </w:tc>
        <w:tc>
          <w:tcPr>
            <w:tcW w:w="1470" w:type="pct"/>
          </w:tcPr>
          <w:p w14:paraId="095060A7" w14:textId="77777777" w:rsidR="005C126F" w:rsidRPr="00CC4105" w:rsidRDefault="005C126F">
            <w:pPr>
              <w:rPr>
                <w:rFonts w:cs="Arial"/>
                <w:bCs/>
                <w:color w:val="000000"/>
                <w:sz w:val="22"/>
              </w:rPr>
            </w:pPr>
          </w:p>
        </w:tc>
        <w:tc>
          <w:tcPr>
            <w:tcW w:w="1901" w:type="pct"/>
          </w:tcPr>
          <w:p w14:paraId="6B989EF0" w14:textId="77777777" w:rsidR="005C126F" w:rsidRPr="00CC4105" w:rsidRDefault="005C126F">
            <w:pPr>
              <w:rPr>
                <w:rFonts w:cs="Arial"/>
                <w:bCs/>
                <w:color w:val="000000"/>
                <w:sz w:val="22"/>
              </w:rPr>
            </w:pPr>
          </w:p>
        </w:tc>
      </w:tr>
      <w:tr w:rsidR="005C126F" w:rsidRPr="00CC4105" w14:paraId="55252FAD" w14:textId="77777777">
        <w:trPr>
          <w:trHeight w:val="315"/>
          <w:jc w:val="center"/>
        </w:trPr>
        <w:tc>
          <w:tcPr>
            <w:tcW w:w="1629" w:type="pct"/>
          </w:tcPr>
          <w:p w14:paraId="46A85E14" w14:textId="77777777" w:rsidR="005C126F" w:rsidRPr="00CC4105" w:rsidRDefault="00F94611">
            <w:pPr>
              <w:jc w:val="center"/>
              <w:rPr>
                <w:rFonts w:cs="Arial"/>
                <w:b/>
                <w:bCs/>
                <w:color w:val="000000"/>
                <w:sz w:val="22"/>
              </w:rPr>
            </w:pPr>
            <w:r w:rsidRPr="00CC4105">
              <w:rPr>
                <w:rFonts w:cs="Arial"/>
                <w:b/>
                <w:bCs/>
                <w:iCs/>
                <w:color w:val="000000"/>
                <w:sz w:val="22"/>
              </w:rPr>
              <w:t>Totale</w:t>
            </w:r>
          </w:p>
        </w:tc>
        <w:tc>
          <w:tcPr>
            <w:tcW w:w="1470" w:type="pct"/>
          </w:tcPr>
          <w:p w14:paraId="442DF30B" w14:textId="77777777" w:rsidR="005C126F" w:rsidRPr="00CC4105" w:rsidRDefault="005C126F">
            <w:pPr>
              <w:rPr>
                <w:rFonts w:cs="Arial"/>
                <w:b/>
                <w:bCs/>
                <w:color w:val="000000"/>
                <w:sz w:val="22"/>
              </w:rPr>
            </w:pPr>
          </w:p>
        </w:tc>
        <w:tc>
          <w:tcPr>
            <w:tcW w:w="1901" w:type="pct"/>
          </w:tcPr>
          <w:p w14:paraId="31D1B54E" w14:textId="77777777" w:rsidR="005C126F" w:rsidRPr="00CC4105" w:rsidRDefault="00F94611">
            <w:pPr>
              <w:rPr>
                <w:rFonts w:cs="Arial"/>
                <w:b/>
                <w:bCs/>
                <w:color w:val="000000"/>
                <w:sz w:val="22"/>
              </w:rPr>
            </w:pPr>
            <w:r w:rsidRPr="00CC4105">
              <w:rPr>
                <w:rFonts w:cs="Arial"/>
                <w:b/>
                <w:bCs/>
                <w:color w:val="000000"/>
                <w:sz w:val="22"/>
              </w:rPr>
              <w:t> </w:t>
            </w:r>
          </w:p>
        </w:tc>
      </w:tr>
    </w:tbl>
    <w:p w14:paraId="0EA2DE7C" w14:textId="77777777" w:rsidR="005C126F" w:rsidRPr="00CC4105" w:rsidRDefault="005C126F">
      <w:pPr>
        <w:ind w:right="72"/>
        <w:rPr>
          <w:rFonts w:cs="Arial"/>
          <w:sz w:val="22"/>
        </w:rPr>
      </w:pPr>
    </w:p>
    <w:p w14:paraId="193DFE56" w14:textId="77777777" w:rsidR="005C126F" w:rsidRPr="00CC4105" w:rsidRDefault="005C126F">
      <w:pPr>
        <w:ind w:right="72"/>
        <w:rPr>
          <w:rFonts w:cs="Arial"/>
          <w:sz w:val="22"/>
        </w:rPr>
      </w:pPr>
    </w:p>
    <w:p w14:paraId="7A52E10F" w14:textId="77777777" w:rsidR="005C126F" w:rsidRPr="00CC4105" w:rsidRDefault="00F94611">
      <w:pPr>
        <w:jc w:val="center"/>
        <w:rPr>
          <w:rFonts w:cs="Arial"/>
          <w:b/>
          <w:sz w:val="22"/>
        </w:rPr>
      </w:pPr>
      <w:r w:rsidRPr="00CC4105">
        <w:rPr>
          <w:rFonts w:cs="Arial"/>
          <w:b/>
          <w:sz w:val="22"/>
        </w:rPr>
        <w:t>CHIEDE</w:t>
      </w:r>
    </w:p>
    <w:p w14:paraId="58910903" w14:textId="77777777" w:rsidR="005C126F" w:rsidRPr="00CC4105" w:rsidRDefault="005C126F">
      <w:pPr>
        <w:rPr>
          <w:rFonts w:cs="Arial"/>
          <w:sz w:val="22"/>
        </w:rPr>
      </w:pPr>
    </w:p>
    <w:p w14:paraId="4F13AF00" w14:textId="77777777" w:rsidR="005C126F" w:rsidRPr="00CC4105" w:rsidRDefault="005C126F">
      <w:pPr>
        <w:rPr>
          <w:rFonts w:cs="Arial"/>
          <w:sz w:val="22"/>
        </w:rPr>
      </w:pPr>
    </w:p>
    <w:p w14:paraId="412D76F4" w14:textId="77777777" w:rsidR="005C126F" w:rsidRPr="00CC4105" w:rsidRDefault="00F94611" w:rsidP="00B739D7">
      <w:pPr>
        <w:numPr>
          <w:ilvl w:val="0"/>
          <w:numId w:val="48"/>
        </w:numPr>
        <w:ind w:right="72"/>
        <w:rPr>
          <w:rFonts w:cs="Arial"/>
          <w:sz w:val="22"/>
        </w:rPr>
      </w:pPr>
      <w:r w:rsidRPr="00CC4105">
        <w:rPr>
          <w:rFonts w:cs="Arial"/>
          <w:sz w:val="22"/>
        </w:rPr>
        <w:t xml:space="preserve">l’erogazione del saldo spettante pari </w:t>
      </w:r>
      <w:proofErr w:type="gramStart"/>
      <w:r w:rsidRPr="00CC4105">
        <w:rPr>
          <w:rFonts w:cs="Arial"/>
          <w:sz w:val="22"/>
        </w:rPr>
        <w:t>Euro</w:t>
      </w:r>
      <w:proofErr w:type="gramEnd"/>
      <w:r w:rsidRPr="00CC4105">
        <w:rPr>
          <w:rFonts w:cs="Arial"/>
          <w:sz w:val="22"/>
        </w:rPr>
        <w:t xml:space="preserve"> ………</w:t>
      </w:r>
      <w:proofErr w:type="gramStart"/>
      <w:r w:rsidRPr="00CC4105">
        <w:rPr>
          <w:rFonts w:cs="Arial"/>
          <w:sz w:val="22"/>
        </w:rPr>
        <w:t>…….</w:t>
      </w:r>
      <w:proofErr w:type="gramEnd"/>
      <w:r w:rsidRPr="00CC4105">
        <w:rPr>
          <w:rFonts w:cs="Arial"/>
          <w:sz w:val="22"/>
        </w:rPr>
        <w:t xml:space="preserve"> , ed altresì pari al</w:t>
      </w:r>
      <w:proofErr w:type="gramStart"/>
      <w:r w:rsidRPr="00CC4105">
        <w:rPr>
          <w:rFonts w:cs="Arial"/>
          <w:sz w:val="22"/>
        </w:rPr>
        <w:t xml:space="preserve"> ….</w:t>
      </w:r>
      <w:proofErr w:type="gramEnd"/>
      <w:r w:rsidRPr="00CC4105">
        <w:rPr>
          <w:rFonts w:cs="Arial"/>
          <w:sz w:val="22"/>
        </w:rPr>
        <w:t>% dell’importo complessivo del contributo riconosciuto</w:t>
      </w:r>
    </w:p>
    <w:p w14:paraId="08395452" w14:textId="77777777" w:rsidR="005C126F" w:rsidRPr="00CC4105" w:rsidRDefault="005C126F">
      <w:pPr>
        <w:ind w:left="720" w:right="72"/>
        <w:rPr>
          <w:rFonts w:cs="Arial"/>
          <w:sz w:val="22"/>
        </w:rPr>
      </w:pPr>
    </w:p>
    <w:p w14:paraId="1A6493ED" w14:textId="77777777" w:rsidR="005C126F" w:rsidRPr="00CC4105" w:rsidRDefault="00341154">
      <w:pPr>
        <w:ind w:left="1416" w:right="72"/>
        <w:rPr>
          <w:rFonts w:cs="Arial"/>
          <w:sz w:val="22"/>
        </w:rPr>
      </w:pPr>
      <w:r w:rsidRPr="00CC4105">
        <w:rPr>
          <w:rFonts w:cs="Arial"/>
          <w:sz w:val="22"/>
        </w:rPr>
        <w:lastRenderedPageBreak/>
        <w:fldChar w:fldCharType="begin">
          <w:ffData>
            <w:name w:val="Controllo1"/>
            <w:enabled/>
            <w:calcOnExit w:val="0"/>
            <w:checkBox>
              <w:sizeAuto/>
              <w:default w:val="0"/>
            </w:checkBox>
          </w:ffData>
        </w:fldChar>
      </w:r>
      <w:r w:rsidR="00F94611" w:rsidRPr="00CC4105">
        <w:rPr>
          <w:rFonts w:cs="Arial"/>
          <w:sz w:val="22"/>
        </w:rPr>
        <w:instrText xml:space="preserve"> FORMCHECKBOX </w:instrText>
      </w:r>
      <w:r w:rsidRPr="00CC4105">
        <w:rPr>
          <w:rFonts w:cs="Arial"/>
          <w:sz w:val="22"/>
        </w:rPr>
      </w:r>
      <w:r w:rsidRPr="00CC4105">
        <w:rPr>
          <w:rFonts w:cs="Arial"/>
          <w:sz w:val="22"/>
        </w:rPr>
        <w:fldChar w:fldCharType="separate"/>
      </w:r>
      <w:r w:rsidRPr="00CC4105">
        <w:rPr>
          <w:rFonts w:cs="Arial"/>
          <w:sz w:val="22"/>
        </w:rPr>
        <w:fldChar w:fldCharType="end"/>
      </w:r>
      <w:r w:rsidR="00F94611" w:rsidRPr="00CC4105">
        <w:rPr>
          <w:rFonts w:cs="Arial"/>
          <w:sz w:val="22"/>
        </w:rPr>
        <w:t xml:space="preserve"> avendo ricevuto un’anticipazione di </w:t>
      </w:r>
      <w:proofErr w:type="gramStart"/>
      <w:r w:rsidR="00F94611" w:rsidRPr="00CC4105">
        <w:rPr>
          <w:rFonts w:cs="Arial"/>
          <w:sz w:val="22"/>
        </w:rPr>
        <w:t>Euro</w:t>
      </w:r>
      <w:proofErr w:type="gramEnd"/>
      <w:r w:rsidR="00F94611" w:rsidRPr="00CC4105">
        <w:rPr>
          <w:rFonts w:cs="Arial"/>
          <w:sz w:val="22"/>
        </w:rPr>
        <w:t xml:space="preserve"> ……</w:t>
      </w:r>
      <w:proofErr w:type="gramStart"/>
      <w:r w:rsidR="00F94611" w:rsidRPr="00CC4105">
        <w:rPr>
          <w:rFonts w:cs="Arial"/>
          <w:sz w:val="22"/>
        </w:rPr>
        <w:t>…….</w:t>
      </w:r>
      <w:proofErr w:type="gramEnd"/>
      <w:r w:rsidR="00F94611" w:rsidRPr="00CC4105">
        <w:rPr>
          <w:rFonts w:cs="Arial"/>
          <w:sz w:val="22"/>
        </w:rPr>
        <w:t>.</w:t>
      </w:r>
    </w:p>
    <w:p w14:paraId="1F8B9F2D" w14:textId="77777777" w:rsidR="005C126F" w:rsidRPr="00CC4105" w:rsidRDefault="005C126F">
      <w:pPr>
        <w:ind w:left="1416" w:right="72"/>
        <w:rPr>
          <w:rFonts w:cs="Arial"/>
          <w:sz w:val="22"/>
        </w:rPr>
      </w:pPr>
    </w:p>
    <w:p w14:paraId="4A663E0A" w14:textId="77777777" w:rsidR="005C126F" w:rsidRPr="00CC4105" w:rsidRDefault="00341154">
      <w:pPr>
        <w:ind w:left="1416" w:right="72"/>
        <w:rPr>
          <w:rFonts w:cs="Arial"/>
          <w:sz w:val="22"/>
        </w:rPr>
      </w:pPr>
      <w:r w:rsidRPr="00CC4105">
        <w:rPr>
          <w:rFonts w:cs="Arial"/>
          <w:sz w:val="22"/>
        </w:rPr>
        <w:fldChar w:fldCharType="begin">
          <w:ffData>
            <w:name w:val="Controllo2"/>
            <w:enabled/>
            <w:calcOnExit w:val="0"/>
            <w:checkBox>
              <w:sizeAuto/>
              <w:default w:val="0"/>
            </w:checkBox>
          </w:ffData>
        </w:fldChar>
      </w:r>
      <w:r w:rsidR="00F94611" w:rsidRPr="00CC4105">
        <w:rPr>
          <w:rFonts w:cs="Arial"/>
          <w:sz w:val="22"/>
        </w:rPr>
        <w:instrText xml:space="preserve"> FORMCHECKBOX </w:instrText>
      </w:r>
      <w:r w:rsidRPr="00CC4105">
        <w:rPr>
          <w:rFonts w:cs="Arial"/>
          <w:sz w:val="22"/>
        </w:rPr>
      </w:r>
      <w:r w:rsidRPr="00CC4105">
        <w:rPr>
          <w:rFonts w:cs="Arial"/>
          <w:sz w:val="22"/>
        </w:rPr>
        <w:fldChar w:fldCharType="separate"/>
      </w:r>
      <w:r w:rsidRPr="00CC4105">
        <w:rPr>
          <w:rFonts w:cs="Arial"/>
          <w:sz w:val="22"/>
        </w:rPr>
        <w:fldChar w:fldCharType="end"/>
      </w:r>
      <w:r w:rsidR="00F94611" w:rsidRPr="00CC4105">
        <w:rPr>
          <w:rFonts w:cs="Arial"/>
          <w:sz w:val="22"/>
        </w:rPr>
        <w:t xml:space="preserve"> aven</w:t>
      </w:r>
      <w:r w:rsidR="005B0C8E">
        <w:rPr>
          <w:rFonts w:cs="Arial"/>
          <w:sz w:val="22"/>
        </w:rPr>
        <w:t>do ricevuto successivo/i rimborso</w:t>
      </w:r>
      <w:r w:rsidR="00F94611" w:rsidRPr="00CC4105">
        <w:rPr>
          <w:rFonts w:cs="Arial"/>
          <w:sz w:val="22"/>
        </w:rPr>
        <w:t xml:space="preserve">/i per un importo paria a </w:t>
      </w:r>
      <w:proofErr w:type="gramStart"/>
      <w:r w:rsidR="00F94611" w:rsidRPr="00CC4105">
        <w:rPr>
          <w:rFonts w:cs="Arial"/>
          <w:sz w:val="22"/>
        </w:rPr>
        <w:t>Euro</w:t>
      </w:r>
      <w:proofErr w:type="gramEnd"/>
      <w:r w:rsidR="00F94611" w:rsidRPr="00CC4105">
        <w:rPr>
          <w:rFonts w:cs="Arial"/>
          <w:sz w:val="22"/>
        </w:rPr>
        <w:t xml:space="preserve"> ………...</w:t>
      </w:r>
    </w:p>
    <w:p w14:paraId="4F66E46B" w14:textId="77777777" w:rsidR="005C126F" w:rsidRPr="00CC4105" w:rsidRDefault="005C126F">
      <w:pPr>
        <w:ind w:left="720" w:right="72"/>
        <w:rPr>
          <w:rFonts w:cs="Arial"/>
          <w:sz w:val="22"/>
        </w:rPr>
      </w:pPr>
    </w:p>
    <w:p w14:paraId="3955AE18" w14:textId="77777777" w:rsidR="00A65CF0" w:rsidRPr="00CC4105" w:rsidRDefault="00F94611" w:rsidP="00A65CF0">
      <w:pPr>
        <w:tabs>
          <w:tab w:val="left" w:pos="2340"/>
          <w:tab w:val="left" w:pos="3600"/>
        </w:tabs>
        <w:spacing w:before="120"/>
        <w:ind w:right="72"/>
        <w:rPr>
          <w:rFonts w:cs="Arial"/>
          <w:sz w:val="22"/>
        </w:rPr>
      </w:pPr>
      <w:r w:rsidRPr="00CC4105">
        <w:rPr>
          <w:rFonts w:cs="Arial"/>
          <w:sz w:val="22"/>
        </w:rPr>
        <w:t xml:space="preserve">che il suddetto importo sia accreditato sul seguente conto corrente bancario intestato all’impresa: </w:t>
      </w:r>
      <w:r w:rsidR="00A65CF0">
        <w:rPr>
          <w:rFonts w:cs="Arial"/>
          <w:sz w:val="22"/>
        </w:rPr>
        <w:t>__________________n. conto corrente</w:t>
      </w:r>
      <w:r w:rsidR="00A65CF0">
        <w:rPr>
          <w:rFonts w:cs="Arial"/>
          <w:sz w:val="22"/>
        </w:rPr>
        <w:tab/>
        <w:t>__________________________istituto di credito______________</w:t>
      </w:r>
    </w:p>
    <w:p w14:paraId="2704A4AA" w14:textId="77777777" w:rsidR="00A65CF0" w:rsidRPr="00CC4105" w:rsidRDefault="00A65CF0" w:rsidP="00A65CF0">
      <w:pPr>
        <w:tabs>
          <w:tab w:val="left" w:pos="2340"/>
          <w:tab w:val="left" w:pos="3600"/>
        </w:tabs>
        <w:spacing w:before="120"/>
        <w:ind w:right="72"/>
        <w:rPr>
          <w:rFonts w:cs="Arial"/>
          <w:sz w:val="22"/>
        </w:rPr>
      </w:pPr>
      <w:proofErr w:type="spellStart"/>
      <w:r w:rsidRPr="00CC4105">
        <w:rPr>
          <w:rFonts w:cs="Arial"/>
          <w:sz w:val="22"/>
        </w:rPr>
        <w:t>agenzia</w:t>
      </w:r>
      <w:r>
        <w:rPr>
          <w:rFonts w:cs="Arial"/>
          <w:sz w:val="22"/>
        </w:rPr>
        <w:t>_____________________</w:t>
      </w:r>
      <w:r w:rsidRPr="00CC4105">
        <w:rPr>
          <w:rFonts w:cs="Arial"/>
          <w:sz w:val="22"/>
        </w:rPr>
        <w:t>di</w:t>
      </w:r>
      <w:proofErr w:type="spellEnd"/>
      <w:r>
        <w:rPr>
          <w:rFonts w:cs="Arial"/>
          <w:sz w:val="22"/>
        </w:rPr>
        <w:t>_________________(</w:t>
      </w:r>
      <w:proofErr w:type="spellStart"/>
      <w:proofErr w:type="gramStart"/>
      <w:r>
        <w:rPr>
          <w:rFonts w:cs="Arial"/>
          <w:sz w:val="22"/>
        </w:rPr>
        <w:t>Città,via</w:t>
      </w:r>
      <w:proofErr w:type="spellEnd"/>
      <w:proofErr w:type="gramEnd"/>
      <w:r>
        <w:rPr>
          <w:rFonts w:cs="Arial"/>
          <w:sz w:val="22"/>
        </w:rPr>
        <w:t xml:space="preserve">) </w:t>
      </w:r>
      <w:r w:rsidRPr="00CC4105">
        <w:rPr>
          <w:rFonts w:cs="Arial"/>
          <w:sz w:val="22"/>
        </w:rPr>
        <w:t>ABI</w:t>
      </w:r>
      <w:r>
        <w:rPr>
          <w:rFonts w:cs="Arial"/>
          <w:sz w:val="22"/>
        </w:rPr>
        <w:t>______________</w:t>
      </w:r>
      <w:r w:rsidRPr="00CC4105">
        <w:rPr>
          <w:rFonts w:cs="Arial"/>
          <w:sz w:val="22"/>
        </w:rPr>
        <w:tab/>
        <w:t>CAB</w:t>
      </w:r>
      <w:r>
        <w:rPr>
          <w:rFonts w:cs="Arial"/>
          <w:sz w:val="22"/>
        </w:rPr>
        <w:t>___________</w:t>
      </w:r>
    </w:p>
    <w:p w14:paraId="782DCE58" w14:textId="77777777" w:rsidR="00A65CF0" w:rsidRPr="00CC4105" w:rsidRDefault="00A65CF0" w:rsidP="00A65CF0">
      <w:pPr>
        <w:tabs>
          <w:tab w:val="left" w:pos="0"/>
        </w:tabs>
        <w:spacing w:before="240"/>
        <w:rPr>
          <w:rFonts w:cs="Arial"/>
          <w:sz w:val="22"/>
        </w:rPr>
      </w:pPr>
      <w:r w:rsidRPr="00CC4105">
        <w:rPr>
          <w:rFonts w:cs="Arial"/>
          <w:sz w:val="22"/>
        </w:rPr>
        <w:t>IBAN</w:t>
      </w:r>
      <w:r>
        <w:rPr>
          <w:rFonts w:cs="Arial"/>
          <w:sz w:val="22"/>
        </w:rPr>
        <w:t>____________________________________________</w:t>
      </w:r>
    </w:p>
    <w:p w14:paraId="1051F5D7" w14:textId="77777777" w:rsidR="005C126F" w:rsidRPr="00CC4105" w:rsidRDefault="005C126F" w:rsidP="00A65CF0">
      <w:pPr>
        <w:ind w:right="72"/>
        <w:rPr>
          <w:rFonts w:cs="Arial"/>
          <w:sz w:val="22"/>
        </w:rPr>
      </w:pPr>
    </w:p>
    <w:p w14:paraId="3350F3ED" w14:textId="77777777" w:rsidR="005C126F" w:rsidRPr="00CC4105" w:rsidRDefault="005C126F">
      <w:pPr>
        <w:ind w:right="72"/>
        <w:rPr>
          <w:rFonts w:cs="Arial"/>
          <w:sz w:val="22"/>
        </w:rPr>
      </w:pPr>
    </w:p>
    <w:p w14:paraId="43AA9520" w14:textId="77777777" w:rsidR="005C126F" w:rsidRPr="00CC4105" w:rsidRDefault="00F94611">
      <w:pPr>
        <w:jc w:val="center"/>
        <w:rPr>
          <w:rFonts w:cs="Arial"/>
          <w:b/>
          <w:sz w:val="22"/>
        </w:rPr>
      </w:pPr>
      <w:r w:rsidRPr="00CC4105">
        <w:rPr>
          <w:rFonts w:cs="Arial"/>
          <w:b/>
          <w:sz w:val="22"/>
        </w:rPr>
        <w:t xml:space="preserve"> ALLEGA</w:t>
      </w:r>
    </w:p>
    <w:p w14:paraId="0227D827" w14:textId="77777777" w:rsidR="005C126F" w:rsidRPr="00CC4105" w:rsidRDefault="005C126F">
      <w:pPr>
        <w:ind w:left="1260" w:right="72"/>
        <w:rPr>
          <w:rFonts w:cs="Arial"/>
          <w:sz w:val="22"/>
        </w:rPr>
      </w:pPr>
    </w:p>
    <w:p w14:paraId="4D9BF662" w14:textId="77777777" w:rsidR="005C126F" w:rsidRPr="00CC4105" w:rsidRDefault="005C126F">
      <w:pPr>
        <w:ind w:left="1260" w:right="72"/>
        <w:rPr>
          <w:rFonts w:cs="Arial"/>
          <w:sz w:val="22"/>
        </w:rPr>
      </w:pPr>
    </w:p>
    <w:p w14:paraId="7347D981" w14:textId="77777777" w:rsidR="005C126F" w:rsidRPr="004D4DAD" w:rsidRDefault="00DE1023" w:rsidP="00B739D7">
      <w:pPr>
        <w:pStyle w:val="Paragrafoelenco"/>
        <w:numPr>
          <w:ilvl w:val="0"/>
          <w:numId w:val="54"/>
        </w:numPr>
        <w:tabs>
          <w:tab w:val="left" w:pos="709"/>
        </w:tabs>
        <w:ind w:right="72"/>
        <w:rPr>
          <w:rFonts w:cs="Arial"/>
          <w:sz w:val="22"/>
          <w:szCs w:val="22"/>
          <w:lang w:val="it-IT"/>
        </w:rPr>
      </w:pPr>
      <w:r w:rsidRPr="004D4DAD">
        <w:rPr>
          <w:rFonts w:eastAsia="Yu Gothic Light"/>
          <w:i/>
          <w:color w:val="000000" w:themeColor="text1"/>
          <w:sz w:val="22"/>
          <w:szCs w:val="22"/>
          <w:lang w:val="it-IT" w:eastAsia="it-IT" w:bidi="hi-IN"/>
        </w:rPr>
        <w:t xml:space="preserve">(in caso di procedure per le quali è prevista una forma di sovvenzione esclusivamente riferita all’art. 53 par. 1 lett. a) </w:t>
      </w:r>
      <w:proofErr w:type="gramStart"/>
      <w:r w:rsidRPr="004D4DAD">
        <w:rPr>
          <w:rFonts w:eastAsia="Yu Gothic Light"/>
          <w:i/>
          <w:color w:val="000000" w:themeColor="text1"/>
          <w:sz w:val="22"/>
          <w:szCs w:val="22"/>
          <w:lang w:val="it-IT" w:eastAsia="it-IT" w:bidi="hi-IN"/>
        </w:rPr>
        <w:t xml:space="preserve">RDC)  </w:t>
      </w:r>
      <w:r w:rsidR="00F94611" w:rsidRPr="004D4DAD">
        <w:rPr>
          <w:rFonts w:cs="Arial"/>
          <w:sz w:val="22"/>
          <w:szCs w:val="22"/>
          <w:lang w:val="it-IT"/>
        </w:rPr>
        <w:t>documentazione</w:t>
      </w:r>
      <w:proofErr w:type="gramEnd"/>
      <w:r w:rsidR="00F94611" w:rsidRPr="004D4DAD">
        <w:rPr>
          <w:rFonts w:cs="Arial"/>
          <w:sz w:val="22"/>
          <w:szCs w:val="22"/>
          <w:lang w:val="it-IT"/>
        </w:rPr>
        <w:t xml:space="preserve"> giustificativa delle spese sostenute, provate da fatture quietanzate o da documenti contabili di valore probatorio equivalente per l’avvio dell’attività; </w:t>
      </w:r>
    </w:p>
    <w:p w14:paraId="26701AC8" w14:textId="77777777" w:rsidR="00DE1023" w:rsidRPr="004D4DAD" w:rsidRDefault="00DE1023" w:rsidP="00376A99">
      <w:pPr>
        <w:pStyle w:val="Paragrafoelenco"/>
        <w:tabs>
          <w:tab w:val="left" w:pos="709"/>
        </w:tabs>
        <w:ind w:right="72"/>
        <w:rPr>
          <w:rFonts w:cs="Arial"/>
          <w:sz w:val="22"/>
          <w:szCs w:val="22"/>
          <w:lang w:val="it-IT"/>
        </w:rPr>
      </w:pPr>
      <w:r w:rsidRPr="004D4DAD">
        <w:rPr>
          <w:rFonts w:eastAsia="Yu Gothic Light"/>
          <w:i/>
          <w:iCs/>
          <w:color w:val="000000"/>
          <w:kern w:val="1"/>
          <w:sz w:val="22"/>
          <w:lang w:val="it-IT" w:eastAsia="it-IT" w:bidi="hi-IN"/>
        </w:rPr>
        <w:t xml:space="preserve">(in caso di procedure per le quali non è prevista una forma di sovvenzione esclusivamente riferita all’art. 53 par. 1 lett. a) </w:t>
      </w:r>
      <w:proofErr w:type="gramStart"/>
      <w:r w:rsidRPr="004D4DAD">
        <w:rPr>
          <w:rFonts w:eastAsia="Yu Gothic Light"/>
          <w:i/>
          <w:iCs/>
          <w:color w:val="000000"/>
          <w:kern w:val="1"/>
          <w:sz w:val="22"/>
          <w:lang w:val="it-IT" w:eastAsia="it-IT" w:bidi="hi-IN"/>
        </w:rPr>
        <w:t>RDC)  indicare</w:t>
      </w:r>
      <w:proofErr w:type="gramEnd"/>
      <w:r w:rsidRPr="004D4DAD">
        <w:rPr>
          <w:rFonts w:eastAsia="Yu Gothic Light"/>
          <w:i/>
          <w:iCs/>
          <w:color w:val="000000"/>
          <w:kern w:val="1"/>
          <w:sz w:val="22"/>
          <w:lang w:val="it-IT" w:eastAsia="it-IT" w:bidi="hi-IN"/>
        </w:rPr>
        <w:t xml:space="preserve"> la documentazione che attesta il raggiungimento dell’obiettivo prefissato in coerenza con la metodologia adottata</w:t>
      </w:r>
    </w:p>
    <w:p w14:paraId="35C03A4E" w14:textId="77777777" w:rsidR="005C126F" w:rsidRPr="004D4DAD" w:rsidRDefault="00F94611" w:rsidP="00B739D7">
      <w:pPr>
        <w:pStyle w:val="Paragrafoelenco"/>
        <w:numPr>
          <w:ilvl w:val="0"/>
          <w:numId w:val="54"/>
        </w:numPr>
        <w:tabs>
          <w:tab w:val="left" w:pos="709"/>
        </w:tabs>
        <w:rPr>
          <w:rStyle w:val="Enfasigrassetto1"/>
          <w:rFonts w:cs="Arial"/>
          <w:b w:val="0"/>
          <w:sz w:val="22"/>
          <w:szCs w:val="22"/>
          <w:lang w:val="it-IT"/>
        </w:rPr>
      </w:pPr>
      <w:r w:rsidRPr="004D4DAD">
        <w:rPr>
          <w:rStyle w:val="Enfasigrassetto1"/>
          <w:rFonts w:cs="Arial"/>
          <w:b w:val="0"/>
          <w:sz w:val="22"/>
          <w:szCs w:val="22"/>
          <w:lang w:val="it-IT"/>
        </w:rPr>
        <w:t>dichiarazione liberatoria in originale rilasciata su carta intestata, ai sensi e per gli effetti del DPR 445/2000, dal legale rappresentante della ditta fornitrice, in relazione alle fatture relative ai beni oggetto dell’agevolazione, in conformità al modello ___________________;</w:t>
      </w:r>
    </w:p>
    <w:p w14:paraId="2A899F66" w14:textId="77777777" w:rsidR="005C126F" w:rsidRPr="004D4DAD" w:rsidRDefault="00F94611" w:rsidP="00B739D7">
      <w:pPr>
        <w:pStyle w:val="Paragrafoelenco"/>
        <w:numPr>
          <w:ilvl w:val="0"/>
          <w:numId w:val="54"/>
        </w:numPr>
        <w:tabs>
          <w:tab w:val="left" w:pos="709"/>
        </w:tabs>
        <w:ind w:right="72"/>
        <w:rPr>
          <w:rFonts w:cs="Arial"/>
          <w:sz w:val="22"/>
          <w:szCs w:val="22"/>
          <w:lang w:val="it-IT"/>
        </w:rPr>
      </w:pPr>
      <w:r w:rsidRPr="004D4DAD">
        <w:rPr>
          <w:rFonts w:cs="Arial"/>
          <w:sz w:val="22"/>
          <w:szCs w:val="22"/>
          <w:lang w:val="it-IT"/>
        </w:rPr>
        <w:t>certificato di iscrizione _____________ (</w:t>
      </w:r>
      <w:r w:rsidRPr="004D4DAD">
        <w:rPr>
          <w:rFonts w:cs="Arial"/>
          <w:i/>
          <w:color w:val="FF0000"/>
          <w:sz w:val="22"/>
          <w:szCs w:val="22"/>
          <w:u w:val="single"/>
          <w:lang w:val="it-IT"/>
        </w:rPr>
        <w:t>indicare il registro di pertinenza laddove applicabile</w:t>
      </w:r>
      <w:r w:rsidRPr="004D4DAD">
        <w:rPr>
          <w:rFonts w:cs="Arial"/>
          <w:sz w:val="22"/>
          <w:szCs w:val="22"/>
          <w:lang w:val="it-IT"/>
        </w:rPr>
        <w:t>);</w:t>
      </w:r>
    </w:p>
    <w:p w14:paraId="7CB4D675" w14:textId="77777777" w:rsidR="005C126F" w:rsidRPr="004D4DAD" w:rsidRDefault="00F94611" w:rsidP="00B739D7">
      <w:pPr>
        <w:pStyle w:val="Paragrafoelenco"/>
        <w:numPr>
          <w:ilvl w:val="0"/>
          <w:numId w:val="54"/>
        </w:numPr>
        <w:tabs>
          <w:tab w:val="left" w:pos="709"/>
        </w:tabs>
        <w:rPr>
          <w:rStyle w:val="Enfasigrassetto1"/>
          <w:rFonts w:cs="Arial"/>
          <w:b w:val="0"/>
          <w:sz w:val="22"/>
          <w:szCs w:val="22"/>
          <w:lang w:val="it-IT"/>
        </w:rPr>
      </w:pPr>
      <w:r w:rsidRPr="004D4DAD">
        <w:rPr>
          <w:rStyle w:val="Enfasigrassetto1"/>
          <w:rFonts w:cs="Arial"/>
          <w:sz w:val="22"/>
          <w:szCs w:val="22"/>
          <w:lang w:val="it-IT"/>
        </w:rPr>
        <w:tab/>
      </w:r>
      <w:r w:rsidR="00DE1023" w:rsidRPr="004D4DAD">
        <w:rPr>
          <w:rFonts w:eastAsia="Yu Gothic Light"/>
          <w:i/>
          <w:color w:val="000000" w:themeColor="text1"/>
          <w:sz w:val="22"/>
          <w:szCs w:val="22"/>
          <w:lang w:val="it-IT" w:eastAsia="it-IT" w:bidi="hi-IN"/>
        </w:rPr>
        <w:t xml:space="preserve">(in caso di procedure per le quali è prevista una forma di sovvenzione esclusivamente riferita all’art. 53 par. 1 lett. a) </w:t>
      </w:r>
      <w:proofErr w:type="gramStart"/>
      <w:r w:rsidR="00DE1023" w:rsidRPr="004D4DAD">
        <w:rPr>
          <w:rFonts w:eastAsia="Yu Gothic Light"/>
          <w:i/>
          <w:color w:val="000000" w:themeColor="text1"/>
          <w:sz w:val="22"/>
          <w:szCs w:val="22"/>
          <w:lang w:val="it-IT" w:eastAsia="it-IT" w:bidi="hi-IN"/>
        </w:rPr>
        <w:t xml:space="preserve">RDC)  </w:t>
      </w:r>
      <w:r w:rsidRPr="004D4DAD">
        <w:rPr>
          <w:rStyle w:val="Enfasigrassetto1"/>
          <w:rFonts w:cs="Arial"/>
          <w:b w:val="0"/>
          <w:sz w:val="22"/>
          <w:szCs w:val="22"/>
          <w:lang w:val="it-IT"/>
        </w:rPr>
        <w:t>copia</w:t>
      </w:r>
      <w:proofErr w:type="gramEnd"/>
      <w:r w:rsidRPr="004D4DAD">
        <w:rPr>
          <w:rStyle w:val="Enfasigrassetto1"/>
          <w:rFonts w:cs="Arial"/>
          <w:b w:val="0"/>
          <w:sz w:val="22"/>
          <w:szCs w:val="22"/>
          <w:lang w:val="it-IT"/>
        </w:rPr>
        <w:t xml:space="preserve"> stralcio e/c bancario (o postale) da cui risultano gli addebiti dei pagamenti effettuati ai diversi fornitori ovvero estratti conti bancari, registri contabili, ed altra documentazione equivalente a dimostrazione dell’avvenuto pagamento delle fatture sopra elencate;</w:t>
      </w:r>
    </w:p>
    <w:p w14:paraId="40942E81" w14:textId="77777777" w:rsidR="005C126F" w:rsidRPr="004D4DAD" w:rsidRDefault="00F94611" w:rsidP="00B739D7">
      <w:pPr>
        <w:pStyle w:val="Paragrafoelenco"/>
        <w:numPr>
          <w:ilvl w:val="0"/>
          <w:numId w:val="54"/>
        </w:numPr>
        <w:tabs>
          <w:tab w:val="left" w:pos="709"/>
        </w:tabs>
        <w:rPr>
          <w:rStyle w:val="Enfasigrassetto1"/>
          <w:rFonts w:cs="Arial"/>
          <w:b w:val="0"/>
          <w:sz w:val="22"/>
          <w:szCs w:val="22"/>
          <w:lang w:val="it-IT"/>
        </w:rPr>
      </w:pPr>
      <w:r w:rsidRPr="004D4DAD">
        <w:rPr>
          <w:rStyle w:val="Enfasigrassetto1"/>
          <w:rFonts w:cs="Arial"/>
          <w:b w:val="0"/>
          <w:sz w:val="22"/>
          <w:szCs w:val="22"/>
          <w:lang w:val="it-IT"/>
        </w:rPr>
        <w:t>(</w:t>
      </w:r>
      <w:r w:rsidRPr="004D4DAD">
        <w:rPr>
          <w:rStyle w:val="Enfasigrassetto1"/>
          <w:rFonts w:cs="Arial"/>
          <w:b w:val="0"/>
          <w:i/>
          <w:color w:val="FF0000"/>
          <w:sz w:val="22"/>
          <w:szCs w:val="22"/>
          <w:u w:val="single"/>
          <w:lang w:val="it-IT"/>
        </w:rPr>
        <w:t>eventuale</w:t>
      </w:r>
      <w:r w:rsidRPr="004D4DAD">
        <w:rPr>
          <w:rStyle w:val="Enfasigrassetto1"/>
          <w:rFonts w:cs="Arial"/>
          <w:b w:val="0"/>
          <w:sz w:val="22"/>
          <w:szCs w:val="22"/>
          <w:lang w:val="it-IT"/>
        </w:rPr>
        <w:t>) copia autentica del libro dei cespiti ammortizzabili con l’iscrizione di tutti beni oggetto delle agevolazioni;</w:t>
      </w:r>
    </w:p>
    <w:p w14:paraId="0FC8E934" w14:textId="77777777" w:rsidR="005C126F" w:rsidRPr="004D4DAD" w:rsidRDefault="00F94611" w:rsidP="00B739D7">
      <w:pPr>
        <w:pStyle w:val="Paragrafoelenco"/>
        <w:numPr>
          <w:ilvl w:val="0"/>
          <w:numId w:val="54"/>
        </w:numPr>
        <w:tabs>
          <w:tab w:val="left" w:pos="709"/>
        </w:tabs>
        <w:rPr>
          <w:rStyle w:val="Enfasigrassetto1"/>
          <w:rFonts w:cs="Arial"/>
          <w:b w:val="0"/>
          <w:sz w:val="22"/>
          <w:szCs w:val="22"/>
          <w:lang w:val="it-IT"/>
        </w:rPr>
      </w:pPr>
      <w:r w:rsidRPr="004D4DAD">
        <w:rPr>
          <w:rStyle w:val="Enfasigrassetto1"/>
          <w:rFonts w:cs="Arial"/>
          <w:b w:val="0"/>
          <w:sz w:val="22"/>
          <w:szCs w:val="22"/>
          <w:lang w:val="it-IT"/>
        </w:rPr>
        <w:t>perizia tecnica asseverata in Tribunale, redatta da un esperto della materia, estraneo all’impresa richiedente ed iscritto in un albo professionale attinente al programma d’investimento, attestante ______;</w:t>
      </w:r>
    </w:p>
    <w:p w14:paraId="29A7174E" w14:textId="77777777" w:rsidR="005C126F" w:rsidRPr="004D4DAD" w:rsidRDefault="00F94611" w:rsidP="00B739D7">
      <w:pPr>
        <w:pStyle w:val="Paragrafoelenco"/>
        <w:numPr>
          <w:ilvl w:val="0"/>
          <w:numId w:val="54"/>
        </w:numPr>
        <w:tabs>
          <w:tab w:val="left" w:pos="709"/>
        </w:tabs>
        <w:ind w:right="72"/>
        <w:rPr>
          <w:rFonts w:cs="Arial"/>
          <w:sz w:val="22"/>
          <w:szCs w:val="22"/>
          <w:lang w:val="it-IT"/>
        </w:rPr>
      </w:pPr>
      <w:r w:rsidRPr="004D4DAD">
        <w:rPr>
          <w:rFonts w:cs="Arial"/>
          <w:sz w:val="22"/>
          <w:szCs w:val="22"/>
          <w:lang w:val="it-IT"/>
        </w:rPr>
        <w:t>(</w:t>
      </w:r>
      <w:r w:rsidRPr="004D4DAD">
        <w:rPr>
          <w:rFonts w:cs="Arial"/>
          <w:i/>
          <w:color w:val="FF0000"/>
          <w:sz w:val="22"/>
          <w:szCs w:val="22"/>
          <w:lang w:val="it-IT"/>
        </w:rPr>
        <w:t>eventuale</w:t>
      </w:r>
      <w:r w:rsidRPr="004D4DAD">
        <w:rPr>
          <w:rFonts w:cs="Arial"/>
          <w:sz w:val="22"/>
          <w:szCs w:val="22"/>
          <w:lang w:val="it-IT"/>
        </w:rPr>
        <w:t>) documentazione giustificativa dell’incremento occupazionale (Allegare Libro Unico del Lavoro):</w:t>
      </w:r>
    </w:p>
    <w:p w14:paraId="0A35D3A5" w14:textId="77777777" w:rsidR="005C126F" w:rsidRPr="00CC4105" w:rsidRDefault="00F94611">
      <w:pPr>
        <w:ind w:left="567" w:right="72" w:firstLine="141"/>
        <w:rPr>
          <w:rFonts w:cs="Arial"/>
          <w:sz w:val="22"/>
        </w:rPr>
      </w:pPr>
      <w:r w:rsidRPr="00CC4105">
        <w:rPr>
          <w:rFonts w:cs="Arial"/>
          <w:sz w:val="22"/>
        </w:rPr>
        <w:t>-…………………………………………….</w:t>
      </w:r>
    </w:p>
    <w:p w14:paraId="4E051F48" w14:textId="77777777" w:rsidR="005C126F" w:rsidRPr="00CC4105" w:rsidRDefault="00F94611">
      <w:pPr>
        <w:ind w:left="567" w:right="72" w:firstLine="141"/>
        <w:rPr>
          <w:rFonts w:cs="Arial"/>
          <w:sz w:val="22"/>
        </w:rPr>
      </w:pPr>
      <w:r w:rsidRPr="00CC4105">
        <w:rPr>
          <w:rFonts w:cs="Arial"/>
          <w:sz w:val="22"/>
        </w:rPr>
        <w:t>-……………………………………………..</w:t>
      </w:r>
    </w:p>
    <w:p w14:paraId="358DEBCB" w14:textId="77777777" w:rsidR="00EF1838" w:rsidRPr="004D4DAD" w:rsidRDefault="00F94611" w:rsidP="00B739D7">
      <w:pPr>
        <w:pStyle w:val="Paragrafoelenco"/>
        <w:numPr>
          <w:ilvl w:val="0"/>
          <w:numId w:val="54"/>
        </w:numPr>
        <w:tabs>
          <w:tab w:val="left" w:pos="709"/>
        </w:tabs>
        <w:ind w:right="72"/>
        <w:rPr>
          <w:rFonts w:cs="Arial"/>
          <w:sz w:val="22"/>
          <w:szCs w:val="22"/>
          <w:lang w:val="it-IT"/>
        </w:rPr>
      </w:pPr>
      <w:r w:rsidRPr="004D4DAD">
        <w:rPr>
          <w:rFonts w:cs="Arial"/>
          <w:sz w:val="22"/>
          <w:szCs w:val="22"/>
          <w:lang w:val="it-IT"/>
        </w:rPr>
        <w:t>(</w:t>
      </w:r>
      <w:r w:rsidRPr="004D4DAD">
        <w:rPr>
          <w:rFonts w:cs="Arial"/>
          <w:i/>
          <w:color w:val="FF0000"/>
          <w:sz w:val="22"/>
          <w:szCs w:val="22"/>
          <w:lang w:val="it-IT"/>
        </w:rPr>
        <w:t>eventuale</w:t>
      </w:r>
      <w:r w:rsidRPr="004D4DAD">
        <w:rPr>
          <w:rFonts w:cs="Arial"/>
          <w:sz w:val="22"/>
          <w:szCs w:val="22"/>
          <w:lang w:val="it-IT"/>
        </w:rPr>
        <w:t>) documentazione giustificativa dell’incremento occupazionale in termini di Nuova Occupazione Qualificata (Allegare Libro Unico del Lavoro)</w:t>
      </w:r>
    </w:p>
    <w:p w14:paraId="209B8E09" w14:textId="77777777" w:rsidR="00EF1838" w:rsidRPr="0027170C" w:rsidRDefault="00EF1838" w:rsidP="00B739D7">
      <w:pPr>
        <w:pStyle w:val="Paragrafoelenco"/>
        <w:numPr>
          <w:ilvl w:val="0"/>
          <w:numId w:val="54"/>
        </w:numPr>
        <w:tabs>
          <w:tab w:val="left" w:pos="709"/>
        </w:tabs>
        <w:ind w:right="72"/>
        <w:rPr>
          <w:rFonts w:cs="Arial"/>
          <w:sz w:val="22"/>
          <w:szCs w:val="22"/>
          <w:lang w:val="it-IT"/>
        </w:rPr>
      </w:pPr>
      <w:r w:rsidRPr="0027170C">
        <w:rPr>
          <w:rFonts w:cs="Arial"/>
          <w:sz w:val="22"/>
          <w:szCs w:val="22"/>
          <w:lang w:val="it-IT"/>
        </w:rPr>
        <w:t>(</w:t>
      </w:r>
      <w:r w:rsidRPr="0027170C">
        <w:rPr>
          <w:rFonts w:cs="Arial"/>
          <w:i/>
          <w:iCs/>
          <w:color w:val="FF0000"/>
          <w:sz w:val="22"/>
          <w:szCs w:val="22"/>
          <w:lang w:val="it-IT"/>
        </w:rPr>
        <w:t>eventuale</w:t>
      </w:r>
      <w:r w:rsidRPr="0027170C">
        <w:rPr>
          <w:rFonts w:cs="Arial"/>
          <w:sz w:val="22"/>
          <w:szCs w:val="22"/>
          <w:lang w:val="it-IT"/>
        </w:rPr>
        <w:t>) documentazione comprovante il rispetto del principio del DNSH e del Climate Proofing;</w:t>
      </w:r>
    </w:p>
    <w:p w14:paraId="0AA4A718" w14:textId="77777777" w:rsidR="005C126F" w:rsidRPr="004D4DAD" w:rsidRDefault="005C126F" w:rsidP="00544B6F">
      <w:pPr>
        <w:pStyle w:val="Paragrafoelenco"/>
        <w:tabs>
          <w:tab w:val="left" w:pos="709"/>
        </w:tabs>
        <w:ind w:right="72"/>
        <w:rPr>
          <w:rFonts w:cs="Arial"/>
          <w:sz w:val="22"/>
          <w:szCs w:val="22"/>
          <w:lang w:val="it-IT"/>
        </w:rPr>
      </w:pPr>
    </w:p>
    <w:p w14:paraId="69AB038E" w14:textId="77777777" w:rsidR="005C126F" w:rsidRPr="00CC4105" w:rsidRDefault="00F94611">
      <w:pPr>
        <w:ind w:left="567" w:right="72" w:firstLine="141"/>
        <w:rPr>
          <w:rFonts w:cs="Arial"/>
          <w:sz w:val="22"/>
        </w:rPr>
      </w:pPr>
      <w:r w:rsidRPr="00CC4105">
        <w:rPr>
          <w:rFonts w:cs="Arial"/>
          <w:sz w:val="22"/>
        </w:rPr>
        <w:t>-…………………………………………….</w:t>
      </w:r>
    </w:p>
    <w:p w14:paraId="60B4557F" w14:textId="77777777" w:rsidR="005C126F" w:rsidRPr="00CC4105" w:rsidRDefault="00F94611">
      <w:pPr>
        <w:ind w:left="567" w:right="72" w:firstLine="141"/>
        <w:rPr>
          <w:rFonts w:cs="Arial"/>
          <w:sz w:val="22"/>
        </w:rPr>
      </w:pPr>
      <w:r w:rsidRPr="00CC4105">
        <w:rPr>
          <w:rFonts w:cs="Arial"/>
          <w:sz w:val="22"/>
        </w:rPr>
        <w:t>-……………………………………………..</w:t>
      </w:r>
    </w:p>
    <w:p w14:paraId="0140CD18" w14:textId="77777777" w:rsidR="005C126F" w:rsidRPr="00CC4105" w:rsidRDefault="005C126F">
      <w:pPr>
        <w:tabs>
          <w:tab w:val="left" w:pos="567"/>
        </w:tabs>
        <w:rPr>
          <w:rStyle w:val="Enfasigrassetto1"/>
          <w:rFonts w:cs="Arial"/>
          <w:sz w:val="22"/>
        </w:rPr>
      </w:pPr>
    </w:p>
    <w:p w14:paraId="2E08D109" w14:textId="77777777" w:rsidR="005C126F" w:rsidRPr="00CC4105" w:rsidRDefault="005C126F">
      <w:pPr>
        <w:tabs>
          <w:tab w:val="left" w:pos="567"/>
        </w:tabs>
        <w:rPr>
          <w:rStyle w:val="Enfasigrassetto1"/>
          <w:rFonts w:cs="Arial"/>
          <w:sz w:val="22"/>
        </w:rPr>
      </w:pPr>
    </w:p>
    <w:p w14:paraId="23480C68" w14:textId="77777777" w:rsidR="005C126F" w:rsidRPr="00CC4105" w:rsidRDefault="00F94611">
      <w:pPr>
        <w:jc w:val="center"/>
        <w:rPr>
          <w:rFonts w:cs="Arial"/>
          <w:b/>
          <w:sz w:val="22"/>
        </w:rPr>
      </w:pPr>
      <w:r w:rsidRPr="00CC4105">
        <w:rPr>
          <w:rFonts w:cs="Arial"/>
          <w:b/>
          <w:sz w:val="22"/>
        </w:rPr>
        <w:t>DICHIARA INOLTRE</w:t>
      </w:r>
    </w:p>
    <w:p w14:paraId="1E10B15C" w14:textId="77777777" w:rsidR="005C126F" w:rsidRPr="00CC4105" w:rsidRDefault="005C126F">
      <w:pPr>
        <w:jc w:val="center"/>
        <w:rPr>
          <w:rFonts w:cs="Arial"/>
          <w:b/>
          <w:sz w:val="22"/>
        </w:rPr>
      </w:pPr>
    </w:p>
    <w:p w14:paraId="0170E1C4" w14:textId="77777777" w:rsidR="005C126F" w:rsidRPr="00CC4105" w:rsidRDefault="005C126F">
      <w:pPr>
        <w:jc w:val="center"/>
        <w:rPr>
          <w:rFonts w:cs="Arial"/>
          <w:b/>
          <w:sz w:val="22"/>
        </w:rPr>
      </w:pPr>
    </w:p>
    <w:p w14:paraId="6291D509" w14:textId="77777777" w:rsidR="005C126F" w:rsidRPr="00CC4105" w:rsidRDefault="00D0238F" w:rsidP="00B739D7">
      <w:pPr>
        <w:numPr>
          <w:ilvl w:val="0"/>
          <w:numId w:val="47"/>
        </w:numPr>
        <w:tabs>
          <w:tab w:val="clear" w:pos="360"/>
          <w:tab w:val="left" w:pos="709"/>
        </w:tabs>
        <w:ind w:left="709" w:hanging="425"/>
        <w:rPr>
          <w:rFonts w:cs="Arial"/>
          <w:sz w:val="22"/>
        </w:rPr>
      </w:pPr>
      <w:r w:rsidRPr="00905ECC">
        <w:rPr>
          <w:rFonts w:eastAsia="Yu Gothic Light"/>
          <w:i/>
          <w:iCs/>
          <w:color w:val="000000"/>
          <w:kern w:val="1"/>
          <w:sz w:val="22"/>
          <w:lang w:eastAsia="it-IT" w:bidi="hi-IN"/>
        </w:rPr>
        <w:lastRenderedPageBreak/>
        <w:t xml:space="preserve">(in caso di procedure per le quali è prevista una forma di sovvenzione esclusivamente riferita all’art. 53 par. 1 lett. a) </w:t>
      </w:r>
      <w:proofErr w:type="gramStart"/>
      <w:r w:rsidRPr="00905ECC">
        <w:rPr>
          <w:rFonts w:eastAsia="Yu Gothic Light"/>
          <w:i/>
          <w:iCs/>
          <w:color w:val="000000"/>
          <w:kern w:val="1"/>
          <w:sz w:val="22"/>
          <w:lang w:eastAsia="it-IT" w:bidi="hi-IN"/>
        </w:rPr>
        <w:t xml:space="preserve">RDC) </w:t>
      </w:r>
      <w:r>
        <w:rPr>
          <w:rFonts w:eastAsia="Yu Gothic Light"/>
          <w:i/>
          <w:iCs/>
          <w:color w:val="000000"/>
          <w:kern w:val="1"/>
          <w:sz w:val="22"/>
          <w:lang w:eastAsia="it-IT" w:bidi="hi-IN"/>
        </w:rPr>
        <w:t xml:space="preserve"> </w:t>
      </w:r>
      <w:r w:rsidR="00F94611" w:rsidRPr="00CC4105">
        <w:rPr>
          <w:rFonts w:cs="Arial"/>
          <w:sz w:val="22"/>
        </w:rPr>
        <w:t>che</w:t>
      </w:r>
      <w:proofErr w:type="gramEnd"/>
      <w:r w:rsidR="00F94611" w:rsidRPr="00CC4105">
        <w:rPr>
          <w:rFonts w:cs="Arial"/>
          <w:sz w:val="22"/>
        </w:rPr>
        <w:t xml:space="preserve"> le spese dichiarate sono reali e che i prodotti e i servizi sono stati forniti conformemente a quanto previsto in sede di approvazione del progetto;</w:t>
      </w:r>
    </w:p>
    <w:p w14:paraId="0FA69EA4" w14:textId="77777777" w:rsidR="005C126F" w:rsidRPr="00CC4105" w:rsidRDefault="00F94611" w:rsidP="00B739D7">
      <w:pPr>
        <w:numPr>
          <w:ilvl w:val="0"/>
          <w:numId w:val="47"/>
        </w:numPr>
        <w:tabs>
          <w:tab w:val="clear" w:pos="360"/>
          <w:tab w:val="left" w:pos="709"/>
        </w:tabs>
        <w:ind w:left="709" w:hanging="425"/>
        <w:rPr>
          <w:rFonts w:cs="Arial"/>
          <w:sz w:val="22"/>
        </w:rPr>
      </w:pPr>
      <w:r w:rsidRPr="00CC4105">
        <w:rPr>
          <w:rFonts w:cs="Arial"/>
          <w:sz w:val="22"/>
        </w:rPr>
        <w:t>(</w:t>
      </w:r>
      <w:r w:rsidRPr="00CC4105">
        <w:rPr>
          <w:rFonts w:cs="Arial"/>
          <w:i/>
          <w:color w:val="FF0000"/>
          <w:sz w:val="22"/>
        </w:rPr>
        <w:t>eventuale</w:t>
      </w:r>
      <w:r w:rsidRPr="00CC4105">
        <w:rPr>
          <w:rFonts w:cs="Arial"/>
          <w:sz w:val="22"/>
        </w:rPr>
        <w:t>) che il contributo concesso non ha contribuito al finanziamento di spese relative ad un bene rispetto al quale il beneficiario abbia già fruito di una misura di sostegno nazionale, regionale o comunitaria;</w:t>
      </w:r>
    </w:p>
    <w:p w14:paraId="0620B12E" w14:textId="77777777" w:rsidR="00DD3C3F" w:rsidRPr="00DD3C3F" w:rsidRDefault="00F94611" w:rsidP="00B739D7">
      <w:pPr>
        <w:numPr>
          <w:ilvl w:val="0"/>
          <w:numId w:val="47"/>
        </w:numPr>
        <w:tabs>
          <w:tab w:val="clear" w:pos="360"/>
          <w:tab w:val="left" w:pos="709"/>
        </w:tabs>
        <w:ind w:left="709" w:hanging="425"/>
        <w:rPr>
          <w:rFonts w:cs="Arial"/>
          <w:sz w:val="22"/>
        </w:rPr>
      </w:pPr>
      <w:r w:rsidRPr="00CC4105">
        <w:rPr>
          <w:rFonts w:cs="Arial"/>
          <w:sz w:val="22"/>
        </w:rPr>
        <w:t>(</w:t>
      </w:r>
      <w:r w:rsidRPr="00CC4105">
        <w:rPr>
          <w:rFonts w:cs="Arial"/>
          <w:i/>
          <w:color w:val="FF0000"/>
          <w:sz w:val="22"/>
        </w:rPr>
        <w:t>eventuale</w:t>
      </w:r>
      <w:r w:rsidRPr="00CC4105">
        <w:rPr>
          <w:rFonts w:cs="Arial"/>
          <w:sz w:val="22"/>
        </w:rPr>
        <w:t xml:space="preserve">) che la somma degli aiuti ricevuti a titolo di “de </w:t>
      </w:r>
      <w:proofErr w:type="spellStart"/>
      <w:r w:rsidRPr="00CC4105">
        <w:rPr>
          <w:rFonts w:cs="Arial"/>
          <w:sz w:val="22"/>
        </w:rPr>
        <w:t>minimis</w:t>
      </w:r>
      <w:proofErr w:type="spellEnd"/>
      <w:r w:rsidRPr="00CC4105">
        <w:rPr>
          <w:rFonts w:cs="Arial"/>
          <w:sz w:val="22"/>
        </w:rPr>
        <w:t xml:space="preserve">” </w:t>
      </w:r>
      <w:r w:rsidR="00DD3C3F">
        <w:rPr>
          <w:rFonts w:cs="Arial"/>
          <w:sz w:val="22"/>
        </w:rPr>
        <w:t xml:space="preserve">rispetta i limiti </w:t>
      </w:r>
      <w:r w:rsidR="00601642">
        <w:rPr>
          <w:rFonts w:cs="Arial"/>
          <w:sz w:val="22"/>
        </w:rPr>
        <w:t>previsti dalla relativa normativa di riferimento</w:t>
      </w:r>
      <w:r w:rsidR="00601642" w:rsidRPr="00CC4105">
        <w:rPr>
          <w:rFonts w:cs="Arial"/>
          <w:sz w:val="22"/>
        </w:rPr>
        <w:t xml:space="preserve"> </w:t>
      </w:r>
      <w:r w:rsidR="00DD3C3F" w:rsidRPr="00CC4105">
        <w:rPr>
          <w:rFonts w:cs="Arial"/>
          <w:sz w:val="22"/>
        </w:rPr>
        <w:t>nell’arco dei tre esercizi finanziari riferiti all’impresa</w:t>
      </w:r>
      <w:r w:rsidR="00DD3C3F">
        <w:rPr>
          <w:rFonts w:cs="Arial"/>
          <w:sz w:val="22"/>
        </w:rPr>
        <w:t xml:space="preserve">; </w:t>
      </w:r>
    </w:p>
    <w:p w14:paraId="2F39DCA5" w14:textId="77777777" w:rsidR="005C126F" w:rsidRPr="00CC4105" w:rsidRDefault="00F94611" w:rsidP="00B739D7">
      <w:pPr>
        <w:numPr>
          <w:ilvl w:val="0"/>
          <w:numId w:val="47"/>
        </w:numPr>
        <w:tabs>
          <w:tab w:val="clear" w:pos="360"/>
          <w:tab w:val="left" w:pos="709"/>
        </w:tabs>
        <w:ind w:left="709" w:hanging="425"/>
        <w:rPr>
          <w:rFonts w:cs="Arial"/>
          <w:sz w:val="22"/>
        </w:rPr>
      </w:pPr>
      <w:r w:rsidRPr="00CC4105">
        <w:rPr>
          <w:rFonts w:cs="Arial"/>
          <w:sz w:val="22"/>
        </w:rPr>
        <w:t>che tutti i documenti oggetto connessi al contributo concesso sono conservati sotto forma di originali o di copie autenticate su supporti comunemente accettati, che comprovano l’effettività della spesa sostenuta;</w:t>
      </w:r>
    </w:p>
    <w:p w14:paraId="59D282DA" w14:textId="77777777" w:rsidR="005C126F" w:rsidRPr="00CC4105" w:rsidRDefault="00F94611" w:rsidP="00B739D7">
      <w:pPr>
        <w:numPr>
          <w:ilvl w:val="0"/>
          <w:numId w:val="47"/>
        </w:numPr>
        <w:tabs>
          <w:tab w:val="clear" w:pos="360"/>
          <w:tab w:val="left" w:pos="709"/>
        </w:tabs>
        <w:ind w:left="709" w:hanging="425"/>
        <w:rPr>
          <w:rFonts w:cs="Arial"/>
          <w:sz w:val="22"/>
        </w:rPr>
      </w:pPr>
      <w:r w:rsidRPr="00CC4105">
        <w:rPr>
          <w:rFonts w:cs="Arial"/>
          <w:sz w:val="22"/>
        </w:rPr>
        <w:t>di impegnarsi, nel caso di ispezione da parte degli organi competenti, ad assicurare l’accesso ai documenti sopra richiamati;</w:t>
      </w:r>
    </w:p>
    <w:p w14:paraId="7BF2C806" w14:textId="77777777" w:rsidR="005C126F" w:rsidRPr="00CC4105" w:rsidRDefault="005C126F">
      <w:pPr>
        <w:rPr>
          <w:rFonts w:cs="Arial"/>
          <w:sz w:val="22"/>
        </w:rPr>
      </w:pPr>
    </w:p>
    <w:p w14:paraId="2BF07E6D" w14:textId="77777777" w:rsidR="005C126F" w:rsidRPr="00CC4105" w:rsidRDefault="005C126F">
      <w:pPr>
        <w:rPr>
          <w:rFonts w:cs="Arial"/>
          <w:sz w:val="22"/>
        </w:rPr>
      </w:pPr>
    </w:p>
    <w:p w14:paraId="442ED2F8" w14:textId="77777777" w:rsidR="005C126F" w:rsidRPr="00CC4105" w:rsidRDefault="00F94611">
      <w:pPr>
        <w:ind w:left="284"/>
        <w:jc w:val="center"/>
        <w:rPr>
          <w:rFonts w:cs="Arial"/>
          <w:b/>
          <w:sz w:val="22"/>
        </w:rPr>
      </w:pPr>
      <w:r w:rsidRPr="00CC4105">
        <w:rPr>
          <w:rFonts w:cs="Arial"/>
          <w:b/>
          <w:sz w:val="22"/>
        </w:rPr>
        <w:t>DICHIARA, ALTRESÌ,</w:t>
      </w:r>
    </w:p>
    <w:p w14:paraId="536056D9" w14:textId="77777777" w:rsidR="005C126F" w:rsidRPr="00CC4105" w:rsidRDefault="005C126F">
      <w:pPr>
        <w:ind w:left="284"/>
        <w:jc w:val="center"/>
        <w:rPr>
          <w:rFonts w:cs="Arial"/>
          <w:b/>
          <w:sz w:val="22"/>
        </w:rPr>
      </w:pPr>
    </w:p>
    <w:p w14:paraId="31F0AC1C" w14:textId="77777777" w:rsidR="005C126F" w:rsidRPr="00CC4105" w:rsidRDefault="005C126F">
      <w:pPr>
        <w:ind w:left="284"/>
        <w:jc w:val="center"/>
        <w:rPr>
          <w:rFonts w:cs="Arial"/>
          <w:b/>
          <w:sz w:val="22"/>
        </w:rPr>
      </w:pPr>
    </w:p>
    <w:p w14:paraId="79076983" w14:textId="77777777" w:rsidR="005C126F" w:rsidRPr="00CC4105" w:rsidRDefault="00F94611" w:rsidP="00B739D7">
      <w:pPr>
        <w:numPr>
          <w:ilvl w:val="0"/>
          <w:numId w:val="47"/>
        </w:numPr>
        <w:tabs>
          <w:tab w:val="clear" w:pos="360"/>
          <w:tab w:val="left" w:pos="709"/>
        </w:tabs>
        <w:ind w:left="709" w:hanging="425"/>
        <w:rPr>
          <w:rFonts w:cs="Arial"/>
          <w:sz w:val="22"/>
        </w:rPr>
      </w:pPr>
      <w:r w:rsidRPr="00CC4105">
        <w:rPr>
          <w:rFonts w:cs="Arial"/>
          <w:sz w:val="22"/>
        </w:rPr>
        <w:t>che la presente è da intendersi quale rendicontazione finale dell’Intervento;</w:t>
      </w:r>
    </w:p>
    <w:p w14:paraId="2C67C166" w14:textId="77777777" w:rsidR="005C126F" w:rsidRPr="00CC4105" w:rsidRDefault="00F94611" w:rsidP="00B739D7">
      <w:pPr>
        <w:numPr>
          <w:ilvl w:val="0"/>
          <w:numId w:val="47"/>
        </w:numPr>
        <w:tabs>
          <w:tab w:val="clear" w:pos="360"/>
          <w:tab w:val="left" w:pos="709"/>
        </w:tabs>
        <w:ind w:left="709" w:hanging="425"/>
        <w:rPr>
          <w:rFonts w:cs="Arial"/>
          <w:sz w:val="22"/>
        </w:rPr>
      </w:pPr>
      <w:r w:rsidRPr="00CC4105">
        <w:rPr>
          <w:rFonts w:cs="Arial"/>
          <w:sz w:val="22"/>
        </w:rPr>
        <w:t>che il completamento delle attività progettuali è avvenuto nel rispetto degli obiettivi di progetto e dell’Azione prefissati;</w:t>
      </w:r>
    </w:p>
    <w:p w14:paraId="237334CE" w14:textId="77777777" w:rsidR="005C126F" w:rsidRPr="00CC4105" w:rsidRDefault="00D0238F" w:rsidP="00B739D7">
      <w:pPr>
        <w:numPr>
          <w:ilvl w:val="0"/>
          <w:numId w:val="47"/>
        </w:numPr>
        <w:tabs>
          <w:tab w:val="clear" w:pos="360"/>
          <w:tab w:val="left" w:pos="709"/>
        </w:tabs>
        <w:ind w:left="709" w:hanging="425"/>
        <w:rPr>
          <w:rFonts w:cs="Arial"/>
          <w:sz w:val="22"/>
        </w:rPr>
      </w:pPr>
      <w:r w:rsidRPr="00905ECC">
        <w:rPr>
          <w:rFonts w:eastAsia="Yu Gothic Light"/>
          <w:i/>
          <w:iCs/>
          <w:color w:val="000000"/>
          <w:kern w:val="1"/>
          <w:sz w:val="22"/>
          <w:lang w:eastAsia="it-IT" w:bidi="hi-IN"/>
        </w:rPr>
        <w:t xml:space="preserve">(in caso di procedure per le quali è prevista una forma di sovvenzione esclusivamente riferita all’art. 53 par. 1 lett. a) </w:t>
      </w:r>
      <w:proofErr w:type="gramStart"/>
      <w:r w:rsidRPr="00905ECC">
        <w:rPr>
          <w:rFonts w:eastAsia="Yu Gothic Light"/>
          <w:i/>
          <w:iCs/>
          <w:color w:val="000000"/>
          <w:kern w:val="1"/>
          <w:sz w:val="22"/>
          <w:lang w:eastAsia="it-IT" w:bidi="hi-IN"/>
        </w:rPr>
        <w:t xml:space="preserve">RDC) </w:t>
      </w:r>
      <w:r>
        <w:rPr>
          <w:rFonts w:eastAsia="Yu Gothic Light"/>
          <w:i/>
          <w:iCs/>
          <w:color w:val="000000"/>
          <w:kern w:val="1"/>
          <w:sz w:val="22"/>
          <w:lang w:eastAsia="it-IT" w:bidi="hi-IN"/>
        </w:rPr>
        <w:t xml:space="preserve"> </w:t>
      </w:r>
      <w:r w:rsidR="00F94611" w:rsidRPr="00CC4105">
        <w:rPr>
          <w:rFonts w:cs="Arial"/>
          <w:sz w:val="22"/>
        </w:rPr>
        <w:t>di</w:t>
      </w:r>
      <w:proofErr w:type="gramEnd"/>
      <w:r w:rsidR="00F94611" w:rsidRPr="00CC4105">
        <w:rPr>
          <w:rFonts w:cs="Arial"/>
          <w:sz w:val="22"/>
        </w:rPr>
        <w:t xml:space="preserve"> essere consapevole che altre eventuali spese, sostenute nei termini temporali di ammissibilità delle spese del progetto e ad esso riconducibili, ma non riportate nella rendicontazione finale, non potranno essere oggetto di ulteriori e successive richieste di contributo;</w:t>
      </w:r>
    </w:p>
    <w:p w14:paraId="15BD9902" w14:textId="77777777" w:rsidR="005C126F" w:rsidRPr="00CC4105" w:rsidRDefault="00F94611" w:rsidP="00B739D7">
      <w:pPr>
        <w:numPr>
          <w:ilvl w:val="0"/>
          <w:numId w:val="47"/>
        </w:numPr>
        <w:tabs>
          <w:tab w:val="clear" w:pos="360"/>
          <w:tab w:val="left" w:pos="709"/>
        </w:tabs>
        <w:ind w:left="709" w:hanging="425"/>
        <w:rPr>
          <w:rFonts w:cs="Arial"/>
          <w:sz w:val="22"/>
        </w:rPr>
      </w:pPr>
      <w:r w:rsidRPr="00CC4105">
        <w:rPr>
          <w:rFonts w:cs="Arial"/>
          <w:sz w:val="22"/>
        </w:rPr>
        <w:t>che con la presente dichiarazione si attesta la funzionalità e l’uso dell’operazione;</w:t>
      </w:r>
    </w:p>
    <w:p w14:paraId="25A390DC" w14:textId="77777777" w:rsidR="005C126F" w:rsidRPr="00CC4105" w:rsidRDefault="00F94611" w:rsidP="00B739D7">
      <w:pPr>
        <w:numPr>
          <w:ilvl w:val="0"/>
          <w:numId w:val="47"/>
        </w:numPr>
        <w:tabs>
          <w:tab w:val="clear" w:pos="360"/>
          <w:tab w:val="left" w:pos="709"/>
        </w:tabs>
        <w:ind w:left="709" w:hanging="425"/>
        <w:rPr>
          <w:rFonts w:cs="Arial"/>
          <w:sz w:val="22"/>
        </w:rPr>
      </w:pPr>
      <w:r w:rsidRPr="00CC4105">
        <w:rPr>
          <w:rFonts w:cs="Arial"/>
          <w:sz w:val="22"/>
        </w:rPr>
        <w:t>la propria più ampia disponibilità e collaborazione a fornire estratti o copie dei suddetti documenti alle persone o agli organismi che ne hanno diritto, compresi il personale autorizzato dell’Autorità di Gestione, dell’</w:t>
      </w:r>
      <w:r w:rsidR="00A65CF0">
        <w:rPr>
          <w:rFonts w:cs="Arial"/>
          <w:sz w:val="22"/>
        </w:rPr>
        <w:t>Organismo di cer</w:t>
      </w:r>
      <w:r w:rsidRPr="00CC4105">
        <w:rPr>
          <w:rFonts w:cs="Arial"/>
          <w:sz w:val="22"/>
        </w:rPr>
        <w:t>tificazione, degli eventuali Organismi Intermedi e dell’Autorità di Audit, nonché i funzionari autorizzati della Comunità europea e i loro rappresentanti autorizzati;</w:t>
      </w:r>
    </w:p>
    <w:p w14:paraId="0EF90511" w14:textId="77777777" w:rsidR="005C126F" w:rsidRPr="00CC4105" w:rsidRDefault="00F94611" w:rsidP="00B739D7">
      <w:pPr>
        <w:numPr>
          <w:ilvl w:val="0"/>
          <w:numId w:val="47"/>
        </w:numPr>
        <w:tabs>
          <w:tab w:val="clear" w:pos="360"/>
          <w:tab w:val="left" w:pos="709"/>
        </w:tabs>
        <w:ind w:left="709" w:hanging="425"/>
        <w:rPr>
          <w:rFonts w:cs="Arial"/>
          <w:sz w:val="22"/>
        </w:rPr>
      </w:pPr>
      <w:r w:rsidRPr="00CC4105">
        <w:rPr>
          <w:rFonts w:cs="Arial"/>
          <w:sz w:val="22"/>
        </w:rPr>
        <w:t xml:space="preserve">di aver adottato e di mantenere un sistema di contabilità separata o una codificazione contabile adeguata </w:t>
      </w:r>
      <w:proofErr w:type="gramStart"/>
      <w:r w:rsidRPr="00CC4105">
        <w:rPr>
          <w:rFonts w:cs="Arial"/>
          <w:sz w:val="22"/>
        </w:rPr>
        <w:t>per</w:t>
      </w:r>
      <w:proofErr w:type="gramEnd"/>
      <w:r w:rsidRPr="00CC4105">
        <w:rPr>
          <w:rFonts w:cs="Arial"/>
          <w:sz w:val="22"/>
        </w:rPr>
        <w:t xml:space="preserve"> tutte le transazioni relative all’operazione di finanziamento</w:t>
      </w:r>
    </w:p>
    <w:p w14:paraId="0244190C" w14:textId="77777777" w:rsidR="005C126F" w:rsidRPr="00CC4105" w:rsidRDefault="00F94611" w:rsidP="00B739D7">
      <w:pPr>
        <w:numPr>
          <w:ilvl w:val="0"/>
          <w:numId w:val="47"/>
        </w:numPr>
        <w:tabs>
          <w:tab w:val="clear" w:pos="360"/>
          <w:tab w:val="left" w:pos="709"/>
        </w:tabs>
        <w:ind w:left="709" w:hanging="425"/>
        <w:rPr>
          <w:rFonts w:cs="Arial"/>
          <w:sz w:val="22"/>
        </w:rPr>
      </w:pPr>
      <w:r w:rsidRPr="00CC4105">
        <w:rPr>
          <w:rFonts w:cs="Arial"/>
          <w:sz w:val="22"/>
        </w:rPr>
        <w:t>(</w:t>
      </w:r>
      <w:r w:rsidRPr="00CC4105">
        <w:rPr>
          <w:rFonts w:cs="Arial"/>
          <w:i/>
          <w:color w:val="FF0000"/>
          <w:sz w:val="22"/>
        </w:rPr>
        <w:t>ove pertinente</w:t>
      </w:r>
      <w:r w:rsidRPr="00CC4105">
        <w:rPr>
          <w:rFonts w:cs="Arial"/>
          <w:sz w:val="22"/>
        </w:rPr>
        <w:t xml:space="preserve">) di rispettare il vincolo di stabilità di cui all’art. </w:t>
      </w:r>
      <w:r w:rsidR="00432746" w:rsidRPr="00CC4105">
        <w:rPr>
          <w:rFonts w:cs="Arial"/>
          <w:sz w:val="22"/>
        </w:rPr>
        <w:t xml:space="preserve">65 </w:t>
      </w:r>
      <w:r w:rsidRPr="00CC4105">
        <w:rPr>
          <w:rFonts w:cs="Arial"/>
          <w:sz w:val="22"/>
        </w:rPr>
        <w:t xml:space="preserve">del Reg. </w:t>
      </w:r>
      <w:r w:rsidR="00432746" w:rsidRPr="00CC4105">
        <w:rPr>
          <w:rFonts w:cs="Arial"/>
          <w:sz w:val="22"/>
        </w:rPr>
        <w:t xml:space="preserve"> (UE)</w:t>
      </w:r>
      <w:r w:rsidRPr="00CC4105">
        <w:rPr>
          <w:rFonts w:cs="Arial"/>
          <w:sz w:val="22"/>
        </w:rPr>
        <w:t xml:space="preserve">n. </w:t>
      </w:r>
      <w:r w:rsidR="00432746" w:rsidRPr="00CC4105">
        <w:rPr>
          <w:rFonts w:cs="Arial"/>
          <w:sz w:val="22"/>
        </w:rPr>
        <w:t xml:space="preserve"> 2021/1060</w:t>
      </w:r>
      <w:r w:rsidRPr="00CC4105">
        <w:rPr>
          <w:rFonts w:cs="Arial"/>
          <w:sz w:val="22"/>
        </w:rPr>
        <w:t>;</w:t>
      </w:r>
    </w:p>
    <w:p w14:paraId="098199DC" w14:textId="77777777" w:rsidR="005C126F" w:rsidRPr="00CC4105" w:rsidRDefault="00F94611" w:rsidP="00B739D7">
      <w:pPr>
        <w:numPr>
          <w:ilvl w:val="0"/>
          <w:numId w:val="47"/>
        </w:numPr>
        <w:tabs>
          <w:tab w:val="clear" w:pos="360"/>
          <w:tab w:val="left" w:pos="-2700"/>
          <w:tab w:val="left" w:pos="709"/>
        </w:tabs>
        <w:ind w:left="709" w:hanging="425"/>
        <w:rPr>
          <w:rFonts w:cs="Arial"/>
          <w:sz w:val="22"/>
        </w:rPr>
      </w:pPr>
      <w:r w:rsidRPr="00CC4105">
        <w:rPr>
          <w:rFonts w:cs="Arial"/>
          <w:sz w:val="22"/>
        </w:rPr>
        <w:t>che l'impresa è nel pieno e libero esercizio dei propri diritti, non essendo in stato di liquidazione volontaria, né sottoposta ad alcuna procedura di tipo concorsuale</w:t>
      </w:r>
    </w:p>
    <w:p w14:paraId="4BF83EC0" w14:textId="77777777" w:rsidR="005C126F" w:rsidRPr="00CC4105" w:rsidRDefault="00F94611" w:rsidP="00B739D7">
      <w:pPr>
        <w:numPr>
          <w:ilvl w:val="0"/>
          <w:numId w:val="47"/>
        </w:numPr>
        <w:tabs>
          <w:tab w:val="clear" w:pos="360"/>
          <w:tab w:val="left" w:pos="-2700"/>
          <w:tab w:val="left" w:pos="709"/>
        </w:tabs>
        <w:ind w:left="709" w:hanging="425"/>
        <w:rPr>
          <w:rFonts w:cs="Arial"/>
          <w:sz w:val="22"/>
        </w:rPr>
      </w:pPr>
      <w:r w:rsidRPr="00CC4105">
        <w:rPr>
          <w:rFonts w:cs="Arial"/>
          <w:sz w:val="22"/>
        </w:rPr>
        <w:t>di trovarsi in una situazione di regolarità fiscale e contributiva per quanto riguarda la correttezza nei pagamenti e negli adempimenti previdenziali, assistenziali ed assicurativi;</w:t>
      </w:r>
    </w:p>
    <w:p w14:paraId="0D8C3492" w14:textId="77777777" w:rsidR="005C126F" w:rsidRPr="00CC4105" w:rsidRDefault="00F94611" w:rsidP="00B739D7">
      <w:pPr>
        <w:numPr>
          <w:ilvl w:val="0"/>
          <w:numId w:val="47"/>
        </w:numPr>
        <w:tabs>
          <w:tab w:val="clear" w:pos="360"/>
          <w:tab w:val="left" w:pos="-2700"/>
          <w:tab w:val="num" w:pos="709"/>
        </w:tabs>
        <w:ind w:left="709" w:hanging="425"/>
        <w:rPr>
          <w:rFonts w:cs="Arial"/>
          <w:sz w:val="22"/>
        </w:rPr>
      </w:pPr>
      <w:r w:rsidRPr="00CC4105">
        <w:rPr>
          <w:rFonts w:cs="Arial"/>
          <w:sz w:val="22"/>
        </w:rPr>
        <w:t>di mantenere gli originali dei documenti di spesa e di quelli attestanti l’avvenuto pagamento a disposizione per gli accertamenti e i controlli previsti, per un periodo di due anni a decorrere dal 31 dicembre successivo alla presentazione dei conti nei quali sono incluse le spese finali dell'operazione completata. Tali documenti sono resi disponibili, a richiesta, per gli accertamenti e verifiche da parte della Regione e degli organismi nazionali e comunitari preposti al controllo.</w:t>
      </w:r>
    </w:p>
    <w:p w14:paraId="56C96DA6" w14:textId="77777777" w:rsidR="005C126F" w:rsidRPr="004D4DAD" w:rsidRDefault="005C126F">
      <w:pPr>
        <w:pStyle w:val="Testonotaapidipagina"/>
        <w:tabs>
          <w:tab w:val="left" w:pos="-3600"/>
        </w:tabs>
        <w:rPr>
          <w:sz w:val="22"/>
          <w:szCs w:val="22"/>
          <w:lang w:val="it-IT"/>
        </w:rPr>
      </w:pPr>
    </w:p>
    <w:p w14:paraId="08806462" w14:textId="77777777" w:rsidR="005C126F" w:rsidRPr="004D4DAD" w:rsidRDefault="005C126F">
      <w:pPr>
        <w:pStyle w:val="Testonotaapidipagina"/>
        <w:tabs>
          <w:tab w:val="left" w:pos="-3600"/>
        </w:tabs>
        <w:rPr>
          <w:sz w:val="22"/>
          <w:szCs w:val="22"/>
          <w:lang w:val="it-IT"/>
        </w:rPr>
      </w:pPr>
    </w:p>
    <w:p w14:paraId="4097A65E" w14:textId="77777777" w:rsidR="005C126F" w:rsidRPr="00CC4105" w:rsidRDefault="00F94611">
      <w:pPr>
        <w:jc w:val="center"/>
        <w:rPr>
          <w:rFonts w:cs="Arial"/>
          <w:b/>
          <w:sz w:val="22"/>
        </w:rPr>
      </w:pPr>
      <w:r w:rsidRPr="00CC4105">
        <w:rPr>
          <w:rFonts w:cs="Arial"/>
          <w:b/>
          <w:sz w:val="22"/>
        </w:rPr>
        <w:t>COMUNICA INFINE</w:t>
      </w:r>
    </w:p>
    <w:p w14:paraId="14D648C8" w14:textId="77777777" w:rsidR="005C126F" w:rsidRPr="00CC4105" w:rsidRDefault="005C126F">
      <w:pPr>
        <w:rPr>
          <w:rFonts w:cs="Arial"/>
          <w:sz w:val="22"/>
          <w:highlight w:val="yellow"/>
        </w:rPr>
      </w:pPr>
    </w:p>
    <w:p w14:paraId="7BB2D1F5" w14:textId="77777777" w:rsidR="005C126F" w:rsidRPr="00CC4105" w:rsidRDefault="005C126F">
      <w:pPr>
        <w:rPr>
          <w:rFonts w:cs="Arial"/>
          <w:sz w:val="22"/>
          <w:highlight w:val="yellow"/>
        </w:rPr>
      </w:pPr>
    </w:p>
    <w:p w14:paraId="162D91C7" w14:textId="77777777" w:rsidR="005C126F" w:rsidRPr="00CC4105" w:rsidRDefault="00F94611">
      <w:pPr>
        <w:rPr>
          <w:rFonts w:cs="Arial"/>
          <w:sz w:val="22"/>
          <w:highlight w:val="yellow"/>
        </w:rPr>
      </w:pPr>
      <w:r w:rsidRPr="00CC4105">
        <w:rPr>
          <w:rFonts w:cs="Arial"/>
          <w:sz w:val="22"/>
        </w:rPr>
        <w:t>Che tutta la documentazione relativa al progetto è ubicata presso ______________________ e che il soggetto addetto a tale conservazione è _________________________</w:t>
      </w:r>
      <w:proofErr w:type="gramStart"/>
      <w:r w:rsidRPr="00CC4105">
        <w:rPr>
          <w:rFonts w:cs="Arial"/>
          <w:sz w:val="22"/>
        </w:rPr>
        <w:t>_ .</w:t>
      </w:r>
      <w:proofErr w:type="gramEnd"/>
    </w:p>
    <w:p w14:paraId="6D3E36D0" w14:textId="77777777" w:rsidR="005C126F" w:rsidRPr="00CC4105" w:rsidRDefault="005C126F">
      <w:pPr>
        <w:jc w:val="center"/>
        <w:rPr>
          <w:rFonts w:cs="Arial"/>
          <w:sz w:val="22"/>
          <w:highlight w:val="yellow"/>
        </w:rPr>
      </w:pPr>
    </w:p>
    <w:p w14:paraId="06C9BA42" w14:textId="77777777" w:rsidR="005C126F" w:rsidRPr="00CC4105" w:rsidRDefault="005C126F">
      <w:pPr>
        <w:jc w:val="center"/>
        <w:rPr>
          <w:rFonts w:cs="Arial"/>
          <w:sz w:val="22"/>
          <w:highlight w:val="yellow"/>
        </w:rPr>
      </w:pPr>
    </w:p>
    <w:p w14:paraId="03FB30A6" w14:textId="77777777" w:rsidR="005C126F" w:rsidRPr="00A65CF0" w:rsidRDefault="00F94611">
      <w:pPr>
        <w:jc w:val="center"/>
        <w:rPr>
          <w:rFonts w:cs="Arial"/>
          <w:b/>
          <w:sz w:val="22"/>
        </w:rPr>
      </w:pPr>
      <w:r w:rsidRPr="00A65CF0">
        <w:rPr>
          <w:rFonts w:cs="Arial"/>
          <w:b/>
          <w:sz w:val="22"/>
        </w:rPr>
        <w:t>SOTTOSCRIZIONE DEL LEGALE RAPPRESENTANTE</w:t>
      </w:r>
    </w:p>
    <w:p w14:paraId="56860C65" w14:textId="77777777" w:rsidR="005C126F" w:rsidRPr="00CC4105" w:rsidRDefault="00F94611">
      <w:pPr>
        <w:tabs>
          <w:tab w:val="left" w:pos="375"/>
        </w:tabs>
        <w:ind w:left="15"/>
        <w:rPr>
          <w:rFonts w:cs="Arial"/>
          <w:sz w:val="22"/>
        </w:rPr>
      </w:pPr>
      <w:r w:rsidRPr="00CC4105">
        <w:rPr>
          <w:rFonts w:cs="Arial"/>
          <w:sz w:val="22"/>
        </w:rPr>
        <w:t>Il sottoscritto dichiara di rendere le precedenti dichiarazioni ai sensi dell’art. 47 del D.P.R. 28/12/2000 n. 445, e di essere consapevole delle responsabilità penali cui può andare incontro in caso di dichiarazione mendace o di esibizione di atto falso o contenente dati non rispondenti a verità, ai sensi dell’art. 76 del D.P.R. 28/12/2000 n. 445.</w:t>
      </w:r>
    </w:p>
    <w:p w14:paraId="6F967274" w14:textId="77777777" w:rsidR="005C126F" w:rsidRPr="00CC4105" w:rsidRDefault="005C126F">
      <w:pPr>
        <w:tabs>
          <w:tab w:val="left" w:pos="1800"/>
        </w:tabs>
        <w:rPr>
          <w:rFonts w:cs="Arial"/>
          <w:sz w:val="22"/>
        </w:rPr>
      </w:pPr>
    </w:p>
    <w:p w14:paraId="79B1BE54" w14:textId="77777777" w:rsidR="005C126F" w:rsidRPr="00CC4105" w:rsidRDefault="00F94611">
      <w:pPr>
        <w:tabs>
          <w:tab w:val="right" w:pos="8787"/>
        </w:tabs>
        <w:ind w:right="72"/>
        <w:rPr>
          <w:rFonts w:cs="Arial"/>
          <w:sz w:val="22"/>
        </w:rPr>
      </w:pPr>
      <w:r w:rsidRPr="00CC4105">
        <w:rPr>
          <w:rFonts w:cs="Arial"/>
          <w:sz w:val="22"/>
        </w:rPr>
        <w:t>Data …………………….</w:t>
      </w:r>
      <w:r w:rsidRPr="00CC4105">
        <w:rPr>
          <w:rFonts w:cs="Arial"/>
          <w:sz w:val="22"/>
        </w:rPr>
        <w:tab/>
      </w:r>
    </w:p>
    <w:p w14:paraId="32DF95D3" w14:textId="77777777" w:rsidR="005C126F" w:rsidRPr="00CC4105" w:rsidRDefault="00F94611">
      <w:pPr>
        <w:tabs>
          <w:tab w:val="right" w:pos="5670"/>
        </w:tabs>
        <w:ind w:right="72"/>
        <w:rPr>
          <w:rFonts w:cs="Arial"/>
          <w:i/>
          <w:sz w:val="22"/>
        </w:rPr>
      </w:pPr>
      <w:r w:rsidRPr="00CC4105">
        <w:rPr>
          <w:rFonts w:cs="Arial"/>
          <w:sz w:val="22"/>
        </w:rPr>
        <w:tab/>
      </w:r>
      <w:r w:rsidRPr="00CC4105">
        <w:rPr>
          <w:rFonts w:cs="Arial"/>
          <w:sz w:val="22"/>
        </w:rPr>
        <w:tab/>
      </w:r>
      <w:r w:rsidRPr="00CC4105">
        <w:rPr>
          <w:rFonts w:cs="Arial"/>
          <w:i/>
          <w:sz w:val="22"/>
        </w:rPr>
        <w:t xml:space="preserve">Firma digitale </w:t>
      </w:r>
    </w:p>
    <w:p w14:paraId="46839C7D" w14:textId="77777777" w:rsidR="005C126F" w:rsidRPr="00CC4105" w:rsidRDefault="00F94611">
      <w:pPr>
        <w:tabs>
          <w:tab w:val="right" w:pos="8787"/>
        </w:tabs>
        <w:ind w:right="72" w:firstLine="4248"/>
        <w:rPr>
          <w:rFonts w:cs="Arial"/>
          <w:i/>
          <w:sz w:val="22"/>
        </w:rPr>
      </w:pPr>
      <w:r w:rsidRPr="00CC4105">
        <w:rPr>
          <w:rFonts w:cs="Arial"/>
          <w:i/>
          <w:sz w:val="22"/>
        </w:rPr>
        <w:tab/>
        <w:t>(titolare della ditta o rappresentante legale della società)</w:t>
      </w:r>
    </w:p>
    <w:p w14:paraId="42174346" w14:textId="77777777" w:rsidR="005C126F" w:rsidRPr="00CC4105" w:rsidRDefault="00F94611">
      <w:pPr>
        <w:tabs>
          <w:tab w:val="right" w:pos="8787"/>
        </w:tabs>
        <w:ind w:right="72"/>
        <w:rPr>
          <w:rFonts w:cs="Arial"/>
          <w:sz w:val="22"/>
        </w:rPr>
      </w:pPr>
      <w:r w:rsidRPr="00CC4105">
        <w:rPr>
          <w:rFonts w:cs="Arial"/>
          <w:sz w:val="22"/>
        </w:rPr>
        <w:tab/>
        <w:t xml:space="preserve">      ………………………………………………………………………………………</w:t>
      </w:r>
    </w:p>
    <w:p w14:paraId="117CA26F" w14:textId="77777777" w:rsidR="005C126F" w:rsidRPr="00CC4105" w:rsidRDefault="00F94611">
      <w:pPr>
        <w:tabs>
          <w:tab w:val="left" w:pos="1800"/>
        </w:tabs>
        <w:rPr>
          <w:rFonts w:cs="Arial"/>
          <w:sz w:val="22"/>
        </w:rPr>
      </w:pPr>
      <w:r w:rsidRPr="00CC4105">
        <w:rPr>
          <w:rFonts w:cs="Arial"/>
          <w:sz w:val="22"/>
        </w:rPr>
        <w:t>Data …………………….</w:t>
      </w:r>
    </w:p>
    <w:p w14:paraId="7570332B" w14:textId="77777777" w:rsidR="005C126F" w:rsidRPr="00CC4105" w:rsidRDefault="00F94611">
      <w:pPr>
        <w:tabs>
          <w:tab w:val="right" w:pos="7088"/>
        </w:tabs>
        <w:ind w:right="72"/>
        <w:rPr>
          <w:rFonts w:cs="Arial"/>
          <w:sz w:val="22"/>
        </w:rPr>
      </w:pPr>
      <w:r w:rsidRPr="00CC4105">
        <w:rPr>
          <w:rFonts w:cs="Arial"/>
          <w:sz w:val="22"/>
        </w:rPr>
        <w:tab/>
        <w:t>Firma digitale</w:t>
      </w:r>
    </w:p>
    <w:p w14:paraId="6C67F753" w14:textId="77777777" w:rsidR="005C126F" w:rsidRPr="00CC4105" w:rsidRDefault="005C126F">
      <w:pPr>
        <w:ind w:left="4956"/>
        <w:rPr>
          <w:rFonts w:cs="Arial"/>
          <w:sz w:val="22"/>
        </w:rPr>
      </w:pPr>
    </w:p>
    <w:p w14:paraId="6B880AFC" w14:textId="77777777" w:rsidR="005C126F" w:rsidRPr="00CC4105" w:rsidRDefault="00F94611" w:rsidP="00A65CF0">
      <w:pPr>
        <w:ind w:left="4253"/>
        <w:rPr>
          <w:rFonts w:cs="Arial"/>
          <w:sz w:val="22"/>
        </w:rPr>
      </w:pPr>
      <w:r w:rsidRPr="00CC4105">
        <w:rPr>
          <w:rFonts w:cs="Arial"/>
          <w:sz w:val="22"/>
        </w:rPr>
        <w:t>(</w:t>
      </w:r>
      <w:r w:rsidRPr="00CC4105">
        <w:rPr>
          <w:rFonts w:cs="Arial"/>
          <w:i/>
          <w:sz w:val="22"/>
        </w:rPr>
        <w:t>Il presidente del Collegio Sindacale ovvero Professionista iscritto all’albo dei Revisore Contabili</w:t>
      </w:r>
      <w:r w:rsidRPr="00CC4105">
        <w:rPr>
          <w:rFonts w:cs="Arial"/>
          <w:sz w:val="22"/>
        </w:rPr>
        <w:t>)</w:t>
      </w:r>
    </w:p>
    <w:p w14:paraId="5D1A4BAC" w14:textId="77777777" w:rsidR="005C126F" w:rsidRPr="00CC4105" w:rsidRDefault="005C126F">
      <w:pPr>
        <w:ind w:left="4956"/>
        <w:rPr>
          <w:rFonts w:cs="Arial"/>
          <w:sz w:val="22"/>
        </w:rPr>
      </w:pPr>
    </w:p>
    <w:p w14:paraId="54D5F580" w14:textId="77777777" w:rsidR="005C126F" w:rsidRPr="00CC4105" w:rsidRDefault="00F94611">
      <w:pPr>
        <w:tabs>
          <w:tab w:val="right" w:pos="8787"/>
        </w:tabs>
        <w:ind w:right="72"/>
        <w:rPr>
          <w:rFonts w:cs="Arial"/>
          <w:sz w:val="22"/>
        </w:rPr>
      </w:pPr>
      <w:r w:rsidRPr="00CC4105">
        <w:rPr>
          <w:rFonts w:cs="Arial"/>
          <w:sz w:val="22"/>
        </w:rPr>
        <w:tab/>
        <w:t xml:space="preserve">      ………………………………………………………………………………………</w:t>
      </w:r>
    </w:p>
    <w:p w14:paraId="2F381E8C" w14:textId="77777777" w:rsidR="005C126F" w:rsidRPr="00CC4105" w:rsidRDefault="00F94611">
      <w:pPr>
        <w:tabs>
          <w:tab w:val="right" w:pos="8787"/>
        </w:tabs>
        <w:ind w:right="72"/>
        <w:rPr>
          <w:sz w:val="22"/>
        </w:rPr>
      </w:pPr>
      <w:r w:rsidRPr="00CC4105">
        <w:rPr>
          <w:sz w:val="22"/>
        </w:rPr>
        <w:br w:type="page"/>
      </w:r>
    </w:p>
    <w:p w14:paraId="16F89BAE" w14:textId="77777777" w:rsidR="005C126F" w:rsidRPr="00E33858" w:rsidRDefault="00F94611" w:rsidP="00E33858">
      <w:pPr>
        <w:rPr>
          <w:b/>
          <w:bCs/>
          <w:sz w:val="22"/>
          <w:szCs w:val="22"/>
        </w:rPr>
      </w:pPr>
      <w:bookmarkStart w:id="5" w:name="_Toc464148380"/>
      <w:r w:rsidRPr="00E33858">
        <w:rPr>
          <w:b/>
          <w:bCs/>
          <w:sz w:val="22"/>
          <w:szCs w:val="22"/>
        </w:rPr>
        <w:lastRenderedPageBreak/>
        <w:t>Allegato 2.5 - Schema fidejussione</w:t>
      </w:r>
      <w:bookmarkEnd w:id="5"/>
    </w:p>
    <w:p w14:paraId="5A792C3D" w14:textId="77777777" w:rsidR="005C126F" w:rsidRPr="00CC4105" w:rsidRDefault="005C126F" w:rsidP="00624B55">
      <w:pPr>
        <w:rPr>
          <w:rFonts w:cs="Arial"/>
          <w:sz w:val="22"/>
        </w:rPr>
      </w:pPr>
    </w:p>
    <w:p w14:paraId="75A30BAE" w14:textId="77777777" w:rsidR="005C126F" w:rsidRPr="00CC4105" w:rsidRDefault="00F94611">
      <w:pPr>
        <w:jc w:val="center"/>
        <w:rPr>
          <w:rFonts w:cs="Arial"/>
          <w:b/>
          <w:sz w:val="22"/>
        </w:rPr>
      </w:pPr>
      <w:r w:rsidRPr="00CC4105">
        <w:rPr>
          <w:rFonts w:cs="Arial"/>
          <w:b/>
          <w:sz w:val="22"/>
        </w:rPr>
        <w:t>SCHEMA DI FIDEJUSSIONE BANCARIA / POLIZZA ASSICURATIVA</w:t>
      </w:r>
      <w:r w:rsidRPr="00CC4105">
        <w:rPr>
          <w:rStyle w:val="Rimandonotaapidipagina"/>
          <w:rFonts w:cs="Arial"/>
          <w:b/>
          <w:sz w:val="22"/>
        </w:rPr>
        <w:footnoteReference w:id="4"/>
      </w:r>
    </w:p>
    <w:p w14:paraId="0B040528" w14:textId="77777777" w:rsidR="005C126F" w:rsidRPr="00CC4105" w:rsidRDefault="00F94611">
      <w:pPr>
        <w:jc w:val="center"/>
        <w:rPr>
          <w:rFonts w:cs="Arial"/>
          <w:i/>
          <w:sz w:val="22"/>
        </w:rPr>
      </w:pPr>
      <w:r w:rsidRPr="00CC4105">
        <w:rPr>
          <w:rFonts w:cs="Arial"/>
          <w:i/>
          <w:sz w:val="22"/>
        </w:rPr>
        <w:t>per la richiesta dell'anticipazione</w:t>
      </w:r>
    </w:p>
    <w:p w14:paraId="34467539" w14:textId="77777777" w:rsidR="005C126F" w:rsidRPr="00CC4105" w:rsidRDefault="005C126F">
      <w:pPr>
        <w:rPr>
          <w:rFonts w:cs="Arial"/>
          <w:sz w:val="22"/>
        </w:rPr>
      </w:pPr>
    </w:p>
    <w:p w14:paraId="0E0BCD33" w14:textId="77777777" w:rsidR="005C126F" w:rsidRPr="00CC4105" w:rsidRDefault="00F94611">
      <w:pPr>
        <w:rPr>
          <w:rFonts w:cs="Arial"/>
          <w:sz w:val="22"/>
        </w:rPr>
      </w:pPr>
      <w:r w:rsidRPr="00CC4105">
        <w:rPr>
          <w:rFonts w:cs="Arial"/>
          <w:sz w:val="22"/>
        </w:rPr>
        <w:t>Premesso:</w:t>
      </w:r>
    </w:p>
    <w:p w14:paraId="75CBC78F" w14:textId="77777777" w:rsidR="005C126F" w:rsidRPr="004D4DAD" w:rsidRDefault="00F94611" w:rsidP="00B739D7">
      <w:pPr>
        <w:pStyle w:val="Paragrafoelenco"/>
        <w:numPr>
          <w:ilvl w:val="0"/>
          <w:numId w:val="44"/>
        </w:numPr>
        <w:tabs>
          <w:tab w:val="left" w:pos="567"/>
        </w:tabs>
        <w:ind w:left="567" w:hanging="425"/>
        <w:rPr>
          <w:sz w:val="22"/>
          <w:szCs w:val="22"/>
          <w:lang w:val="it-IT"/>
        </w:rPr>
      </w:pPr>
      <w:r w:rsidRPr="004D4DAD">
        <w:rPr>
          <w:sz w:val="22"/>
          <w:szCs w:val="22"/>
          <w:lang w:val="it-IT"/>
        </w:rPr>
        <w:t>che il/la .....................................………………………................(a)</w:t>
      </w:r>
      <w:r w:rsidRPr="3C5D9F01">
        <w:rPr>
          <w:rStyle w:val="Rimandonotaapidipagina"/>
          <w:rFonts w:cs="Arial"/>
          <w:sz w:val="22"/>
          <w:szCs w:val="22"/>
          <w:lang w:val="en-GB"/>
        </w:rPr>
        <w:footnoteReference w:id="5"/>
      </w:r>
      <w:r w:rsidRPr="004D4DAD">
        <w:rPr>
          <w:sz w:val="22"/>
          <w:szCs w:val="22"/>
          <w:lang w:val="it-IT"/>
        </w:rPr>
        <w:t xml:space="preserve"> C.F…............………</w:t>
      </w:r>
      <w:proofErr w:type="gramStart"/>
      <w:r w:rsidRPr="004D4DAD">
        <w:rPr>
          <w:sz w:val="22"/>
          <w:szCs w:val="22"/>
          <w:lang w:val="it-IT"/>
        </w:rPr>
        <w:t>…....</w:t>
      </w:r>
      <w:proofErr w:type="gramEnd"/>
      <w:r w:rsidRPr="004D4DAD">
        <w:rPr>
          <w:sz w:val="22"/>
          <w:szCs w:val="22"/>
          <w:lang w:val="it-IT"/>
        </w:rPr>
        <w:t xml:space="preserve">., partita IVA, ...……………..................... con sede legale in .................…………............................., in data ......................................... ha presentato alla </w:t>
      </w:r>
      <w:r w:rsidRPr="004D4DAD">
        <w:rPr>
          <w:rFonts w:cs="Arial"/>
          <w:sz w:val="22"/>
          <w:szCs w:val="22"/>
          <w:lang w:val="it-IT"/>
        </w:rPr>
        <w:t>Regione Siciliana</w:t>
      </w:r>
      <w:r w:rsidRPr="004D4DAD">
        <w:rPr>
          <w:sz w:val="22"/>
          <w:szCs w:val="22"/>
          <w:lang w:val="it-IT"/>
        </w:rPr>
        <w:t>, Assessorato Regionale …………………, Dipartimento ……</w:t>
      </w:r>
      <w:proofErr w:type="gramStart"/>
      <w:r w:rsidRPr="004D4DAD">
        <w:rPr>
          <w:sz w:val="22"/>
          <w:szCs w:val="22"/>
          <w:lang w:val="it-IT"/>
        </w:rPr>
        <w:t>…….</w:t>
      </w:r>
      <w:proofErr w:type="gramEnd"/>
      <w:r w:rsidRPr="004D4DAD">
        <w:rPr>
          <w:sz w:val="22"/>
          <w:szCs w:val="22"/>
          <w:lang w:val="it-IT"/>
        </w:rPr>
        <w:t>., Servizio ……………</w:t>
      </w:r>
      <w:proofErr w:type="gramStart"/>
      <w:r w:rsidRPr="004D4DAD">
        <w:rPr>
          <w:sz w:val="22"/>
          <w:szCs w:val="22"/>
          <w:lang w:val="it-IT"/>
        </w:rPr>
        <w:t>…….</w:t>
      </w:r>
      <w:proofErr w:type="gramEnd"/>
      <w:r w:rsidRPr="004D4DAD">
        <w:rPr>
          <w:sz w:val="22"/>
          <w:szCs w:val="22"/>
          <w:lang w:val="it-IT"/>
        </w:rPr>
        <w:t xml:space="preserve">, appresso indicato per brevità </w:t>
      </w:r>
      <w:r w:rsidRPr="004D4DAD">
        <w:rPr>
          <w:rFonts w:cs="Arial"/>
          <w:sz w:val="22"/>
          <w:szCs w:val="22"/>
          <w:lang w:val="it-IT"/>
        </w:rPr>
        <w:t>Regione Siciliana</w:t>
      </w:r>
      <w:r w:rsidRPr="004D4DAD">
        <w:rPr>
          <w:sz w:val="22"/>
          <w:szCs w:val="22"/>
          <w:lang w:val="it-IT"/>
        </w:rPr>
        <w:t>, domanda intesa ad ottenere un contributo sull’Avviso ………</w:t>
      </w:r>
      <w:proofErr w:type="gramStart"/>
      <w:r w:rsidRPr="004D4DAD">
        <w:rPr>
          <w:sz w:val="22"/>
          <w:szCs w:val="22"/>
          <w:lang w:val="it-IT"/>
        </w:rPr>
        <w:t>…….</w:t>
      </w:r>
      <w:proofErr w:type="gramEnd"/>
      <w:r w:rsidRPr="004D4DAD">
        <w:rPr>
          <w:sz w:val="22"/>
          <w:szCs w:val="22"/>
          <w:lang w:val="it-IT"/>
        </w:rPr>
        <w:t>. approvato con Decreto …......., su un programma di spesa ammissibile di €</w:t>
      </w:r>
      <w:proofErr w:type="gramStart"/>
      <w:r w:rsidRPr="004D4DAD">
        <w:rPr>
          <w:sz w:val="22"/>
          <w:szCs w:val="22"/>
          <w:lang w:val="it-IT"/>
        </w:rPr>
        <w:t>............................….</w:t>
      </w:r>
      <w:proofErr w:type="gramEnd"/>
      <w:r w:rsidRPr="004D4DAD">
        <w:rPr>
          <w:sz w:val="22"/>
          <w:szCs w:val="22"/>
          <w:lang w:val="it-IT"/>
        </w:rPr>
        <w:t>. da realizzare nell'unità locale di ………</w:t>
      </w:r>
      <w:proofErr w:type="gramStart"/>
      <w:r w:rsidRPr="004D4DAD">
        <w:rPr>
          <w:sz w:val="22"/>
          <w:szCs w:val="22"/>
          <w:lang w:val="it-IT"/>
        </w:rPr>
        <w:t>…….</w:t>
      </w:r>
      <w:proofErr w:type="gramEnd"/>
      <w:r w:rsidRPr="004D4DAD">
        <w:rPr>
          <w:sz w:val="22"/>
          <w:szCs w:val="22"/>
          <w:lang w:val="it-IT"/>
        </w:rPr>
        <w:t>……;</w:t>
      </w:r>
    </w:p>
    <w:p w14:paraId="25B3B555" w14:textId="77777777" w:rsidR="005C126F" w:rsidRPr="004D4DAD" w:rsidRDefault="00F94611" w:rsidP="00B739D7">
      <w:pPr>
        <w:pStyle w:val="Paragrafoelenco"/>
        <w:numPr>
          <w:ilvl w:val="0"/>
          <w:numId w:val="44"/>
        </w:numPr>
        <w:tabs>
          <w:tab w:val="left" w:pos="567"/>
        </w:tabs>
        <w:ind w:left="567" w:hanging="425"/>
        <w:rPr>
          <w:sz w:val="22"/>
          <w:szCs w:val="22"/>
          <w:lang w:val="it-IT"/>
        </w:rPr>
      </w:pPr>
      <w:r w:rsidRPr="004D4DAD">
        <w:rPr>
          <w:sz w:val="22"/>
          <w:szCs w:val="22"/>
          <w:lang w:val="it-IT"/>
        </w:rPr>
        <w:t>che con Decreto di finanziamento …………... e secondo le modalità previste dall</w:t>
      </w:r>
      <w:r w:rsidR="00CF387F" w:rsidRPr="004D4DAD">
        <w:rPr>
          <w:sz w:val="22"/>
          <w:szCs w:val="22"/>
          <w:lang w:val="it-IT"/>
        </w:rPr>
        <w:t>o stesso</w:t>
      </w:r>
      <w:r w:rsidRPr="004D4DAD">
        <w:rPr>
          <w:sz w:val="22"/>
          <w:szCs w:val="22"/>
          <w:lang w:val="it-IT"/>
        </w:rPr>
        <w:t xml:space="preserve">, la </w:t>
      </w:r>
      <w:r w:rsidRPr="004D4DAD">
        <w:rPr>
          <w:rFonts w:cs="Arial"/>
          <w:sz w:val="22"/>
          <w:szCs w:val="22"/>
          <w:lang w:val="it-IT"/>
        </w:rPr>
        <w:t>Regione Siciliana</w:t>
      </w:r>
      <w:r w:rsidRPr="004D4DAD">
        <w:rPr>
          <w:sz w:val="22"/>
          <w:szCs w:val="22"/>
          <w:lang w:val="it-IT"/>
        </w:rPr>
        <w:t xml:space="preserve"> ha concesso alla contraente per la realizzazione di tale programma, un contributo complessivo di € ………………… </w:t>
      </w:r>
    </w:p>
    <w:p w14:paraId="7A40456F" w14:textId="77777777" w:rsidR="005C126F" w:rsidRPr="004D4DAD" w:rsidRDefault="00F94611" w:rsidP="00B739D7">
      <w:pPr>
        <w:pStyle w:val="Paragrafoelenco"/>
        <w:numPr>
          <w:ilvl w:val="0"/>
          <w:numId w:val="44"/>
        </w:numPr>
        <w:tabs>
          <w:tab w:val="left" w:pos="567"/>
        </w:tabs>
        <w:ind w:left="567" w:hanging="425"/>
        <w:rPr>
          <w:sz w:val="22"/>
          <w:szCs w:val="22"/>
          <w:lang w:val="it-IT"/>
        </w:rPr>
      </w:pPr>
      <w:r w:rsidRPr="004D4DAD">
        <w:rPr>
          <w:sz w:val="22"/>
          <w:szCs w:val="22"/>
          <w:lang w:val="it-IT"/>
        </w:rPr>
        <w:t xml:space="preserve">che ai sensi …………………. è prevista la possibilità di erogare un anticipo del contributo pari al __% dell’ammontare di quanto concesso, sulla base di polizza assicurativa o fideiussione bancaria incondizionata ed escutibile a prima richiesta, di importo pari alla somma da erogare e di durata non inferiore al termine di _____________. </w:t>
      </w:r>
    </w:p>
    <w:p w14:paraId="0EB49F13" w14:textId="77777777" w:rsidR="005C126F" w:rsidRPr="00CC4105" w:rsidRDefault="005C126F">
      <w:pPr>
        <w:rPr>
          <w:rFonts w:cs="Arial"/>
          <w:sz w:val="22"/>
        </w:rPr>
      </w:pPr>
    </w:p>
    <w:p w14:paraId="4247572C" w14:textId="77777777" w:rsidR="005C126F" w:rsidRPr="00CC4105" w:rsidRDefault="00F94611">
      <w:pPr>
        <w:rPr>
          <w:rFonts w:cs="Arial"/>
          <w:sz w:val="22"/>
        </w:rPr>
      </w:pPr>
      <w:r w:rsidRPr="00CC4105">
        <w:rPr>
          <w:rFonts w:cs="Arial"/>
          <w:sz w:val="22"/>
        </w:rPr>
        <w:t>Tutto ciò premesso:</w:t>
      </w:r>
    </w:p>
    <w:p w14:paraId="45E80076" w14:textId="77777777" w:rsidR="005C126F" w:rsidRPr="00CC4105" w:rsidRDefault="005C126F">
      <w:pPr>
        <w:rPr>
          <w:rFonts w:cs="Arial"/>
          <w:sz w:val="22"/>
        </w:rPr>
      </w:pPr>
    </w:p>
    <w:p w14:paraId="706681A9" w14:textId="77777777" w:rsidR="005C126F" w:rsidRPr="00CC4105" w:rsidRDefault="00F94611">
      <w:pPr>
        <w:rPr>
          <w:rFonts w:cs="Arial"/>
          <w:sz w:val="22"/>
        </w:rPr>
      </w:pPr>
      <w:r w:rsidRPr="00CC4105">
        <w:rPr>
          <w:rFonts w:cs="Arial"/>
          <w:sz w:val="22"/>
        </w:rPr>
        <w:t>Il/la sottoscritto/a .........................…………................. (b)</w:t>
      </w:r>
      <w:r w:rsidRPr="00CC4105">
        <w:rPr>
          <w:rStyle w:val="Rimandonotaapidipagina"/>
          <w:rFonts w:cs="Arial"/>
          <w:sz w:val="22"/>
        </w:rPr>
        <w:footnoteReference w:id="6"/>
      </w:r>
      <w:r w:rsidRPr="00CC4105">
        <w:rPr>
          <w:rFonts w:cs="Arial"/>
          <w:sz w:val="22"/>
        </w:rPr>
        <w:t>, in seguito denominata per brevità (“banca” o “società”) con sede legale in</w:t>
      </w:r>
      <w:proofErr w:type="gramStart"/>
      <w:r w:rsidRPr="00CC4105">
        <w:rPr>
          <w:rFonts w:cs="Arial"/>
          <w:sz w:val="22"/>
        </w:rPr>
        <w:t xml:space="preserve"> .……....</w:t>
      </w:r>
      <w:proofErr w:type="gramEnd"/>
      <w:r w:rsidRPr="00CC4105">
        <w:rPr>
          <w:rFonts w:cs="Arial"/>
          <w:sz w:val="22"/>
        </w:rPr>
        <w:t>.…….......... via</w:t>
      </w:r>
      <w:proofErr w:type="gramStart"/>
      <w:r w:rsidRPr="00CC4105">
        <w:rPr>
          <w:rFonts w:cs="Arial"/>
          <w:sz w:val="22"/>
        </w:rPr>
        <w:t xml:space="preserve"> ....</w:t>
      </w:r>
      <w:proofErr w:type="gramEnd"/>
      <w:r w:rsidRPr="00CC4105">
        <w:rPr>
          <w:rFonts w:cs="Arial"/>
          <w:sz w:val="22"/>
        </w:rPr>
        <w:t xml:space="preserve">.……………... iscritta nel registro delle imprese di .......... al </w:t>
      </w:r>
      <w:proofErr w:type="gramStart"/>
      <w:r w:rsidRPr="00CC4105">
        <w:rPr>
          <w:rFonts w:cs="Arial"/>
          <w:sz w:val="22"/>
        </w:rPr>
        <w:t>n.....</w:t>
      </w:r>
      <w:proofErr w:type="gramEnd"/>
      <w:r w:rsidRPr="00CC4105">
        <w:rPr>
          <w:rFonts w:cs="Arial"/>
          <w:sz w:val="22"/>
        </w:rPr>
        <w:t>, iscritta all’albo/elenco ……</w:t>
      </w:r>
      <w:proofErr w:type="gramStart"/>
      <w:r w:rsidRPr="00CC4105">
        <w:rPr>
          <w:rFonts w:cs="Arial"/>
          <w:sz w:val="22"/>
        </w:rPr>
        <w:t>…….</w:t>
      </w:r>
      <w:proofErr w:type="gramEnd"/>
      <w:r w:rsidRPr="00CC4105">
        <w:rPr>
          <w:rFonts w:cs="Arial"/>
          <w:sz w:val="22"/>
        </w:rPr>
        <w:t>(c)</w:t>
      </w:r>
      <w:r w:rsidRPr="00CC4105">
        <w:rPr>
          <w:rStyle w:val="Rimandonotaapidipagina"/>
          <w:rFonts w:cs="Arial"/>
          <w:sz w:val="22"/>
        </w:rPr>
        <w:footnoteReference w:id="7"/>
      </w:r>
      <w:r w:rsidRPr="00CC4105">
        <w:rPr>
          <w:rFonts w:cs="Arial"/>
          <w:sz w:val="22"/>
        </w:rPr>
        <w:t>, a mezzo dei sottoscritti signori:</w:t>
      </w:r>
    </w:p>
    <w:p w14:paraId="27892596" w14:textId="77777777" w:rsidR="005C126F" w:rsidRPr="00CC4105" w:rsidRDefault="00F94611">
      <w:pPr>
        <w:rPr>
          <w:rFonts w:cs="Arial"/>
          <w:sz w:val="22"/>
        </w:rPr>
      </w:pPr>
      <w:r w:rsidRPr="00CC4105">
        <w:rPr>
          <w:rFonts w:cs="Arial"/>
          <w:sz w:val="22"/>
        </w:rPr>
        <w:t>..........……………...... nato a ................... il ....................</w:t>
      </w:r>
    </w:p>
    <w:p w14:paraId="5373A244" w14:textId="77777777" w:rsidR="005C126F" w:rsidRPr="00CC4105" w:rsidRDefault="00F94611">
      <w:pPr>
        <w:rPr>
          <w:rFonts w:cs="Arial"/>
          <w:sz w:val="22"/>
        </w:rPr>
      </w:pPr>
      <w:r w:rsidRPr="00CC4105">
        <w:rPr>
          <w:rFonts w:cs="Arial"/>
          <w:sz w:val="22"/>
        </w:rPr>
        <w:t>..........……………...... nato a ................... il ....................</w:t>
      </w:r>
    </w:p>
    <w:p w14:paraId="1624DC14" w14:textId="77777777" w:rsidR="005C126F" w:rsidRPr="00CC4105" w:rsidRDefault="00F94611">
      <w:pPr>
        <w:rPr>
          <w:rFonts w:cs="Arial"/>
          <w:sz w:val="22"/>
        </w:rPr>
      </w:pPr>
      <w:r w:rsidRPr="00CC4105">
        <w:rPr>
          <w:rFonts w:cs="Arial"/>
          <w:sz w:val="22"/>
        </w:rPr>
        <w:t>nella rispettiva qualità di .................………………………………………………………….</w:t>
      </w:r>
    </w:p>
    <w:p w14:paraId="1F1BA8C9" w14:textId="77777777" w:rsidR="005C126F" w:rsidRPr="00CC4105" w:rsidRDefault="005C126F">
      <w:pPr>
        <w:rPr>
          <w:rFonts w:cs="Arial"/>
          <w:sz w:val="22"/>
        </w:rPr>
      </w:pPr>
    </w:p>
    <w:p w14:paraId="0326DF5F" w14:textId="77777777" w:rsidR="005C126F" w:rsidRPr="00CC4105" w:rsidRDefault="00F94611">
      <w:pPr>
        <w:jc w:val="center"/>
        <w:rPr>
          <w:rFonts w:cs="Arial"/>
          <w:b/>
          <w:sz w:val="22"/>
        </w:rPr>
      </w:pPr>
      <w:r w:rsidRPr="00CC4105">
        <w:rPr>
          <w:rFonts w:cs="Arial"/>
          <w:b/>
          <w:sz w:val="22"/>
        </w:rPr>
        <w:t>dichiara</w:t>
      </w:r>
    </w:p>
    <w:p w14:paraId="0553E368" w14:textId="77777777" w:rsidR="005C126F" w:rsidRPr="00CC4105" w:rsidRDefault="005C126F">
      <w:pPr>
        <w:rPr>
          <w:rFonts w:cs="Arial"/>
          <w:sz w:val="22"/>
        </w:rPr>
      </w:pPr>
    </w:p>
    <w:p w14:paraId="7E47C07B" w14:textId="77777777" w:rsidR="005C126F" w:rsidRPr="004D4DAD" w:rsidRDefault="00F94611">
      <w:pPr>
        <w:pStyle w:val="Paragrafoelenco"/>
        <w:numPr>
          <w:ilvl w:val="0"/>
          <w:numId w:val="63"/>
        </w:numPr>
        <w:rPr>
          <w:rFonts w:cs="Arial"/>
          <w:sz w:val="22"/>
          <w:szCs w:val="22"/>
          <w:lang w:val="it-IT"/>
        </w:rPr>
      </w:pPr>
      <w:r w:rsidRPr="004D4DAD">
        <w:rPr>
          <w:rFonts w:cs="Arial"/>
          <w:sz w:val="22"/>
          <w:szCs w:val="22"/>
          <w:lang w:val="it-IT"/>
        </w:rPr>
        <w:t xml:space="preserve">di costituirsi con il presente atto, fideiussore nell'interesse del/della ............................................... (a) ed a favore della Regione Siciliana, fino alla concorrenza dell’importo di € </w:t>
      </w:r>
      <w:proofErr w:type="gramStart"/>
      <w:r w:rsidRPr="004D4DAD">
        <w:rPr>
          <w:rFonts w:cs="Arial"/>
          <w:sz w:val="22"/>
          <w:szCs w:val="22"/>
          <w:lang w:val="it-IT"/>
        </w:rPr>
        <w:t>.........….</w:t>
      </w:r>
      <w:proofErr w:type="gramEnd"/>
      <w:r w:rsidRPr="004D4DAD">
        <w:rPr>
          <w:rFonts w:cs="Arial"/>
          <w:sz w:val="22"/>
          <w:szCs w:val="22"/>
          <w:lang w:val="it-IT"/>
        </w:rPr>
        <w:t>. (€ ...............................), corrispondente al __% del contributo previsto oltre alla maggiorazione per interessi calcolati al tasso ufficiale di sconto, vigente alla data della richiesta di restituzione maggiorato di __ punti percentuali per la durata del periodo che decorre dalla data dell’erogazione dell’anticipo sino alla data ______________;</w:t>
      </w:r>
    </w:p>
    <w:p w14:paraId="21B02C42" w14:textId="77777777" w:rsidR="005C126F" w:rsidRPr="004D4DAD" w:rsidRDefault="00F94611">
      <w:pPr>
        <w:pStyle w:val="Paragrafoelenco"/>
        <w:numPr>
          <w:ilvl w:val="0"/>
          <w:numId w:val="63"/>
        </w:numPr>
        <w:rPr>
          <w:rFonts w:cs="Arial"/>
          <w:sz w:val="22"/>
          <w:szCs w:val="22"/>
          <w:lang w:val="it-IT"/>
        </w:rPr>
      </w:pPr>
      <w:r w:rsidRPr="004D4DAD">
        <w:rPr>
          <w:rFonts w:cs="Arial"/>
          <w:sz w:val="22"/>
          <w:szCs w:val="22"/>
          <w:lang w:val="it-IT"/>
        </w:rPr>
        <w:t xml:space="preserve">di prevedere il rinnovo automatico del presente atto nel caso in cui ……………. </w:t>
      </w:r>
      <w:r w:rsidRPr="004D4DAD">
        <w:rPr>
          <w:rFonts w:cs="Arial"/>
          <w:color w:val="000000" w:themeColor="text1"/>
          <w:sz w:val="22"/>
          <w:szCs w:val="22"/>
          <w:lang w:val="it-IT"/>
        </w:rPr>
        <w:t xml:space="preserve">(a) </w:t>
      </w:r>
      <w:r w:rsidRPr="004D4DAD">
        <w:rPr>
          <w:rFonts w:cs="Arial"/>
          <w:sz w:val="22"/>
          <w:szCs w:val="22"/>
          <w:lang w:val="it-IT"/>
        </w:rPr>
        <w:t>non sia in grado di rispettare tutti gli adempimenti, gli impegni e le condizioni previsti dal Decreto</w:t>
      </w:r>
      <w:r w:rsidR="00CF387F" w:rsidRPr="004D4DAD">
        <w:rPr>
          <w:rFonts w:cs="Arial"/>
          <w:sz w:val="22"/>
          <w:szCs w:val="22"/>
          <w:lang w:val="it-IT"/>
        </w:rPr>
        <w:t xml:space="preserve"> di Finanziamento</w:t>
      </w:r>
      <w:r w:rsidRPr="004D4DAD">
        <w:rPr>
          <w:rFonts w:cs="Arial"/>
          <w:sz w:val="22"/>
          <w:szCs w:val="22"/>
          <w:lang w:val="it-IT"/>
        </w:rPr>
        <w:t xml:space="preserve"> …………. </w:t>
      </w:r>
    </w:p>
    <w:p w14:paraId="7E9E94CC" w14:textId="77777777" w:rsidR="005C126F" w:rsidRPr="00CC4105" w:rsidRDefault="005C126F">
      <w:pPr>
        <w:rPr>
          <w:rFonts w:cs="Arial"/>
          <w:sz w:val="22"/>
        </w:rPr>
      </w:pPr>
    </w:p>
    <w:p w14:paraId="24BF587D" w14:textId="77777777" w:rsidR="005C126F" w:rsidRPr="00CC4105" w:rsidRDefault="00824E1D">
      <w:pPr>
        <w:rPr>
          <w:rFonts w:cs="Arial"/>
          <w:sz w:val="22"/>
        </w:rPr>
      </w:pPr>
      <w:r>
        <w:rPr>
          <w:rFonts w:cs="Arial"/>
          <w:sz w:val="22"/>
        </w:rPr>
        <w:t>La</w:t>
      </w:r>
      <w:r w:rsidR="00F94611" w:rsidRPr="00CC4105">
        <w:rPr>
          <w:rFonts w:cs="Arial"/>
          <w:sz w:val="22"/>
        </w:rPr>
        <w:t xml:space="preserve"> sottoscritta, rappresentata come sopra:</w:t>
      </w:r>
    </w:p>
    <w:p w14:paraId="5BB268FC" w14:textId="77777777" w:rsidR="005C126F" w:rsidRPr="00CC4105" w:rsidRDefault="005C126F">
      <w:pPr>
        <w:rPr>
          <w:rFonts w:cs="Arial"/>
          <w:sz w:val="22"/>
        </w:rPr>
      </w:pPr>
    </w:p>
    <w:p w14:paraId="66726083" w14:textId="77777777" w:rsidR="00824E1D" w:rsidRPr="004D4DAD" w:rsidRDefault="00F94611">
      <w:pPr>
        <w:pStyle w:val="Paragrafoelenco"/>
        <w:numPr>
          <w:ilvl w:val="0"/>
          <w:numId w:val="87"/>
        </w:numPr>
        <w:rPr>
          <w:rFonts w:cs="Arial"/>
          <w:sz w:val="22"/>
          <w:szCs w:val="22"/>
          <w:lang w:val="it-IT"/>
        </w:rPr>
      </w:pPr>
      <w:r w:rsidRPr="004D4DAD">
        <w:rPr>
          <w:rFonts w:cs="Arial"/>
          <w:sz w:val="22"/>
          <w:szCs w:val="22"/>
          <w:lang w:val="it-IT"/>
        </w:rPr>
        <w:t xml:space="preserve">si obbliga irrevocabilmente ed incondizionatamente a rimborsare alla Regione Siciliana, l'importo garantito con il presente atto, qualora il/la ..................................... (a) non abbia provveduto a restituire l'importo stesso entro quindici giorni dalla data di ricezione dell'apposito invito - </w:t>
      </w:r>
      <w:r w:rsidRPr="004D4DAD">
        <w:rPr>
          <w:rFonts w:cs="Arial"/>
          <w:sz w:val="22"/>
          <w:szCs w:val="22"/>
          <w:lang w:val="it-IT"/>
        </w:rPr>
        <w:lastRenderedPageBreak/>
        <w:t>comunicato per conoscenza al garante - formulato dalla Regione Siciliana medesima a fronte del non corretto utilizzo delle somme erogate a titolo di contributo. L'ammontare del rimborso sarà automaticamente maggiorato degli interessi decorrenti nel periodo compreso tra la data dell'erogazione e quella del rimborso, calcolati in ragione del tasso ufficiale di sconto, vigente alla data della richiesta di restituzione, maggiorato di ____ punti percentuali.</w:t>
      </w:r>
    </w:p>
    <w:p w14:paraId="4CED810B" w14:textId="77777777" w:rsidR="00824E1D" w:rsidRPr="004D4DAD" w:rsidRDefault="00F94611">
      <w:pPr>
        <w:pStyle w:val="Paragrafoelenco"/>
        <w:numPr>
          <w:ilvl w:val="0"/>
          <w:numId w:val="87"/>
        </w:numPr>
        <w:rPr>
          <w:rFonts w:cs="Arial"/>
          <w:sz w:val="22"/>
          <w:szCs w:val="22"/>
          <w:lang w:val="it-IT"/>
        </w:rPr>
      </w:pPr>
      <w:r w:rsidRPr="004D4DAD">
        <w:rPr>
          <w:rFonts w:cs="Arial"/>
          <w:sz w:val="22"/>
          <w:szCs w:val="22"/>
          <w:lang w:val="it-IT"/>
        </w:rPr>
        <w:t>si impegna ad effettuare il rimborso a prima e semplice richiesta scritta delle somme anticipate e non correttamente utilizzate, anche nel caso di mancato rinnovo, comunque, non oltre quindici giorni dalla ricezione della richiesta stessa, formulata con l'indicazione dell'inadempienza riscontrata da parte dell'amministrazione, cui, peraltro, non potrà essere opposta alcuna eccezione, anche nell’eventualità di opposizione proposta dal/dalla ........……………......... (a) o da altri soggetti comunque interessati ed anche nel caso che la contraente sia dichiarata nel frattempo fallita ovvero sottoposta a procedure concorsuali o posta in liquidazione.</w:t>
      </w:r>
    </w:p>
    <w:p w14:paraId="4E7C5BB6" w14:textId="77777777" w:rsidR="00824E1D" w:rsidRPr="004D4DAD" w:rsidRDefault="00F94611">
      <w:pPr>
        <w:pStyle w:val="Paragrafoelenco"/>
        <w:numPr>
          <w:ilvl w:val="0"/>
          <w:numId w:val="87"/>
        </w:numPr>
        <w:rPr>
          <w:rFonts w:cs="Arial"/>
          <w:sz w:val="22"/>
          <w:szCs w:val="22"/>
          <w:lang w:val="it-IT"/>
        </w:rPr>
      </w:pPr>
      <w:r w:rsidRPr="004D4DAD">
        <w:rPr>
          <w:rFonts w:cs="Arial"/>
          <w:sz w:val="22"/>
          <w:szCs w:val="22"/>
          <w:lang w:val="it-IT"/>
        </w:rPr>
        <w:t>accetta di restituire le somme richieste dalla Regione Siciliana con le modalità che verranno indicate nella richiesta, di cui al punto due;</w:t>
      </w:r>
    </w:p>
    <w:p w14:paraId="13D7315B" w14:textId="77777777" w:rsidR="00824E1D" w:rsidRPr="004D4DAD" w:rsidRDefault="00F94611">
      <w:pPr>
        <w:pStyle w:val="Paragrafoelenco"/>
        <w:numPr>
          <w:ilvl w:val="0"/>
          <w:numId w:val="87"/>
        </w:numPr>
        <w:rPr>
          <w:rFonts w:cs="Arial"/>
          <w:sz w:val="22"/>
          <w:szCs w:val="22"/>
          <w:lang w:val="it-IT"/>
        </w:rPr>
      </w:pPr>
      <w:r w:rsidRPr="004D4DAD">
        <w:rPr>
          <w:rFonts w:cs="Arial"/>
          <w:sz w:val="22"/>
          <w:szCs w:val="22"/>
          <w:lang w:val="it-IT"/>
        </w:rPr>
        <w:t>precisa che la presente garanzia fideiussoria ha efficacia fino all’esito positivo dei controlli da parte dell’UMC sulla spesa rendi</w:t>
      </w:r>
      <w:r w:rsidR="0079162C" w:rsidRPr="004D4DAD">
        <w:rPr>
          <w:rFonts w:cs="Arial"/>
          <w:sz w:val="22"/>
          <w:szCs w:val="22"/>
          <w:lang w:val="it-IT"/>
        </w:rPr>
        <w:t>contata e notifica del rendiconto finale e re</w:t>
      </w:r>
      <w:r w:rsidR="00E2472E" w:rsidRPr="004D4DAD">
        <w:rPr>
          <w:rFonts w:cs="Arial"/>
          <w:sz w:val="22"/>
          <w:szCs w:val="22"/>
          <w:lang w:val="it-IT"/>
        </w:rPr>
        <w:t>lativa chiusura dell’operazione</w:t>
      </w:r>
      <w:r w:rsidR="00824E1D">
        <w:rPr>
          <w:rFonts w:cs="Arial"/>
          <w:sz w:val="22"/>
          <w:szCs w:val="22"/>
          <w:lang w:val="it-IT"/>
        </w:rPr>
        <w:t>;</w:t>
      </w:r>
    </w:p>
    <w:p w14:paraId="418D3A8A" w14:textId="77777777" w:rsidR="00824E1D" w:rsidRPr="00824E1D" w:rsidRDefault="00F94611">
      <w:pPr>
        <w:pStyle w:val="Paragrafoelenco"/>
        <w:numPr>
          <w:ilvl w:val="0"/>
          <w:numId w:val="87"/>
        </w:numPr>
        <w:rPr>
          <w:rFonts w:cs="Arial"/>
          <w:sz w:val="22"/>
          <w:szCs w:val="22"/>
          <w:lang w:val="en-GB"/>
        </w:rPr>
      </w:pPr>
      <w:r w:rsidRPr="004D4DAD">
        <w:rPr>
          <w:rFonts w:cs="Arial"/>
          <w:sz w:val="22"/>
          <w:szCs w:val="22"/>
          <w:lang w:val="it-IT"/>
        </w:rPr>
        <w:t xml:space="preserve">rinuncia formalmente ed espressamente al beneficio della preventiva escussione di cui all'art. 1944 c.c., volendo ed intendendo restare obbligata in solido con il/la ........................................ ............................ (a) e rinunzia sin d’ora ad eccepire la decorrenza del termine di cui all’art. 1957 c.c.; agli effetti degli articoli 1341 e 1342 del </w:t>
      </w:r>
      <w:proofErr w:type="gramStart"/>
      <w:r w:rsidRPr="004D4DAD">
        <w:rPr>
          <w:rFonts w:cs="Arial"/>
          <w:sz w:val="22"/>
          <w:szCs w:val="22"/>
          <w:lang w:val="it-IT"/>
        </w:rPr>
        <w:t>codice civile</w:t>
      </w:r>
      <w:proofErr w:type="gramEnd"/>
      <w:r w:rsidRPr="004D4DAD">
        <w:rPr>
          <w:rFonts w:cs="Arial"/>
          <w:sz w:val="22"/>
          <w:szCs w:val="22"/>
          <w:lang w:val="it-IT"/>
        </w:rPr>
        <w:t xml:space="preserve"> si approvano specificatamente le condizioni relative alla rinuncia a proporre eccezioni ivi compresa quella di cui all'art. </w:t>
      </w:r>
      <w:r w:rsidRPr="3C5D9F01">
        <w:rPr>
          <w:rFonts w:cs="Arial"/>
          <w:sz w:val="22"/>
          <w:szCs w:val="22"/>
          <w:lang w:val="en-GB"/>
        </w:rPr>
        <w:t>1944.</w:t>
      </w:r>
    </w:p>
    <w:p w14:paraId="620B88BD" w14:textId="77777777" w:rsidR="00824E1D" w:rsidRPr="004D4DAD" w:rsidRDefault="00F94611">
      <w:pPr>
        <w:pStyle w:val="Paragrafoelenco"/>
        <w:numPr>
          <w:ilvl w:val="0"/>
          <w:numId w:val="87"/>
        </w:numPr>
        <w:rPr>
          <w:rFonts w:cs="Arial"/>
          <w:sz w:val="22"/>
          <w:szCs w:val="22"/>
          <w:lang w:val="it-IT"/>
        </w:rPr>
      </w:pPr>
      <w:r w:rsidRPr="004D4DAD">
        <w:rPr>
          <w:rFonts w:cs="Arial"/>
          <w:sz w:val="22"/>
          <w:szCs w:val="22"/>
          <w:lang w:val="it-IT"/>
        </w:rPr>
        <w:t>eventuali altre condizioni di fidejussione comportanti obblighi aggiuntivi e/o diversi in capo alla Regione Siciliana o comunque incompatibili con quelle previste nel presente contratto non sono accettate e pertanto si intendono nulle e/o inefficaci.</w:t>
      </w:r>
    </w:p>
    <w:p w14:paraId="6F8994DF" w14:textId="77777777" w:rsidR="005C126F" w:rsidRPr="004D4DAD" w:rsidRDefault="00F94611">
      <w:pPr>
        <w:pStyle w:val="Paragrafoelenco"/>
        <w:numPr>
          <w:ilvl w:val="0"/>
          <w:numId w:val="87"/>
        </w:numPr>
        <w:rPr>
          <w:rFonts w:cs="Arial"/>
          <w:sz w:val="22"/>
          <w:szCs w:val="22"/>
          <w:lang w:val="it-IT"/>
        </w:rPr>
      </w:pPr>
      <w:r w:rsidRPr="004D4DAD">
        <w:rPr>
          <w:rFonts w:cs="Arial"/>
          <w:sz w:val="22"/>
          <w:szCs w:val="22"/>
          <w:lang w:val="it-IT"/>
        </w:rPr>
        <w:t>rimane espressamente convenuto che la presente garanzia fideiussoria si intenderà tacitamente accettata qualora nel termine di giorni trenta dalla data di ricevimento, alla Regione Siciliana, non sia comunicato il diniego di tale garanzia ai soggetti firmatari del presente atto.</w:t>
      </w:r>
    </w:p>
    <w:p w14:paraId="0C212387" w14:textId="77777777" w:rsidR="005C126F" w:rsidRPr="00CC4105" w:rsidRDefault="005C126F">
      <w:pPr>
        <w:rPr>
          <w:rFonts w:cs="Arial"/>
          <w:sz w:val="22"/>
        </w:rPr>
      </w:pPr>
    </w:p>
    <w:p w14:paraId="6E5CB6E6" w14:textId="77777777" w:rsidR="005C126F" w:rsidRPr="00824E1D" w:rsidRDefault="00F94611">
      <w:pPr>
        <w:ind w:left="12" w:firstLine="708"/>
        <w:rPr>
          <w:rFonts w:cs="Arial"/>
          <w:b/>
          <w:sz w:val="22"/>
        </w:rPr>
      </w:pPr>
      <w:proofErr w:type="spellStart"/>
      <w:r w:rsidRPr="00824E1D">
        <w:rPr>
          <w:rFonts w:cs="Arial"/>
          <w:b/>
          <w:sz w:val="22"/>
        </w:rPr>
        <w:t>Fidejussore</w:t>
      </w:r>
      <w:proofErr w:type="spellEnd"/>
    </w:p>
    <w:p w14:paraId="75E192FB" w14:textId="77777777" w:rsidR="005C126F" w:rsidRPr="00CC4105" w:rsidRDefault="00F94611">
      <w:pPr>
        <w:spacing w:after="160" w:line="259" w:lineRule="auto"/>
        <w:jc w:val="left"/>
        <w:rPr>
          <w:rFonts w:cs="Arial"/>
          <w:sz w:val="22"/>
        </w:rPr>
      </w:pPr>
      <w:r w:rsidRPr="00CC4105">
        <w:rPr>
          <w:rFonts w:cs="Arial"/>
          <w:sz w:val="22"/>
        </w:rPr>
        <w:br w:type="page"/>
      </w:r>
    </w:p>
    <w:p w14:paraId="69D0AA15" w14:textId="77777777" w:rsidR="005C126F" w:rsidRPr="00E33858" w:rsidRDefault="00F94611" w:rsidP="00E33858">
      <w:pPr>
        <w:rPr>
          <w:b/>
          <w:bCs/>
        </w:rPr>
      </w:pPr>
      <w:bookmarkStart w:id="6" w:name="_Toc464148381"/>
      <w:r w:rsidRPr="00E33858">
        <w:rPr>
          <w:b/>
          <w:bCs/>
          <w:sz w:val="22"/>
          <w:szCs w:val="22"/>
        </w:rPr>
        <w:lastRenderedPageBreak/>
        <w:t>Allegato 2.6 - Format dichiarazione liberatoria dal fornitore di beni e/o servizi</w:t>
      </w:r>
      <w:bookmarkEnd w:id="6"/>
      <w:r w:rsidR="00D0238F" w:rsidRPr="00E33858">
        <w:rPr>
          <w:b/>
          <w:bCs/>
          <w:sz w:val="22"/>
          <w:szCs w:val="22"/>
        </w:rPr>
        <w:t xml:space="preserve"> </w:t>
      </w:r>
      <w:r w:rsidR="00D0238F" w:rsidRPr="00E33858">
        <w:rPr>
          <w:rFonts w:eastAsia="Yu Gothic Light"/>
          <w:b/>
          <w:bCs/>
          <w:i/>
          <w:iCs/>
          <w:color w:val="000000"/>
          <w:kern w:val="1"/>
          <w:sz w:val="22"/>
          <w:lang w:eastAsia="it-IT" w:bidi="hi-IN"/>
        </w:rPr>
        <w:t xml:space="preserve">(in caso di procedure per le quali è prevista una forma di sovvenzione esclusivamente riferita all’art. 53 par. 1 lett. a) RDC)  </w:t>
      </w:r>
    </w:p>
    <w:p w14:paraId="0519CE0F" w14:textId="77777777" w:rsidR="005C126F" w:rsidRPr="00CC4105" w:rsidRDefault="005C126F">
      <w:pPr>
        <w:rPr>
          <w:sz w:val="22"/>
        </w:rPr>
      </w:pPr>
    </w:p>
    <w:p w14:paraId="4A02D48A" w14:textId="77777777" w:rsidR="005C126F" w:rsidRPr="00CC4105" w:rsidRDefault="00F94611">
      <w:pPr>
        <w:rPr>
          <w:b/>
          <w:sz w:val="22"/>
          <w:u w:val="single"/>
        </w:rPr>
      </w:pPr>
      <w:r w:rsidRPr="00CC4105">
        <w:rPr>
          <w:b/>
          <w:sz w:val="22"/>
          <w:u w:val="single"/>
        </w:rPr>
        <w:t>(da predisporsi su carta intestata in originale del fornitore)</w:t>
      </w:r>
    </w:p>
    <w:p w14:paraId="69A089B9" w14:textId="77777777" w:rsidR="005C126F" w:rsidRPr="00CC4105" w:rsidRDefault="00F94611">
      <w:pPr>
        <w:ind w:left="6372" w:right="-74"/>
        <w:rPr>
          <w:sz w:val="22"/>
        </w:rPr>
      </w:pPr>
      <w:r w:rsidRPr="00CC4105">
        <w:rPr>
          <w:sz w:val="22"/>
        </w:rPr>
        <w:t>Spett.le</w:t>
      </w:r>
    </w:p>
    <w:p w14:paraId="4ED06502" w14:textId="77777777" w:rsidR="005C126F" w:rsidRPr="00CC4105" w:rsidRDefault="00F94611">
      <w:pPr>
        <w:ind w:left="6372" w:right="-74"/>
        <w:rPr>
          <w:sz w:val="22"/>
        </w:rPr>
      </w:pPr>
      <w:r w:rsidRPr="00CC4105">
        <w:rPr>
          <w:sz w:val="22"/>
        </w:rPr>
        <w:t>___________________</w:t>
      </w:r>
    </w:p>
    <w:p w14:paraId="2BBFDFA9" w14:textId="77777777" w:rsidR="005C126F" w:rsidRPr="00CC4105" w:rsidRDefault="00F94611">
      <w:pPr>
        <w:ind w:left="6372" w:right="-74"/>
        <w:rPr>
          <w:sz w:val="22"/>
        </w:rPr>
      </w:pPr>
      <w:r w:rsidRPr="00CC4105">
        <w:rPr>
          <w:sz w:val="22"/>
        </w:rPr>
        <w:t>___________________</w:t>
      </w:r>
    </w:p>
    <w:p w14:paraId="7AF41961" w14:textId="77777777" w:rsidR="005C126F" w:rsidRPr="00CC4105" w:rsidRDefault="00F94611">
      <w:pPr>
        <w:ind w:right="-74"/>
        <w:rPr>
          <w:b/>
          <w:sz w:val="22"/>
        </w:rPr>
      </w:pPr>
      <w:r w:rsidRPr="00CC4105">
        <w:rPr>
          <w:b/>
          <w:sz w:val="22"/>
        </w:rPr>
        <w:t>Oggetto: Dichiarazione liberatoria ns. fattura/e</w:t>
      </w:r>
    </w:p>
    <w:p w14:paraId="017E86EB" w14:textId="77777777" w:rsidR="005C126F" w:rsidRPr="00CC4105" w:rsidRDefault="005C126F">
      <w:pPr>
        <w:ind w:right="-74"/>
        <w:rPr>
          <w:sz w:val="22"/>
        </w:rPr>
      </w:pPr>
    </w:p>
    <w:p w14:paraId="6E0A8F67" w14:textId="77777777" w:rsidR="005C126F" w:rsidRPr="00CC4105" w:rsidRDefault="00F94611">
      <w:pPr>
        <w:ind w:right="-74"/>
        <w:rPr>
          <w:sz w:val="22"/>
        </w:rPr>
      </w:pPr>
      <w:r w:rsidRPr="00CC4105">
        <w:rPr>
          <w:sz w:val="22"/>
        </w:rPr>
        <w:t xml:space="preserve">Il/la sottoscritto/a …………………………………, nato/a </w:t>
      </w:r>
      <w:proofErr w:type="spellStart"/>
      <w:r w:rsidRPr="00CC4105">
        <w:rPr>
          <w:sz w:val="22"/>
        </w:rPr>
        <w:t>a</w:t>
      </w:r>
      <w:proofErr w:type="spellEnd"/>
      <w:r w:rsidRPr="00CC4105">
        <w:rPr>
          <w:sz w:val="22"/>
        </w:rPr>
        <w:t xml:space="preserve"> ……………</w:t>
      </w:r>
      <w:proofErr w:type="gramStart"/>
      <w:r w:rsidRPr="00CC4105">
        <w:rPr>
          <w:sz w:val="22"/>
        </w:rPr>
        <w:t>…….</w:t>
      </w:r>
      <w:proofErr w:type="gramEnd"/>
      <w:r w:rsidRPr="00CC4105">
        <w:rPr>
          <w:sz w:val="22"/>
        </w:rPr>
        <w:t xml:space="preserve">., prov. </w:t>
      </w:r>
      <w:proofErr w:type="gramStart"/>
      <w:r w:rsidRPr="00CC4105">
        <w:rPr>
          <w:sz w:val="22"/>
        </w:rPr>
        <w:t>…….</w:t>
      </w:r>
      <w:proofErr w:type="gramEnd"/>
      <w:r w:rsidRPr="00CC4105">
        <w:rPr>
          <w:sz w:val="22"/>
        </w:rPr>
        <w:t>il ………</w:t>
      </w:r>
      <w:proofErr w:type="gramStart"/>
      <w:r w:rsidRPr="00CC4105">
        <w:rPr>
          <w:sz w:val="22"/>
        </w:rPr>
        <w:t>…….</w:t>
      </w:r>
      <w:proofErr w:type="gramEnd"/>
      <w:r w:rsidRPr="00CC4105">
        <w:rPr>
          <w:sz w:val="22"/>
        </w:rPr>
        <w:t>., e residente in ………………</w:t>
      </w:r>
      <w:proofErr w:type="gramStart"/>
      <w:r w:rsidRPr="00CC4105">
        <w:rPr>
          <w:sz w:val="22"/>
        </w:rPr>
        <w:t>…….</w:t>
      </w:r>
      <w:proofErr w:type="gramEnd"/>
      <w:r w:rsidRPr="00CC4105">
        <w:rPr>
          <w:sz w:val="22"/>
        </w:rPr>
        <w:t>., prov. …</w:t>
      </w:r>
      <w:proofErr w:type="gramStart"/>
      <w:r w:rsidRPr="00CC4105">
        <w:rPr>
          <w:sz w:val="22"/>
        </w:rPr>
        <w:t>…….</w:t>
      </w:r>
      <w:proofErr w:type="gramEnd"/>
      <w:r w:rsidRPr="00CC4105">
        <w:rPr>
          <w:sz w:val="22"/>
        </w:rPr>
        <w:t>, via e n° civico …</w:t>
      </w:r>
      <w:proofErr w:type="gramStart"/>
      <w:r w:rsidRPr="00CC4105">
        <w:rPr>
          <w:sz w:val="22"/>
        </w:rPr>
        <w:t>…….</w:t>
      </w:r>
      <w:proofErr w:type="gramEnd"/>
      <w:r w:rsidRPr="00CC4105">
        <w:rPr>
          <w:sz w:val="22"/>
        </w:rPr>
        <w:t>………………, in qualità di ……………………………</w:t>
      </w:r>
      <w:r w:rsidRPr="00CC4105">
        <w:rPr>
          <w:rStyle w:val="Rimandonotaapidipagina"/>
          <w:sz w:val="22"/>
        </w:rPr>
        <w:footnoteReference w:id="8"/>
      </w:r>
      <w:r w:rsidRPr="00CC4105">
        <w:rPr>
          <w:sz w:val="22"/>
        </w:rPr>
        <w:t xml:space="preserve">  dell’impresa ……………</w:t>
      </w:r>
      <w:proofErr w:type="gramStart"/>
      <w:r w:rsidRPr="00CC4105">
        <w:rPr>
          <w:sz w:val="22"/>
        </w:rPr>
        <w:t>…….</w:t>
      </w:r>
      <w:proofErr w:type="gramEnd"/>
      <w:r w:rsidRPr="00CC4105">
        <w:rPr>
          <w:sz w:val="22"/>
        </w:rPr>
        <w:t>…………………… (C.F./Partita IVA ……………</w:t>
      </w:r>
      <w:proofErr w:type="gramStart"/>
      <w:r w:rsidRPr="00CC4105">
        <w:rPr>
          <w:sz w:val="22"/>
        </w:rPr>
        <w:t>…….</w:t>
      </w:r>
      <w:proofErr w:type="gramEnd"/>
      <w:r w:rsidRPr="00CC4105">
        <w:rPr>
          <w:sz w:val="22"/>
        </w:rPr>
        <w:t>.) con sede legale in …</w:t>
      </w:r>
      <w:proofErr w:type="gramStart"/>
      <w:r w:rsidRPr="00CC4105">
        <w:rPr>
          <w:sz w:val="22"/>
        </w:rPr>
        <w:t>…….</w:t>
      </w:r>
      <w:proofErr w:type="gramEnd"/>
      <w:r w:rsidRPr="00CC4105">
        <w:rPr>
          <w:sz w:val="22"/>
        </w:rPr>
        <w:t>.………………</w:t>
      </w:r>
      <w:proofErr w:type="gramStart"/>
      <w:r w:rsidRPr="00CC4105">
        <w:rPr>
          <w:sz w:val="22"/>
        </w:rPr>
        <w:t>…….</w:t>
      </w:r>
      <w:proofErr w:type="gramEnd"/>
      <w:r w:rsidRPr="00CC4105">
        <w:rPr>
          <w:sz w:val="22"/>
        </w:rPr>
        <w:t xml:space="preserve">, prov. ………, via e n° civico </w:t>
      </w:r>
      <w:proofErr w:type="gramStart"/>
      <w:r w:rsidRPr="00CC4105">
        <w:rPr>
          <w:sz w:val="22"/>
        </w:rPr>
        <w:t>…….</w:t>
      </w:r>
      <w:proofErr w:type="gramEnd"/>
      <w:r w:rsidRPr="00CC4105">
        <w:rPr>
          <w:sz w:val="22"/>
        </w:rPr>
        <w:t>.</w:t>
      </w:r>
    </w:p>
    <w:p w14:paraId="262C5ECD" w14:textId="77777777" w:rsidR="005C126F" w:rsidRPr="00CC4105" w:rsidRDefault="00F94611">
      <w:pPr>
        <w:ind w:right="-74"/>
        <w:rPr>
          <w:sz w:val="22"/>
        </w:rPr>
      </w:pPr>
      <w:r w:rsidRPr="00CC4105">
        <w:rPr>
          <w:sz w:val="22"/>
        </w:rPr>
        <w:t>consapevole della responsabilità penale in caso di dichiarazioni mendaci, falsità negli atti e uso di atti falsi o contenenti dati non più corrispondenti al vero, ai sensi e per gli effetti del decreto del Presidente della Repubblica 28 dicembre 2000, n. 445,</w:t>
      </w:r>
    </w:p>
    <w:p w14:paraId="0F3DB192" w14:textId="77777777" w:rsidR="005C126F" w:rsidRPr="00CC4105" w:rsidRDefault="005C126F">
      <w:pPr>
        <w:ind w:right="-74"/>
        <w:rPr>
          <w:sz w:val="22"/>
        </w:rPr>
      </w:pPr>
    </w:p>
    <w:p w14:paraId="4CD1F260" w14:textId="77777777" w:rsidR="005C126F" w:rsidRPr="00CC4105" w:rsidRDefault="00F94611" w:rsidP="002039FC">
      <w:pPr>
        <w:ind w:right="-74"/>
        <w:jc w:val="center"/>
        <w:rPr>
          <w:b/>
          <w:sz w:val="22"/>
        </w:rPr>
      </w:pPr>
      <w:r w:rsidRPr="00CC4105">
        <w:rPr>
          <w:b/>
          <w:sz w:val="22"/>
        </w:rPr>
        <w:t>DICHIARA</w:t>
      </w:r>
    </w:p>
    <w:p w14:paraId="2D4C1987" w14:textId="77777777" w:rsidR="005C126F" w:rsidRPr="00CC4105" w:rsidRDefault="00F94611" w:rsidP="00B739D7">
      <w:pPr>
        <w:numPr>
          <w:ilvl w:val="0"/>
          <w:numId w:val="50"/>
        </w:numPr>
        <w:ind w:right="-74"/>
        <w:rPr>
          <w:sz w:val="22"/>
        </w:rPr>
      </w:pPr>
      <w:r w:rsidRPr="00CC4105">
        <w:rPr>
          <w:sz w:val="22"/>
        </w:rPr>
        <w:t>Che, le fatture indicate nel prospetto in questa sede riportato, sono state interamente pagate e che per le stesse si rilascia la più ampia quietanza, non avendo null’altro a pretendere;</w:t>
      </w:r>
    </w:p>
    <w:p w14:paraId="5B7C22EA" w14:textId="77777777" w:rsidR="005C126F" w:rsidRPr="00CC4105" w:rsidRDefault="00F94611" w:rsidP="00B739D7">
      <w:pPr>
        <w:numPr>
          <w:ilvl w:val="0"/>
          <w:numId w:val="50"/>
        </w:numPr>
        <w:ind w:right="-74"/>
        <w:rPr>
          <w:sz w:val="22"/>
        </w:rPr>
      </w:pPr>
      <w:r w:rsidRPr="00CC4105">
        <w:rPr>
          <w:sz w:val="22"/>
        </w:rPr>
        <w:t>Tutta la fornitura è avvenuta alle normali condizioni di mercato;</w:t>
      </w:r>
    </w:p>
    <w:p w14:paraId="445440CD" w14:textId="77777777" w:rsidR="005C126F" w:rsidRPr="00CC4105" w:rsidRDefault="00F94611" w:rsidP="00B739D7">
      <w:pPr>
        <w:numPr>
          <w:ilvl w:val="0"/>
          <w:numId w:val="50"/>
        </w:numPr>
        <w:ind w:right="-74"/>
        <w:rPr>
          <w:sz w:val="22"/>
        </w:rPr>
      </w:pPr>
      <w:r w:rsidRPr="00CC4105">
        <w:rPr>
          <w:sz w:val="22"/>
        </w:rPr>
        <w:t>Non sussistono patti di riservato dominio che prevedono successive diminuzioni di prezzo in qualunque forma concedibile o la possibilità da parte della scrivente ditta di riacquisto dei beni precedentemente forniti;</w:t>
      </w:r>
    </w:p>
    <w:p w14:paraId="6F46D17C" w14:textId="77777777" w:rsidR="005C126F" w:rsidRPr="00CC4105" w:rsidRDefault="00F94611" w:rsidP="00B739D7">
      <w:pPr>
        <w:numPr>
          <w:ilvl w:val="0"/>
          <w:numId w:val="50"/>
        </w:numPr>
        <w:ind w:right="-74"/>
        <w:rPr>
          <w:sz w:val="22"/>
        </w:rPr>
      </w:pPr>
      <w:r w:rsidRPr="00CC4105">
        <w:rPr>
          <w:sz w:val="22"/>
        </w:rPr>
        <w:t>La vendita è stata attuata libera da privilegi e riserve a favore della ditta fornitrice;</w:t>
      </w:r>
    </w:p>
    <w:p w14:paraId="0ADF7A29" w14:textId="77777777" w:rsidR="005C126F" w:rsidRPr="00CC4105" w:rsidRDefault="00F94611" w:rsidP="00B739D7">
      <w:pPr>
        <w:numPr>
          <w:ilvl w:val="0"/>
          <w:numId w:val="50"/>
        </w:numPr>
        <w:ind w:right="-74"/>
        <w:rPr>
          <w:sz w:val="22"/>
        </w:rPr>
      </w:pPr>
      <w:r w:rsidRPr="00CC4105">
        <w:rPr>
          <w:sz w:val="22"/>
        </w:rPr>
        <w:t xml:space="preserve">Tutte le fatture si riferiscono a </w:t>
      </w:r>
      <w:r w:rsidRPr="00CC4105">
        <w:rPr>
          <w:i/>
          <w:sz w:val="22"/>
        </w:rPr>
        <w:t>macchinari, impianti ed attrezzature nuovi di fabbrica [</w:t>
      </w:r>
      <w:r w:rsidRPr="00CC4105">
        <w:rPr>
          <w:i/>
          <w:color w:val="FF0000"/>
          <w:sz w:val="22"/>
        </w:rPr>
        <w:t xml:space="preserve">integrare, ove ricorre, se si fa viceversa o al contempo, riferimento a servizi o a beni </w:t>
      </w:r>
      <w:proofErr w:type="gramStart"/>
      <w:r w:rsidRPr="00CC4105">
        <w:rPr>
          <w:i/>
          <w:color w:val="FF0000"/>
          <w:sz w:val="22"/>
        </w:rPr>
        <w:t>no</w:t>
      </w:r>
      <w:proofErr w:type="gramEnd"/>
      <w:r w:rsidRPr="00CC4105">
        <w:rPr>
          <w:i/>
          <w:color w:val="FF0000"/>
          <w:sz w:val="22"/>
        </w:rPr>
        <w:t xml:space="preserve"> riconducibili a quelli proposti nel testo</w:t>
      </w:r>
      <w:r w:rsidRPr="00CC4105">
        <w:rPr>
          <w:i/>
          <w:sz w:val="22"/>
        </w:rPr>
        <w:t>]</w:t>
      </w:r>
      <w:r w:rsidRPr="00CC4105">
        <w:rPr>
          <w:sz w:val="22"/>
        </w:rPr>
        <w:t>;</w:t>
      </w:r>
    </w:p>
    <w:p w14:paraId="3A5E30F7" w14:textId="77777777" w:rsidR="005C126F" w:rsidRPr="00CC4105" w:rsidRDefault="00F94611" w:rsidP="00B739D7">
      <w:pPr>
        <w:numPr>
          <w:ilvl w:val="0"/>
          <w:numId w:val="50"/>
        </w:numPr>
        <w:ind w:right="-74"/>
        <w:rPr>
          <w:sz w:val="22"/>
        </w:rPr>
      </w:pPr>
      <w:r w:rsidRPr="00CC4105">
        <w:rPr>
          <w:sz w:val="22"/>
        </w:rPr>
        <w:t>Non sono state emesse dalla scrivente ditta note di variazione o di credito a valer sulle fatture sopra elencate;</w:t>
      </w:r>
    </w:p>
    <w:p w14:paraId="4A8944CD" w14:textId="77777777" w:rsidR="005C126F" w:rsidRPr="00CC4105" w:rsidRDefault="005C126F">
      <w:pPr>
        <w:ind w:right="-74"/>
        <w:rPr>
          <w:sz w:val="22"/>
        </w:rPr>
      </w:pPr>
    </w:p>
    <w:p w14:paraId="0F215AD8" w14:textId="77777777" w:rsidR="005C126F" w:rsidRPr="00CC4105" w:rsidRDefault="00F94611">
      <w:pPr>
        <w:ind w:right="-74"/>
        <w:jc w:val="center"/>
        <w:rPr>
          <w:b/>
          <w:sz w:val="22"/>
        </w:rPr>
      </w:pPr>
      <w:r w:rsidRPr="00CC4105">
        <w:rPr>
          <w:b/>
          <w:sz w:val="22"/>
        </w:rPr>
        <w:t>Prospetto riepilogativo fatture</w:t>
      </w:r>
    </w:p>
    <w:p w14:paraId="0DA6D94D" w14:textId="77777777" w:rsidR="005C126F" w:rsidRPr="00CC4105" w:rsidRDefault="005C126F">
      <w:pPr>
        <w:ind w:right="-74"/>
        <w:rPr>
          <w:sz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3"/>
        <w:gridCol w:w="966"/>
        <w:gridCol w:w="1326"/>
        <w:gridCol w:w="1020"/>
        <w:gridCol w:w="1275"/>
        <w:gridCol w:w="1596"/>
        <w:gridCol w:w="1441"/>
        <w:gridCol w:w="1441"/>
      </w:tblGrid>
      <w:tr w:rsidR="005C5601" w:rsidRPr="00CC4105" w14:paraId="69557D1F" w14:textId="77777777">
        <w:tc>
          <w:tcPr>
            <w:tcW w:w="577" w:type="dxa"/>
          </w:tcPr>
          <w:p w14:paraId="54EB27BA" w14:textId="77777777" w:rsidR="005C126F" w:rsidRPr="00CC4105" w:rsidRDefault="005C126F">
            <w:pPr>
              <w:ind w:right="-74"/>
              <w:rPr>
                <w:b/>
                <w:sz w:val="22"/>
              </w:rPr>
            </w:pPr>
          </w:p>
          <w:p w14:paraId="5C5FF2B8" w14:textId="77777777" w:rsidR="005C126F" w:rsidRPr="00CC4105" w:rsidRDefault="00F94611">
            <w:pPr>
              <w:ind w:right="-74"/>
              <w:jc w:val="center"/>
              <w:rPr>
                <w:b/>
                <w:sz w:val="22"/>
              </w:rPr>
            </w:pPr>
            <w:r w:rsidRPr="00CC4105">
              <w:rPr>
                <w:b/>
                <w:sz w:val="22"/>
              </w:rPr>
              <w:t>N°</w:t>
            </w:r>
          </w:p>
          <w:p w14:paraId="67EF691D" w14:textId="77777777" w:rsidR="005C126F" w:rsidRPr="00CC4105" w:rsidRDefault="005C126F">
            <w:pPr>
              <w:ind w:right="-74"/>
              <w:rPr>
                <w:b/>
                <w:sz w:val="22"/>
              </w:rPr>
            </w:pPr>
          </w:p>
        </w:tc>
        <w:tc>
          <w:tcPr>
            <w:tcW w:w="1015" w:type="dxa"/>
          </w:tcPr>
          <w:p w14:paraId="66A0696E" w14:textId="77777777" w:rsidR="005C126F" w:rsidRPr="00CC4105" w:rsidRDefault="005C126F">
            <w:pPr>
              <w:ind w:right="-74"/>
              <w:rPr>
                <w:b/>
                <w:sz w:val="22"/>
              </w:rPr>
            </w:pPr>
          </w:p>
          <w:p w14:paraId="32F99061" w14:textId="77777777" w:rsidR="005C126F" w:rsidRPr="00CC4105" w:rsidRDefault="00F94611">
            <w:pPr>
              <w:ind w:right="-74"/>
              <w:jc w:val="center"/>
              <w:rPr>
                <w:b/>
                <w:sz w:val="22"/>
              </w:rPr>
            </w:pPr>
            <w:r w:rsidRPr="00CC4105">
              <w:rPr>
                <w:b/>
                <w:sz w:val="22"/>
              </w:rPr>
              <w:t>del</w:t>
            </w:r>
          </w:p>
        </w:tc>
        <w:tc>
          <w:tcPr>
            <w:tcW w:w="1339" w:type="dxa"/>
          </w:tcPr>
          <w:p w14:paraId="2B24B6E6" w14:textId="77777777" w:rsidR="005C126F" w:rsidRPr="00CC4105" w:rsidRDefault="00F94611">
            <w:pPr>
              <w:ind w:right="-74"/>
              <w:jc w:val="center"/>
              <w:rPr>
                <w:b/>
                <w:sz w:val="22"/>
              </w:rPr>
            </w:pPr>
            <w:r w:rsidRPr="00CC4105">
              <w:rPr>
                <w:b/>
                <w:sz w:val="22"/>
              </w:rPr>
              <w:t>Imponibile</w:t>
            </w:r>
          </w:p>
        </w:tc>
        <w:tc>
          <w:tcPr>
            <w:tcW w:w="1076" w:type="dxa"/>
          </w:tcPr>
          <w:p w14:paraId="3A897158" w14:textId="77777777" w:rsidR="005C126F" w:rsidRPr="00CC4105" w:rsidRDefault="00F94611">
            <w:pPr>
              <w:ind w:right="-74"/>
              <w:jc w:val="center"/>
              <w:rPr>
                <w:b/>
                <w:sz w:val="22"/>
              </w:rPr>
            </w:pPr>
            <w:r w:rsidRPr="00CC4105">
              <w:rPr>
                <w:b/>
                <w:sz w:val="22"/>
              </w:rPr>
              <w:t>Iva</w:t>
            </w:r>
          </w:p>
        </w:tc>
        <w:tc>
          <w:tcPr>
            <w:tcW w:w="1308" w:type="dxa"/>
          </w:tcPr>
          <w:p w14:paraId="45CE0400" w14:textId="77777777" w:rsidR="005C126F" w:rsidRPr="00CC4105" w:rsidRDefault="00F94611">
            <w:pPr>
              <w:ind w:right="-74"/>
              <w:jc w:val="center"/>
              <w:rPr>
                <w:b/>
                <w:sz w:val="22"/>
              </w:rPr>
            </w:pPr>
            <w:r w:rsidRPr="00CC4105">
              <w:rPr>
                <w:b/>
                <w:sz w:val="22"/>
              </w:rPr>
              <w:t>Importo tot fattura</w:t>
            </w:r>
          </w:p>
          <w:p w14:paraId="0B7C5556" w14:textId="77777777" w:rsidR="005C126F" w:rsidRPr="00CC4105" w:rsidRDefault="005C126F">
            <w:pPr>
              <w:ind w:right="-74"/>
              <w:jc w:val="center"/>
              <w:rPr>
                <w:b/>
                <w:sz w:val="22"/>
              </w:rPr>
            </w:pPr>
          </w:p>
        </w:tc>
        <w:tc>
          <w:tcPr>
            <w:tcW w:w="1617" w:type="dxa"/>
          </w:tcPr>
          <w:p w14:paraId="3BE275D8" w14:textId="77777777" w:rsidR="005C126F" w:rsidRPr="00CC4105" w:rsidRDefault="00F94611">
            <w:pPr>
              <w:ind w:right="-74"/>
              <w:jc w:val="center"/>
              <w:rPr>
                <w:b/>
                <w:sz w:val="22"/>
              </w:rPr>
            </w:pPr>
            <w:r w:rsidRPr="00CC4105">
              <w:rPr>
                <w:b/>
                <w:sz w:val="22"/>
              </w:rPr>
              <w:t>Modalità di pagamento</w:t>
            </w:r>
            <w:r w:rsidRPr="00CC4105">
              <w:rPr>
                <w:rStyle w:val="Rimandonotaapidipagina"/>
                <w:b/>
                <w:sz w:val="22"/>
              </w:rPr>
              <w:footnoteReference w:id="9"/>
            </w:r>
          </w:p>
        </w:tc>
        <w:tc>
          <w:tcPr>
            <w:tcW w:w="1477" w:type="dxa"/>
          </w:tcPr>
          <w:p w14:paraId="79CFC2BF" w14:textId="77777777" w:rsidR="005C126F" w:rsidRPr="00CC4105" w:rsidRDefault="00F94611">
            <w:pPr>
              <w:ind w:right="-74"/>
              <w:jc w:val="center"/>
              <w:rPr>
                <w:b/>
                <w:sz w:val="22"/>
              </w:rPr>
            </w:pPr>
            <w:r w:rsidRPr="00CC4105">
              <w:rPr>
                <w:b/>
                <w:sz w:val="22"/>
              </w:rPr>
              <w:t>Importo</w:t>
            </w:r>
            <w:r w:rsidRPr="00CC4105">
              <w:rPr>
                <w:rStyle w:val="Rimandonotaapidipagina"/>
                <w:b/>
                <w:sz w:val="22"/>
              </w:rPr>
              <w:footnoteReference w:id="10"/>
            </w:r>
          </w:p>
        </w:tc>
        <w:tc>
          <w:tcPr>
            <w:tcW w:w="1445" w:type="dxa"/>
          </w:tcPr>
          <w:p w14:paraId="326F0D14" w14:textId="77777777" w:rsidR="005C126F" w:rsidRPr="00CC4105" w:rsidRDefault="00F94611">
            <w:pPr>
              <w:ind w:right="-74"/>
              <w:jc w:val="center"/>
              <w:rPr>
                <w:b/>
                <w:sz w:val="22"/>
              </w:rPr>
            </w:pPr>
            <w:r w:rsidRPr="00CC4105">
              <w:rPr>
                <w:b/>
                <w:sz w:val="22"/>
              </w:rPr>
              <w:t>Data di pagamento</w:t>
            </w:r>
            <w:r w:rsidRPr="00CC4105">
              <w:rPr>
                <w:rStyle w:val="Rimandonotaapidipagina"/>
                <w:b/>
                <w:sz w:val="22"/>
              </w:rPr>
              <w:footnoteReference w:id="11"/>
            </w:r>
          </w:p>
        </w:tc>
      </w:tr>
      <w:tr w:rsidR="005C5601" w:rsidRPr="00CC4105" w14:paraId="11A80EBF" w14:textId="77777777">
        <w:tc>
          <w:tcPr>
            <w:tcW w:w="577" w:type="dxa"/>
          </w:tcPr>
          <w:p w14:paraId="0FAE0BB2" w14:textId="77777777" w:rsidR="005C126F" w:rsidRPr="00CC4105" w:rsidRDefault="005C126F">
            <w:pPr>
              <w:ind w:right="-74"/>
              <w:rPr>
                <w:sz w:val="22"/>
              </w:rPr>
            </w:pPr>
          </w:p>
        </w:tc>
        <w:tc>
          <w:tcPr>
            <w:tcW w:w="1015" w:type="dxa"/>
          </w:tcPr>
          <w:p w14:paraId="230361B1" w14:textId="77777777" w:rsidR="005C126F" w:rsidRPr="00CC4105" w:rsidRDefault="005C126F">
            <w:pPr>
              <w:ind w:right="-74"/>
              <w:rPr>
                <w:sz w:val="22"/>
              </w:rPr>
            </w:pPr>
          </w:p>
        </w:tc>
        <w:tc>
          <w:tcPr>
            <w:tcW w:w="1339" w:type="dxa"/>
          </w:tcPr>
          <w:p w14:paraId="53C7755A" w14:textId="77777777" w:rsidR="005C126F" w:rsidRPr="00CC4105" w:rsidRDefault="005C126F">
            <w:pPr>
              <w:ind w:right="-74"/>
              <w:rPr>
                <w:sz w:val="22"/>
              </w:rPr>
            </w:pPr>
          </w:p>
        </w:tc>
        <w:tc>
          <w:tcPr>
            <w:tcW w:w="1076" w:type="dxa"/>
          </w:tcPr>
          <w:p w14:paraId="25EDE46D" w14:textId="77777777" w:rsidR="005C126F" w:rsidRPr="00CC4105" w:rsidRDefault="005C126F">
            <w:pPr>
              <w:ind w:right="-74"/>
              <w:rPr>
                <w:sz w:val="22"/>
              </w:rPr>
            </w:pPr>
          </w:p>
        </w:tc>
        <w:tc>
          <w:tcPr>
            <w:tcW w:w="1308" w:type="dxa"/>
          </w:tcPr>
          <w:p w14:paraId="3260DE33" w14:textId="77777777" w:rsidR="005C126F" w:rsidRPr="00CC4105" w:rsidRDefault="005C126F">
            <w:pPr>
              <w:ind w:right="-74"/>
              <w:rPr>
                <w:sz w:val="22"/>
              </w:rPr>
            </w:pPr>
          </w:p>
        </w:tc>
        <w:tc>
          <w:tcPr>
            <w:tcW w:w="1617" w:type="dxa"/>
          </w:tcPr>
          <w:p w14:paraId="493911A2" w14:textId="77777777" w:rsidR="005C126F" w:rsidRPr="00CC4105" w:rsidRDefault="005C126F">
            <w:pPr>
              <w:ind w:right="-74"/>
              <w:rPr>
                <w:sz w:val="22"/>
              </w:rPr>
            </w:pPr>
          </w:p>
        </w:tc>
        <w:tc>
          <w:tcPr>
            <w:tcW w:w="1477" w:type="dxa"/>
          </w:tcPr>
          <w:p w14:paraId="2D665C27" w14:textId="77777777" w:rsidR="005C126F" w:rsidRPr="00CC4105" w:rsidRDefault="005C126F">
            <w:pPr>
              <w:ind w:right="-74"/>
              <w:rPr>
                <w:sz w:val="22"/>
              </w:rPr>
            </w:pPr>
          </w:p>
        </w:tc>
        <w:tc>
          <w:tcPr>
            <w:tcW w:w="1445" w:type="dxa"/>
          </w:tcPr>
          <w:p w14:paraId="4AEA1803" w14:textId="77777777" w:rsidR="005C126F" w:rsidRPr="00CC4105" w:rsidRDefault="005C126F">
            <w:pPr>
              <w:ind w:right="-74"/>
              <w:rPr>
                <w:sz w:val="22"/>
              </w:rPr>
            </w:pPr>
          </w:p>
        </w:tc>
      </w:tr>
      <w:tr w:rsidR="005C5601" w:rsidRPr="00CC4105" w14:paraId="0D8EFC5F" w14:textId="77777777">
        <w:tc>
          <w:tcPr>
            <w:tcW w:w="577" w:type="dxa"/>
          </w:tcPr>
          <w:p w14:paraId="774A7F30" w14:textId="77777777" w:rsidR="005C126F" w:rsidRPr="00CC4105" w:rsidRDefault="005C126F">
            <w:pPr>
              <w:ind w:right="-74"/>
              <w:rPr>
                <w:sz w:val="22"/>
              </w:rPr>
            </w:pPr>
          </w:p>
        </w:tc>
        <w:tc>
          <w:tcPr>
            <w:tcW w:w="1015" w:type="dxa"/>
          </w:tcPr>
          <w:p w14:paraId="7FFE516A" w14:textId="77777777" w:rsidR="005C126F" w:rsidRPr="00CC4105" w:rsidRDefault="005C126F">
            <w:pPr>
              <w:ind w:right="-74"/>
              <w:rPr>
                <w:sz w:val="22"/>
              </w:rPr>
            </w:pPr>
          </w:p>
        </w:tc>
        <w:tc>
          <w:tcPr>
            <w:tcW w:w="1339" w:type="dxa"/>
          </w:tcPr>
          <w:p w14:paraId="5A864ECF" w14:textId="77777777" w:rsidR="005C126F" w:rsidRPr="00CC4105" w:rsidRDefault="005C126F">
            <w:pPr>
              <w:ind w:right="-74"/>
              <w:rPr>
                <w:sz w:val="22"/>
              </w:rPr>
            </w:pPr>
          </w:p>
        </w:tc>
        <w:tc>
          <w:tcPr>
            <w:tcW w:w="1076" w:type="dxa"/>
          </w:tcPr>
          <w:p w14:paraId="6D8A4C6A" w14:textId="77777777" w:rsidR="005C126F" w:rsidRPr="00CC4105" w:rsidRDefault="005C126F">
            <w:pPr>
              <w:ind w:right="-74"/>
              <w:rPr>
                <w:sz w:val="22"/>
              </w:rPr>
            </w:pPr>
          </w:p>
        </w:tc>
        <w:tc>
          <w:tcPr>
            <w:tcW w:w="1308" w:type="dxa"/>
          </w:tcPr>
          <w:p w14:paraId="6DA269F4" w14:textId="77777777" w:rsidR="005C126F" w:rsidRPr="00CC4105" w:rsidRDefault="005C126F">
            <w:pPr>
              <w:ind w:right="-74"/>
              <w:rPr>
                <w:sz w:val="22"/>
              </w:rPr>
            </w:pPr>
          </w:p>
        </w:tc>
        <w:tc>
          <w:tcPr>
            <w:tcW w:w="1617" w:type="dxa"/>
          </w:tcPr>
          <w:p w14:paraId="0AC7A1C4" w14:textId="77777777" w:rsidR="005C126F" w:rsidRPr="00CC4105" w:rsidRDefault="005C126F">
            <w:pPr>
              <w:ind w:right="-74"/>
              <w:rPr>
                <w:sz w:val="22"/>
              </w:rPr>
            </w:pPr>
          </w:p>
        </w:tc>
        <w:tc>
          <w:tcPr>
            <w:tcW w:w="1477" w:type="dxa"/>
          </w:tcPr>
          <w:p w14:paraId="279593E0" w14:textId="77777777" w:rsidR="005C126F" w:rsidRPr="00CC4105" w:rsidRDefault="005C126F">
            <w:pPr>
              <w:ind w:right="-74"/>
              <w:rPr>
                <w:sz w:val="22"/>
              </w:rPr>
            </w:pPr>
          </w:p>
        </w:tc>
        <w:tc>
          <w:tcPr>
            <w:tcW w:w="1445" w:type="dxa"/>
          </w:tcPr>
          <w:p w14:paraId="3056D0A4" w14:textId="77777777" w:rsidR="005C126F" w:rsidRPr="00CC4105" w:rsidRDefault="005C126F">
            <w:pPr>
              <w:ind w:right="-74"/>
              <w:rPr>
                <w:sz w:val="22"/>
              </w:rPr>
            </w:pPr>
          </w:p>
        </w:tc>
      </w:tr>
      <w:tr w:rsidR="005C5601" w:rsidRPr="00CC4105" w14:paraId="043B6B45" w14:textId="77777777">
        <w:tc>
          <w:tcPr>
            <w:tcW w:w="577" w:type="dxa"/>
          </w:tcPr>
          <w:p w14:paraId="4174855B" w14:textId="77777777" w:rsidR="005C126F" w:rsidRPr="00CC4105" w:rsidRDefault="005C126F">
            <w:pPr>
              <w:ind w:right="-74"/>
              <w:rPr>
                <w:sz w:val="22"/>
              </w:rPr>
            </w:pPr>
          </w:p>
        </w:tc>
        <w:tc>
          <w:tcPr>
            <w:tcW w:w="1015" w:type="dxa"/>
          </w:tcPr>
          <w:p w14:paraId="2E2CBA6B" w14:textId="77777777" w:rsidR="005C126F" w:rsidRPr="00CC4105" w:rsidRDefault="005C126F">
            <w:pPr>
              <w:ind w:right="-74"/>
              <w:rPr>
                <w:sz w:val="22"/>
              </w:rPr>
            </w:pPr>
          </w:p>
        </w:tc>
        <w:tc>
          <w:tcPr>
            <w:tcW w:w="1339" w:type="dxa"/>
          </w:tcPr>
          <w:p w14:paraId="04F863DB" w14:textId="77777777" w:rsidR="005C126F" w:rsidRPr="00CC4105" w:rsidRDefault="005C126F">
            <w:pPr>
              <w:ind w:right="-74"/>
              <w:rPr>
                <w:sz w:val="22"/>
              </w:rPr>
            </w:pPr>
          </w:p>
        </w:tc>
        <w:tc>
          <w:tcPr>
            <w:tcW w:w="1076" w:type="dxa"/>
          </w:tcPr>
          <w:p w14:paraId="481B78E3" w14:textId="77777777" w:rsidR="005C126F" w:rsidRPr="00CC4105" w:rsidRDefault="005C126F">
            <w:pPr>
              <w:ind w:right="-74"/>
              <w:rPr>
                <w:sz w:val="22"/>
              </w:rPr>
            </w:pPr>
          </w:p>
        </w:tc>
        <w:tc>
          <w:tcPr>
            <w:tcW w:w="1308" w:type="dxa"/>
          </w:tcPr>
          <w:p w14:paraId="60F97C5F" w14:textId="77777777" w:rsidR="005C126F" w:rsidRPr="00CC4105" w:rsidRDefault="005C126F">
            <w:pPr>
              <w:ind w:right="-74"/>
              <w:rPr>
                <w:sz w:val="22"/>
              </w:rPr>
            </w:pPr>
          </w:p>
        </w:tc>
        <w:tc>
          <w:tcPr>
            <w:tcW w:w="1617" w:type="dxa"/>
          </w:tcPr>
          <w:p w14:paraId="5E253588" w14:textId="77777777" w:rsidR="005C126F" w:rsidRPr="00CC4105" w:rsidRDefault="005C126F">
            <w:pPr>
              <w:ind w:right="-74"/>
              <w:rPr>
                <w:sz w:val="22"/>
              </w:rPr>
            </w:pPr>
          </w:p>
        </w:tc>
        <w:tc>
          <w:tcPr>
            <w:tcW w:w="1477" w:type="dxa"/>
          </w:tcPr>
          <w:p w14:paraId="54838742" w14:textId="77777777" w:rsidR="005C126F" w:rsidRPr="00CC4105" w:rsidRDefault="005C126F">
            <w:pPr>
              <w:ind w:right="-74"/>
              <w:rPr>
                <w:sz w:val="22"/>
              </w:rPr>
            </w:pPr>
          </w:p>
        </w:tc>
        <w:tc>
          <w:tcPr>
            <w:tcW w:w="1445" w:type="dxa"/>
          </w:tcPr>
          <w:p w14:paraId="54E8DB8C" w14:textId="77777777" w:rsidR="005C126F" w:rsidRPr="00CC4105" w:rsidRDefault="005C126F">
            <w:pPr>
              <w:ind w:right="-74"/>
              <w:rPr>
                <w:sz w:val="22"/>
              </w:rPr>
            </w:pPr>
          </w:p>
        </w:tc>
      </w:tr>
    </w:tbl>
    <w:p w14:paraId="768EEEA2" w14:textId="77777777" w:rsidR="005C126F" w:rsidRPr="00CC4105" w:rsidRDefault="005C126F">
      <w:pPr>
        <w:ind w:right="-74"/>
        <w:rPr>
          <w:sz w:val="22"/>
        </w:rPr>
      </w:pPr>
    </w:p>
    <w:p w14:paraId="6465C25F" w14:textId="77777777" w:rsidR="005C126F" w:rsidRPr="00824E1D" w:rsidRDefault="00F94611">
      <w:pPr>
        <w:ind w:left="4536" w:right="-74"/>
        <w:rPr>
          <w:b/>
          <w:sz w:val="22"/>
        </w:rPr>
      </w:pPr>
      <w:r w:rsidRPr="00824E1D">
        <w:rPr>
          <w:b/>
          <w:sz w:val="22"/>
        </w:rPr>
        <w:t xml:space="preserve">firma </w:t>
      </w:r>
      <w:r w:rsidR="0086443D" w:rsidRPr="00824E1D">
        <w:rPr>
          <w:b/>
          <w:sz w:val="22"/>
        </w:rPr>
        <w:t xml:space="preserve">digitale </w:t>
      </w:r>
      <w:r w:rsidRPr="00824E1D">
        <w:rPr>
          <w:b/>
          <w:sz w:val="22"/>
        </w:rPr>
        <w:t>del fornitore</w:t>
      </w:r>
    </w:p>
    <w:p w14:paraId="2EDEAABA" w14:textId="77777777" w:rsidR="005C126F" w:rsidRPr="00CC4105" w:rsidRDefault="005C126F">
      <w:pPr>
        <w:spacing w:after="160" w:line="259" w:lineRule="auto"/>
        <w:jc w:val="left"/>
        <w:rPr>
          <w:sz w:val="22"/>
        </w:rPr>
        <w:sectPr w:rsidR="005C126F" w:rsidRPr="00CC4105" w:rsidSect="00904065">
          <w:pgSz w:w="11906" w:h="16838"/>
          <w:pgMar w:top="2269" w:right="1134" w:bottom="1134" w:left="1134" w:header="709" w:footer="709" w:gutter="0"/>
          <w:cols w:space="708"/>
          <w:titlePg/>
          <w:docGrid w:linePitch="360"/>
        </w:sectPr>
      </w:pPr>
    </w:p>
    <w:p w14:paraId="2F4870D9" w14:textId="77777777" w:rsidR="005C126F" w:rsidRPr="00E33858" w:rsidRDefault="00F94611" w:rsidP="00E33858">
      <w:pPr>
        <w:rPr>
          <w:b/>
          <w:bCs/>
          <w:sz w:val="22"/>
          <w:szCs w:val="22"/>
        </w:rPr>
      </w:pPr>
      <w:bookmarkStart w:id="7" w:name="_Toc464148382"/>
      <w:r w:rsidRPr="00E33858">
        <w:rPr>
          <w:b/>
          <w:bCs/>
          <w:sz w:val="22"/>
          <w:szCs w:val="22"/>
        </w:rPr>
        <w:lastRenderedPageBreak/>
        <w:t>Allegato 2.7 - Prospetto riepilogativo delle spese sostenute</w:t>
      </w:r>
      <w:bookmarkEnd w:id="7"/>
      <w:r w:rsidR="00D0238F" w:rsidRPr="00E33858">
        <w:rPr>
          <w:b/>
          <w:bCs/>
          <w:sz w:val="22"/>
          <w:szCs w:val="22"/>
        </w:rPr>
        <w:t xml:space="preserve"> </w:t>
      </w:r>
      <w:r w:rsidR="00D0238F" w:rsidRPr="00E33858">
        <w:rPr>
          <w:rFonts w:eastAsia="Yu Gothic Light"/>
          <w:b/>
          <w:bCs/>
          <w:i/>
          <w:iCs/>
          <w:color w:val="000000"/>
          <w:kern w:val="1"/>
          <w:sz w:val="22"/>
          <w:lang w:eastAsia="it-IT" w:bidi="hi-IN"/>
        </w:rPr>
        <w:t xml:space="preserve">(in caso di procedure per le quali è prevista una forma di sovvenzione esclusivamente riferita all’art. 53 par. 1 lett. a) RDC)  </w:t>
      </w:r>
    </w:p>
    <w:p w14:paraId="091DEF0E" w14:textId="77777777" w:rsidR="005C126F" w:rsidRPr="00CC4105" w:rsidRDefault="005C126F" w:rsidP="00824E1D">
      <w:pPr>
        <w:rPr>
          <w:rFonts w:cs="Arial"/>
          <w:sz w:val="22"/>
        </w:rPr>
      </w:pPr>
    </w:p>
    <w:p w14:paraId="5C68A4BB" w14:textId="77777777" w:rsidR="005C126F" w:rsidRPr="00824E1D" w:rsidRDefault="00F94611" w:rsidP="0086443D">
      <w:pPr>
        <w:ind w:left="1416" w:hanging="1416"/>
        <w:jc w:val="left"/>
        <w:rPr>
          <w:b/>
          <w:sz w:val="22"/>
        </w:rPr>
      </w:pPr>
      <w:r w:rsidRPr="00824E1D">
        <w:rPr>
          <w:b/>
          <w:color w:val="000000"/>
          <w:sz w:val="22"/>
        </w:rPr>
        <w:t xml:space="preserve">OGGETTO: </w:t>
      </w:r>
      <w:r w:rsidRPr="00824E1D">
        <w:rPr>
          <w:b/>
          <w:color w:val="000000"/>
          <w:sz w:val="22"/>
        </w:rPr>
        <w:tab/>
      </w:r>
      <w:r w:rsidRPr="00824E1D">
        <w:rPr>
          <w:b/>
          <w:sz w:val="22"/>
        </w:rPr>
        <w:t>[</w:t>
      </w:r>
      <w:r w:rsidRPr="00824E1D">
        <w:rPr>
          <w:b/>
          <w:i/>
          <w:color w:val="FF0000"/>
          <w:sz w:val="22"/>
        </w:rPr>
        <w:t>titolo operazione</w:t>
      </w:r>
      <w:r w:rsidRPr="00824E1D">
        <w:rPr>
          <w:b/>
          <w:sz w:val="22"/>
        </w:rPr>
        <w:t>] –</w:t>
      </w:r>
      <w:r w:rsidR="002039FC" w:rsidRPr="00824E1D">
        <w:rPr>
          <w:b/>
          <w:sz w:val="22"/>
        </w:rPr>
        <w:t xml:space="preserve"> </w:t>
      </w:r>
      <w:r w:rsidRPr="00824E1D">
        <w:rPr>
          <w:b/>
          <w:sz w:val="22"/>
        </w:rPr>
        <w:t xml:space="preserve">a valere </w:t>
      </w:r>
      <w:r w:rsidR="0086443D" w:rsidRPr="00824E1D">
        <w:rPr>
          <w:b/>
          <w:sz w:val="22"/>
        </w:rPr>
        <w:t xml:space="preserve">sull’Obiettivo </w:t>
      </w:r>
      <w:proofErr w:type="gramStart"/>
      <w:r w:rsidR="0086443D" w:rsidRPr="00824E1D">
        <w:rPr>
          <w:b/>
          <w:sz w:val="22"/>
        </w:rPr>
        <w:t xml:space="preserve">Specifico  </w:t>
      </w:r>
      <w:r w:rsidRPr="00824E1D">
        <w:rPr>
          <w:b/>
          <w:sz w:val="22"/>
        </w:rPr>
        <w:t>_</w:t>
      </w:r>
      <w:proofErr w:type="gramEnd"/>
      <w:r w:rsidRPr="00824E1D">
        <w:rPr>
          <w:b/>
          <w:sz w:val="22"/>
        </w:rPr>
        <w:t xml:space="preserve">______ - </w:t>
      </w:r>
      <w:r w:rsidR="00824E1D" w:rsidRPr="00824E1D">
        <w:rPr>
          <w:b/>
          <w:sz w:val="22"/>
        </w:rPr>
        <w:t xml:space="preserve">Azione </w:t>
      </w:r>
      <w:r w:rsidRPr="00824E1D">
        <w:rPr>
          <w:b/>
          <w:sz w:val="22"/>
        </w:rPr>
        <w:t xml:space="preserve">del PR FESR </w:t>
      </w:r>
      <w:r w:rsidR="0086443D" w:rsidRPr="00824E1D">
        <w:rPr>
          <w:b/>
          <w:sz w:val="22"/>
        </w:rPr>
        <w:t xml:space="preserve">Sicilia </w:t>
      </w:r>
      <w:r w:rsidRPr="00824E1D">
        <w:rPr>
          <w:b/>
          <w:sz w:val="22"/>
        </w:rPr>
        <w:t>20</w:t>
      </w:r>
      <w:r w:rsidR="0086443D" w:rsidRPr="00824E1D">
        <w:rPr>
          <w:b/>
          <w:sz w:val="22"/>
        </w:rPr>
        <w:t>21</w:t>
      </w:r>
      <w:r w:rsidRPr="00824E1D">
        <w:rPr>
          <w:b/>
          <w:sz w:val="22"/>
        </w:rPr>
        <w:t>-</w:t>
      </w:r>
      <w:r w:rsidR="002039FC" w:rsidRPr="00824E1D">
        <w:rPr>
          <w:b/>
          <w:sz w:val="22"/>
        </w:rPr>
        <w:t>2027</w:t>
      </w:r>
    </w:p>
    <w:p w14:paraId="35848010" w14:textId="77777777" w:rsidR="005C126F" w:rsidRPr="00824E1D" w:rsidRDefault="00F94611">
      <w:pPr>
        <w:ind w:left="1416"/>
        <w:jc w:val="left"/>
        <w:rPr>
          <w:b/>
          <w:sz w:val="22"/>
        </w:rPr>
      </w:pPr>
      <w:r w:rsidRPr="00824E1D">
        <w:rPr>
          <w:b/>
          <w:sz w:val="22"/>
        </w:rPr>
        <w:t>CUP__________________________________________</w:t>
      </w:r>
      <w:r w:rsidRPr="00824E1D">
        <w:rPr>
          <w:b/>
          <w:sz w:val="22"/>
        </w:rPr>
        <w:br/>
        <w:t>Codice Caronte__________________________________</w:t>
      </w:r>
    </w:p>
    <w:p w14:paraId="3731AF65" w14:textId="77777777" w:rsidR="005C126F" w:rsidRPr="00824E1D" w:rsidRDefault="00F94611">
      <w:pPr>
        <w:ind w:left="1416"/>
        <w:jc w:val="left"/>
        <w:rPr>
          <w:b/>
          <w:sz w:val="22"/>
        </w:rPr>
      </w:pPr>
      <w:r w:rsidRPr="00824E1D">
        <w:rPr>
          <w:b/>
          <w:sz w:val="22"/>
        </w:rPr>
        <w:t xml:space="preserve">Prospetto riepilogativo delle spese sostenute </w:t>
      </w:r>
    </w:p>
    <w:p w14:paraId="08227768" w14:textId="77777777" w:rsidR="005C126F" w:rsidRPr="00CC4105" w:rsidRDefault="005C126F">
      <w:pPr>
        <w:rPr>
          <w:rFonts w:cs="Arial"/>
          <w:sz w:val="22"/>
        </w:rPr>
      </w:pPr>
    </w:p>
    <w:p w14:paraId="2D4B8FB9" w14:textId="77777777" w:rsidR="005C126F" w:rsidRPr="00CC4105" w:rsidRDefault="005C126F">
      <w:pPr>
        <w:rPr>
          <w:rFonts w:cs="Arial"/>
          <w:sz w:val="22"/>
        </w:rPr>
      </w:pPr>
    </w:p>
    <w:p w14:paraId="46D575DD" w14:textId="77777777" w:rsidR="005C126F" w:rsidRPr="00CC4105" w:rsidRDefault="005C126F">
      <w:pPr>
        <w:rPr>
          <w:rFonts w:cs="Arial"/>
          <w:sz w:val="22"/>
        </w:rPr>
      </w:pPr>
    </w:p>
    <w:p w14:paraId="061767F8" w14:textId="77777777" w:rsidR="005C126F" w:rsidRPr="00CC4105" w:rsidRDefault="00F94611">
      <w:pPr>
        <w:rPr>
          <w:sz w:val="22"/>
          <w:lang w:eastAsia="it-IT"/>
        </w:rPr>
      </w:pPr>
      <w:r w:rsidRPr="00CC4105">
        <w:rPr>
          <w:sz w:val="22"/>
          <w:lang w:eastAsia="it-IT"/>
        </w:rPr>
        <w:t>Il sottoscritto ……………………………………………………………………………………………. nato a ……………………………………………</w:t>
      </w:r>
      <w:proofErr w:type="gramStart"/>
      <w:r w:rsidRPr="00CC4105">
        <w:rPr>
          <w:sz w:val="22"/>
          <w:lang w:eastAsia="it-IT"/>
        </w:rPr>
        <w:t>…….</w:t>
      </w:r>
      <w:proofErr w:type="gramEnd"/>
      <w:r w:rsidRPr="00CC4105">
        <w:rPr>
          <w:sz w:val="22"/>
          <w:lang w:eastAsia="it-IT"/>
        </w:rPr>
        <w:t>.il ……………………………………………… residente in ………………………………… via …………………………</w:t>
      </w:r>
      <w:proofErr w:type="gramStart"/>
      <w:r w:rsidRPr="00CC4105">
        <w:rPr>
          <w:sz w:val="22"/>
          <w:lang w:eastAsia="it-IT"/>
        </w:rPr>
        <w:t>…….</w:t>
      </w:r>
      <w:proofErr w:type="gramEnd"/>
      <w:r w:rsidRPr="00CC4105">
        <w:rPr>
          <w:sz w:val="22"/>
          <w:lang w:eastAsia="it-IT"/>
        </w:rPr>
        <w:t>.</w:t>
      </w:r>
      <w:r w:rsidRPr="00CC4105">
        <w:rPr>
          <w:sz w:val="22"/>
          <w:lang w:eastAsia="it-IT"/>
        </w:rPr>
        <w:tab/>
        <w:t>n. ………………… in qualità di legale rappresentante dell’impresa ………………………………………………………… in relazione al progetto___________ di cui a _________(</w:t>
      </w:r>
      <w:r w:rsidRPr="00CC4105">
        <w:rPr>
          <w:i/>
          <w:sz w:val="22"/>
          <w:lang w:eastAsia="it-IT"/>
        </w:rPr>
        <w:t>inserire riferimenti alla procedura in base alla quale l’iniziativa è stata finanziata</w:t>
      </w:r>
      <w:r w:rsidRPr="00CC4105">
        <w:rPr>
          <w:sz w:val="22"/>
          <w:lang w:eastAsia="it-IT"/>
        </w:rPr>
        <w:t xml:space="preserve">)__________ ammesso a contributo con </w:t>
      </w:r>
      <w:r w:rsidR="00824E1D">
        <w:rPr>
          <w:sz w:val="22"/>
          <w:lang w:eastAsia="it-IT"/>
        </w:rPr>
        <w:t>Decreto</w:t>
      </w:r>
      <w:r w:rsidRPr="00CC4105">
        <w:rPr>
          <w:sz w:val="22"/>
          <w:lang w:eastAsia="it-IT"/>
        </w:rPr>
        <w:t xml:space="preserve"> n° ____ del </w:t>
      </w:r>
      <w:r w:rsidR="00824E1D">
        <w:rPr>
          <w:sz w:val="22"/>
          <w:lang w:eastAsia="it-IT"/>
        </w:rPr>
        <w:t xml:space="preserve">____________ per un importo </w:t>
      </w:r>
      <w:r w:rsidRPr="00CC4105">
        <w:rPr>
          <w:sz w:val="22"/>
          <w:lang w:eastAsia="it-IT"/>
        </w:rPr>
        <w:t>pari a Euro _____________________, ai sensi dell’art. 47 del D.P.R. 28/12/2000 n. 445, consapevole delle responsabilità penali cui può andare incontro in caso di dichiarazione mendace o di esibizione di atto falso o contenente dati non rispondenti a verità, ai sensi dell’art. 76 del D.P.R. 28/12/2000 n. 445</w:t>
      </w:r>
    </w:p>
    <w:p w14:paraId="4AFC4FEA" w14:textId="77777777" w:rsidR="005C126F" w:rsidRPr="00CC4105" w:rsidRDefault="005C126F">
      <w:pPr>
        <w:rPr>
          <w:sz w:val="22"/>
          <w:lang w:eastAsia="it-IT"/>
        </w:rPr>
      </w:pPr>
    </w:p>
    <w:p w14:paraId="4C928E09" w14:textId="77777777" w:rsidR="005C126F" w:rsidRPr="00CC4105" w:rsidRDefault="005C126F">
      <w:pPr>
        <w:jc w:val="center"/>
        <w:rPr>
          <w:b/>
          <w:sz w:val="22"/>
          <w:lang w:eastAsia="it-IT"/>
        </w:rPr>
      </w:pPr>
    </w:p>
    <w:p w14:paraId="2D5FDACB" w14:textId="77777777" w:rsidR="005C126F" w:rsidRPr="00CC4105" w:rsidRDefault="00F94611">
      <w:pPr>
        <w:jc w:val="center"/>
        <w:rPr>
          <w:b/>
          <w:sz w:val="22"/>
          <w:lang w:eastAsia="it-IT"/>
        </w:rPr>
      </w:pPr>
      <w:r w:rsidRPr="00CC4105">
        <w:rPr>
          <w:b/>
          <w:sz w:val="22"/>
          <w:lang w:eastAsia="it-IT"/>
        </w:rPr>
        <w:t>DICHIARA</w:t>
      </w:r>
    </w:p>
    <w:p w14:paraId="51596A52" w14:textId="77777777" w:rsidR="005C126F" w:rsidRPr="00CC4105" w:rsidRDefault="005C126F">
      <w:pPr>
        <w:jc w:val="left"/>
        <w:rPr>
          <w:sz w:val="22"/>
          <w:lang w:eastAsia="it-IT"/>
        </w:rPr>
      </w:pPr>
    </w:p>
    <w:p w14:paraId="6E50BE0D" w14:textId="77777777" w:rsidR="005C126F" w:rsidRPr="004D4DAD" w:rsidRDefault="00F94611" w:rsidP="00B739D7">
      <w:pPr>
        <w:pStyle w:val="Paragrafoelenco"/>
        <w:numPr>
          <w:ilvl w:val="0"/>
          <w:numId w:val="51"/>
        </w:numPr>
        <w:rPr>
          <w:sz w:val="22"/>
          <w:szCs w:val="22"/>
          <w:lang w:val="it-IT" w:eastAsia="it-IT"/>
        </w:rPr>
      </w:pPr>
      <w:r w:rsidRPr="004D4DAD">
        <w:rPr>
          <w:sz w:val="22"/>
          <w:szCs w:val="22"/>
          <w:lang w:val="it-IT" w:eastAsia="it-IT"/>
        </w:rPr>
        <w:t>Che le spese sostenute e rendicontate</w:t>
      </w:r>
      <w:r w:rsidRPr="3C5D9F01">
        <w:rPr>
          <w:rStyle w:val="Rimandonotaapidipagina"/>
          <w:sz w:val="22"/>
          <w:szCs w:val="22"/>
          <w:lang w:val="en-GB" w:eastAsia="it-IT"/>
        </w:rPr>
        <w:footnoteReference w:id="12"/>
      </w:r>
      <w:r w:rsidRPr="004D4DAD">
        <w:rPr>
          <w:sz w:val="22"/>
          <w:szCs w:val="22"/>
          <w:lang w:val="it-IT" w:eastAsia="it-IT"/>
        </w:rPr>
        <w:t xml:space="preserve"> del progetto __________________ ammontano a </w:t>
      </w:r>
      <w:proofErr w:type="gramStart"/>
      <w:r w:rsidRPr="004D4DAD">
        <w:rPr>
          <w:sz w:val="22"/>
          <w:szCs w:val="22"/>
          <w:lang w:val="it-IT" w:eastAsia="it-IT"/>
        </w:rPr>
        <w:t>Euro</w:t>
      </w:r>
      <w:proofErr w:type="gramEnd"/>
      <w:r w:rsidRPr="004D4DAD">
        <w:rPr>
          <w:sz w:val="22"/>
          <w:szCs w:val="22"/>
          <w:lang w:val="it-IT" w:eastAsia="it-IT"/>
        </w:rPr>
        <w:t>________ e sono riportate in dettaglio nel seguente prospetto riepilogativo:</w:t>
      </w:r>
    </w:p>
    <w:p w14:paraId="2A97F900" w14:textId="77777777" w:rsidR="005C126F" w:rsidRPr="00CC4105" w:rsidRDefault="005C126F">
      <w:pPr>
        <w:rPr>
          <w:sz w:val="22"/>
          <w:lang w:eastAsia="it-IT"/>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60" w:type="dxa"/>
          <w:right w:w="60" w:type="dxa"/>
        </w:tblCellMar>
        <w:tblLook w:val="0000" w:firstRow="0" w:lastRow="0" w:firstColumn="0" w:lastColumn="0" w:noHBand="0" w:noVBand="0"/>
      </w:tblPr>
      <w:tblGrid>
        <w:gridCol w:w="1867"/>
        <w:gridCol w:w="1621"/>
        <w:gridCol w:w="1637"/>
        <w:gridCol w:w="1559"/>
        <w:gridCol w:w="1511"/>
        <w:gridCol w:w="1437"/>
      </w:tblGrid>
      <w:tr w:rsidR="005C5601" w:rsidRPr="00CC4105" w14:paraId="74C868C4" w14:textId="77777777">
        <w:trPr>
          <w:trHeight w:val="20"/>
        </w:trPr>
        <w:tc>
          <w:tcPr>
            <w:tcW w:w="1900" w:type="dxa"/>
            <w:shd w:val="clear" w:color="auto" w:fill="E7E6E6"/>
            <w:vAlign w:val="center"/>
          </w:tcPr>
          <w:p w14:paraId="23384DA4" w14:textId="77777777" w:rsidR="005C126F" w:rsidRPr="00CC4105" w:rsidRDefault="00F94611">
            <w:pPr>
              <w:jc w:val="center"/>
              <w:rPr>
                <w:rFonts w:cs="Arial"/>
                <w:sz w:val="22"/>
              </w:rPr>
            </w:pPr>
            <w:r w:rsidRPr="00CC4105">
              <w:rPr>
                <w:rFonts w:cs="Arial"/>
                <w:b/>
                <w:sz w:val="22"/>
              </w:rPr>
              <w:t>Voci di spesa</w:t>
            </w:r>
          </w:p>
        </w:tc>
        <w:tc>
          <w:tcPr>
            <w:tcW w:w="1635" w:type="dxa"/>
            <w:shd w:val="clear" w:color="auto" w:fill="E7E6E6"/>
            <w:vAlign w:val="center"/>
          </w:tcPr>
          <w:p w14:paraId="420761D9" w14:textId="77777777" w:rsidR="005C126F" w:rsidRPr="00CC4105" w:rsidRDefault="00F94611">
            <w:pPr>
              <w:jc w:val="center"/>
              <w:rPr>
                <w:rFonts w:cs="Arial"/>
                <w:sz w:val="22"/>
              </w:rPr>
            </w:pPr>
            <w:r w:rsidRPr="00CC4105">
              <w:rPr>
                <w:rFonts w:cs="Arial"/>
                <w:b/>
                <w:sz w:val="22"/>
              </w:rPr>
              <w:t>Estremi documento</w:t>
            </w:r>
          </w:p>
        </w:tc>
        <w:tc>
          <w:tcPr>
            <w:tcW w:w="1652" w:type="dxa"/>
            <w:shd w:val="clear" w:color="auto" w:fill="E7E6E6"/>
            <w:vAlign w:val="center"/>
          </w:tcPr>
          <w:p w14:paraId="3041906F" w14:textId="77777777" w:rsidR="005C126F" w:rsidRPr="00CC4105" w:rsidRDefault="00F94611">
            <w:pPr>
              <w:jc w:val="center"/>
              <w:rPr>
                <w:rFonts w:cs="Arial"/>
                <w:sz w:val="22"/>
              </w:rPr>
            </w:pPr>
            <w:r w:rsidRPr="00CC4105">
              <w:rPr>
                <w:rFonts w:cs="Arial"/>
                <w:b/>
                <w:sz w:val="22"/>
              </w:rPr>
              <w:t>Descrizione</w:t>
            </w:r>
          </w:p>
        </w:tc>
        <w:tc>
          <w:tcPr>
            <w:tcW w:w="1578" w:type="dxa"/>
            <w:shd w:val="clear" w:color="auto" w:fill="E7E6E6"/>
            <w:vAlign w:val="center"/>
          </w:tcPr>
          <w:p w14:paraId="5E4EBA8E" w14:textId="77777777" w:rsidR="005C126F" w:rsidRPr="00CC4105" w:rsidRDefault="00F94611">
            <w:pPr>
              <w:jc w:val="center"/>
              <w:rPr>
                <w:rFonts w:cs="Arial"/>
                <w:sz w:val="22"/>
              </w:rPr>
            </w:pPr>
            <w:r w:rsidRPr="00CC4105">
              <w:rPr>
                <w:rFonts w:cs="Arial"/>
                <w:b/>
                <w:sz w:val="22"/>
              </w:rPr>
              <w:t>Fornitore</w:t>
            </w:r>
          </w:p>
        </w:tc>
        <w:tc>
          <w:tcPr>
            <w:tcW w:w="1532" w:type="dxa"/>
            <w:shd w:val="clear" w:color="auto" w:fill="E7E6E6"/>
            <w:vAlign w:val="center"/>
          </w:tcPr>
          <w:p w14:paraId="0D57B753" w14:textId="77777777" w:rsidR="005C126F" w:rsidRPr="00CC4105" w:rsidRDefault="00F94611">
            <w:pPr>
              <w:jc w:val="center"/>
              <w:rPr>
                <w:rFonts w:cs="Arial"/>
                <w:sz w:val="22"/>
              </w:rPr>
            </w:pPr>
            <w:r w:rsidRPr="00CC4105">
              <w:rPr>
                <w:rFonts w:cs="Arial"/>
                <w:b/>
                <w:sz w:val="22"/>
              </w:rPr>
              <w:t xml:space="preserve">Importo </w:t>
            </w:r>
            <w:r w:rsidRPr="00CC4105">
              <w:rPr>
                <w:rFonts w:cs="Arial"/>
                <w:b/>
                <w:sz w:val="22"/>
              </w:rPr>
              <w:br/>
              <w:t xml:space="preserve">in </w:t>
            </w:r>
            <w:proofErr w:type="gramStart"/>
            <w:r w:rsidRPr="00CC4105">
              <w:rPr>
                <w:rFonts w:cs="Arial"/>
                <w:b/>
                <w:sz w:val="22"/>
              </w:rPr>
              <w:t>Euro</w:t>
            </w:r>
            <w:proofErr w:type="gramEnd"/>
          </w:p>
        </w:tc>
        <w:tc>
          <w:tcPr>
            <w:tcW w:w="1461" w:type="dxa"/>
            <w:shd w:val="clear" w:color="auto" w:fill="E7E6E6"/>
            <w:vAlign w:val="center"/>
          </w:tcPr>
          <w:p w14:paraId="7920A78B" w14:textId="77777777" w:rsidR="005C126F" w:rsidRPr="00CC4105" w:rsidRDefault="00F94611">
            <w:pPr>
              <w:jc w:val="center"/>
              <w:rPr>
                <w:rFonts w:cs="Arial"/>
                <w:sz w:val="22"/>
              </w:rPr>
            </w:pPr>
            <w:r w:rsidRPr="00CC4105">
              <w:rPr>
                <w:rFonts w:cs="Arial"/>
                <w:b/>
                <w:sz w:val="22"/>
              </w:rPr>
              <w:t>Totale</w:t>
            </w:r>
            <w:r w:rsidRPr="00CC4105">
              <w:rPr>
                <w:rFonts w:cs="Arial"/>
                <w:sz w:val="22"/>
              </w:rPr>
              <w:br/>
            </w:r>
            <w:r w:rsidRPr="00CC4105">
              <w:rPr>
                <w:rFonts w:cs="Arial"/>
                <w:b/>
                <w:sz w:val="22"/>
              </w:rPr>
              <w:t>voci di spesa</w:t>
            </w:r>
          </w:p>
        </w:tc>
      </w:tr>
      <w:tr w:rsidR="005C5601" w:rsidRPr="00CC4105" w14:paraId="1B7A311E" w14:textId="77777777">
        <w:trPr>
          <w:trHeight w:val="20"/>
        </w:trPr>
        <w:tc>
          <w:tcPr>
            <w:tcW w:w="1900" w:type="dxa"/>
            <w:vMerge w:val="restart"/>
            <w:vAlign w:val="center"/>
          </w:tcPr>
          <w:p w14:paraId="47682F59" w14:textId="77777777" w:rsidR="005C126F" w:rsidRPr="00CC4105" w:rsidRDefault="005C126F">
            <w:pPr>
              <w:ind w:left="360" w:hanging="360"/>
              <w:rPr>
                <w:rFonts w:cs="Arial"/>
                <w:sz w:val="22"/>
              </w:rPr>
            </w:pPr>
          </w:p>
        </w:tc>
        <w:tc>
          <w:tcPr>
            <w:tcW w:w="1635" w:type="dxa"/>
            <w:vAlign w:val="center"/>
          </w:tcPr>
          <w:p w14:paraId="02ED44D3" w14:textId="77777777" w:rsidR="005C126F" w:rsidRPr="00CC4105" w:rsidRDefault="005C126F">
            <w:pPr>
              <w:jc w:val="center"/>
              <w:rPr>
                <w:rFonts w:cs="Arial"/>
                <w:sz w:val="22"/>
              </w:rPr>
            </w:pPr>
          </w:p>
        </w:tc>
        <w:tc>
          <w:tcPr>
            <w:tcW w:w="1652" w:type="dxa"/>
            <w:vAlign w:val="center"/>
          </w:tcPr>
          <w:p w14:paraId="6375FDCF" w14:textId="77777777" w:rsidR="005C126F" w:rsidRPr="00CC4105" w:rsidRDefault="005C126F">
            <w:pPr>
              <w:jc w:val="center"/>
              <w:rPr>
                <w:rFonts w:cs="Arial"/>
                <w:sz w:val="22"/>
              </w:rPr>
            </w:pPr>
          </w:p>
        </w:tc>
        <w:tc>
          <w:tcPr>
            <w:tcW w:w="1578" w:type="dxa"/>
            <w:vAlign w:val="center"/>
          </w:tcPr>
          <w:p w14:paraId="4096E005" w14:textId="77777777" w:rsidR="005C126F" w:rsidRPr="00CC4105" w:rsidRDefault="005C126F">
            <w:pPr>
              <w:jc w:val="center"/>
              <w:rPr>
                <w:rFonts w:cs="Arial"/>
                <w:sz w:val="22"/>
              </w:rPr>
            </w:pPr>
          </w:p>
        </w:tc>
        <w:tc>
          <w:tcPr>
            <w:tcW w:w="1532" w:type="dxa"/>
            <w:vAlign w:val="center"/>
          </w:tcPr>
          <w:p w14:paraId="771CE6EC" w14:textId="77777777" w:rsidR="005C126F" w:rsidRPr="00CC4105" w:rsidRDefault="005C126F">
            <w:pPr>
              <w:jc w:val="right"/>
              <w:rPr>
                <w:rFonts w:cs="Arial"/>
                <w:sz w:val="22"/>
              </w:rPr>
            </w:pPr>
          </w:p>
        </w:tc>
        <w:tc>
          <w:tcPr>
            <w:tcW w:w="1461" w:type="dxa"/>
            <w:vAlign w:val="center"/>
          </w:tcPr>
          <w:p w14:paraId="2AD3D409" w14:textId="77777777" w:rsidR="005C126F" w:rsidRPr="00CC4105" w:rsidRDefault="005C126F">
            <w:pPr>
              <w:jc w:val="center"/>
              <w:rPr>
                <w:rFonts w:cs="Arial"/>
                <w:sz w:val="22"/>
              </w:rPr>
            </w:pPr>
          </w:p>
        </w:tc>
      </w:tr>
      <w:tr w:rsidR="005C5601" w:rsidRPr="00CC4105" w14:paraId="67124CED" w14:textId="77777777">
        <w:trPr>
          <w:trHeight w:val="20"/>
        </w:trPr>
        <w:tc>
          <w:tcPr>
            <w:tcW w:w="1900" w:type="dxa"/>
            <w:vMerge/>
            <w:vAlign w:val="center"/>
          </w:tcPr>
          <w:p w14:paraId="39BB0931" w14:textId="77777777" w:rsidR="005C126F" w:rsidRPr="00CC4105" w:rsidRDefault="005C126F">
            <w:pPr>
              <w:ind w:left="360" w:hanging="360"/>
              <w:rPr>
                <w:rFonts w:cs="Arial"/>
                <w:sz w:val="22"/>
              </w:rPr>
            </w:pPr>
          </w:p>
        </w:tc>
        <w:tc>
          <w:tcPr>
            <w:tcW w:w="1635" w:type="dxa"/>
            <w:vAlign w:val="center"/>
          </w:tcPr>
          <w:p w14:paraId="575C669B" w14:textId="77777777" w:rsidR="005C126F" w:rsidRPr="00CC4105" w:rsidRDefault="005C126F">
            <w:pPr>
              <w:jc w:val="center"/>
              <w:rPr>
                <w:rFonts w:cs="Arial"/>
                <w:sz w:val="22"/>
              </w:rPr>
            </w:pPr>
          </w:p>
        </w:tc>
        <w:tc>
          <w:tcPr>
            <w:tcW w:w="1652" w:type="dxa"/>
            <w:vAlign w:val="center"/>
          </w:tcPr>
          <w:p w14:paraId="0ED91EEE" w14:textId="77777777" w:rsidR="005C126F" w:rsidRPr="00CC4105" w:rsidRDefault="005C126F">
            <w:pPr>
              <w:jc w:val="center"/>
              <w:rPr>
                <w:rFonts w:cs="Arial"/>
                <w:sz w:val="22"/>
              </w:rPr>
            </w:pPr>
          </w:p>
        </w:tc>
        <w:tc>
          <w:tcPr>
            <w:tcW w:w="1578" w:type="dxa"/>
            <w:vAlign w:val="center"/>
          </w:tcPr>
          <w:p w14:paraId="3A84430A" w14:textId="77777777" w:rsidR="005C126F" w:rsidRPr="00CC4105" w:rsidRDefault="005C126F">
            <w:pPr>
              <w:jc w:val="center"/>
              <w:rPr>
                <w:rFonts w:cs="Arial"/>
                <w:sz w:val="22"/>
              </w:rPr>
            </w:pPr>
          </w:p>
        </w:tc>
        <w:tc>
          <w:tcPr>
            <w:tcW w:w="1532" w:type="dxa"/>
            <w:vAlign w:val="center"/>
          </w:tcPr>
          <w:p w14:paraId="7F0CA168" w14:textId="77777777" w:rsidR="005C126F" w:rsidRPr="00CC4105" w:rsidRDefault="005C126F">
            <w:pPr>
              <w:jc w:val="right"/>
              <w:rPr>
                <w:rFonts w:cs="Arial"/>
                <w:sz w:val="22"/>
              </w:rPr>
            </w:pPr>
          </w:p>
        </w:tc>
        <w:tc>
          <w:tcPr>
            <w:tcW w:w="1461" w:type="dxa"/>
            <w:vAlign w:val="center"/>
          </w:tcPr>
          <w:p w14:paraId="22991DA0" w14:textId="77777777" w:rsidR="005C126F" w:rsidRPr="00CC4105" w:rsidRDefault="005C126F">
            <w:pPr>
              <w:jc w:val="center"/>
              <w:rPr>
                <w:rFonts w:cs="Arial"/>
                <w:sz w:val="22"/>
              </w:rPr>
            </w:pPr>
          </w:p>
        </w:tc>
      </w:tr>
      <w:tr w:rsidR="005C5601" w:rsidRPr="00CC4105" w14:paraId="44877920" w14:textId="77777777">
        <w:trPr>
          <w:trHeight w:val="20"/>
        </w:trPr>
        <w:tc>
          <w:tcPr>
            <w:tcW w:w="1900" w:type="dxa"/>
            <w:vMerge w:val="restart"/>
            <w:vAlign w:val="center"/>
          </w:tcPr>
          <w:p w14:paraId="441E1D14" w14:textId="77777777" w:rsidR="005C126F" w:rsidRPr="00CC4105" w:rsidRDefault="005C126F">
            <w:pPr>
              <w:ind w:left="360" w:hanging="360"/>
              <w:rPr>
                <w:rFonts w:cs="Arial"/>
                <w:sz w:val="22"/>
              </w:rPr>
            </w:pPr>
          </w:p>
        </w:tc>
        <w:tc>
          <w:tcPr>
            <w:tcW w:w="1635" w:type="dxa"/>
            <w:vAlign w:val="center"/>
          </w:tcPr>
          <w:p w14:paraId="524E6134" w14:textId="77777777" w:rsidR="005C126F" w:rsidRPr="00CC4105" w:rsidRDefault="005C126F">
            <w:pPr>
              <w:jc w:val="center"/>
              <w:rPr>
                <w:rFonts w:cs="Arial"/>
                <w:sz w:val="22"/>
              </w:rPr>
            </w:pPr>
          </w:p>
        </w:tc>
        <w:tc>
          <w:tcPr>
            <w:tcW w:w="1652" w:type="dxa"/>
            <w:vAlign w:val="center"/>
          </w:tcPr>
          <w:p w14:paraId="23F3F909" w14:textId="77777777" w:rsidR="005C126F" w:rsidRPr="00CC4105" w:rsidRDefault="005C126F">
            <w:pPr>
              <w:jc w:val="center"/>
              <w:rPr>
                <w:rFonts w:cs="Arial"/>
                <w:sz w:val="22"/>
              </w:rPr>
            </w:pPr>
          </w:p>
        </w:tc>
        <w:tc>
          <w:tcPr>
            <w:tcW w:w="1578" w:type="dxa"/>
            <w:vAlign w:val="center"/>
          </w:tcPr>
          <w:p w14:paraId="61A58C62" w14:textId="77777777" w:rsidR="005C126F" w:rsidRPr="00CC4105" w:rsidRDefault="005C126F">
            <w:pPr>
              <w:jc w:val="center"/>
              <w:rPr>
                <w:rFonts w:cs="Arial"/>
                <w:sz w:val="22"/>
              </w:rPr>
            </w:pPr>
          </w:p>
        </w:tc>
        <w:tc>
          <w:tcPr>
            <w:tcW w:w="1532" w:type="dxa"/>
            <w:vAlign w:val="center"/>
          </w:tcPr>
          <w:p w14:paraId="27077BB2" w14:textId="77777777" w:rsidR="005C126F" w:rsidRPr="00CC4105" w:rsidRDefault="005C126F">
            <w:pPr>
              <w:jc w:val="right"/>
              <w:rPr>
                <w:rFonts w:cs="Arial"/>
                <w:sz w:val="22"/>
              </w:rPr>
            </w:pPr>
          </w:p>
        </w:tc>
        <w:tc>
          <w:tcPr>
            <w:tcW w:w="1461" w:type="dxa"/>
            <w:vAlign w:val="center"/>
          </w:tcPr>
          <w:p w14:paraId="65212B50" w14:textId="77777777" w:rsidR="005C126F" w:rsidRPr="00CC4105" w:rsidRDefault="005C126F">
            <w:pPr>
              <w:jc w:val="center"/>
              <w:rPr>
                <w:rFonts w:cs="Arial"/>
                <w:sz w:val="22"/>
              </w:rPr>
            </w:pPr>
          </w:p>
        </w:tc>
      </w:tr>
      <w:tr w:rsidR="005C5601" w:rsidRPr="00CC4105" w14:paraId="54912E0C" w14:textId="77777777">
        <w:trPr>
          <w:trHeight w:val="20"/>
        </w:trPr>
        <w:tc>
          <w:tcPr>
            <w:tcW w:w="1900" w:type="dxa"/>
            <w:vMerge/>
            <w:vAlign w:val="center"/>
          </w:tcPr>
          <w:p w14:paraId="1C3E8B08" w14:textId="77777777" w:rsidR="005C126F" w:rsidRPr="00CC4105" w:rsidRDefault="005C126F">
            <w:pPr>
              <w:ind w:left="360" w:hanging="360"/>
              <w:rPr>
                <w:rFonts w:cs="Arial"/>
                <w:sz w:val="22"/>
              </w:rPr>
            </w:pPr>
          </w:p>
        </w:tc>
        <w:tc>
          <w:tcPr>
            <w:tcW w:w="1635" w:type="dxa"/>
            <w:vAlign w:val="center"/>
          </w:tcPr>
          <w:p w14:paraId="2668738C" w14:textId="77777777" w:rsidR="005C126F" w:rsidRPr="00CC4105" w:rsidRDefault="005C126F">
            <w:pPr>
              <w:jc w:val="center"/>
              <w:rPr>
                <w:rFonts w:cs="Arial"/>
                <w:sz w:val="22"/>
              </w:rPr>
            </w:pPr>
          </w:p>
        </w:tc>
        <w:tc>
          <w:tcPr>
            <w:tcW w:w="1652" w:type="dxa"/>
            <w:vAlign w:val="center"/>
          </w:tcPr>
          <w:p w14:paraId="102579D6" w14:textId="77777777" w:rsidR="005C126F" w:rsidRPr="00CC4105" w:rsidRDefault="005C126F">
            <w:pPr>
              <w:jc w:val="center"/>
              <w:rPr>
                <w:rFonts w:cs="Arial"/>
                <w:sz w:val="22"/>
              </w:rPr>
            </w:pPr>
          </w:p>
        </w:tc>
        <w:tc>
          <w:tcPr>
            <w:tcW w:w="1578" w:type="dxa"/>
            <w:vAlign w:val="center"/>
          </w:tcPr>
          <w:p w14:paraId="08BFAE28" w14:textId="77777777" w:rsidR="005C126F" w:rsidRPr="00CC4105" w:rsidRDefault="005C126F">
            <w:pPr>
              <w:jc w:val="center"/>
              <w:rPr>
                <w:rFonts w:cs="Arial"/>
                <w:sz w:val="22"/>
              </w:rPr>
            </w:pPr>
          </w:p>
        </w:tc>
        <w:tc>
          <w:tcPr>
            <w:tcW w:w="1532" w:type="dxa"/>
            <w:vAlign w:val="center"/>
          </w:tcPr>
          <w:p w14:paraId="3C88FCD6" w14:textId="77777777" w:rsidR="005C126F" w:rsidRPr="00CC4105" w:rsidRDefault="005C126F">
            <w:pPr>
              <w:jc w:val="right"/>
              <w:rPr>
                <w:rFonts w:cs="Arial"/>
                <w:sz w:val="22"/>
              </w:rPr>
            </w:pPr>
          </w:p>
        </w:tc>
        <w:tc>
          <w:tcPr>
            <w:tcW w:w="1461" w:type="dxa"/>
            <w:vAlign w:val="center"/>
          </w:tcPr>
          <w:p w14:paraId="6E588271" w14:textId="77777777" w:rsidR="005C126F" w:rsidRPr="00CC4105" w:rsidRDefault="005C126F">
            <w:pPr>
              <w:jc w:val="center"/>
              <w:rPr>
                <w:rFonts w:cs="Arial"/>
                <w:sz w:val="22"/>
              </w:rPr>
            </w:pPr>
          </w:p>
        </w:tc>
      </w:tr>
      <w:tr w:rsidR="005C5601" w:rsidRPr="00CC4105" w14:paraId="5E139A1F" w14:textId="77777777">
        <w:trPr>
          <w:trHeight w:val="20"/>
        </w:trPr>
        <w:tc>
          <w:tcPr>
            <w:tcW w:w="1900" w:type="dxa"/>
            <w:vMerge w:val="restart"/>
            <w:vAlign w:val="center"/>
          </w:tcPr>
          <w:p w14:paraId="60A06C15" w14:textId="77777777" w:rsidR="005C126F" w:rsidRPr="00CC4105" w:rsidRDefault="005C126F">
            <w:pPr>
              <w:ind w:left="360" w:hanging="360"/>
              <w:rPr>
                <w:rFonts w:cs="Arial"/>
                <w:sz w:val="22"/>
              </w:rPr>
            </w:pPr>
          </w:p>
        </w:tc>
        <w:tc>
          <w:tcPr>
            <w:tcW w:w="1635" w:type="dxa"/>
            <w:vAlign w:val="center"/>
          </w:tcPr>
          <w:p w14:paraId="055F46C9" w14:textId="77777777" w:rsidR="005C126F" w:rsidRPr="00CC4105" w:rsidRDefault="005C126F">
            <w:pPr>
              <w:jc w:val="center"/>
              <w:rPr>
                <w:rFonts w:cs="Arial"/>
                <w:sz w:val="22"/>
              </w:rPr>
            </w:pPr>
          </w:p>
        </w:tc>
        <w:tc>
          <w:tcPr>
            <w:tcW w:w="1652" w:type="dxa"/>
            <w:vAlign w:val="center"/>
          </w:tcPr>
          <w:p w14:paraId="332B48BD" w14:textId="77777777" w:rsidR="005C126F" w:rsidRPr="00CC4105" w:rsidRDefault="005C126F">
            <w:pPr>
              <w:jc w:val="center"/>
              <w:rPr>
                <w:rFonts w:cs="Arial"/>
                <w:sz w:val="22"/>
              </w:rPr>
            </w:pPr>
          </w:p>
        </w:tc>
        <w:tc>
          <w:tcPr>
            <w:tcW w:w="1578" w:type="dxa"/>
            <w:vAlign w:val="center"/>
          </w:tcPr>
          <w:p w14:paraId="1E924B96" w14:textId="77777777" w:rsidR="005C126F" w:rsidRPr="00CC4105" w:rsidRDefault="005C126F">
            <w:pPr>
              <w:jc w:val="center"/>
              <w:rPr>
                <w:rFonts w:cs="Arial"/>
                <w:sz w:val="22"/>
              </w:rPr>
            </w:pPr>
          </w:p>
        </w:tc>
        <w:tc>
          <w:tcPr>
            <w:tcW w:w="1532" w:type="dxa"/>
            <w:vAlign w:val="center"/>
          </w:tcPr>
          <w:p w14:paraId="6D6A738F" w14:textId="77777777" w:rsidR="005C126F" w:rsidRPr="00CC4105" w:rsidRDefault="005C126F">
            <w:pPr>
              <w:jc w:val="right"/>
              <w:rPr>
                <w:rFonts w:cs="Arial"/>
                <w:sz w:val="22"/>
              </w:rPr>
            </w:pPr>
          </w:p>
        </w:tc>
        <w:tc>
          <w:tcPr>
            <w:tcW w:w="1461" w:type="dxa"/>
            <w:vAlign w:val="center"/>
          </w:tcPr>
          <w:p w14:paraId="27E02C63" w14:textId="77777777" w:rsidR="005C126F" w:rsidRPr="00CC4105" w:rsidRDefault="005C126F">
            <w:pPr>
              <w:jc w:val="center"/>
              <w:rPr>
                <w:rFonts w:cs="Arial"/>
                <w:sz w:val="22"/>
              </w:rPr>
            </w:pPr>
          </w:p>
        </w:tc>
      </w:tr>
      <w:tr w:rsidR="005C5601" w:rsidRPr="00CC4105" w14:paraId="56242D31" w14:textId="77777777">
        <w:trPr>
          <w:trHeight w:val="20"/>
        </w:trPr>
        <w:tc>
          <w:tcPr>
            <w:tcW w:w="1900" w:type="dxa"/>
            <w:vMerge/>
            <w:vAlign w:val="center"/>
          </w:tcPr>
          <w:p w14:paraId="310C6E08" w14:textId="77777777" w:rsidR="005C126F" w:rsidRPr="00CC4105" w:rsidRDefault="005C126F">
            <w:pPr>
              <w:ind w:left="360" w:hanging="360"/>
              <w:rPr>
                <w:rFonts w:cs="Arial"/>
                <w:sz w:val="22"/>
              </w:rPr>
            </w:pPr>
          </w:p>
        </w:tc>
        <w:tc>
          <w:tcPr>
            <w:tcW w:w="1635" w:type="dxa"/>
            <w:vAlign w:val="center"/>
          </w:tcPr>
          <w:p w14:paraId="44E5E96B" w14:textId="77777777" w:rsidR="005C126F" w:rsidRPr="00CC4105" w:rsidRDefault="005C126F">
            <w:pPr>
              <w:jc w:val="center"/>
              <w:rPr>
                <w:rFonts w:cs="Arial"/>
                <w:sz w:val="22"/>
              </w:rPr>
            </w:pPr>
          </w:p>
        </w:tc>
        <w:tc>
          <w:tcPr>
            <w:tcW w:w="1652" w:type="dxa"/>
            <w:vAlign w:val="center"/>
          </w:tcPr>
          <w:p w14:paraId="433896C5" w14:textId="77777777" w:rsidR="005C126F" w:rsidRPr="00CC4105" w:rsidRDefault="005C126F">
            <w:pPr>
              <w:jc w:val="center"/>
              <w:rPr>
                <w:rFonts w:cs="Arial"/>
                <w:sz w:val="22"/>
              </w:rPr>
            </w:pPr>
          </w:p>
        </w:tc>
        <w:tc>
          <w:tcPr>
            <w:tcW w:w="1578" w:type="dxa"/>
            <w:vAlign w:val="center"/>
          </w:tcPr>
          <w:p w14:paraId="6CFCE8CB" w14:textId="77777777" w:rsidR="005C126F" w:rsidRPr="00CC4105" w:rsidRDefault="005C126F">
            <w:pPr>
              <w:jc w:val="center"/>
              <w:rPr>
                <w:rFonts w:cs="Arial"/>
                <w:sz w:val="22"/>
              </w:rPr>
            </w:pPr>
          </w:p>
        </w:tc>
        <w:tc>
          <w:tcPr>
            <w:tcW w:w="1532" w:type="dxa"/>
            <w:vAlign w:val="center"/>
          </w:tcPr>
          <w:p w14:paraId="3D7B9CCC" w14:textId="77777777" w:rsidR="005C126F" w:rsidRPr="00CC4105" w:rsidRDefault="005C126F">
            <w:pPr>
              <w:jc w:val="right"/>
              <w:rPr>
                <w:rFonts w:cs="Arial"/>
                <w:sz w:val="22"/>
              </w:rPr>
            </w:pPr>
          </w:p>
        </w:tc>
        <w:tc>
          <w:tcPr>
            <w:tcW w:w="1461" w:type="dxa"/>
            <w:vAlign w:val="center"/>
          </w:tcPr>
          <w:p w14:paraId="4A3B0B0F" w14:textId="77777777" w:rsidR="005C126F" w:rsidRPr="00CC4105" w:rsidRDefault="005C126F">
            <w:pPr>
              <w:jc w:val="center"/>
              <w:rPr>
                <w:rFonts w:cs="Arial"/>
                <w:sz w:val="22"/>
              </w:rPr>
            </w:pPr>
          </w:p>
        </w:tc>
      </w:tr>
      <w:tr w:rsidR="005C5601" w:rsidRPr="00CC4105" w14:paraId="5B7A7705" w14:textId="77777777">
        <w:trPr>
          <w:trHeight w:val="20"/>
        </w:trPr>
        <w:tc>
          <w:tcPr>
            <w:tcW w:w="1900" w:type="dxa"/>
            <w:vMerge w:val="restart"/>
            <w:vAlign w:val="center"/>
          </w:tcPr>
          <w:p w14:paraId="44E69C79" w14:textId="77777777" w:rsidR="005C126F" w:rsidRPr="00CC4105" w:rsidRDefault="005C126F">
            <w:pPr>
              <w:ind w:left="360" w:hanging="360"/>
              <w:rPr>
                <w:rFonts w:cs="Arial"/>
                <w:sz w:val="22"/>
              </w:rPr>
            </w:pPr>
          </w:p>
        </w:tc>
        <w:tc>
          <w:tcPr>
            <w:tcW w:w="1635" w:type="dxa"/>
            <w:vAlign w:val="center"/>
          </w:tcPr>
          <w:p w14:paraId="5E0DA878" w14:textId="77777777" w:rsidR="005C126F" w:rsidRPr="00CC4105" w:rsidRDefault="005C126F">
            <w:pPr>
              <w:jc w:val="center"/>
              <w:rPr>
                <w:rFonts w:cs="Arial"/>
                <w:sz w:val="22"/>
              </w:rPr>
            </w:pPr>
          </w:p>
        </w:tc>
        <w:tc>
          <w:tcPr>
            <w:tcW w:w="1652" w:type="dxa"/>
            <w:vAlign w:val="center"/>
          </w:tcPr>
          <w:p w14:paraId="4D04ED9E" w14:textId="77777777" w:rsidR="005C126F" w:rsidRPr="00CC4105" w:rsidRDefault="005C126F">
            <w:pPr>
              <w:jc w:val="center"/>
              <w:rPr>
                <w:rFonts w:cs="Arial"/>
                <w:sz w:val="22"/>
              </w:rPr>
            </w:pPr>
          </w:p>
        </w:tc>
        <w:tc>
          <w:tcPr>
            <w:tcW w:w="1578" w:type="dxa"/>
            <w:vAlign w:val="center"/>
          </w:tcPr>
          <w:p w14:paraId="511CA110" w14:textId="77777777" w:rsidR="005C126F" w:rsidRPr="00CC4105" w:rsidRDefault="005C126F">
            <w:pPr>
              <w:jc w:val="center"/>
              <w:rPr>
                <w:rFonts w:cs="Arial"/>
                <w:sz w:val="22"/>
              </w:rPr>
            </w:pPr>
          </w:p>
        </w:tc>
        <w:tc>
          <w:tcPr>
            <w:tcW w:w="1532" w:type="dxa"/>
            <w:vAlign w:val="center"/>
          </w:tcPr>
          <w:p w14:paraId="525BB469" w14:textId="77777777" w:rsidR="005C126F" w:rsidRPr="00CC4105" w:rsidRDefault="005C126F">
            <w:pPr>
              <w:jc w:val="right"/>
              <w:rPr>
                <w:rFonts w:cs="Arial"/>
                <w:sz w:val="22"/>
              </w:rPr>
            </w:pPr>
          </w:p>
        </w:tc>
        <w:tc>
          <w:tcPr>
            <w:tcW w:w="1461" w:type="dxa"/>
            <w:vAlign w:val="center"/>
          </w:tcPr>
          <w:p w14:paraId="2324F291" w14:textId="77777777" w:rsidR="005C126F" w:rsidRPr="00CC4105" w:rsidRDefault="005C126F">
            <w:pPr>
              <w:jc w:val="center"/>
              <w:rPr>
                <w:rFonts w:cs="Arial"/>
                <w:sz w:val="22"/>
              </w:rPr>
            </w:pPr>
          </w:p>
        </w:tc>
      </w:tr>
      <w:tr w:rsidR="005C5601" w:rsidRPr="00CC4105" w14:paraId="2A3107B0" w14:textId="77777777">
        <w:trPr>
          <w:trHeight w:val="20"/>
        </w:trPr>
        <w:tc>
          <w:tcPr>
            <w:tcW w:w="1900" w:type="dxa"/>
            <w:vMerge/>
            <w:vAlign w:val="center"/>
          </w:tcPr>
          <w:p w14:paraId="0434EC90" w14:textId="77777777" w:rsidR="005C126F" w:rsidRPr="00CC4105" w:rsidRDefault="005C126F">
            <w:pPr>
              <w:ind w:left="360" w:hanging="360"/>
              <w:rPr>
                <w:rFonts w:cs="Arial"/>
                <w:sz w:val="22"/>
              </w:rPr>
            </w:pPr>
          </w:p>
        </w:tc>
        <w:tc>
          <w:tcPr>
            <w:tcW w:w="1635" w:type="dxa"/>
            <w:vAlign w:val="center"/>
          </w:tcPr>
          <w:p w14:paraId="7D63F972" w14:textId="77777777" w:rsidR="005C126F" w:rsidRPr="00CC4105" w:rsidRDefault="005C126F">
            <w:pPr>
              <w:jc w:val="center"/>
              <w:rPr>
                <w:rFonts w:cs="Arial"/>
                <w:sz w:val="22"/>
              </w:rPr>
            </w:pPr>
          </w:p>
        </w:tc>
        <w:tc>
          <w:tcPr>
            <w:tcW w:w="1652" w:type="dxa"/>
            <w:vAlign w:val="center"/>
          </w:tcPr>
          <w:p w14:paraId="7F657FE6" w14:textId="77777777" w:rsidR="005C126F" w:rsidRPr="00CC4105" w:rsidRDefault="005C126F">
            <w:pPr>
              <w:jc w:val="center"/>
              <w:rPr>
                <w:rFonts w:cs="Arial"/>
                <w:sz w:val="22"/>
              </w:rPr>
            </w:pPr>
          </w:p>
        </w:tc>
        <w:tc>
          <w:tcPr>
            <w:tcW w:w="1578" w:type="dxa"/>
            <w:vAlign w:val="center"/>
          </w:tcPr>
          <w:p w14:paraId="73E89390" w14:textId="77777777" w:rsidR="005C126F" w:rsidRPr="00CC4105" w:rsidRDefault="005C126F">
            <w:pPr>
              <w:jc w:val="center"/>
              <w:rPr>
                <w:rFonts w:cs="Arial"/>
                <w:sz w:val="22"/>
              </w:rPr>
            </w:pPr>
          </w:p>
        </w:tc>
        <w:tc>
          <w:tcPr>
            <w:tcW w:w="1532" w:type="dxa"/>
            <w:vAlign w:val="center"/>
          </w:tcPr>
          <w:p w14:paraId="3C71E2A4" w14:textId="77777777" w:rsidR="005C126F" w:rsidRPr="00CC4105" w:rsidRDefault="005C126F">
            <w:pPr>
              <w:jc w:val="right"/>
              <w:rPr>
                <w:rFonts w:cs="Arial"/>
                <w:sz w:val="22"/>
              </w:rPr>
            </w:pPr>
          </w:p>
        </w:tc>
        <w:tc>
          <w:tcPr>
            <w:tcW w:w="1461" w:type="dxa"/>
            <w:vAlign w:val="center"/>
          </w:tcPr>
          <w:p w14:paraId="781073A2" w14:textId="77777777" w:rsidR="005C126F" w:rsidRPr="00CC4105" w:rsidRDefault="005C126F">
            <w:pPr>
              <w:jc w:val="center"/>
              <w:rPr>
                <w:rFonts w:cs="Arial"/>
                <w:sz w:val="22"/>
              </w:rPr>
            </w:pPr>
          </w:p>
        </w:tc>
      </w:tr>
      <w:tr w:rsidR="005C5601" w:rsidRPr="00CC4105" w14:paraId="4241BC66" w14:textId="77777777">
        <w:trPr>
          <w:trHeight w:val="20"/>
        </w:trPr>
        <w:tc>
          <w:tcPr>
            <w:tcW w:w="1900" w:type="dxa"/>
            <w:vMerge w:val="restart"/>
            <w:vAlign w:val="center"/>
          </w:tcPr>
          <w:p w14:paraId="3600ABE7" w14:textId="77777777" w:rsidR="005C126F" w:rsidRPr="00CC4105" w:rsidRDefault="005C126F">
            <w:pPr>
              <w:ind w:left="360" w:hanging="360"/>
              <w:rPr>
                <w:rFonts w:cs="Arial"/>
                <w:sz w:val="22"/>
              </w:rPr>
            </w:pPr>
          </w:p>
        </w:tc>
        <w:tc>
          <w:tcPr>
            <w:tcW w:w="1635" w:type="dxa"/>
            <w:vAlign w:val="center"/>
          </w:tcPr>
          <w:p w14:paraId="52CF82E6" w14:textId="77777777" w:rsidR="005C126F" w:rsidRPr="00CC4105" w:rsidRDefault="005C126F">
            <w:pPr>
              <w:jc w:val="center"/>
              <w:rPr>
                <w:rFonts w:cs="Arial"/>
                <w:sz w:val="22"/>
              </w:rPr>
            </w:pPr>
          </w:p>
        </w:tc>
        <w:tc>
          <w:tcPr>
            <w:tcW w:w="1652" w:type="dxa"/>
            <w:vAlign w:val="center"/>
          </w:tcPr>
          <w:p w14:paraId="7DDDA46B" w14:textId="77777777" w:rsidR="005C126F" w:rsidRPr="00CC4105" w:rsidRDefault="005C126F">
            <w:pPr>
              <w:jc w:val="center"/>
              <w:rPr>
                <w:rFonts w:cs="Arial"/>
                <w:sz w:val="22"/>
              </w:rPr>
            </w:pPr>
          </w:p>
        </w:tc>
        <w:tc>
          <w:tcPr>
            <w:tcW w:w="1578" w:type="dxa"/>
            <w:vAlign w:val="center"/>
          </w:tcPr>
          <w:p w14:paraId="3AF9882B" w14:textId="77777777" w:rsidR="005C126F" w:rsidRPr="00CC4105" w:rsidRDefault="005C126F">
            <w:pPr>
              <w:jc w:val="center"/>
              <w:rPr>
                <w:rFonts w:cs="Arial"/>
                <w:sz w:val="22"/>
              </w:rPr>
            </w:pPr>
          </w:p>
        </w:tc>
        <w:tc>
          <w:tcPr>
            <w:tcW w:w="1532" w:type="dxa"/>
            <w:vAlign w:val="center"/>
          </w:tcPr>
          <w:p w14:paraId="11E9B7A9" w14:textId="77777777" w:rsidR="005C126F" w:rsidRPr="00CC4105" w:rsidRDefault="005C126F">
            <w:pPr>
              <w:jc w:val="right"/>
              <w:rPr>
                <w:rFonts w:cs="Arial"/>
                <w:sz w:val="22"/>
              </w:rPr>
            </w:pPr>
          </w:p>
        </w:tc>
        <w:tc>
          <w:tcPr>
            <w:tcW w:w="1461" w:type="dxa"/>
            <w:vAlign w:val="center"/>
          </w:tcPr>
          <w:p w14:paraId="4E37804C" w14:textId="77777777" w:rsidR="005C126F" w:rsidRPr="00CC4105" w:rsidRDefault="005C126F">
            <w:pPr>
              <w:jc w:val="center"/>
              <w:rPr>
                <w:rFonts w:cs="Arial"/>
                <w:sz w:val="22"/>
              </w:rPr>
            </w:pPr>
          </w:p>
        </w:tc>
      </w:tr>
      <w:tr w:rsidR="005C5601" w:rsidRPr="00CC4105" w14:paraId="2662A74E" w14:textId="77777777">
        <w:trPr>
          <w:trHeight w:val="20"/>
        </w:trPr>
        <w:tc>
          <w:tcPr>
            <w:tcW w:w="1900" w:type="dxa"/>
            <w:vMerge/>
            <w:vAlign w:val="center"/>
          </w:tcPr>
          <w:p w14:paraId="6EE57842" w14:textId="77777777" w:rsidR="005C126F" w:rsidRPr="00CC4105" w:rsidRDefault="005C126F">
            <w:pPr>
              <w:ind w:left="360" w:hanging="360"/>
              <w:rPr>
                <w:rFonts w:cs="Arial"/>
                <w:sz w:val="22"/>
                <w:highlight w:val="red"/>
              </w:rPr>
            </w:pPr>
          </w:p>
        </w:tc>
        <w:tc>
          <w:tcPr>
            <w:tcW w:w="1635" w:type="dxa"/>
            <w:vAlign w:val="center"/>
          </w:tcPr>
          <w:p w14:paraId="744368B2" w14:textId="77777777" w:rsidR="005C126F" w:rsidRPr="00CC4105" w:rsidRDefault="005C126F">
            <w:pPr>
              <w:jc w:val="center"/>
              <w:rPr>
                <w:rFonts w:cs="Arial"/>
                <w:sz w:val="22"/>
              </w:rPr>
            </w:pPr>
          </w:p>
        </w:tc>
        <w:tc>
          <w:tcPr>
            <w:tcW w:w="1652" w:type="dxa"/>
            <w:vAlign w:val="center"/>
          </w:tcPr>
          <w:p w14:paraId="59146415" w14:textId="77777777" w:rsidR="005C126F" w:rsidRPr="00CC4105" w:rsidRDefault="005C126F">
            <w:pPr>
              <w:jc w:val="center"/>
              <w:rPr>
                <w:rFonts w:cs="Arial"/>
                <w:sz w:val="22"/>
              </w:rPr>
            </w:pPr>
          </w:p>
        </w:tc>
        <w:tc>
          <w:tcPr>
            <w:tcW w:w="1578" w:type="dxa"/>
            <w:vAlign w:val="center"/>
          </w:tcPr>
          <w:p w14:paraId="7E50575C" w14:textId="77777777" w:rsidR="005C126F" w:rsidRPr="00CC4105" w:rsidRDefault="005C126F">
            <w:pPr>
              <w:jc w:val="center"/>
              <w:rPr>
                <w:rFonts w:cs="Arial"/>
                <w:sz w:val="22"/>
              </w:rPr>
            </w:pPr>
          </w:p>
        </w:tc>
        <w:tc>
          <w:tcPr>
            <w:tcW w:w="1532" w:type="dxa"/>
            <w:vAlign w:val="center"/>
          </w:tcPr>
          <w:p w14:paraId="6B346D8A" w14:textId="77777777" w:rsidR="005C126F" w:rsidRPr="00CC4105" w:rsidRDefault="005C126F">
            <w:pPr>
              <w:jc w:val="right"/>
              <w:rPr>
                <w:rFonts w:cs="Arial"/>
                <w:sz w:val="22"/>
              </w:rPr>
            </w:pPr>
          </w:p>
        </w:tc>
        <w:tc>
          <w:tcPr>
            <w:tcW w:w="1461" w:type="dxa"/>
            <w:vAlign w:val="center"/>
          </w:tcPr>
          <w:p w14:paraId="555B308E" w14:textId="77777777" w:rsidR="005C126F" w:rsidRPr="00CC4105" w:rsidRDefault="005C126F">
            <w:pPr>
              <w:jc w:val="center"/>
              <w:rPr>
                <w:rFonts w:cs="Arial"/>
                <w:sz w:val="22"/>
              </w:rPr>
            </w:pPr>
          </w:p>
        </w:tc>
      </w:tr>
      <w:tr w:rsidR="005C126F" w:rsidRPr="00CC4105" w14:paraId="5399B5F0" w14:textId="77777777">
        <w:trPr>
          <w:trHeight w:val="20"/>
        </w:trPr>
        <w:tc>
          <w:tcPr>
            <w:tcW w:w="1900" w:type="dxa"/>
            <w:vAlign w:val="center"/>
          </w:tcPr>
          <w:p w14:paraId="31B92E82" w14:textId="77777777" w:rsidR="005C126F" w:rsidRPr="00CC4105" w:rsidRDefault="00F94611">
            <w:pPr>
              <w:jc w:val="center"/>
              <w:rPr>
                <w:rFonts w:cs="Arial"/>
                <w:b/>
                <w:sz w:val="22"/>
              </w:rPr>
            </w:pPr>
            <w:r w:rsidRPr="00CC4105">
              <w:rPr>
                <w:rFonts w:cs="Arial"/>
                <w:b/>
                <w:sz w:val="22"/>
              </w:rPr>
              <w:t>TOTALE</w:t>
            </w:r>
          </w:p>
        </w:tc>
        <w:tc>
          <w:tcPr>
            <w:tcW w:w="7858" w:type="dxa"/>
            <w:gridSpan w:val="5"/>
            <w:vAlign w:val="center"/>
          </w:tcPr>
          <w:p w14:paraId="2839FC88" w14:textId="77777777" w:rsidR="005C126F" w:rsidRPr="00CC4105" w:rsidRDefault="005C126F">
            <w:pPr>
              <w:jc w:val="center"/>
              <w:rPr>
                <w:rFonts w:cs="Arial"/>
                <w:sz w:val="22"/>
              </w:rPr>
            </w:pPr>
          </w:p>
        </w:tc>
      </w:tr>
    </w:tbl>
    <w:p w14:paraId="4AE58B6F" w14:textId="77777777" w:rsidR="005C126F" w:rsidRPr="00CC4105" w:rsidRDefault="005C126F">
      <w:pPr>
        <w:rPr>
          <w:sz w:val="22"/>
          <w:lang w:eastAsia="it-IT"/>
        </w:rPr>
      </w:pPr>
    </w:p>
    <w:p w14:paraId="6322F398" w14:textId="77777777" w:rsidR="005C126F" w:rsidRPr="00CC4105" w:rsidRDefault="005C126F">
      <w:pPr>
        <w:rPr>
          <w:sz w:val="22"/>
          <w:lang w:eastAsia="it-IT"/>
        </w:rPr>
      </w:pPr>
    </w:p>
    <w:p w14:paraId="4EE7F8FE" w14:textId="77777777" w:rsidR="005C126F" w:rsidRPr="00CC4105" w:rsidRDefault="00F94611" w:rsidP="00B739D7">
      <w:pPr>
        <w:numPr>
          <w:ilvl w:val="0"/>
          <w:numId w:val="51"/>
        </w:numPr>
        <w:tabs>
          <w:tab w:val="left" w:pos="709"/>
        </w:tabs>
        <w:spacing w:before="60" w:after="60"/>
        <w:rPr>
          <w:sz w:val="22"/>
        </w:rPr>
      </w:pPr>
      <w:r w:rsidRPr="00CC4105">
        <w:rPr>
          <w:sz w:val="22"/>
        </w:rPr>
        <w:t>che la documentazione finale di spesa, allegata alla presente dichiarazione e relativa ai beni acquistati dall’impresa, è conforme ai documenti originali e che le fatture sono fiscalmente regolari;</w:t>
      </w:r>
    </w:p>
    <w:p w14:paraId="3447FBE5" w14:textId="77777777" w:rsidR="005C126F" w:rsidRPr="00CC4105" w:rsidRDefault="00F94611" w:rsidP="00B739D7">
      <w:pPr>
        <w:numPr>
          <w:ilvl w:val="0"/>
          <w:numId w:val="51"/>
        </w:numPr>
        <w:tabs>
          <w:tab w:val="left" w:pos="-2700"/>
        </w:tabs>
        <w:spacing w:before="60" w:after="60"/>
        <w:rPr>
          <w:sz w:val="22"/>
        </w:rPr>
      </w:pPr>
      <w:r w:rsidRPr="00CC4105">
        <w:rPr>
          <w:sz w:val="22"/>
        </w:rPr>
        <w:lastRenderedPageBreak/>
        <w:t>che la suddetta documentazione prodotta si riferisce a spese sostenute unicamente per la realizzazione del progetto ammesso a contributo;</w:t>
      </w:r>
    </w:p>
    <w:p w14:paraId="48974EF1" w14:textId="77777777" w:rsidR="005C126F" w:rsidRPr="00CC4105" w:rsidRDefault="00F94611" w:rsidP="00B739D7">
      <w:pPr>
        <w:numPr>
          <w:ilvl w:val="0"/>
          <w:numId w:val="51"/>
        </w:numPr>
        <w:tabs>
          <w:tab w:val="left" w:pos="-2700"/>
        </w:tabs>
        <w:spacing w:before="60" w:after="60"/>
        <w:rPr>
          <w:sz w:val="22"/>
        </w:rPr>
      </w:pPr>
      <w:r w:rsidRPr="00CC4105">
        <w:rPr>
          <w:sz w:val="22"/>
        </w:rPr>
        <w:t>che sono state rispettati le norme applicabili relativamente alle spese ammissibili;</w:t>
      </w:r>
    </w:p>
    <w:p w14:paraId="6FBC49B7" w14:textId="77777777" w:rsidR="005C126F" w:rsidRPr="00CC4105" w:rsidRDefault="00F94611" w:rsidP="00B739D7">
      <w:pPr>
        <w:numPr>
          <w:ilvl w:val="0"/>
          <w:numId w:val="51"/>
        </w:numPr>
        <w:tabs>
          <w:tab w:val="left" w:pos="-2700"/>
        </w:tabs>
        <w:spacing w:before="60" w:after="60"/>
        <w:rPr>
          <w:sz w:val="22"/>
        </w:rPr>
      </w:pPr>
      <w:r w:rsidRPr="00CC4105">
        <w:rPr>
          <w:sz w:val="22"/>
        </w:rPr>
        <w:t>che le forniture sono state completamente pagate e che eventuali sconti o abbuoni sono evidenziati nelle relative fatture.</w:t>
      </w:r>
    </w:p>
    <w:p w14:paraId="2564ED57" w14:textId="77777777" w:rsidR="005C126F" w:rsidRPr="00CC4105" w:rsidRDefault="005C126F">
      <w:pPr>
        <w:rPr>
          <w:sz w:val="22"/>
          <w:lang w:eastAsia="it-IT"/>
        </w:rPr>
      </w:pPr>
    </w:p>
    <w:p w14:paraId="2BF1DFD3" w14:textId="77777777" w:rsidR="005C126F" w:rsidRPr="00CC4105" w:rsidRDefault="002039FC">
      <w:pPr>
        <w:tabs>
          <w:tab w:val="right" w:pos="8787"/>
        </w:tabs>
        <w:spacing w:line="360" w:lineRule="auto"/>
        <w:ind w:right="72"/>
        <w:rPr>
          <w:rFonts w:cs="Arial"/>
          <w:sz w:val="22"/>
        </w:rPr>
      </w:pPr>
      <w:r w:rsidRPr="00CC4105">
        <w:rPr>
          <w:rFonts w:cs="Arial"/>
          <w:sz w:val="22"/>
        </w:rPr>
        <w:t xml:space="preserve">Data </w:t>
      </w:r>
      <w:r w:rsidR="00BB3897" w:rsidRPr="00CC4105">
        <w:rPr>
          <w:rFonts w:cs="Arial"/>
          <w:sz w:val="22"/>
        </w:rPr>
        <w:t>___________</w:t>
      </w:r>
      <w:r w:rsidRPr="00CC4105">
        <w:rPr>
          <w:rFonts w:cs="Arial"/>
          <w:sz w:val="22"/>
        </w:rPr>
        <w:t xml:space="preserve">                                                                                   </w:t>
      </w:r>
      <w:r w:rsidR="00F94611" w:rsidRPr="00CC4105">
        <w:rPr>
          <w:rFonts w:cs="Arial"/>
          <w:i/>
          <w:sz w:val="22"/>
          <w:u w:val="single"/>
        </w:rPr>
        <w:t>Firma digitale</w:t>
      </w:r>
    </w:p>
    <w:p w14:paraId="7924647C" w14:textId="77777777" w:rsidR="005C126F" w:rsidRPr="00CC4105" w:rsidRDefault="00F94611">
      <w:pPr>
        <w:tabs>
          <w:tab w:val="right" w:pos="8787"/>
        </w:tabs>
        <w:spacing w:line="360" w:lineRule="auto"/>
        <w:ind w:right="72"/>
        <w:rPr>
          <w:rFonts w:cs="Arial"/>
          <w:sz w:val="22"/>
        </w:rPr>
      </w:pPr>
      <w:r w:rsidRPr="00CC4105">
        <w:rPr>
          <w:rFonts w:cs="Arial"/>
          <w:sz w:val="22"/>
        </w:rPr>
        <w:tab/>
      </w:r>
      <w:r w:rsidR="002039FC" w:rsidRPr="00CC4105">
        <w:rPr>
          <w:rFonts w:cs="Arial"/>
          <w:sz w:val="22"/>
        </w:rPr>
        <w:t>__________________________</w:t>
      </w:r>
    </w:p>
    <w:p w14:paraId="042FEA27" w14:textId="77777777" w:rsidR="005C126F" w:rsidRPr="00CC4105" w:rsidRDefault="005C126F">
      <w:pPr>
        <w:jc w:val="left"/>
        <w:rPr>
          <w:sz w:val="22"/>
          <w:lang w:eastAsia="it-IT"/>
        </w:rPr>
      </w:pPr>
    </w:p>
    <w:p w14:paraId="3D368C72" w14:textId="77777777" w:rsidR="005C126F" w:rsidRPr="00CC4105" w:rsidRDefault="00BB3897">
      <w:pPr>
        <w:tabs>
          <w:tab w:val="left" w:pos="1800"/>
        </w:tabs>
        <w:rPr>
          <w:rFonts w:cs="Arial"/>
          <w:sz w:val="22"/>
        </w:rPr>
      </w:pPr>
      <w:r w:rsidRPr="00CC4105">
        <w:rPr>
          <w:rFonts w:cs="Arial"/>
          <w:sz w:val="22"/>
        </w:rPr>
        <w:t>Data _____________</w:t>
      </w:r>
    </w:p>
    <w:p w14:paraId="70B6C6AE" w14:textId="77777777" w:rsidR="005C126F" w:rsidRPr="00CC4105" w:rsidRDefault="00F94611">
      <w:pPr>
        <w:tabs>
          <w:tab w:val="right" w:pos="7088"/>
        </w:tabs>
        <w:ind w:left="3402" w:right="72"/>
        <w:rPr>
          <w:rFonts w:cs="Arial"/>
          <w:i/>
          <w:sz w:val="22"/>
          <w:u w:val="single"/>
        </w:rPr>
      </w:pPr>
      <w:r w:rsidRPr="00CC4105">
        <w:rPr>
          <w:rFonts w:cs="Arial"/>
          <w:sz w:val="22"/>
        </w:rPr>
        <w:tab/>
      </w:r>
      <w:r w:rsidR="00BB3897" w:rsidRPr="00CC4105">
        <w:rPr>
          <w:rFonts w:cs="Arial"/>
          <w:sz w:val="22"/>
        </w:rPr>
        <w:t xml:space="preserve">     </w:t>
      </w:r>
      <w:r w:rsidRPr="00CC4105">
        <w:rPr>
          <w:rFonts w:cs="Arial"/>
          <w:i/>
          <w:sz w:val="22"/>
          <w:u w:val="single"/>
        </w:rPr>
        <w:t xml:space="preserve">Firma digitale </w:t>
      </w:r>
    </w:p>
    <w:p w14:paraId="2EF0F62D" w14:textId="77777777" w:rsidR="005C126F" w:rsidRPr="00CC4105" w:rsidRDefault="005C126F">
      <w:pPr>
        <w:ind w:left="3402"/>
        <w:rPr>
          <w:rFonts w:cs="Arial"/>
          <w:sz w:val="22"/>
        </w:rPr>
      </w:pPr>
    </w:p>
    <w:p w14:paraId="6D20E4A7" w14:textId="77777777" w:rsidR="005C126F" w:rsidRPr="00CC4105" w:rsidRDefault="00F94611" w:rsidP="00BB3897">
      <w:pPr>
        <w:ind w:left="3969"/>
        <w:jc w:val="center"/>
        <w:rPr>
          <w:rFonts w:cs="Arial"/>
          <w:sz w:val="22"/>
        </w:rPr>
      </w:pPr>
      <w:r w:rsidRPr="00CC4105">
        <w:rPr>
          <w:rFonts w:cs="Arial"/>
          <w:sz w:val="22"/>
        </w:rPr>
        <w:t>(Il presidente del Collegio Sindacale ovvero</w:t>
      </w:r>
    </w:p>
    <w:p w14:paraId="21F0BF60" w14:textId="77777777" w:rsidR="005C126F" w:rsidRPr="00CC4105" w:rsidRDefault="00F94611" w:rsidP="00BB3897">
      <w:pPr>
        <w:ind w:left="3969"/>
        <w:jc w:val="center"/>
        <w:rPr>
          <w:rFonts w:cs="Arial"/>
          <w:sz w:val="22"/>
        </w:rPr>
      </w:pPr>
      <w:r w:rsidRPr="00CC4105">
        <w:rPr>
          <w:rFonts w:cs="Arial"/>
          <w:sz w:val="22"/>
        </w:rPr>
        <w:t>Professionista iscritto all’albo dei Revisore Contabili)</w:t>
      </w:r>
    </w:p>
    <w:p w14:paraId="2BEA7E26" w14:textId="77777777" w:rsidR="005C126F" w:rsidRPr="00CC4105" w:rsidRDefault="005C126F">
      <w:pPr>
        <w:ind w:left="3402"/>
        <w:rPr>
          <w:rFonts w:cs="Arial"/>
          <w:sz w:val="22"/>
        </w:rPr>
      </w:pPr>
    </w:p>
    <w:p w14:paraId="5DF63B17" w14:textId="77777777" w:rsidR="005C126F" w:rsidRPr="00CC4105" w:rsidRDefault="00F94611">
      <w:pPr>
        <w:tabs>
          <w:tab w:val="right" w:pos="8787"/>
        </w:tabs>
        <w:ind w:left="3402" w:right="72"/>
        <w:rPr>
          <w:rFonts w:cs="Arial"/>
          <w:sz w:val="22"/>
        </w:rPr>
      </w:pPr>
      <w:r w:rsidRPr="00CC4105">
        <w:rPr>
          <w:rFonts w:cs="Arial"/>
          <w:sz w:val="22"/>
        </w:rPr>
        <w:tab/>
        <w:t xml:space="preserve">      </w:t>
      </w:r>
      <w:r w:rsidR="002039FC" w:rsidRPr="00CC4105">
        <w:rPr>
          <w:rFonts w:cs="Arial"/>
          <w:sz w:val="22"/>
        </w:rPr>
        <w:t>_________________________________________</w:t>
      </w:r>
    </w:p>
    <w:p w14:paraId="4A45BF8A" w14:textId="77777777" w:rsidR="005C126F" w:rsidRPr="00CC4105" w:rsidRDefault="005C126F">
      <w:pPr>
        <w:jc w:val="left"/>
        <w:rPr>
          <w:sz w:val="22"/>
          <w:lang w:eastAsia="it-IT"/>
        </w:rPr>
      </w:pPr>
    </w:p>
    <w:p w14:paraId="70D1F755" w14:textId="77777777" w:rsidR="005C126F" w:rsidRPr="00CC4105" w:rsidRDefault="00F94611">
      <w:pPr>
        <w:spacing w:after="160" w:line="259" w:lineRule="auto"/>
        <w:jc w:val="left"/>
        <w:rPr>
          <w:rFonts w:cs="Arial"/>
          <w:sz w:val="22"/>
        </w:rPr>
      </w:pPr>
      <w:r w:rsidRPr="00CC4105">
        <w:rPr>
          <w:rFonts w:cs="Arial"/>
          <w:sz w:val="22"/>
        </w:rPr>
        <w:br w:type="page"/>
      </w:r>
    </w:p>
    <w:p w14:paraId="420A6ECA" w14:textId="77777777" w:rsidR="005C126F" w:rsidRPr="00E33858" w:rsidRDefault="00F94611" w:rsidP="00E33858">
      <w:pPr>
        <w:rPr>
          <w:b/>
          <w:bCs/>
          <w:sz w:val="22"/>
          <w:szCs w:val="22"/>
        </w:rPr>
      </w:pPr>
      <w:bookmarkStart w:id="8" w:name="_Toc464148383"/>
      <w:r w:rsidRPr="00E33858">
        <w:rPr>
          <w:b/>
          <w:bCs/>
          <w:sz w:val="22"/>
          <w:szCs w:val="22"/>
        </w:rPr>
        <w:lastRenderedPageBreak/>
        <w:t>Allegato 2.8 - Format perizia tecnica</w:t>
      </w:r>
      <w:bookmarkEnd w:id="8"/>
      <w:r w:rsidR="00D0238F" w:rsidRPr="00E33858">
        <w:rPr>
          <w:b/>
          <w:bCs/>
          <w:sz w:val="22"/>
          <w:szCs w:val="22"/>
        </w:rPr>
        <w:t xml:space="preserve"> </w:t>
      </w:r>
      <w:r w:rsidR="00D0238F" w:rsidRPr="00E33858">
        <w:rPr>
          <w:rFonts w:eastAsia="Yu Gothic Light"/>
          <w:b/>
          <w:bCs/>
          <w:i/>
          <w:iCs/>
          <w:color w:val="000000"/>
          <w:kern w:val="1"/>
          <w:sz w:val="22"/>
          <w:lang w:eastAsia="it-IT" w:bidi="hi-IN"/>
        </w:rPr>
        <w:t xml:space="preserve">(in caso di procedure per le quali è prevista una forma di sovvenzione esclusivamente riferita all’art. 53 par. 1 lett. a) RDC)  </w:t>
      </w:r>
    </w:p>
    <w:p w14:paraId="25491F6A" w14:textId="77777777" w:rsidR="005C126F" w:rsidRPr="00CC4105" w:rsidRDefault="005C126F" w:rsidP="00624B55">
      <w:pPr>
        <w:rPr>
          <w:rFonts w:cs="Calibri"/>
          <w:sz w:val="22"/>
        </w:rPr>
      </w:pPr>
    </w:p>
    <w:p w14:paraId="0146EBCB" w14:textId="77777777" w:rsidR="005C126F" w:rsidRPr="00824E1D" w:rsidRDefault="00F94611" w:rsidP="0086443D">
      <w:pPr>
        <w:ind w:left="1416" w:hanging="1416"/>
        <w:jc w:val="left"/>
        <w:rPr>
          <w:b/>
          <w:sz w:val="22"/>
        </w:rPr>
      </w:pPr>
      <w:r w:rsidRPr="00824E1D">
        <w:rPr>
          <w:b/>
          <w:color w:val="000000"/>
          <w:sz w:val="22"/>
        </w:rPr>
        <w:t xml:space="preserve">OGGETTO: </w:t>
      </w:r>
      <w:r w:rsidRPr="00824E1D">
        <w:rPr>
          <w:b/>
          <w:color w:val="000000"/>
          <w:sz w:val="22"/>
        </w:rPr>
        <w:tab/>
      </w:r>
      <w:r w:rsidRPr="00824E1D">
        <w:rPr>
          <w:b/>
          <w:sz w:val="22"/>
        </w:rPr>
        <w:t>[</w:t>
      </w:r>
      <w:r w:rsidRPr="00824E1D">
        <w:rPr>
          <w:b/>
          <w:i/>
          <w:color w:val="FF0000"/>
          <w:sz w:val="22"/>
        </w:rPr>
        <w:t>titolo operazione</w:t>
      </w:r>
      <w:r w:rsidRPr="00824E1D">
        <w:rPr>
          <w:b/>
          <w:sz w:val="22"/>
        </w:rPr>
        <w:t>] –</w:t>
      </w:r>
      <w:r w:rsidR="00BB3897" w:rsidRPr="00824E1D">
        <w:rPr>
          <w:b/>
          <w:sz w:val="22"/>
        </w:rPr>
        <w:t xml:space="preserve"> </w:t>
      </w:r>
      <w:r w:rsidRPr="00824E1D">
        <w:rPr>
          <w:b/>
          <w:sz w:val="22"/>
        </w:rPr>
        <w:t xml:space="preserve">a valere </w:t>
      </w:r>
      <w:r w:rsidR="0086443D" w:rsidRPr="00824E1D">
        <w:rPr>
          <w:b/>
          <w:sz w:val="22"/>
        </w:rPr>
        <w:t xml:space="preserve">sull’Obiettivo </w:t>
      </w:r>
      <w:proofErr w:type="gramStart"/>
      <w:r w:rsidR="0086443D" w:rsidRPr="00824E1D">
        <w:rPr>
          <w:b/>
          <w:sz w:val="22"/>
        </w:rPr>
        <w:t xml:space="preserve">Specifico  </w:t>
      </w:r>
      <w:r w:rsidRPr="00824E1D">
        <w:rPr>
          <w:b/>
          <w:sz w:val="22"/>
        </w:rPr>
        <w:t>_</w:t>
      </w:r>
      <w:proofErr w:type="gramEnd"/>
      <w:r w:rsidRPr="00824E1D">
        <w:rPr>
          <w:b/>
          <w:sz w:val="22"/>
        </w:rPr>
        <w:t xml:space="preserve">______ - </w:t>
      </w:r>
      <w:r w:rsidR="00824E1D" w:rsidRPr="00824E1D">
        <w:rPr>
          <w:b/>
          <w:sz w:val="22"/>
        </w:rPr>
        <w:t>Azione ___________</w:t>
      </w:r>
      <w:r w:rsidRPr="00824E1D">
        <w:rPr>
          <w:b/>
          <w:sz w:val="22"/>
        </w:rPr>
        <w:t xml:space="preserve">del PR FESR </w:t>
      </w:r>
      <w:r w:rsidR="0086443D" w:rsidRPr="00824E1D">
        <w:rPr>
          <w:b/>
          <w:sz w:val="22"/>
        </w:rPr>
        <w:t xml:space="preserve">Sicilia </w:t>
      </w:r>
      <w:r w:rsidRPr="00824E1D">
        <w:rPr>
          <w:b/>
          <w:sz w:val="22"/>
        </w:rPr>
        <w:t>20</w:t>
      </w:r>
      <w:r w:rsidR="0086443D" w:rsidRPr="00824E1D">
        <w:rPr>
          <w:b/>
          <w:sz w:val="22"/>
        </w:rPr>
        <w:t>21</w:t>
      </w:r>
      <w:r w:rsidRPr="00824E1D">
        <w:rPr>
          <w:b/>
          <w:sz w:val="22"/>
        </w:rPr>
        <w:t>-</w:t>
      </w:r>
      <w:r w:rsidR="0086443D" w:rsidRPr="00824E1D">
        <w:rPr>
          <w:b/>
          <w:sz w:val="22"/>
        </w:rPr>
        <w:t>1060</w:t>
      </w:r>
      <w:r w:rsidRPr="00824E1D">
        <w:rPr>
          <w:b/>
          <w:sz w:val="22"/>
        </w:rPr>
        <w:t xml:space="preserve"> </w:t>
      </w:r>
    </w:p>
    <w:p w14:paraId="18D08CC3" w14:textId="77777777" w:rsidR="005C126F" w:rsidRPr="00824E1D" w:rsidRDefault="00F94611">
      <w:pPr>
        <w:ind w:left="1416"/>
        <w:jc w:val="left"/>
        <w:rPr>
          <w:b/>
          <w:sz w:val="22"/>
        </w:rPr>
      </w:pPr>
      <w:r w:rsidRPr="00824E1D">
        <w:rPr>
          <w:b/>
          <w:sz w:val="22"/>
        </w:rPr>
        <w:t>CUP__________________________________________</w:t>
      </w:r>
      <w:r w:rsidRPr="00824E1D">
        <w:rPr>
          <w:b/>
          <w:sz w:val="22"/>
        </w:rPr>
        <w:br/>
        <w:t>Codice Caronte__________________________________</w:t>
      </w:r>
    </w:p>
    <w:p w14:paraId="13B4C94B" w14:textId="77777777" w:rsidR="005C126F" w:rsidRPr="00824E1D" w:rsidRDefault="00F94611">
      <w:pPr>
        <w:ind w:left="1416"/>
        <w:jc w:val="left"/>
        <w:rPr>
          <w:b/>
          <w:sz w:val="22"/>
        </w:rPr>
      </w:pPr>
      <w:r w:rsidRPr="00824E1D">
        <w:rPr>
          <w:b/>
          <w:sz w:val="22"/>
        </w:rPr>
        <w:t>Perizia Tecnica</w:t>
      </w:r>
    </w:p>
    <w:p w14:paraId="199B06EC" w14:textId="77777777" w:rsidR="005C126F" w:rsidRPr="00CC4105" w:rsidRDefault="005C126F">
      <w:pPr>
        <w:rPr>
          <w:rFonts w:cs="Calibri"/>
          <w:sz w:val="22"/>
        </w:rPr>
      </w:pPr>
    </w:p>
    <w:p w14:paraId="6B653E32" w14:textId="77777777" w:rsidR="005C126F" w:rsidRPr="00CC4105" w:rsidRDefault="00F94611">
      <w:pPr>
        <w:rPr>
          <w:rFonts w:cs="Calibri"/>
          <w:sz w:val="22"/>
        </w:rPr>
      </w:pPr>
      <w:r w:rsidRPr="00CC4105">
        <w:rPr>
          <w:rFonts w:cs="Calibri"/>
          <w:sz w:val="22"/>
        </w:rPr>
        <w:t>Il sottoscritto …</w:t>
      </w:r>
      <w:proofErr w:type="gramStart"/>
      <w:r w:rsidRPr="00CC4105">
        <w:rPr>
          <w:rFonts w:cs="Calibri"/>
          <w:sz w:val="22"/>
        </w:rPr>
        <w:t>…….</w:t>
      </w:r>
      <w:proofErr w:type="gramEnd"/>
      <w:r w:rsidRPr="00CC4105">
        <w:rPr>
          <w:rFonts w:cs="Calibri"/>
          <w:sz w:val="22"/>
        </w:rPr>
        <w:t xml:space="preserve">………………… nato a </w:t>
      </w:r>
      <w:proofErr w:type="gramStart"/>
      <w:r w:rsidRPr="00CC4105">
        <w:rPr>
          <w:rFonts w:cs="Calibri"/>
          <w:sz w:val="22"/>
        </w:rPr>
        <w:t>…….</w:t>
      </w:r>
      <w:proofErr w:type="gramEnd"/>
      <w:r w:rsidRPr="00CC4105">
        <w:rPr>
          <w:rFonts w:cs="Calibri"/>
          <w:sz w:val="22"/>
        </w:rPr>
        <w:t>……… prov. …</w:t>
      </w:r>
      <w:proofErr w:type="gramStart"/>
      <w:r w:rsidRPr="00CC4105">
        <w:rPr>
          <w:rFonts w:cs="Calibri"/>
          <w:sz w:val="22"/>
        </w:rPr>
        <w:t>…….</w:t>
      </w:r>
      <w:proofErr w:type="gramEnd"/>
      <w:r w:rsidRPr="00CC4105">
        <w:rPr>
          <w:rFonts w:cs="Calibri"/>
          <w:sz w:val="22"/>
        </w:rPr>
        <w:t>., il</w:t>
      </w:r>
      <w:proofErr w:type="gramStart"/>
      <w:r w:rsidRPr="00CC4105">
        <w:rPr>
          <w:rFonts w:cs="Calibri"/>
          <w:sz w:val="22"/>
        </w:rPr>
        <w:t xml:space="preserve"> ….</w:t>
      </w:r>
      <w:proofErr w:type="gramEnd"/>
      <w:r w:rsidRPr="00CC4105">
        <w:rPr>
          <w:rFonts w:cs="Calibri"/>
          <w:sz w:val="22"/>
        </w:rPr>
        <w:t>.……</w:t>
      </w:r>
      <w:proofErr w:type="gramStart"/>
      <w:r w:rsidRPr="00CC4105">
        <w:rPr>
          <w:rFonts w:cs="Calibri"/>
          <w:sz w:val="22"/>
        </w:rPr>
        <w:t>…….</w:t>
      </w:r>
      <w:proofErr w:type="gramEnd"/>
      <w:r w:rsidRPr="00CC4105">
        <w:rPr>
          <w:rFonts w:cs="Calibri"/>
          <w:sz w:val="22"/>
        </w:rPr>
        <w:t>, residente in ……………</w:t>
      </w:r>
      <w:proofErr w:type="gramStart"/>
      <w:r w:rsidRPr="00CC4105">
        <w:rPr>
          <w:rFonts w:cs="Calibri"/>
          <w:sz w:val="22"/>
        </w:rPr>
        <w:t>…….</w:t>
      </w:r>
      <w:proofErr w:type="gramEnd"/>
      <w:r w:rsidRPr="00CC4105">
        <w:rPr>
          <w:rFonts w:cs="Calibri"/>
          <w:sz w:val="22"/>
        </w:rPr>
        <w:t>. via ……………………. n</w:t>
      </w:r>
      <w:proofErr w:type="gramStart"/>
      <w:r w:rsidRPr="00CC4105">
        <w:rPr>
          <w:rFonts w:cs="Calibri"/>
          <w:sz w:val="22"/>
        </w:rPr>
        <w:t>…….</w:t>
      </w:r>
      <w:proofErr w:type="gramEnd"/>
      <w:r w:rsidRPr="00CC4105">
        <w:rPr>
          <w:rFonts w:cs="Calibri"/>
          <w:sz w:val="22"/>
        </w:rPr>
        <w:t xml:space="preserve">, con studio professionale in </w:t>
      </w:r>
      <w:proofErr w:type="gramStart"/>
      <w:r w:rsidRPr="00CC4105">
        <w:rPr>
          <w:rFonts w:cs="Calibri"/>
          <w:sz w:val="22"/>
        </w:rPr>
        <w:t>…….</w:t>
      </w:r>
      <w:proofErr w:type="gramEnd"/>
      <w:r w:rsidRPr="00CC4105">
        <w:rPr>
          <w:rFonts w:cs="Calibri"/>
          <w:sz w:val="22"/>
        </w:rPr>
        <w:t>…………… Via …………</w:t>
      </w:r>
      <w:proofErr w:type="gramStart"/>
      <w:r w:rsidRPr="00CC4105">
        <w:rPr>
          <w:rFonts w:cs="Calibri"/>
          <w:sz w:val="22"/>
        </w:rPr>
        <w:t>…….</w:t>
      </w:r>
      <w:proofErr w:type="gramEnd"/>
      <w:r w:rsidRPr="00CC4105">
        <w:rPr>
          <w:rFonts w:cs="Calibri"/>
          <w:sz w:val="22"/>
        </w:rPr>
        <w:t>. n. …</w:t>
      </w:r>
      <w:proofErr w:type="gramStart"/>
      <w:r w:rsidRPr="00CC4105">
        <w:rPr>
          <w:rFonts w:cs="Calibri"/>
          <w:sz w:val="22"/>
        </w:rPr>
        <w:t>…….</w:t>
      </w:r>
      <w:proofErr w:type="gramEnd"/>
      <w:r w:rsidRPr="00CC4105">
        <w:rPr>
          <w:rFonts w:cs="Calibri"/>
          <w:sz w:val="22"/>
        </w:rPr>
        <w:t>, iscritto all’Ordine degli ………………… della Provincia di …</w:t>
      </w:r>
      <w:proofErr w:type="gramStart"/>
      <w:r w:rsidRPr="00CC4105">
        <w:rPr>
          <w:rFonts w:cs="Calibri"/>
          <w:sz w:val="22"/>
        </w:rPr>
        <w:t>…….</w:t>
      </w:r>
      <w:proofErr w:type="gramEnd"/>
      <w:r w:rsidRPr="00CC4105">
        <w:rPr>
          <w:rFonts w:cs="Calibri"/>
          <w:sz w:val="22"/>
        </w:rPr>
        <w:t>………. al n</w:t>
      </w:r>
      <w:proofErr w:type="gramStart"/>
      <w:r w:rsidRPr="00CC4105">
        <w:rPr>
          <w:rFonts w:cs="Calibri"/>
          <w:sz w:val="22"/>
        </w:rPr>
        <w:t>…….</w:t>
      </w:r>
      <w:proofErr w:type="gramEnd"/>
      <w:r w:rsidRPr="00CC4105">
        <w:rPr>
          <w:rFonts w:cs="Calibri"/>
          <w:sz w:val="22"/>
        </w:rPr>
        <w:t>, in seguito all’incarico conferitogli dalla ditta/società ………………. con sede legale in ……………… via ………………… e sede operativa in …………….via……………… e in relazione al progetto___________ di cui all’Avviso ____________, __________ ammesso a contributo con DDG _________ n° ____ del ____________ per un importo pari a Euro _____________________</w:t>
      </w:r>
    </w:p>
    <w:p w14:paraId="260FFE09" w14:textId="77777777" w:rsidR="005C126F" w:rsidRPr="00CC4105" w:rsidRDefault="005C126F">
      <w:pPr>
        <w:ind w:right="-74"/>
        <w:rPr>
          <w:rFonts w:cs="Calibri"/>
          <w:sz w:val="22"/>
        </w:rPr>
      </w:pPr>
    </w:p>
    <w:p w14:paraId="4E9176DC" w14:textId="77777777" w:rsidR="005C126F" w:rsidRPr="00CC4105" w:rsidRDefault="00F94611">
      <w:pPr>
        <w:ind w:right="-74"/>
        <w:jc w:val="center"/>
        <w:rPr>
          <w:rFonts w:cs="Calibri"/>
          <w:b/>
          <w:sz w:val="22"/>
        </w:rPr>
      </w:pPr>
      <w:r w:rsidRPr="00CC4105">
        <w:rPr>
          <w:rFonts w:cs="Calibri"/>
          <w:b/>
          <w:sz w:val="22"/>
        </w:rPr>
        <w:t>ATTESTA CHE</w:t>
      </w:r>
    </w:p>
    <w:p w14:paraId="3D89BCB9" w14:textId="77777777" w:rsidR="005C126F" w:rsidRPr="004D4DAD" w:rsidRDefault="00F94611" w:rsidP="00B739D7">
      <w:pPr>
        <w:pStyle w:val="Paragrafoelenco"/>
        <w:numPr>
          <w:ilvl w:val="0"/>
          <w:numId w:val="52"/>
        </w:numPr>
        <w:tabs>
          <w:tab w:val="left" w:pos="426"/>
        </w:tabs>
        <w:spacing w:before="120"/>
        <w:ind w:left="426" w:right="357" w:hanging="426"/>
        <w:rPr>
          <w:rFonts w:cs="Calibri"/>
          <w:sz w:val="22"/>
          <w:szCs w:val="22"/>
          <w:lang w:val="it-IT"/>
        </w:rPr>
      </w:pPr>
      <w:r w:rsidRPr="004D4DAD">
        <w:rPr>
          <w:rFonts w:cs="Calibri"/>
          <w:sz w:val="22"/>
          <w:szCs w:val="22"/>
          <w:lang w:val="it-IT"/>
        </w:rPr>
        <w:t xml:space="preserve">il progetto è stato è sostenuto con un contributo concesso dalla Regione Siciliana con ___________ N. ___ del ____ per un importo di contributo pari a </w:t>
      </w:r>
      <w:proofErr w:type="gramStart"/>
      <w:r w:rsidRPr="004D4DAD">
        <w:rPr>
          <w:rFonts w:cs="Calibri"/>
          <w:sz w:val="22"/>
          <w:szCs w:val="22"/>
          <w:lang w:val="it-IT"/>
        </w:rPr>
        <w:t>Euro</w:t>
      </w:r>
      <w:proofErr w:type="gramEnd"/>
      <w:r w:rsidRPr="004D4DAD">
        <w:rPr>
          <w:rFonts w:cs="Calibri"/>
          <w:sz w:val="22"/>
          <w:szCs w:val="22"/>
          <w:lang w:val="it-IT"/>
        </w:rPr>
        <w:t xml:space="preserve"> ……………………</w:t>
      </w:r>
      <w:proofErr w:type="gramStart"/>
      <w:r w:rsidRPr="004D4DAD">
        <w:rPr>
          <w:rFonts w:cs="Calibri"/>
          <w:sz w:val="22"/>
          <w:szCs w:val="22"/>
          <w:lang w:val="it-IT"/>
        </w:rPr>
        <w:t>…….. ;</w:t>
      </w:r>
      <w:proofErr w:type="gramEnd"/>
    </w:p>
    <w:p w14:paraId="6819E723" w14:textId="77777777" w:rsidR="005C126F" w:rsidRPr="004D4DAD" w:rsidRDefault="00F94611" w:rsidP="00B739D7">
      <w:pPr>
        <w:pStyle w:val="Paragrafoelenco"/>
        <w:numPr>
          <w:ilvl w:val="0"/>
          <w:numId w:val="52"/>
        </w:numPr>
        <w:tabs>
          <w:tab w:val="left" w:pos="426"/>
        </w:tabs>
        <w:spacing w:before="120"/>
        <w:ind w:left="426" w:right="357" w:hanging="426"/>
        <w:rPr>
          <w:rFonts w:cs="Calibri"/>
          <w:sz w:val="22"/>
          <w:szCs w:val="22"/>
          <w:lang w:val="it-IT"/>
        </w:rPr>
      </w:pPr>
      <w:r w:rsidRPr="004D4DAD">
        <w:rPr>
          <w:rFonts w:cs="Calibri"/>
          <w:sz w:val="22"/>
          <w:szCs w:val="22"/>
          <w:lang w:val="it-IT"/>
        </w:rPr>
        <w:t>il progetto è stato completamente realizzato, nel periodo dal ___ al _____, nel rispetto di quanto previsto dal contratto sottoscritto con la Regione Siciliana in data __________;</w:t>
      </w:r>
    </w:p>
    <w:p w14:paraId="44C51310" w14:textId="77777777" w:rsidR="005C126F" w:rsidRPr="004D4DAD" w:rsidRDefault="00F94611" w:rsidP="00B739D7">
      <w:pPr>
        <w:pStyle w:val="Paragrafoelenco"/>
        <w:numPr>
          <w:ilvl w:val="0"/>
          <w:numId w:val="52"/>
        </w:numPr>
        <w:tabs>
          <w:tab w:val="left" w:pos="426"/>
        </w:tabs>
        <w:spacing w:before="120"/>
        <w:ind w:left="426" w:right="357" w:hanging="426"/>
        <w:rPr>
          <w:rFonts w:cs="Calibri"/>
          <w:sz w:val="22"/>
          <w:szCs w:val="22"/>
          <w:lang w:val="it-IT"/>
        </w:rPr>
      </w:pPr>
      <w:r w:rsidRPr="004D4DAD">
        <w:rPr>
          <w:rFonts w:cs="Calibri"/>
          <w:sz w:val="22"/>
          <w:szCs w:val="22"/>
          <w:lang w:val="it-IT"/>
        </w:rPr>
        <w:t>è stato realizzato nell’unità locale di ____;</w:t>
      </w:r>
    </w:p>
    <w:p w14:paraId="5779357C" w14:textId="77777777" w:rsidR="005C126F" w:rsidRPr="004D4DAD" w:rsidRDefault="00F94611" w:rsidP="00B739D7">
      <w:pPr>
        <w:pStyle w:val="Paragrafoelenco"/>
        <w:numPr>
          <w:ilvl w:val="0"/>
          <w:numId w:val="52"/>
        </w:numPr>
        <w:tabs>
          <w:tab w:val="left" w:pos="426"/>
        </w:tabs>
        <w:spacing w:before="120"/>
        <w:ind w:left="426" w:right="357" w:hanging="426"/>
        <w:rPr>
          <w:rFonts w:cs="Calibri"/>
          <w:sz w:val="22"/>
          <w:szCs w:val="22"/>
          <w:lang w:val="it-IT"/>
        </w:rPr>
      </w:pPr>
      <w:r w:rsidRPr="004D4DAD">
        <w:rPr>
          <w:rFonts w:cs="Calibri"/>
          <w:sz w:val="22"/>
          <w:szCs w:val="22"/>
          <w:lang w:val="it-IT"/>
        </w:rPr>
        <w:t>le spese sono state sostenute unicamente per la realizzazione del progetto indicato in domanda;</w:t>
      </w:r>
    </w:p>
    <w:p w14:paraId="6005CCBB" w14:textId="77777777" w:rsidR="005C126F" w:rsidRPr="004D4DAD" w:rsidRDefault="00F94611" w:rsidP="00B739D7">
      <w:pPr>
        <w:pStyle w:val="Paragrafoelenco"/>
        <w:numPr>
          <w:ilvl w:val="0"/>
          <w:numId w:val="52"/>
        </w:numPr>
        <w:tabs>
          <w:tab w:val="left" w:pos="426"/>
        </w:tabs>
        <w:spacing w:before="120"/>
        <w:ind w:left="426" w:right="357" w:hanging="426"/>
        <w:rPr>
          <w:rFonts w:cs="Calibri"/>
          <w:sz w:val="22"/>
          <w:szCs w:val="22"/>
          <w:lang w:val="it-IT"/>
        </w:rPr>
      </w:pPr>
      <w:r w:rsidRPr="004D4DAD">
        <w:rPr>
          <w:rFonts w:cs="Calibri"/>
          <w:sz w:val="22"/>
          <w:szCs w:val="22"/>
          <w:lang w:val="it-IT"/>
        </w:rPr>
        <w:t>le spese sostenute per la realizzazione del progetto sono congrue e pertinenti e sono, al netto dell’IVA, le seguenti:</w:t>
      </w:r>
    </w:p>
    <w:p w14:paraId="598C1758" w14:textId="77777777" w:rsidR="005C126F" w:rsidRPr="00CC4105" w:rsidRDefault="005C126F">
      <w:pPr>
        <w:tabs>
          <w:tab w:val="left" w:pos="426"/>
        </w:tabs>
        <w:spacing w:before="120"/>
        <w:ind w:right="357"/>
        <w:rPr>
          <w:rFonts w:cs="Calibri"/>
          <w:sz w:val="22"/>
        </w:rPr>
      </w:pPr>
    </w:p>
    <w:p w14:paraId="6E687D02" w14:textId="77777777" w:rsidR="00BB3897" w:rsidRPr="00CC4105" w:rsidRDefault="00BB3897">
      <w:pPr>
        <w:tabs>
          <w:tab w:val="left" w:pos="426"/>
        </w:tabs>
        <w:spacing w:before="120"/>
        <w:ind w:right="357"/>
        <w:rPr>
          <w:rFonts w:cs="Calibri"/>
          <w:sz w:val="22"/>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30" w:type="dxa"/>
          <w:right w:w="30" w:type="dxa"/>
        </w:tblCellMar>
        <w:tblLook w:val="0000" w:firstRow="0" w:lastRow="0" w:firstColumn="0" w:lastColumn="0" w:noHBand="0" w:noVBand="0"/>
      </w:tblPr>
      <w:tblGrid>
        <w:gridCol w:w="5814"/>
        <w:gridCol w:w="1909"/>
        <w:gridCol w:w="1909"/>
      </w:tblGrid>
      <w:tr w:rsidR="005C126F" w:rsidRPr="00624B55" w14:paraId="78B40AC4" w14:textId="77777777">
        <w:trPr>
          <w:trHeight w:val="300"/>
          <w:jc w:val="center"/>
        </w:trPr>
        <w:tc>
          <w:tcPr>
            <w:tcW w:w="3018" w:type="pct"/>
            <w:shd w:val="clear" w:color="FFFFFF" w:fill="FFFFFF"/>
            <w:vAlign w:val="center"/>
          </w:tcPr>
          <w:p w14:paraId="3990A119" w14:textId="77777777" w:rsidR="005C126F" w:rsidRPr="00624B55" w:rsidRDefault="00F94611">
            <w:pPr>
              <w:ind w:left="273" w:hanging="273"/>
              <w:jc w:val="center"/>
              <w:rPr>
                <w:rFonts w:cs="Calibri"/>
                <w:b/>
                <w:sz w:val="18"/>
                <w:szCs w:val="18"/>
              </w:rPr>
            </w:pPr>
            <w:r w:rsidRPr="00624B55">
              <w:rPr>
                <w:rFonts w:cs="Calibri"/>
                <w:b/>
                <w:sz w:val="18"/>
                <w:szCs w:val="18"/>
              </w:rPr>
              <w:t>Voci di Spesa</w:t>
            </w:r>
          </w:p>
        </w:tc>
        <w:tc>
          <w:tcPr>
            <w:tcW w:w="991" w:type="pct"/>
            <w:shd w:val="clear" w:color="FFFFFF" w:fill="FFFFFF"/>
            <w:vAlign w:val="center"/>
          </w:tcPr>
          <w:p w14:paraId="7C812128" w14:textId="77777777" w:rsidR="005C126F" w:rsidRPr="00624B55" w:rsidRDefault="00F94611">
            <w:pPr>
              <w:spacing w:before="40" w:after="40"/>
              <w:jc w:val="center"/>
              <w:rPr>
                <w:rFonts w:cs="Calibri"/>
                <w:b/>
                <w:sz w:val="18"/>
                <w:szCs w:val="18"/>
              </w:rPr>
            </w:pPr>
            <w:r w:rsidRPr="00624B55">
              <w:rPr>
                <w:rFonts w:cs="Calibri"/>
                <w:b/>
                <w:sz w:val="18"/>
                <w:szCs w:val="18"/>
              </w:rPr>
              <w:t>Importo</w:t>
            </w:r>
          </w:p>
        </w:tc>
        <w:tc>
          <w:tcPr>
            <w:tcW w:w="991" w:type="pct"/>
            <w:shd w:val="clear" w:color="FFFFFF" w:fill="FFFFFF"/>
          </w:tcPr>
          <w:p w14:paraId="00E1FD03" w14:textId="77777777" w:rsidR="005C126F" w:rsidRPr="00624B55" w:rsidRDefault="00F94611">
            <w:pPr>
              <w:spacing w:before="40" w:after="40"/>
              <w:jc w:val="center"/>
              <w:rPr>
                <w:rFonts w:cs="Calibri"/>
                <w:b/>
                <w:sz w:val="18"/>
                <w:szCs w:val="18"/>
              </w:rPr>
            </w:pPr>
            <w:r w:rsidRPr="00624B55">
              <w:rPr>
                <w:rFonts w:cs="Calibri"/>
                <w:b/>
                <w:sz w:val="18"/>
                <w:szCs w:val="18"/>
              </w:rPr>
              <w:t>% VOCI DI SPESA SUL TOT SPESA AMMISSIBILE</w:t>
            </w:r>
          </w:p>
        </w:tc>
      </w:tr>
      <w:tr w:rsidR="005C126F" w:rsidRPr="00624B55" w14:paraId="1E5E36C6" w14:textId="77777777">
        <w:trPr>
          <w:trHeight w:val="300"/>
          <w:jc w:val="center"/>
        </w:trPr>
        <w:tc>
          <w:tcPr>
            <w:tcW w:w="3018" w:type="pct"/>
            <w:shd w:val="clear" w:color="FFFFFF" w:fill="FFFFFF"/>
            <w:vAlign w:val="center"/>
          </w:tcPr>
          <w:p w14:paraId="2E0E07A1" w14:textId="77777777" w:rsidR="005C126F" w:rsidRPr="00624B55" w:rsidRDefault="005C126F">
            <w:pPr>
              <w:ind w:left="273" w:hanging="273"/>
              <w:rPr>
                <w:rFonts w:cs="Calibri"/>
                <w:b/>
                <w:sz w:val="18"/>
                <w:szCs w:val="18"/>
              </w:rPr>
            </w:pPr>
          </w:p>
        </w:tc>
        <w:tc>
          <w:tcPr>
            <w:tcW w:w="991" w:type="pct"/>
            <w:shd w:val="clear" w:color="FFFFFF" w:fill="FFFFFF"/>
            <w:vAlign w:val="center"/>
          </w:tcPr>
          <w:p w14:paraId="6B476541" w14:textId="77777777" w:rsidR="005C126F" w:rsidRPr="00624B55" w:rsidRDefault="005C126F">
            <w:pPr>
              <w:spacing w:before="40" w:after="40"/>
              <w:jc w:val="center"/>
              <w:rPr>
                <w:rFonts w:cs="Calibri"/>
                <w:b/>
                <w:sz w:val="18"/>
                <w:szCs w:val="18"/>
              </w:rPr>
            </w:pPr>
          </w:p>
        </w:tc>
        <w:tc>
          <w:tcPr>
            <w:tcW w:w="991" w:type="pct"/>
            <w:shd w:val="clear" w:color="FFFFFF" w:fill="FFFFFF"/>
            <w:vAlign w:val="center"/>
          </w:tcPr>
          <w:p w14:paraId="2D04708A" w14:textId="77777777" w:rsidR="005C126F" w:rsidRPr="00624B55" w:rsidRDefault="005C126F">
            <w:pPr>
              <w:spacing w:before="40" w:after="40"/>
              <w:jc w:val="center"/>
              <w:rPr>
                <w:rFonts w:cs="Calibri"/>
                <w:b/>
                <w:sz w:val="18"/>
                <w:szCs w:val="18"/>
              </w:rPr>
            </w:pPr>
          </w:p>
        </w:tc>
      </w:tr>
      <w:tr w:rsidR="005C126F" w:rsidRPr="00624B55" w14:paraId="3D57BA14" w14:textId="77777777">
        <w:trPr>
          <w:trHeight w:val="300"/>
          <w:jc w:val="center"/>
        </w:trPr>
        <w:tc>
          <w:tcPr>
            <w:tcW w:w="3018" w:type="pct"/>
            <w:shd w:val="clear" w:color="FFFFFF" w:fill="FFFFFF"/>
            <w:vAlign w:val="center"/>
          </w:tcPr>
          <w:p w14:paraId="1F681F33" w14:textId="77777777" w:rsidR="005C126F" w:rsidRPr="00624B55" w:rsidRDefault="005C126F">
            <w:pPr>
              <w:ind w:left="348" w:hanging="348"/>
              <w:rPr>
                <w:rFonts w:cs="Calibri"/>
                <w:b/>
                <w:sz w:val="18"/>
                <w:szCs w:val="18"/>
              </w:rPr>
            </w:pPr>
          </w:p>
        </w:tc>
        <w:tc>
          <w:tcPr>
            <w:tcW w:w="991" w:type="pct"/>
            <w:shd w:val="clear" w:color="FFFFFF" w:fill="FFFFFF"/>
            <w:vAlign w:val="center"/>
          </w:tcPr>
          <w:p w14:paraId="7881B620" w14:textId="77777777" w:rsidR="005C126F" w:rsidRPr="00624B55" w:rsidRDefault="005C126F">
            <w:pPr>
              <w:spacing w:before="40" w:after="40"/>
              <w:jc w:val="center"/>
              <w:rPr>
                <w:rFonts w:cs="Calibri"/>
                <w:b/>
                <w:sz w:val="18"/>
                <w:szCs w:val="18"/>
              </w:rPr>
            </w:pPr>
          </w:p>
        </w:tc>
        <w:tc>
          <w:tcPr>
            <w:tcW w:w="991" w:type="pct"/>
            <w:shd w:val="clear" w:color="FFFFFF" w:fill="FFFFFF"/>
            <w:vAlign w:val="center"/>
          </w:tcPr>
          <w:p w14:paraId="2334D839" w14:textId="77777777" w:rsidR="005C126F" w:rsidRPr="00624B55" w:rsidRDefault="005C126F">
            <w:pPr>
              <w:spacing w:before="40" w:after="40"/>
              <w:jc w:val="center"/>
              <w:rPr>
                <w:rFonts w:cs="Calibri"/>
                <w:b/>
                <w:sz w:val="18"/>
                <w:szCs w:val="18"/>
              </w:rPr>
            </w:pPr>
          </w:p>
        </w:tc>
      </w:tr>
      <w:tr w:rsidR="005C126F" w:rsidRPr="00624B55" w14:paraId="1D48B342" w14:textId="77777777">
        <w:trPr>
          <w:trHeight w:val="300"/>
          <w:jc w:val="center"/>
        </w:trPr>
        <w:tc>
          <w:tcPr>
            <w:tcW w:w="3018" w:type="pct"/>
            <w:shd w:val="clear" w:color="FFFFFF" w:fill="FFFFFF"/>
            <w:vAlign w:val="center"/>
          </w:tcPr>
          <w:p w14:paraId="698A7405" w14:textId="77777777" w:rsidR="005C126F" w:rsidRPr="00624B55" w:rsidRDefault="005C126F">
            <w:pPr>
              <w:ind w:left="348" w:hanging="348"/>
              <w:rPr>
                <w:rFonts w:cs="Calibri"/>
                <w:b/>
                <w:sz w:val="18"/>
                <w:szCs w:val="18"/>
              </w:rPr>
            </w:pPr>
          </w:p>
        </w:tc>
        <w:tc>
          <w:tcPr>
            <w:tcW w:w="991" w:type="pct"/>
            <w:shd w:val="clear" w:color="FFFFFF" w:fill="FFFFFF"/>
            <w:vAlign w:val="center"/>
          </w:tcPr>
          <w:p w14:paraId="7F91CD16" w14:textId="77777777" w:rsidR="005C126F" w:rsidRPr="00624B55" w:rsidRDefault="005C126F">
            <w:pPr>
              <w:spacing w:before="40" w:after="40"/>
              <w:jc w:val="center"/>
              <w:rPr>
                <w:rFonts w:cs="Calibri"/>
                <w:b/>
                <w:sz w:val="18"/>
                <w:szCs w:val="18"/>
              </w:rPr>
            </w:pPr>
          </w:p>
        </w:tc>
        <w:tc>
          <w:tcPr>
            <w:tcW w:w="991" w:type="pct"/>
            <w:shd w:val="clear" w:color="FFFFFF" w:fill="FFFFFF"/>
            <w:vAlign w:val="center"/>
          </w:tcPr>
          <w:p w14:paraId="1775CD11" w14:textId="77777777" w:rsidR="005C126F" w:rsidRPr="00624B55" w:rsidRDefault="005C126F">
            <w:pPr>
              <w:spacing w:before="40" w:after="40"/>
              <w:jc w:val="center"/>
              <w:rPr>
                <w:rFonts w:cs="Calibri"/>
                <w:b/>
                <w:sz w:val="18"/>
                <w:szCs w:val="18"/>
              </w:rPr>
            </w:pPr>
          </w:p>
        </w:tc>
      </w:tr>
      <w:tr w:rsidR="005C126F" w:rsidRPr="00624B55" w14:paraId="7E21AD77" w14:textId="77777777">
        <w:trPr>
          <w:trHeight w:val="300"/>
          <w:jc w:val="center"/>
        </w:trPr>
        <w:tc>
          <w:tcPr>
            <w:tcW w:w="3018" w:type="pct"/>
            <w:shd w:val="clear" w:color="FFFFFF" w:fill="FFFFFF"/>
            <w:vAlign w:val="center"/>
          </w:tcPr>
          <w:p w14:paraId="0911B9A8" w14:textId="77777777" w:rsidR="005C126F" w:rsidRPr="00624B55" w:rsidRDefault="00F94611">
            <w:pPr>
              <w:ind w:left="348" w:hanging="348"/>
              <w:jc w:val="right"/>
              <w:rPr>
                <w:rFonts w:cs="Calibri"/>
                <w:b/>
                <w:sz w:val="18"/>
                <w:szCs w:val="18"/>
              </w:rPr>
            </w:pPr>
            <w:r w:rsidRPr="00624B55">
              <w:rPr>
                <w:rFonts w:cs="Calibri"/>
                <w:b/>
                <w:sz w:val="18"/>
                <w:szCs w:val="18"/>
              </w:rPr>
              <w:t xml:space="preserve">TOTALE SPESE AMMISSIBILI </w:t>
            </w:r>
          </w:p>
        </w:tc>
        <w:tc>
          <w:tcPr>
            <w:tcW w:w="991" w:type="pct"/>
            <w:shd w:val="clear" w:color="FFFFFF" w:fill="FFFFFF"/>
            <w:vAlign w:val="center"/>
          </w:tcPr>
          <w:p w14:paraId="080C0ADF" w14:textId="77777777" w:rsidR="005C126F" w:rsidRPr="00624B55" w:rsidRDefault="005C126F">
            <w:pPr>
              <w:spacing w:before="40" w:after="40"/>
              <w:jc w:val="center"/>
              <w:rPr>
                <w:rFonts w:cs="Calibri"/>
                <w:b/>
                <w:sz w:val="18"/>
                <w:szCs w:val="18"/>
              </w:rPr>
            </w:pPr>
          </w:p>
        </w:tc>
        <w:tc>
          <w:tcPr>
            <w:tcW w:w="991" w:type="pct"/>
            <w:shd w:val="clear" w:color="FFFFFF" w:fill="FFFFFF"/>
            <w:vAlign w:val="center"/>
          </w:tcPr>
          <w:p w14:paraId="5109C043" w14:textId="77777777" w:rsidR="005C126F" w:rsidRPr="00624B55" w:rsidRDefault="00F94611">
            <w:pPr>
              <w:spacing w:before="40" w:after="40"/>
              <w:jc w:val="center"/>
              <w:rPr>
                <w:rFonts w:cs="Calibri"/>
                <w:b/>
                <w:sz w:val="18"/>
                <w:szCs w:val="18"/>
              </w:rPr>
            </w:pPr>
            <w:r w:rsidRPr="00624B55">
              <w:rPr>
                <w:rFonts w:cs="Calibri"/>
                <w:b/>
                <w:sz w:val="18"/>
                <w:szCs w:val="18"/>
              </w:rPr>
              <w:t>100%</w:t>
            </w:r>
          </w:p>
        </w:tc>
      </w:tr>
    </w:tbl>
    <w:p w14:paraId="6D08BA58" w14:textId="77777777" w:rsidR="00BB3897" w:rsidRPr="00CC4105" w:rsidRDefault="00BB3897" w:rsidP="00BB3897">
      <w:pPr>
        <w:rPr>
          <w:rFonts w:cs="Calibri"/>
          <w:sz w:val="22"/>
        </w:rPr>
      </w:pPr>
    </w:p>
    <w:p w14:paraId="02E1B596" w14:textId="77777777" w:rsidR="00BB3897" w:rsidRPr="00CC4105" w:rsidRDefault="00BB3897" w:rsidP="00BB3897">
      <w:pPr>
        <w:rPr>
          <w:rFonts w:cs="Calibri"/>
          <w:sz w:val="22"/>
        </w:rPr>
      </w:pPr>
      <w:r w:rsidRPr="00CC4105">
        <w:rPr>
          <w:rFonts w:cs="Calibri"/>
          <w:sz w:val="22"/>
        </w:rPr>
        <w:t>Data</w:t>
      </w:r>
      <w:r w:rsidR="00F94611" w:rsidRPr="00CC4105">
        <w:rPr>
          <w:rFonts w:cs="Calibri"/>
          <w:sz w:val="22"/>
        </w:rPr>
        <w:tab/>
      </w:r>
      <w:r w:rsidRPr="00CC4105">
        <w:rPr>
          <w:rFonts w:cs="Calibri"/>
          <w:sz w:val="22"/>
        </w:rPr>
        <w:tab/>
      </w:r>
      <w:r w:rsidRPr="00CC4105">
        <w:rPr>
          <w:rFonts w:cs="Calibri"/>
          <w:sz w:val="22"/>
        </w:rPr>
        <w:tab/>
      </w:r>
      <w:r w:rsidRPr="00CC4105">
        <w:rPr>
          <w:rFonts w:cs="Calibri"/>
          <w:sz w:val="22"/>
        </w:rPr>
        <w:tab/>
      </w:r>
      <w:r w:rsidRPr="00CC4105">
        <w:rPr>
          <w:rFonts w:cs="Calibri"/>
          <w:sz w:val="22"/>
        </w:rPr>
        <w:tab/>
      </w:r>
      <w:r w:rsidRPr="00CC4105">
        <w:rPr>
          <w:rFonts w:cs="Calibri"/>
          <w:sz w:val="22"/>
        </w:rPr>
        <w:tab/>
      </w:r>
      <w:r w:rsidRPr="00CC4105">
        <w:rPr>
          <w:rFonts w:cs="Calibri"/>
          <w:sz w:val="22"/>
        </w:rPr>
        <w:tab/>
      </w:r>
      <w:r w:rsidRPr="00CC4105">
        <w:rPr>
          <w:rFonts w:cs="Calibri"/>
          <w:sz w:val="22"/>
        </w:rPr>
        <w:tab/>
      </w:r>
    </w:p>
    <w:p w14:paraId="27FFF976" w14:textId="77777777" w:rsidR="005753A9" w:rsidRPr="00CC4105" w:rsidRDefault="00BB3897">
      <w:pPr>
        <w:jc w:val="center"/>
        <w:rPr>
          <w:rFonts w:cs="Calibri"/>
          <w:b/>
          <w:bCs/>
          <w:sz w:val="22"/>
        </w:rPr>
      </w:pPr>
      <w:r w:rsidRPr="00CC4105">
        <w:rPr>
          <w:rFonts w:cs="Calibri"/>
          <w:sz w:val="22"/>
        </w:rPr>
        <w:tab/>
      </w:r>
      <w:r w:rsidRPr="00CC4105">
        <w:rPr>
          <w:rFonts w:cs="Calibri"/>
          <w:sz w:val="22"/>
        </w:rPr>
        <w:tab/>
      </w:r>
    </w:p>
    <w:p w14:paraId="2211DFAA" w14:textId="77777777" w:rsidR="005753A9" w:rsidRPr="00CC4105" w:rsidRDefault="00BB3897">
      <w:pPr>
        <w:jc w:val="center"/>
        <w:rPr>
          <w:rFonts w:cs="Calibri"/>
          <w:b/>
          <w:bCs/>
          <w:sz w:val="22"/>
        </w:rPr>
      </w:pPr>
      <w:r w:rsidRPr="00CC4105">
        <w:rPr>
          <w:rFonts w:cs="Calibri"/>
          <w:b/>
          <w:bCs/>
          <w:sz w:val="22"/>
        </w:rPr>
        <w:tab/>
      </w:r>
      <w:r w:rsidRPr="00CC4105">
        <w:rPr>
          <w:rFonts w:cs="Calibri"/>
          <w:b/>
          <w:bCs/>
          <w:sz w:val="22"/>
        </w:rPr>
        <w:tab/>
      </w:r>
      <w:r w:rsidRPr="00CC4105">
        <w:rPr>
          <w:rFonts w:cs="Calibri"/>
          <w:b/>
          <w:bCs/>
          <w:sz w:val="22"/>
        </w:rPr>
        <w:tab/>
      </w:r>
      <w:r w:rsidRPr="00CC4105">
        <w:rPr>
          <w:rFonts w:cs="Calibri"/>
          <w:b/>
          <w:bCs/>
          <w:sz w:val="22"/>
        </w:rPr>
        <w:tab/>
      </w:r>
      <w:r w:rsidRPr="00CC4105">
        <w:rPr>
          <w:rFonts w:cs="Calibri"/>
          <w:b/>
          <w:bCs/>
          <w:sz w:val="22"/>
        </w:rPr>
        <w:tab/>
      </w:r>
      <w:r w:rsidRPr="00CC4105">
        <w:rPr>
          <w:rFonts w:cs="Calibri"/>
          <w:b/>
          <w:bCs/>
          <w:sz w:val="22"/>
        </w:rPr>
        <w:tab/>
      </w:r>
      <w:r w:rsidRPr="00CC4105">
        <w:rPr>
          <w:rFonts w:cs="Calibri"/>
          <w:b/>
          <w:bCs/>
          <w:sz w:val="22"/>
        </w:rPr>
        <w:tab/>
        <w:t>Firma digitale</w:t>
      </w:r>
    </w:p>
    <w:p w14:paraId="22BE454A" w14:textId="77777777" w:rsidR="005753A9" w:rsidRPr="00CC4105" w:rsidRDefault="00BB3897">
      <w:pPr>
        <w:jc w:val="center"/>
        <w:rPr>
          <w:rFonts w:cs="Calibri"/>
          <w:b/>
          <w:bCs/>
          <w:sz w:val="22"/>
        </w:rPr>
      </w:pPr>
      <w:r w:rsidRPr="00CC4105">
        <w:rPr>
          <w:rFonts w:cs="Calibri"/>
          <w:b/>
          <w:bCs/>
          <w:sz w:val="22"/>
        </w:rPr>
        <w:tab/>
      </w:r>
    </w:p>
    <w:p w14:paraId="7874FB20" w14:textId="77777777" w:rsidR="00BB3897" w:rsidRPr="00CC4105" w:rsidRDefault="00BB3897">
      <w:pPr>
        <w:jc w:val="center"/>
        <w:rPr>
          <w:rFonts w:cs="Calibri"/>
          <w:b/>
          <w:bCs/>
          <w:sz w:val="22"/>
        </w:rPr>
      </w:pPr>
    </w:p>
    <w:p w14:paraId="3AD2F343" w14:textId="77777777" w:rsidR="00BB3897" w:rsidRPr="00CC4105" w:rsidRDefault="00BB3897">
      <w:pPr>
        <w:jc w:val="center"/>
        <w:rPr>
          <w:rFonts w:cs="Calibri"/>
          <w:b/>
          <w:bCs/>
          <w:sz w:val="22"/>
        </w:rPr>
      </w:pPr>
    </w:p>
    <w:p w14:paraId="49CB15E6" w14:textId="77777777" w:rsidR="00BB3897" w:rsidRPr="00CC4105" w:rsidRDefault="00BB3897">
      <w:pPr>
        <w:jc w:val="center"/>
        <w:rPr>
          <w:rFonts w:cs="Calibri"/>
          <w:b/>
          <w:bCs/>
          <w:sz w:val="22"/>
        </w:rPr>
      </w:pPr>
    </w:p>
    <w:p w14:paraId="0F13FA1D" w14:textId="77777777" w:rsidR="00BB3897" w:rsidRDefault="00BB3897">
      <w:pPr>
        <w:jc w:val="center"/>
        <w:rPr>
          <w:rFonts w:cs="Calibri"/>
          <w:b/>
          <w:bCs/>
          <w:sz w:val="22"/>
        </w:rPr>
      </w:pPr>
    </w:p>
    <w:p w14:paraId="0C6EF10C" w14:textId="77777777" w:rsidR="00FF475E" w:rsidRDefault="00FF475E">
      <w:pPr>
        <w:jc w:val="center"/>
        <w:rPr>
          <w:rFonts w:cs="Calibri"/>
          <w:b/>
          <w:bCs/>
          <w:sz w:val="22"/>
        </w:rPr>
      </w:pPr>
    </w:p>
    <w:p w14:paraId="172209EA" w14:textId="77777777" w:rsidR="00624B55" w:rsidRDefault="00624B55">
      <w:pPr>
        <w:jc w:val="center"/>
        <w:rPr>
          <w:rFonts w:cs="Calibri"/>
          <w:b/>
          <w:bCs/>
          <w:sz w:val="22"/>
        </w:rPr>
      </w:pPr>
    </w:p>
    <w:p w14:paraId="0FE32476" w14:textId="77777777" w:rsidR="00624B55" w:rsidRPr="00CC4105" w:rsidRDefault="00624B55">
      <w:pPr>
        <w:jc w:val="center"/>
        <w:rPr>
          <w:rFonts w:cs="Calibri"/>
          <w:b/>
          <w:bCs/>
          <w:sz w:val="22"/>
        </w:rPr>
      </w:pPr>
    </w:p>
    <w:p w14:paraId="17FA7D2A" w14:textId="77777777" w:rsidR="005753A9" w:rsidRDefault="005753A9">
      <w:pPr>
        <w:jc w:val="center"/>
        <w:rPr>
          <w:rFonts w:cs="Calibri"/>
          <w:b/>
          <w:bCs/>
          <w:sz w:val="22"/>
        </w:rPr>
      </w:pPr>
    </w:p>
    <w:p w14:paraId="17BA3EA7" w14:textId="77777777" w:rsidR="00D373B9" w:rsidRDefault="00D373B9">
      <w:pPr>
        <w:jc w:val="center"/>
        <w:rPr>
          <w:rFonts w:cs="Calibri"/>
          <w:b/>
          <w:bCs/>
          <w:sz w:val="22"/>
        </w:rPr>
      </w:pPr>
    </w:p>
    <w:p w14:paraId="7626E8CE" w14:textId="77777777" w:rsidR="00D373B9" w:rsidRDefault="00D373B9">
      <w:pPr>
        <w:jc w:val="center"/>
        <w:rPr>
          <w:rFonts w:cs="Calibri"/>
          <w:b/>
          <w:bCs/>
          <w:sz w:val="22"/>
        </w:rPr>
      </w:pPr>
    </w:p>
    <w:p w14:paraId="13A19429" w14:textId="77777777" w:rsidR="00D373B9" w:rsidRPr="00CC4105" w:rsidRDefault="00D373B9">
      <w:pPr>
        <w:jc w:val="center"/>
        <w:rPr>
          <w:rFonts w:cs="Calibri"/>
          <w:b/>
          <w:bCs/>
          <w:sz w:val="22"/>
        </w:rPr>
      </w:pPr>
    </w:p>
    <w:p w14:paraId="7FA073DE" w14:textId="77777777" w:rsidR="005C126F" w:rsidRPr="00CC4105" w:rsidRDefault="00F94611">
      <w:pPr>
        <w:jc w:val="center"/>
        <w:rPr>
          <w:rFonts w:cs="Calibri"/>
          <w:b/>
          <w:bCs/>
          <w:sz w:val="22"/>
        </w:rPr>
      </w:pPr>
      <w:r w:rsidRPr="00CC4105">
        <w:rPr>
          <w:rFonts w:cs="Calibri"/>
          <w:b/>
          <w:bCs/>
          <w:sz w:val="22"/>
        </w:rPr>
        <w:t>Tribunale di ……………….</w:t>
      </w:r>
    </w:p>
    <w:p w14:paraId="498A1405" w14:textId="77777777" w:rsidR="005C126F" w:rsidRPr="00CC4105" w:rsidRDefault="00F94611">
      <w:pPr>
        <w:jc w:val="center"/>
        <w:rPr>
          <w:rFonts w:cs="Calibri"/>
          <w:b/>
          <w:bCs/>
          <w:sz w:val="22"/>
        </w:rPr>
      </w:pPr>
      <w:r w:rsidRPr="00CC4105">
        <w:rPr>
          <w:rFonts w:cs="Calibri"/>
          <w:b/>
          <w:bCs/>
          <w:sz w:val="22"/>
        </w:rPr>
        <w:t>Verbale di giuramento di perizia stragiudiziale</w:t>
      </w:r>
    </w:p>
    <w:p w14:paraId="512ECDC5" w14:textId="77777777" w:rsidR="005C126F" w:rsidRPr="00CC4105" w:rsidRDefault="005C126F">
      <w:pPr>
        <w:rPr>
          <w:rFonts w:cs="Calibri"/>
          <w:sz w:val="22"/>
        </w:rPr>
      </w:pPr>
    </w:p>
    <w:p w14:paraId="0B98E320" w14:textId="77777777" w:rsidR="005C126F" w:rsidRPr="00CC4105" w:rsidRDefault="00F94611">
      <w:pPr>
        <w:rPr>
          <w:rFonts w:cs="Calibri"/>
          <w:sz w:val="22"/>
        </w:rPr>
      </w:pPr>
      <w:r w:rsidRPr="00CC4105">
        <w:rPr>
          <w:rFonts w:cs="Calibri"/>
          <w:sz w:val="22"/>
        </w:rPr>
        <w:t>L’anno............, il giorno ...……….... del mese di ............... avanti il sottoscritto cancelliere è comparso il Sig. ........................................................................... il quale chiede di asseverare con giuramento l’unita perizia. Il Cancelliere, previe le ammonizioni di legge, invita il perito al giuramento di rito che lo stesso presta ripetendo la formula: “Giuro di avere bene e fedelmente adempiuto alle funzioni affidatemi al solo scopo di far conoscere ai giudici la verità”.</w:t>
      </w:r>
    </w:p>
    <w:p w14:paraId="034DECF7" w14:textId="77777777" w:rsidR="005C126F" w:rsidRPr="00CC4105" w:rsidRDefault="005C126F">
      <w:pPr>
        <w:rPr>
          <w:rFonts w:cs="Arial"/>
          <w:sz w:val="22"/>
        </w:rPr>
      </w:pPr>
    </w:p>
    <w:p w14:paraId="5F8864E5" w14:textId="77777777" w:rsidR="000E11A0" w:rsidRPr="00CC4105" w:rsidRDefault="000E11A0">
      <w:pPr>
        <w:rPr>
          <w:rFonts w:cs="Arial"/>
          <w:sz w:val="22"/>
        </w:rPr>
      </w:pPr>
    </w:p>
    <w:p w14:paraId="0E9382A2" w14:textId="77777777" w:rsidR="0086443D" w:rsidRPr="00CC4105" w:rsidRDefault="0086443D">
      <w:pPr>
        <w:rPr>
          <w:rFonts w:cs="Arial"/>
          <w:sz w:val="22"/>
        </w:rPr>
      </w:pPr>
    </w:p>
    <w:p w14:paraId="4C07385F" w14:textId="77777777" w:rsidR="0086443D" w:rsidRPr="00CC4105" w:rsidRDefault="0086443D">
      <w:pPr>
        <w:rPr>
          <w:rFonts w:cs="Arial"/>
          <w:sz w:val="22"/>
        </w:rPr>
      </w:pPr>
    </w:p>
    <w:p w14:paraId="4C0A8534" w14:textId="77777777" w:rsidR="0086443D" w:rsidRPr="00CC4105" w:rsidRDefault="0086443D">
      <w:pPr>
        <w:rPr>
          <w:rFonts w:cs="Arial"/>
          <w:sz w:val="22"/>
        </w:rPr>
      </w:pPr>
    </w:p>
    <w:p w14:paraId="4AA4FCEC" w14:textId="77777777" w:rsidR="0086443D" w:rsidRPr="00CC4105" w:rsidRDefault="0086443D">
      <w:pPr>
        <w:rPr>
          <w:rFonts w:cs="Arial"/>
          <w:sz w:val="22"/>
        </w:rPr>
      </w:pPr>
    </w:p>
    <w:p w14:paraId="3687CC31" w14:textId="77777777" w:rsidR="0086443D" w:rsidRPr="00CC4105" w:rsidRDefault="0086443D">
      <w:pPr>
        <w:rPr>
          <w:rFonts w:cs="Arial"/>
          <w:sz w:val="22"/>
        </w:rPr>
      </w:pPr>
    </w:p>
    <w:p w14:paraId="12B14134" w14:textId="77777777" w:rsidR="0086443D" w:rsidRPr="00CC4105" w:rsidRDefault="0086443D">
      <w:pPr>
        <w:rPr>
          <w:rFonts w:cs="Arial"/>
          <w:sz w:val="22"/>
        </w:rPr>
      </w:pPr>
    </w:p>
    <w:p w14:paraId="351F33B8" w14:textId="77777777" w:rsidR="0086443D" w:rsidRPr="00CC4105" w:rsidRDefault="0086443D">
      <w:pPr>
        <w:rPr>
          <w:rFonts w:cs="Arial"/>
          <w:sz w:val="22"/>
        </w:rPr>
      </w:pPr>
    </w:p>
    <w:p w14:paraId="090FECCB" w14:textId="77777777" w:rsidR="0086443D" w:rsidRPr="00CC4105" w:rsidRDefault="0086443D">
      <w:pPr>
        <w:rPr>
          <w:rFonts w:cs="Arial"/>
          <w:sz w:val="22"/>
        </w:rPr>
      </w:pPr>
    </w:p>
    <w:p w14:paraId="42FBDE25" w14:textId="77777777" w:rsidR="0086443D" w:rsidRPr="00CC4105" w:rsidRDefault="0086443D">
      <w:pPr>
        <w:rPr>
          <w:rFonts w:cs="Arial"/>
          <w:sz w:val="22"/>
        </w:rPr>
      </w:pPr>
    </w:p>
    <w:p w14:paraId="53860656" w14:textId="77777777" w:rsidR="0086443D" w:rsidRPr="00CC4105" w:rsidRDefault="0086443D">
      <w:pPr>
        <w:rPr>
          <w:rFonts w:cs="Arial"/>
          <w:sz w:val="22"/>
        </w:rPr>
      </w:pPr>
    </w:p>
    <w:p w14:paraId="57ADE35D" w14:textId="77777777" w:rsidR="0086443D" w:rsidRPr="00CC4105" w:rsidRDefault="0086443D">
      <w:pPr>
        <w:rPr>
          <w:rFonts w:cs="Arial"/>
          <w:sz w:val="22"/>
        </w:rPr>
      </w:pPr>
    </w:p>
    <w:p w14:paraId="44F8439F" w14:textId="77777777" w:rsidR="0086443D" w:rsidRPr="00CC4105" w:rsidRDefault="0086443D">
      <w:pPr>
        <w:rPr>
          <w:rFonts w:cs="Arial"/>
          <w:sz w:val="22"/>
        </w:rPr>
      </w:pPr>
    </w:p>
    <w:p w14:paraId="034706A1" w14:textId="77777777" w:rsidR="0086443D" w:rsidRPr="00CC4105" w:rsidRDefault="0086443D">
      <w:pPr>
        <w:rPr>
          <w:rFonts w:cs="Arial"/>
          <w:sz w:val="22"/>
        </w:rPr>
      </w:pPr>
    </w:p>
    <w:p w14:paraId="56D5F620" w14:textId="77777777" w:rsidR="0086443D" w:rsidRPr="00CC4105" w:rsidRDefault="0086443D">
      <w:pPr>
        <w:rPr>
          <w:rFonts w:cs="Arial"/>
          <w:sz w:val="22"/>
        </w:rPr>
      </w:pPr>
    </w:p>
    <w:p w14:paraId="695006D6" w14:textId="77777777" w:rsidR="0086443D" w:rsidRPr="00CC4105" w:rsidRDefault="0086443D">
      <w:pPr>
        <w:rPr>
          <w:rFonts w:cs="Arial"/>
          <w:sz w:val="22"/>
        </w:rPr>
      </w:pPr>
    </w:p>
    <w:p w14:paraId="3E232F16" w14:textId="77777777" w:rsidR="0086443D" w:rsidRPr="00CC4105" w:rsidRDefault="0086443D">
      <w:pPr>
        <w:rPr>
          <w:rFonts w:cs="Arial"/>
          <w:sz w:val="22"/>
        </w:rPr>
      </w:pPr>
    </w:p>
    <w:p w14:paraId="66D235AF" w14:textId="77777777" w:rsidR="0086443D" w:rsidRPr="00CC4105" w:rsidRDefault="0086443D">
      <w:pPr>
        <w:rPr>
          <w:rFonts w:cs="Arial"/>
          <w:sz w:val="22"/>
        </w:rPr>
      </w:pPr>
    </w:p>
    <w:p w14:paraId="29625A7C" w14:textId="77777777" w:rsidR="0086443D" w:rsidRPr="00CC4105" w:rsidRDefault="0086443D">
      <w:pPr>
        <w:rPr>
          <w:rFonts w:cs="Arial"/>
          <w:sz w:val="22"/>
        </w:rPr>
      </w:pPr>
    </w:p>
    <w:p w14:paraId="3D360DB4" w14:textId="77777777" w:rsidR="0086443D" w:rsidRPr="00CC4105" w:rsidRDefault="0086443D">
      <w:pPr>
        <w:rPr>
          <w:rFonts w:cs="Arial"/>
          <w:sz w:val="22"/>
        </w:rPr>
      </w:pPr>
    </w:p>
    <w:p w14:paraId="5DB8973E" w14:textId="77777777" w:rsidR="0086443D" w:rsidRPr="00CC4105" w:rsidRDefault="0086443D">
      <w:pPr>
        <w:rPr>
          <w:rFonts w:cs="Arial"/>
          <w:sz w:val="22"/>
        </w:rPr>
      </w:pPr>
    </w:p>
    <w:p w14:paraId="0D8F1219" w14:textId="77777777" w:rsidR="0086443D" w:rsidRPr="00CC4105" w:rsidRDefault="0086443D">
      <w:pPr>
        <w:rPr>
          <w:rFonts w:cs="Arial"/>
          <w:sz w:val="22"/>
        </w:rPr>
      </w:pPr>
    </w:p>
    <w:p w14:paraId="44B60420" w14:textId="77777777" w:rsidR="000E11A0" w:rsidRPr="00CC4105" w:rsidRDefault="000E11A0">
      <w:pPr>
        <w:rPr>
          <w:rFonts w:cs="Arial"/>
          <w:sz w:val="22"/>
        </w:rPr>
      </w:pPr>
    </w:p>
    <w:sectPr w:rsidR="000E11A0" w:rsidRPr="00CC4105" w:rsidSect="00904065">
      <w:pgSz w:w="11906" w:h="16838"/>
      <w:pgMar w:top="2410"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510A2" w14:textId="77777777" w:rsidR="00EF5013" w:rsidRDefault="00EF5013">
      <w:r>
        <w:separator/>
      </w:r>
    </w:p>
  </w:endnote>
  <w:endnote w:type="continuationSeparator" w:id="0">
    <w:p w14:paraId="54907692" w14:textId="77777777" w:rsidR="00EF5013" w:rsidRDefault="00EF5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font45">
    <w:panose1 w:val="020B0604020202020204"/>
    <w:charset w:val="80"/>
    <w:family w:val="auto"/>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tarSymbol">
    <w:altName w:val="Arial Unicode MS"/>
    <w:panose1 w:val="020B0604020202020204"/>
    <w:charset w:val="80"/>
    <w:family w:val="auto"/>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Verdana">
    <w:panose1 w:val="020B0604030504040204"/>
    <w:charset w:val="00"/>
    <w:family w:val="swiss"/>
    <w:pitch w:val="variable"/>
    <w:sig w:usb0="A10006FF" w:usb1="4000205B" w:usb2="00000010" w:usb3="00000000" w:csb0="0000019F" w:csb1="00000000"/>
  </w:font>
  <w:font w:name="Noto Sans Symbols">
    <w:altName w:val="Calibri"/>
    <w:panose1 w:val="020B0604020202020204"/>
    <w:charset w:val="00"/>
    <w:family w:val="auto"/>
    <w:pitch w:val="default"/>
  </w:font>
  <w:font w:name="Tunga">
    <w:panose1 w:val="020B0502040204020203"/>
    <w:charset w:val="00"/>
    <w:family w:val="swiss"/>
    <w:pitch w:val="variable"/>
    <w:sig w:usb0="004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Liberation Serif">
    <w:altName w:val="Times New Roman"/>
    <w:panose1 w:val="020B06040202020202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Lucida Sans">
    <w:panose1 w:val="020B0602030504020204"/>
    <w:charset w:val="4D"/>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Futura Bk BT">
    <w:altName w:val="Arial"/>
    <w:panose1 w:val="020B0602020204020303"/>
    <w:charset w:val="B1"/>
    <w:family w:val="swiss"/>
    <w:pitch w:val="variable"/>
    <w:sig w:usb0="80000867" w:usb1="00000000" w:usb2="00000000" w:usb3="00000000" w:csb0="000001FB"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3878D" w14:textId="77777777" w:rsidR="00CC4105" w:rsidRDefault="00CC4105">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8B400D1" w14:textId="77777777" w:rsidR="00CC4105" w:rsidRDefault="00CC410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62B18" w14:textId="77777777" w:rsidR="00CC4105" w:rsidRDefault="00CC4105">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544B6F">
      <w:rPr>
        <w:rStyle w:val="Numeropagina"/>
        <w:noProof/>
      </w:rPr>
      <w:t>64</w:t>
    </w:r>
    <w:r>
      <w:rPr>
        <w:rStyle w:val="Numeropagina"/>
      </w:rPr>
      <w:fldChar w:fldCharType="end"/>
    </w:r>
  </w:p>
  <w:p w14:paraId="0EBFEBB9" w14:textId="2C0C232D" w:rsidR="00CC4105" w:rsidRDefault="00B6791B" w:rsidP="008F049C">
    <w:pPr>
      <w:pStyle w:val="Pidipagina"/>
      <w:ind w:right="360"/>
      <w:jc w:val="center"/>
      <w:rPr>
        <w:sz w:val="18"/>
        <w:szCs w:val="18"/>
      </w:rPr>
    </w:pPr>
    <w:r>
      <w:rPr>
        <w:sz w:val="18"/>
        <w:szCs w:val="18"/>
      </w:rPr>
      <w:t>P</w:t>
    </w:r>
    <w:r w:rsidR="009B58C4">
      <w:rPr>
        <w:sz w:val="18"/>
        <w:szCs w:val="18"/>
      </w:rPr>
      <w:t>R</w:t>
    </w:r>
    <w:r>
      <w:rPr>
        <w:sz w:val="18"/>
        <w:szCs w:val="18"/>
      </w:rPr>
      <w:t xml:space="preserve"> FESR 2021-2027 – Azione 2.2.4 Avviso </w:t>
    </w:r>
    <w:r w:rsidR="00B65102" w:rsidRPr="00B65102">
      <w:rPr>
        <w:sz w:val="18"/>
        <w:szCs w:val="18"/>
      </w:rPr>
      <w:t>"H2 Sicilia – Idrogeno</w:t>
    </w:r>
    <w:r w:rsidR="00FE0B4B">
      <w:rPr>
        <w:sz w:val="18"/>
        <w:szCs w:val="18"/>
      </w:rPr>
      <w:t xml:space="preserve"> rinnovabile</w:t>
    </w:r>
    <w:r w:rsidR="00B65102" w:rsidRPr="00B65102">
      <w:rPr>
        <w:sz w:val="18"/>
        <w:szCs w:val="18"/>
      </w:rPr>
      <w:t>, decarbonizzazione, sviluppo"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B857D" w14:textId="77777777" w:rsidR="00EF5013" w:rsidRDefault="00EF5013">
      <w:r>
        <w:separator/>
      </w:r>
    </w:p>
  </w:footnote>
  <w:footnote w:type="continuationSeparator" w:id="0">
    <w:p w14:paraId="04ADE642" w14:textId="77777777" w:rsidR="00EF5013" w:rsidRDefault="00EF5013">
      <w:r>
        <w:continuationSeparator/>
      </w:r>
    </w:p>
  </w:footnote>
  <w:footnote w:id="1">
    <w:p w14:paraId="4A0E7FC3" w14:textId="77777777" w:rsidR="00CC4105" w:rsidRPr="00A62BF8" w:rsidRDefault="00CC4105" w:rsidP="00A62BF8">
      <w:pPr>
        <w:rPr>
          <w:sz w:val="20"/>
          <w:szCs w:val="20"/>
        </w:rPr>
      </w:pPr>
      <w:r w:rsidRPr="00A62BF8">
        <w:rPr>
          <w:rStyle w:val="Caratteredellanota"/>
          <w:rFonts w:ascii="Times New Roman" w:hAnsi="Times New Roman"/>
          <w:sz w:val="20"/>
          <w:szCs w:val="20"/>
        </w:rPr>
        <w:footnoteRef/>
      </w:r>
      <w:r w:rsidRPr="00A62BF8">
        <w:rPr>
          <w:sz w:val="20"/>
          <w:szCs w:val="20"/>
        </w:rPr>
        <w:tab/>
        <w:t>Inserire le indicazioni necessarie alla individuazione della forma di contributo (conto capitale, contribut</w:t>
      </w:r>
      <w:r w:rsidR="00A8562D">
        <w:rPr>
          <w:sz w:val="20"/>
          <w:szCs w:val="20"/>
        </w:rPr>
        <w:t>o in conto interessi, etc.), in</w:t>
      </w:r>
      <w:r w:rsidRPr="00A62BF8">
        <w:rPr>
          <w:sz w:val="20"/>
          <w:szCs w:val="20"/>
        </w:rPr>
        <w:t>serendo l’articolo del regolamento pertinente a seconda della tipologia di aiuti concessi.</w:t>
      </w:r>
    </w:p>
  </w:footnote>
  <w:footnote w:id="2">
    <w:p w14:paraId="2948329C" w14:textId="77777777" w:rsidR="00CC4105" w:rsidRPr="004D4DAD" w:rsidRDefault="00CC4105">
      <w:pPr>
        <w:pStyle w:val="Testonotaapidipagina"/>
        <w:rPr>
          <w:lang w:val="it-IT"/>
        </w:rPr>
      </w:pPr>
      <w:r>
        <w:rPr>
          <w:rStyle w:val="Rimandonotaapidipagina"/>
        </w:rPr>
        <w:footnoteRef/>
      </w:r>
      <w:r w:rsidRPr="004D4DAD">
        <w:rPr>
          <w:lang w:val="it-IT"/>
        </w:rPr>
        <w:t xml:space="preserve"> art. 82 del Reg.(UE) 2021/1060</w:t>
      </w:r>
    </w:p>
  </w:footnote>
  <w:footnote w:id="3">
    <w:p w14:paraId="51CA4B2F" w14:textId="77777777" w:rsidR="00CC4105" w:rsidRPr="004D4DAD" w:rsidRDefault="00CC4105">
      <w:pPr>
        <w:pStyle w:val="Testonotaapidipagina"/>
        <w:rPr>
          <w:lang w:val="it-IT"/>
        </w:rPr>
      </w:pPr>
      <w:r>
        <w:rPr>
          <w:rStyle w:val="Rimandonotaapidipagina"/>
        </w:rPr>
        <w:footnoteRef/>
      </w:r>
      <w:r w:rsidRPr="004D4DAD">
        <w:rPr>
          <w:lang w:val="it-IT"/>
        </w:rPr>
        <w:t xml:space="preserve"> Questa opzione è suggerita laddove la natura funzionale del beneficiario e la dimensione dell’aiuto sono coerenti alle attività da realizzare</w:t>
      </w:r>
    </w:p>
  </w:footnote>
  <w:footnote w:id="4">
    <w:p w14:paraId="58B332F9" w14:textId="77777777" w:rsidR="00CC4105" w:rsidRPr="004D4DAD" w:rsidRDefault="00CC4105">
      <w:pPr>
        <w:pStyle w:val="Testonotaapidipagina"/>
        <w:rPr>
          <w:lang w:val="it-IT"/>
        </w:rPr>
      </w:pPr>
      <w:r>
        <w:rPr>
          <w:rStyle w:val="Rimandonotaapidipagina"/>
          <w:rFonts w:ascii="Futura Bk BT" w:hAnsi="Futura Bk BT"/>
        </w:rPr>
        <w:footnoteRef/>
      </w:r>
      <w:r w:rsidRPr="004D4DAD">
        <w:rPr>
          <w:lang w:val="it-IT"/>
        </w:rPr>
        <w:tab/>
        <w:t>Il presente schema può essere utilizzato anche ai fini dell’accesso eventuale a ulteriori quote di contributo.</w:t>
      </w:r>
    </w:p>
  </w:footnote>
  <w:footnote w:id="5">
    <w:p w14:paraId="6DB75FAF" w14:textId="77777777" w:rsidR="00CC4105" w:rsidRPr="004D4DAD" w:rsidRDefault="00CC4105">
      <w:pPr>
        <w:pStyle w:val="Testonotaapidipagina"/>
        <w:rPr>
          <w:lang w:val="it-IT"/>
        </w:rPr>
      </w:pPr>
      <w:r>
        <w:rPr>
          <w:rStyle w:val="Rimandonotaapidipagina"/>
          <w:rFonts w:ascii="Futura Bk BT" w:hAnsi="Futura Bk BT"/>
        </w:rPr>
        <w:footnoteRef/>
      </w:r>
      <w:r w:rsidRPr="004D4DAD">
        <w:rPr>
          <w:lang w:val="it-IT"/>
        </w:rPr>
        <w:tab/>
        <w:t>(a) Soggetto beneficiario del contributo</w:t>
      </w:r>
    </w:p>
  </w:footnote>
  <w:footnote w:id="6">
    <w:p w14:paraId="2EDEA5A0" w14:textId="77777777" w:rsidR="00CC4105" w:rsidRPr="004D4DAD" w:rsidRDefault="00CC4105">
      <w:pPr>
        <w:pStyle w:val="Testonotaapidipagina"/>
        <w:rPr>
          <w:lang w:val="it-IT"/>
        </w:rPr>
      </w:pPr>
      <w:r>
        <w:rPr>
          <w:rStyle w:val="Rimandonotaapidipagina"/>
          <w:rFonts w:ascii="Futura Bk BT" w:hAnsi="Futura Bk BT"/>
        </w:rPr>
        <w:footnoteRef/>
      </w:r>
      <w:r w:rsidRPr="004D4DAD">
        <w:rPr>
          <w:lang w:val="it-IT"/>
        </w:rPr>
        <w:tab/>
        <w:t>(b) Soggetto che presta la garanzia</w:t>
      </w:r>
    </w:p>
  </w:footnote>
  <w:footnote w:id="7">
    <w:p w14:paraId="2E84B814" w14:textId="77777777" w:rsidR="00CC4105" w:rsidRPr="004D4DAD" w:rsidRDefault="00CC4105">
      <w:pPr>
        <w:pStyle w:val="Testonotaapidipagina"/>
        <w:rPr>
          <w:lang w:val="it-IT"/>
        </w:rPr>
      </w:pPr>
      <w:r>
        <w:rPr>
          <w:rStyle w:val="Rimandonotaapidipagina"/>
          <w:rFonts w:ascii="Futura Bk BT" w:hAnsi="Futura Bk BT"/>
        </w:rPr>
        <w:footnoteRef/>
      </w:r>
      <w:r w:rsidRPr="004D4DAD">
        <w:rPr>
          <w:lang w:val="it-IT"/>
        </w:rPr>
        <w:tab/>
        <w:t>(c) Indicare per le banche o istituti di credito gli estremi di iscrizione all’albo delle banche presso la Banca d’Italia, per le società di assicurazione gli estremi di iscrizione all’elenco delle imprese autorizzate all’esercizio del ramo cauzioni presso l’ISVAP; per le società finanziarie gli estremi di iscrizione all’elenco speciale ex art. 106 del D. Lgs. N. 385/93 e s.m.i. presso la Banca d’Italia.</w:t>
      </w:r>
    </w:p>
  </w:footnote>
  <w:footnote w:id="8">
    <w:p w14:paraId="34969FA6" w14:textId="77777777" w:rsidR="00CC4105" w:rsidRPr="004D4DAD" w:rsidRDefault="00CC4105">
      <w:pPr>
        <w:pStyle w:val="Testonotaapidipagina"/>
        <w:rPr>
          <w:lang w:val="it-IT"/>
        </w:rPr>
      </w:pPr>
      <w:r>
        <w:rPr>
          <w:rStyle w:val="Rimandonotaapidipagina"/>
        </w:rPr>
        <w:footnoteRef/>
      </w:r>
      <w:r w:rsidRPr="004D4DAD">
        <w:rPr>
          <w:lang w:val="it-IT"/>
        </w:rPr>
        <w:tab/>
        <w:t>Titolare o legale rappresentante</w:t>
      </w:r>
    </w:p>
  </w:footnote>
  <w:footnote w:id="9">
    <w:p w14:paraId="1177689E" w14:textId="77777777" w:rsidR="00CC4105" w:rsidRPr="004D4DAD" w:rsidRDefault="00CC4105">
      <w:pPr>
        <w:pStyle w:val="Testonotaapidipagina"/>
        <w:rPr>
          <w:lang w:val="it-IT"/>
        </w:rPr>
      </w:pPr>
      <w:r>
        <w:rPr>
          <w:rStyle w:val="Rimandonotaapidipagina"/>
        </w:rPr>
        <w:footnoteRef/>
      </w:r>
      <w:r w:rsidRPr="004D4DAD">
        <w:rPr>
          <w:lang w:val="it-IT"/>
        </w:rPr>
        <w:tab/>
        <w:t>Indicare le modalità di pagamento (assegno Banca …… n……… con data…., bonifico Banca …….).</w:t>
      </w:r>
    </w:p>
  </w:footnote>
  <w:footnote w:id="10">
    <w:p w14:paraId="2CF5298D" w14:textId="77777777" w:rsidR="00CC4105" w:rsidRPr="004D4DAD" w:rsidRDefault="00CC4105">
      <w:pPr>
        <w:pStyle w:val="Testonotaapidipagina"/>
        <w:rPr>
          <w:lang w:val="it-IT"/>
        </w:rPr>
      </w:pPr>
      <w:r>
        <w:rPr>
          <w:rStyle w:val="Rimandonotaapidipagina"/>
        </w:rPr>
        <w:footnoteRef/>
      </w:r>
      <w:r w:rsidRPr="004D4DAD">
        <w:rPr>
          <w:lang w:val="it-IT"/>
        </w:rPr>
        <w:tab/>
        <w:t>Per la medesima fattura pagata in più soluzioni, indicare la data, l’importo e la modalità relativa a ciascun pagamento utilizzando più righe.</w:t>
      </w:r>
    </w:p>
  </w:footnote>
  <w:footnote w:id="11">
    <w:p w14:paraId="5447C9E2" w14:textId="77777777" w:rsidR="00CC4105" w:rsidRPr="004D4DAD" w:rsidRDefault="00CC4105">
      <w:pPr>
        <w:pStyle w:val="Testonotaapidipagina"/>
        <w:rPr>
          <w:lang w:val="it-IT"/>
        </w:rPr>
      </w:pPr>
      <w:r>
        <w:rPr>
          <w:rStyle w:val="Rimandonotaapidipagina"/>
        </w:rPr>
        <w:footnoteRef/>
      </w:r>
      <w:r w:rsidRPr="004D4DAD">
        <w:rPr>
          <w:lang w:val="it-IT"/>
        </w:rPr>
        <w:tab/>
        <w:t>Vedi nota precedente.</w:t>
      </w:r>
    </w:p>
  </w:footnote>
  <w:footnote w:id="12">
    <w:p w14:paraId="6118BDC3" w14:textId="77777777" w:rsidR="00CC4105" w:rsidRPr="004D4DAD" w:rsidRDefault="00CC4105">
      <w:pPr>
        <w:pStyle w:val="Testonotaapidipagina"/>
        <w:rPr>
          <w:lang w:val="it-IT"/>
        </w:rPr>
      </w:pPr>
      <w:r>
        <w:rPr>
          <w:rStyle w:val="Rimandonotaapidipagina"/>
        </w:rPr>
        <w:footnoteRef/>
      </w:r>
      <w:r w:rsidRPr="004D4DAD">
        <w:rPr>
          <w:lang w:val="it-IT"/>
        </w:rPr>
        <w:tab/>
        <w:t>Nel caso di utilizzo del presente allegato per la produzione della documentazione pertinente all’ottenimento del saldo del contributo, si richiede la produzione di due prospetti, il primo relativo alla quota di spesa ammissibile non ancora rendicontata al momento della richiesta di saldo ed un prospetto riepilogativo, avente le medesime caratteristiche, ove sia riportato il quadro complessivo delle spese ammissibili sostenute per l’intera realizzazione del progetto ammesso a contributo.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297D1" w14:textId="0EBACCEF" w:rsidR="006A3B5F" w:rsidRDefault="006A3B5F">
    <w:pPr>
      <w:pStyle w:val="Intestazione"/>
    </w:pPr>
    <w:r>
      <w:rPr>
        <w:noProof/>
      </w:rPr>
      <mc:AlternateContent>
        <mc:Choice Requires="wps">
          <w:drawing>
            <wp:anchor distT="0" distB="0" distL="0" distR="0" simplePos="0" relativeHeight="251658243" behindDoc="0" locked="0" layoutInCell="1" allowOverlap="1" wp14:anchorId="2F5495E3" wp14:editId="0A58CDA5">
              <wp:simplePos x="635" y="635"/>
              <wp:positionH relativeFrom="page">
                <wp:align>center</wp:align>
              </wp:positionH>
              <wp:positionV relativeFrom="page">
                <wp:align>top</wp:align>
              </wp:positionV>
              <wp:extent cx="800735" cy="345440"/>
              <wp:effectExtent l="0" t="0" r="18415" b="16510"/>
              <wp:wrapNone/>
              <wp:docPr id="371853226" name="Text Box 2"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00735" cy="345440"/>
                      </a:xfrm>
                      <a:prstGeom prst="rect">
                        <a:avLst/>
                      </a:prstGeom>
                      <a:noFill/>
                      <a:ln>
                        <a:noFill/>
                      </a:ln>
                    </wps:spPr>
                    <wps:txbx>
                      <w:txbxContent>
                        <w:p w14:paraId="5117F8EB" w14:textId="1FB53846" w:rsidR="006A3B5F" w:rsidRPr="006A3B5F" w:rsidRDefault="006A3B5F" w:rsidP="006A3B5F">
                          <w:pPr>
                            <w:rPr>
                              <w:rFonts w:ascii="Aptos" w:eastAsia="Aptos" w:hAnsi="Aptos" w:cs="Aptos"/>
                              <w:noProof/>
                              <w:color w:val="808080"/>
                              <w:sz w:val="20"/>
                              <w:szCs w:val="20"/>
                            </w:rPr>
                          </w:pPr>
                          <w:r w:rsidRPr="006A3B5F">
                            <w:rPr>
                              <w:rFonts w:ascii="Aptos" w:eastAsia="Aptos" w:hAnsi="Aptos" w:cs="Aptos"/>
                              <w:noProof/>
                              <w:color w:val="808080"/>
                              <w:sz w:val="20"/>
                              <w:szCs w:val="20"/>
                            </w:rPr>
                            <w:t>Corporate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F5495E3" id="_x0000_t202" coordsize="21600,21600" o:spt="202" path="m,l,21600r21600,l21600,xe">
              <v:stroke joinstyle="miter"/>
              <v:path gradientshapeok="t" o:connecttype="rect"/>
            </v:shapetype>
            <v:shape id="Text Box 2" o:spid="_x0000_s1026" type="#_x0000_t202" alt="Corporate Use" style="position:absolute;left:0;text-align:left;margin-left:0;margin-top:0;width:63.05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" filled="f" stroked="f">
              <v:textbox style="mso-fit-shape-to-text:t" inset="0,15pt,0,0">
                <w:txbxContent>
                  <w:p w14:paraId="5117F8EB" w14:textId="1FB53846" w:rsidR="006A3B5F" w:rsidRPr="006A3B5F" w:rsidRDefault="006A3B5F" w:rsidP="006A3B5F">
                    <w:pPr>
                      <w:rPr>
                        <w:rFonts w:ascii="Aptos" w:eastAsia="Aptos" w:hAnsi="Aptos" w:cs="Aptos"/>
                        <w:noProof/>
                        <w:color w:val="808080"/>
                        <w:sz w:val="20"/>
                        <w:szCs w:val="20"/>
                      </w:rPr>
                    </w:pPr>
                    <w:r w:rsidRPr="006A3B5F">
                      <w:rPr>
                        <w:rFonts w:ascii="Aptos" w:eastAsia="Aptos" w:hAnsi="Aptos" w:cs="Aptos"/>
                        <w:noProof/>
                        <w:color w:val="808080"/>
                        <w:sz w:val="20"/>
                        <w:szCs w:val="20"/>
                      </w:rPr>
                      <w:t>Corporate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BF007" w14:textId="5E71CD25" w:rsidR="00CC4105" w:rsidRDefault="006A3B5F">
    <w:pPr>
      <w:pStyle w:val="Intestazione"/>
      <w:jc w:val="center"/>
      <w:rPr>
        <w:i/>
      </w:rPr>
    </w:pPr>
    <w:r>
      <w:rPr>
        <w:noProof/>
      </w:rPr>
      <w:drawing>
        <wp:anchor distT="0" distB="0" distL="0" distR="0" simplePos="0" relativeHeight="251658241" behindDoc="1" locked="0" layoutInCell="1" allowOverlap="1" wp14:anchorId="7325535C" wp14:editId="4ED7DA62">
          <wp:simplePos x="0" y="0"/>
          <wp:positionH relativeFrom="page">
            <wp:posOffset>720090</wp:posOffset>
          </wp:positionH>
          <wp:positionV relativeFrom="page">
            <wp:posOffset>449580</wp:posOffset>
          </wp:positionV>
          <wp:extent cx="6074410" cy="381000"/>
          <wp:effectExtent l="0" t="0" r="0" b="0"/>
          <wp:wrapNone/>
          <wp:docPr id="60"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4410" cy="381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065F" w14:textId="51A015C6" w:rsidR="00CC4105" w:rsidRDefault="00CC4105" w:rsidP="00BB3897">
    <w:pPr>
      <w:pStyle w:val="Intestazione"/>
    </w:pPr>
  </w:p>
  <w:p w14:paraId="58F814FF" w14:textId="77777777" w:rsidR="00CC4105" w:rsidRDefault="00CC4105">
    <w:pPr>
      <w:pStyle w:val="Intestazione"/>
    </w:pPr>
  </w:p>
  <w:p w14:paraId="404A541A" w14:textId="626C4EC7" w:rsidR="00CC4105" w:rsidRDefault="006A3B5F">
    <w:pPr>
      <w:pStyle w:val="Intestazione"/>
    </w:pPr>
    <w:r>
      <w:rPr>
        <w:noProof/>
      </w:rPr>
      <w:drawing>
        <wp:anchor distT="0" distB="0" distL="0" distR="0" simplePos="0" relativeHeight="251658240" behindDoc="1" locked="0" layoutInCell="1" allowOverlap="1" wp14:anchorId="79FBF125" wp14:editId="39147F81">
          <wp:simplePos x="0" y="0"/>
          <wp:positionH relativeFrom="page">
            <wp:posOffset>720090</wp:posOffset>
          </wp:positionH>
          <wp:positionV relativeFrom="page">
            <wp:posOffset>821690</wp:posOffset>
          </wp:positionV>
          <wp:extent cx="6074410" cy="381000"/>
          <wp:effectExtent l="0" t="0" r="0" b="0"/>
          <wp:wrapNone/>
          <wp:docPr id="5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4410"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893EA3" w14:textId="77777777" w:rsidR="00CC4105" w:rsidRDefault="00CC4105">
    <w:pPr>
      <w:pStyle w:val="Intestazione"/>
    </w:pPr>
  </w:p>
  <w:p w14:paraId="7234E135" w14:textId="77777777" w:rsidR="00CC4105" w:rsidRDefault="00CC410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lowerLetter"/>
      <w:lvlText w:val="%1)"/>
      <w:lvlJc w:val="left"/>
      <w:pPr>
        <w:tabs>
          <w:tab w:val="num" w:pos="1305"/>
        </w:tabs>
        <w:ind w:left="1305" w:hanging="360"/>
      </w:pPr>
    </w:lvl>
    <w:lvl w:ilvl="1">
      <w:start w:val="1"/>
      <w:numFmt w:val="decimal"/>
      <w:lvlText w:val="%2."/>
      <w:lvlJc w:val="left"/>
      <w:pPr>
        <w:tabs>
          <w:tab w:val="num" w:pos="1665"/>
        </w:tabs>
        <w:ind w:left="1665" w:hanging="360"/>
      </w:pPr>
    </w:lvl>
    <w:lvl w:ilvl="2">
      <w:start w:val="1"/>
      <w:numFmt w:val="decimal"/>
      <w:lvlText w:val="%3."/>
      <w:lvlJc w:val="left"/>
      <w:pPr>
        <w:tabs>
          <w:tab w:val="num" w:pos="2025"/>
        </w:tabs>
        <w:ind w:left="2025" w:hanging="360"/>
      </w:pPr>
    </w:lvl>
    <w:lvl w:ilvl="3">
      <w:start w:val="1"/>
      <w:numFmt w:val="decimal"/>
      <w:lvlText w:val="%4."/>
      <w:lvlJc w:val="left"/>
      <w:pPr>
        <w:tabs>
          <w:tab w:val="num" w:pos="2385"/>
        </w:tabs>
        <w:ind w:left="2385" w:hanging="360"/>
      </w:pPr>
    </w:lvl>
    <w:lvl w:ilvl="4">
      <w:start w:val="1"/>
      <w:numFmt w:val="decimal"/>
      <w:lvlText w:val="%5."/>
      <w:lvlJc w:val="left"/>
      <w:pPr>
        <w:tabs>
          <w:tab w:val="num" w:pos="2745"/>
        </w:tabs>
        <w:ind w:left="2745" w:hanging="360"/>
      </w:pPr>
    </w:lvl>
    <w:lvl w:ilvl="5">
      <w:start w:val="1"/>
      <w:numFmt w:val="decimal"/>
      <w:lvlText w:val="%6."/>
      <w:lvlJc w:val="left"/>
      <w:pPr>
        <w:tabs>
          <w:tab w:val="num" w:pos="3105"/>
        </w:tabs>
        <w:ind w:left="3105" w:hanging="360"/>
      </w:pPr>
    </w:lvl>
    <w:lvl w:ilvl="6">
      <w:start w:val="1"/>
      <w:numFmt w:val="decimal"/>
      <w:lvlText w:val="%7."/>
      <w:lvlJc w:val="left"/>
      <w:pPr>
        <w:tabs>
          <w:tab w:val="num" w:pos="3465"/>
        </w:tabs>
        <w:ind w:left="3465" w:hanging="360"/>
      </w:pPr>
    </w:lvl>
    <w:lvl w:ilvl="7">
      <w:start w:val="1"/>
      <w:numFmt w:val="decimal"/>
      <w:lvlText w:val="%8."/>
      <w:lvlJc w:val="left"/>
      <w:pPr>
        <w:tabs>
          <w:tab w:val="num" w:pos="3825"/>
        </w:tabs>
        <w:ind w:left="3825" w:hanging="360"/>
      </w:pPr>
    </w:lvl>
    <w:lvl w:ilvl="8">
      <w:start w:val="1"/>
      <w:numFmt w:val="decimal"/>
      <w:lvlText w:val="%9."/>
      <w:lvlJc w:val="left"/>
      <w:pPr>
        <w:tabs>
          <w:tab w:val="num" w:pos="4185"/>
        </w:tabs>
        <w:ind w:left="4185"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7"/>
    <w:multiLevelType w:val="multilevel"/>
    <w:tmpl w:val="00000007"/>
    <w:name w:val="WW8Num8"/>
    <w:lvl w:ilvl="0">
      <w:start w:val="1"/>
      <w:numFmt w:val="lowerLetter"/>
      <w:lvlText w:val="%1."/>
      <w:lvlJc w:val="left"/>
      <w:pPr>
        <w:tabs>
          <w:tab w:val="num" w:pos="0"/>
        </w:tabs>
        <w:ind w:left="720" w:hanging="360"/>
      </w:pPr>
      <w:rPr>
        <w:rFonts w:ascii="Calibri" w:hAnsi="Calibri" w:cs="Calibri"/>
        <w:caps w:val="0"/>
        <w:smallCaps w:val="0"/>
        <w:strike w:val="0"/>
        <w:dstrike w:val="0"/>
        <w:vanish w:val="0"/>
        <w:position w:val="0"/>
        <w:sz w:val="24"/>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9"/>
    <w:multiLevelType w:val="multilevel"/>
    <w:tmpl w:val="00000009"/>
    <w:name w:val="WWNum10"/>
    <w:lvl w:ilvl="0">
      <w:start w:val="1"/>
      <w:numFmt w:val="bullet"/>
      <w:lvlText w:val="-"/>
      <w:lvlJc w:val="left"/>
      <w:pPr>
        <w:tabs>
          <w:tab w:val="num" w:pos="0"/>
        </w:tabs>
        <w:ind w:left="1271" w:hanging="360"/>
      </w:pPr>
      <w:rPr>
        <w:rFonts w:ascii="Cambria" w:hAnsi="Cambria" w:cs="font45"/>
      </w:rPr>
    </w:lvl>
    <w:lvl w:ilvl="1">
      <w:start w:val="1"/>
      <w:numFmt w:val="bullet"/>
      <w:lvlText w:val="o"/>
      <w:lvlJc w:val="left"/>
      <w:pPr>
        <w:tabs>
          <w:tab w:val="num" w:pos="0"/>
        </w:tabs>
        <w:ind w:left="2291" w:hanging="360"/>
      </w:pPr>
      <w:rPr>
        <w:rFonts w:ascii="Courier New" w:hAnsi="Courier New"/>
      </w:rPr>
    </w:lvl>
    <w:lvl w:ilvl="2">
      <w:start w:val="1"/>
      <w:numFmt w:val="bullet"/>
      <w:lvlText w:val=""/>
      <w:lvlJc w:val="left"/>
      <w:pPr>
        <w:tabs>
          <w:tab w:val="num" w:pos="0"/>
        </w:tabs>
        <w:ind w:left="3011" w:hanging="360"/>
      </w:pPr>
      <w:rPr>
        <w:rFonts w:ascii="Wingdings" w:hAnsi="Wingdings"/>
      </w:rPr>
    </w:lvl>
    <w:lvl w:ilvl="3">
      <w:start w:val="1"/>
      <w:numFmt w:val="bullet"/>
      <w:lvlText w:val=""/>
      <w:lvlJc w:val="left"/>
      <w:pPr>
        <w:tabs>
          <w:tab w:val="num" w:pos="0"/>
        </w:tabs>
        <w:ind w:left="3731" w:hanging="360"/>
      </w:pPr>
      <w:rPr>
        <w:rFonts w:ascii="Symbol" w:hAnsi="Symbol"/>
      </w:rPr>
    </w:lvl>
    <w:lvl w:ilvl="4">
      <w:start w:val="1"/>
      <w:numFmt w:val="bullet"/>
      <w:lvlText w:val="o"/>
      <w:lvlJc w:val="left"/>
      <w:pPr>
        <w:tabs>
          <w:tab w:val="num" w:pos="0"/>
        </w:tabs>
        <w:ind w:left="4451" w:hanging="360"/>
      </w:pPr>
      <w:rPr>
        <w:rFonts w:ascii="Courier New" w:hAnsi="Courier New"/>
      </w:rPr>
    </w:lvl>
    <w:lvl w:ilvl="5">
      <w:start w:val="1"/>
      <w:numFmt w:val="bullet"/>
      <w:lvlText w:val=""/>
      <w:lvlJc w:val="left"/>
      <w:pPr>
        <w:tabs>
          <w:tab w:val="num" w:pos="0"/>
        </w:tabs>
        <w:ind w:left="5171" w:hanging="360"/>
      </w:pPr>
      <w:rPr>
        <w:rFonts w:ascii="Wingdings" w:hAnsi="Wingdings"/>
      </w:rPr>
    </w:lvl>
    <w:lvl w:ilvl="6">
      <w:start w:val="1"/>
      <w:numFmt w:val="bullet"/>
      <w:lvlText w:val=""/>
      <w:lvlJc w:val="left"/>
      <w:pPr>
        <w:tabs>
          <w:tab w:val="num" w:pos="0"/>
        </w:tabs>
        <w:ind w:left="5891" w:hanging="360"/>
      </w:pPr>
      <w:rPr>
        <w:rFonts w:ascii="Symbol" w:hAnsi="Symbol"/>
      </w:rPr>
    </w:lvl>
    <w:lvl w:ilvl="7">
      <w:start w:val="1"/>
      <w:numFmt w:val="bullet"/>
      <w:lvlText w:val="o"/>
      <w:lvlJc w:val="left"/>
      <w:pPr>
        <w:tabs>
          <w:tab w:val="num" w:pos="0"/>
        </w:tabs>
        <w:ind w:left="6611" w:hanging="360"/>
      </w:pPr>
      <w:rPr>
        <w:rFonts w:ascii="Courier New" w:hAnsi="Courier New"/>
      </w:rPr>
    </w:lvl>
    <w:lvl w:ilvl="8">
      <w:start w:val="1"/>
      <w:numFmt w:val="bullet"/>
      <w:lvlText w:val=""/>
      <w:lvlJc w:val="left"/>
      <w:pPr>
        <w:tabs>
          <w:tab w:val="num" w:pos="0"/>
        </w:tabs>
        <w:ind w:left="7331" w:hanging="360"/>
      </w:pPr>
      <w:rPr>
        <w:rFonts w:ascii="Wingdings" w:hAnsi="Wingdings"/>
      </w:rPr>
    </w:lvl>
  </w:abstractNum>
  <w:abstractNum w:abstractNumId="4" w15:restartNumberingAfterBreak="0">
    <w:nsid w:val="0000000D"/>
    <w:multiLevelType w:val="singleLevel"/>
    <w:tmpl w:val="0000000D"/>
    <w:lvl w:ilvl="0">
      <w:numFmt w:val="bullet"/>
      <w:lvlText w:val="-"/>
      <w:lvlJc w:val="left"/>
      <w:pPr>
        <w:tabs>
          <w:tab w:val="num" w:pos="360"/>
        </w:tabs>
        <w:ind w:left="360" w:hanging="360"/>
      </w:pPr>
      <w:rPr>
        <w:rFonts w:ascii="Times New Roman" w:hAnsi="Times New Roman"/>
      </w:rPr>
    </w:lvl>
  </w:abstractNum>
  <w:abstractNum w:abstractNumId="5" w15:restartNumberingAfterBreak="0">
    <w:nsid w:val="00000011"/>
    <w:multiLevelType w:val="multilevel"/>
    <w:tmpl w:val="00000011"/>
    <w:name w:val="WW8Num1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12"/>
    <w:multiLevelType w:val="multilevel"/>
    <w:tmpl w:val="00000012"/>
    <w:name w:val="WW8Num19"/>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3"/>
    <w:multiLevelType w:val="multilevel"/>
    <w:tmpl w:val="00000013"/>
    <w:name w:val="WW8Num20"/>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14"/>
    <w:multiLevelType w:val="multilevel"/>
    <w:tmpl w:val="00000014"/>
    <w:name w:val="WW8Num21"/>
    <w:lvl w:ilvl="0">
      <w:start w:val="1"/>
      <w:numFmt w:val="lowerLetter"/>
      <w:lvlText w:val="%1."/>
      <w:lvlJc w:val="left"/>
      <w:pPr>
        <w:tabs>
          <w:tab w:val="num" w:pos="0"/>
        </w:tabs>
        <w:ind w:left="720" w:hanging="360"/>
      </w:pPr>
      <w:rPr>
        <w:rFonts w:ascii="Calibri" w:hAnsi="Calibri" w:cs="Calibri"/>
        <w:caps w:val="0"/>
        <w:smallCaps w:val="0"/>
        <w:strike w:val="0"/>
        <w:dstrike w:val="0"/>
        <w:vanish w:val="0"/>
        <w:position w:val="0"/>
        <w:sz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15"/>
    <w:multiLevelType w:val="multilevel"/>
    <w:tmpl w:val="00000015"/>
    <w:name w:val="WW8Num2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17"/>
    <w:multiLevelType w:val="multilevel"/>
    <w:tmpl w:val="00000017"/>
    <w:name w:val="WW8Num24"/>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18"/>
    <w:multiLevelType w:val="multilevel"/>
    <w:tmpl w:val="00000018"/>
    <w:name w:val="WW8Num25"/>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00000019"/>
    <w:multiLevelType w:val="multilevel"/>
    <w:tmpl w:val="00000019"/>
    <w:name w:val="WW8Num2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A"/>
    <w:multiLevelType w:val="multilevel"/>
    <w:tmpl w:val="0000001A"/>
    <w:name w:val="WW8Num27"/>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D"/>
    <w:multiLevelType w:val="multilevel"/>
    <w:tmpl w:val="0000001D"/>
    <w:name w:val="WW8Num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0000001E"/>
    <w:multiLevelType w:val="multilevel"/>
    <w:tmpl w:val="0000001E"/>
    <w:name w:val="WW8Num31"/>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F"/>
    <w:multiLevelType w:val="multilevel"/>
    <w:tmpl w:val="0000001F"/>
    <w:name w:val="WW8Num32"/>
    <w:lvl w:ilvl="0">
      <w:start w:val="1"/>
      <w:numFmt w:val="lowerLetter"/>
      <w:lvlText w:val="%1)"/>
      <w:lvlJc w:val="left"/>
      <w:pPr>
        <w:tabs>
          <w:tab w:val="num" w:pos="0"/>
        </w:tabs>
        <w:ind w:left="720" w:hanging="360"/>
      </w:pPr>
      <w:rPr>
        <w:color w:val="00000A"/>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20"/>
    <w:multiLevelType w:val="multilevel"/>
    <w:tmpl w:val="00000020"/>
    <w:name w:val="WW8Num33"/>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00000021"/>
    <w:multiLevelType w:val="multilevel"/>
    <w:tmpl w:val="00000021"/>
    <w:name w:val="WW8Num3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00000024"/>
    <w:multiLevelType w:val="multilevel"/>
    <w:tmpl w:val="00000024"/>
    <w:name w:val="WW8Num37"/>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3C"/>
    <w:multiLevelType w:val="singleLevel"/>
    <w:tmpl w:val="0000003C"/>
    <w:name w:val="WW8Num59"/>
    <w:lvl w:ilvl="0">
      <w:start w:val="6"/>
      <w:numFmt w:val="bullet"/>
      <w:lvlText w:val="-"/>
      <w:lvlJc w:val="left"/>
      <w:pPr>
        <w:tabs>
          <w:tab w:val="num" w:pos="360"/>
        </w:tabs>
        <w:ind w:left="360" w:hanging="360"/>
      </w:pPr>
      <w:rPr>
        <w:rFonts w:ascii="StarSymbol" w:hAnsi="StarSymbol"/>
        <w:b w:val="0"/>
        <w:i w:val="0"/>
        <w:sz w:val="24"/>
      </w:rPr>
    </w:lvl>
  </w:abstractNum>
  <w:abstractNum w:abstractNumId="21" w15:restartNumberingAfterBreak="0">
    <w:nsid w:val="00863113"/>
    <w:multiLevelType w:val="multilevel"/>
    <w:tmpl w:val="D818C066"/>
    <w:lvl w:ilvl="0">
      <w:start w:val="1"/>
      <w:numFmt w:val="decimal"/>
      <w:lvlText w:val="%1."/>
      <w:lvlJc w:val="left"/>
      <w:pPr>
        <w:ind w:left="360" w:hanging="360"/>
      </w:pPr>
      <w:rPr>
        <w:rFonts w:hint="default"/>
      </w:rPr>
    </w:lvl>
    <w:lvl w:ilvl="1">
      <w:start w:val="2"/>
      <w:numFmt w:val="decimal"/>
      <w:isLgl/>
      <w:lvlText w:val="%1.%2"/>
      <w:lvlJc w:val="left"/>
      <w:pPr>
        <w:ind w:left="643" w:hanging="360"/>
      </w:pPr>
      <w:rPr>
        <w:rFonts w:hint="default"/>
        <w:b/>
        <w:i w:val="0"/>
        <w:color w:val="5B9BD5"/>
      </w:rPr>
    </w:lvl>
    <w:lvl w:ilvl="2">
      <w:start w:val="1"/>
      <w:numFmt w:val="decimal"/>
      <w:isLgl/>
      <w:lvlText w:val="%1.%2.%3"/>
      <w:lvlJc w:val="left"/>
      <w:pPr>
        <w:ind w:left="720" w:hanging="720"/>
      </w:pPr>
      <w:rPr>
        <w:rFonts w:hint="default"/>
        <w:b/>
        <w:i/>
      </w:rPr>
    </w:lvl>
    <w:lvl w:ilvl="3">
      <w:start w:val="1"/>
      <w:numFmt w:val="decimal"/>
      <w:isLgl/>
      <w:lvlText w:val="%1.%2.%3.%4"/>
      <w:lvlJc w:val="left"/>
      <w:pPr>
        <w:ind w:left="720" w:hanging="720"/>
      </w:pPr>
      <w:rPr>
        <w:rFonts w:hint="default"/>
        <w:b/>
        <w:i/>
      </w:rPr>
    </w:lvl>
    <w:lvl w:ilvl="4">
      <w:start w:val="1"/>
      <w:numFmt w:val="decimal"/>
      <w:isLgl/>
      <w:lvlText w:val="%1.%2.%3.%4.%5"/>
      <w:lvlJc w:val="left"/>
      <w:pPr>
        <w:ind w:left="1080" w:hanging="1080"/>
      </w:pPr>
      <w:rPr>
        <w:rFonts w:hint="default"/>
        <w:b/>
        <w:i/>
      </w:rPr>
    </w:lvl>
    <w:lvl w:ilvl="5">
      <w:start w:val="1"/>
      <w:numFmt w:val="decimal"/>
      <w:isLgl/>
      <w:lvlText w:val="%1.%2.%3.%4.%5.%6"/>
      <w:lvlJc w:val="left"/>
      <w:pPr>
        <w:ind w:left="1080" w:hanging="1080"/>
      </w:pPr>
      <w:rPr>
        <w:rFonts w:hint="default"/>
        <w:b/>
        <w:i/>
      </w:rPr>
    </w:lvl>
    <w:lvl w:ilvl="6">
      <w:start w:val="1"/>
      <w:numFmt w:val="decimal"/>
      <w:isLgl/>
      <w:lvlText w:val="%1.%2.%3.%4.%5.%6.%7"/>
      <w:lvlJc w:val="left"/>
      <w:pPr>
        <w:ind w:left="1440" w:hanging="1440"/>
      </w:pPr>
      <w:rPr>
        <w:rFonts w:hint="default"/>
        <w:b/>
        <w:i/>
      </w:rPr>
    </w:lvl>
    <w:lvl w:ilvl="7">
      <w:start w:val="1"/>
      <w:numFmt w:val="decimal"/>
      <w:isLgl/>
      <w:lvlText w:val="%1.%2.%3.%4.%5.%6.%7.%8"/>
      <w:lvlJc w:val="left"/>
      <w:pPr>
        <w:ind w:left="1440" w:hanging="1440"/>
      </w:pPr>
      <w:rPr>
        <w:rFonts w:hint="default"/>
        <w:b/>
        <w:i/>
      </w:rPr>
    </w:lvl>
    <w:lvl w:ilvl="8">
      <w:start w:val="1"/>
      <w:numFmt w:val="decimal"/>
      <w:isLgl/>
      <w:lvlText w:val="%1.%2.%3.%4.%5.%6.%7.%8.%9"/>
      <w:lvlJc w:val="left"/>
      <w:pPr>
        <w:ind w:left="1800" w:hanging="1800"/>
      </w:pPr>
      <w:rPr>
        <w:rFonts w:hint="default"/>
        <w:b/>
        <w:i/>
      </w:rPr>
    </w:lvl>
  </w:abstractNum>
  <w:abstractNum w:abstractNumId="22" w15:restartNumberingAfterBreak="0">
    <w:nsid w:val="026F1D14"/>
    <w:multiLevelType w:val="hybridMultilevel"/>
    <w:tmpl w:val="A0FEC80E"/>
    <w:lvl w:ilvl="0" w:tplc="FFFFFFFF">
      <w:start w:val="1"/>
      <w:numFmt w:val="decimal"/>
      <w:lvlText w:val="%1."/>
      <w:lvlJc w:val="left"/>
      <w:pPr>
        <w:tabs>
          <w:tab w:val="num" w:pos="810"/>
        </w:tabs>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040C66C7"/>
    <w:multiLevelType w:val="hybridMultilevel"/>
    <w:tmpl w:val="70AE4D7A"/>
    <w:lvl w:ilvl="0" w:tplc="FD08CB9C">
      <w:start w:val="3"/>
      <w:numFmt w:val="bullet"/>
      <w:lvlText w:val="-"/>
      <w:lvlJc w:val="left"/>
      <w:pPr>
        <w:ind w:left="360" w:hanging="360"/>
      </w:pPr>
      <w:rPr>
        <w:rFonts w:ascii="Calibri" w:eastAsia="Calibri"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04EF64A8"/>
    <w:multiLevelType w:val="hybridMultilevel"/>
    <w:tmpl w:val="0A6AC2DE"/>
    <w:lvl w:ilvl="0" w:tplc="0410000F">
      <w:start w:val="1"/>
      <w:numFmt w:val="decimal"/>
      <w:lvlText w:val="%1."/>
      <w:lvlJc w:val="left"/>
      <w:pPr>
        <w:tabs>
          <w:tab w:val="num" w:pos="720"/>
        </w:tabs>
        <w:ind w:left="72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5" w15:restartNumberingAfterBreak="0">
    <w:nsid w:val="05582F0B"/>
    <w:multiLevelType w:val="hybridMultilevel"/>
    <w:tmpl w:val="A0FEC80E"/>
    <w:lvl w:ilvl="0" w:tplc="FFFFFFFF">
      <w:start w:val="1"/>
      <w:numFmt w:val="decimal"/>
      <w:lvlText w:val="%1."/>
      <w:lvlJc w:val="left"/>
      <w:pPr>
        <w:tabs>
          <w:tab w:val="num" w:pos="810"/>
        </w:tabs>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05622CB6"/>
    <w:multiLevelType w:val="hybridMultilevel"/>
    <w:tmpl w:val="01FEBC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056E0EE2"/>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063D7919"/>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07E810BB"/>
    <w:multiLevelType w:val="hybridMultilevel"/>
    <w:tmpl w:val="FBCA0668"/>
    <w:lvl w:ilvl="0" w:tplc="5EBEF2E2">
      <w:start w:val="1"/>
      <w:numFmt w:val="lowerLetter"/>
      <w:lvlText w:val="%1)"/>
      <w:lvlJc w:val="left"/>
      <w:pPr>
        <w:ind w:left="360" w:hanging="360"/>
      </w:pPr>
      <w:rPr>
        <w:rFonts w:ascii="Calibri" w:eastAsia="Calibri" w:hAnsi="Calibri" w:cs="Times New Roman"/>
      </w:rPr>
    </w:lvl>
    <w:lvl w:ilvl="1" w:tplc="5DC6D878">
      <w:start w:val="1"/>
      <w:numFmt w:val="lowerLetter"/>
      <w:lvlText w:val="%2)"/>
      <w:lvlJc w:val="left"/>
      <w:pPr>
        <w:ind w:left="1080" w:hanging="360"/>
      </w:pPr>
      <w:rPr>
        <w:rFonts w:hint="default"/>
      </w:rPr>
    </w:lvl>
    <w:lvl w:ilvl="2" w:tplc="E6C0097C">
      <w:start w:val="1"/>
      <w:numFmt w:val="decimal"/>
      <w:lvlText w:val="%3)"/>
      <w:lvlJc w:val="left"/>
      <w:pPr>
        <w:ind w:left="1980" w:hanging="36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15:restartNumberingAfterBreak="0">
    <w:nsid w:val="08EB51E9"/>
    <w:multiLevelType w:val="hybridMultilevel"/>
    <w:tmpl w:val="912EF80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0975012E"/>
    <w:multiLevelType w:val="multilevel"/>
    <w:tmpl w:val="7046B77A"/>
    <w:lvl w:ilvl="0">
      <w:start w:val="1"/>
      <w:numFmt w:val="decimal"/>
      <w:lvlText w:val="%1."/>
      <w:lvlJc w:val="left"/>
      <w:pPr>
        <w:ind w:left="360" w:hanging="360"/>
      </w:pPr>
      <w:rPr>
        <w:rFonts w:hint="default"/>
        <w:b/>
        <w:bCs/>
        <w:i w:val="0"/>
        <w:iCs w:val="0"/>
        <w:color w:val="auto"/>
      </w:rPr>
    </w:lvl>
    <w:lvl w:ilvl="1">
      <w:start w:val="1"/>
      <w:numFmt w:val="upperRoman"/>
      <w:lvlText w:val="%2."/>
      <w:lvlJc w:val="right"/>
      <w:pPr>
        <w:ind w:left="360" w:hanging="360"/>
      </w:pPr>
      <w:rPr>
        <w:rFonts w:hint="default"/>
        <w:b/>
        <w:bCs/>
        <w:color w:val="0F4761" w:themeColor="accent1" w:themeShade="B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0D5A5821"/>
    <w:multiLevelType w:val="hybridMultilevel"/>
    <w:tmpl w:val="5CC2F7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0FC4065F"/>
    <w:multiLevelType w:val="hybridMultilevel"/>
    <w:tmpl w:val="8FB81822"/>
    <w:lvl w:ilvl="0" w:tplc="0410000F">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218C41CC">
      <w:start w:val="1"/>
      <w:numFmt w:val="lowerLetter"/>
      <w:lvlText w:val="%3)"/>
      <w:lvlJc w:val="left"/>
      <w:pPr>
        <w:ind w:left="1980" w:hanging="36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4" w15:restartNumberingAfterBreak="0">
    <w:nsid w:val="100E2917"/>
    <w:multiLevelType w:val="hybridMultilevel"/>
    <w:tmpl w:val="E95ADE9C"/>
    <w:lvl w:ilvl="0" w:tplc="FFFFFFFF">
      <w:start w:val="1"/>
      <w:numFmt w:val="decimal"/>
      <w:lvlText w:val="%1."/>
      <w:lvlJc w:val="left"/>
      <w:pPr>
        <w:ind w:left="360" w:hanging="360"/>
      </w:pPr>
      <w:rPr>
        <w:rFonts w:hint="default"/>
      </w:rPr>
    </w:lvl>
    <w:lvl w:ilvl="1" w:tplc="FFFFFFFF">
      <w:start w:val="3"/>
      <w:numFmt w:val="bullet"/>
      <w:lvlText w:val="-"/>
      <w:lvlJc w:val="left"/>
      <w:pPr>
        <w:ind w:left="1080" w:hanging="360"/>
      </w:pPr>
      <w:rPr>
        <w:rFonts w:ascii="Calibri" w:eastAsia="Calibri" w:hAnsi="Calibri" w:cs="Arial" w:hint="default"/>
      </w:rPr>
    </w:lvl>
    <w:lvl w:ilvl="2" w:tplc="FFFFFFFF">
      <w:start w:val="1"/>
      <w:numFmt w:val="decimal"/>
      <w:lvlText w:val="%3."/>
      <w:lvlJc w:val="left"/>
      <w:pPr>
        <w:ind w:left="1980" w:hanging="360"/>
      </w:pPr>
      <w:rPr>
        <w:rFonts w:hint="default"/>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10D30EDD"/>
    <w:multiLevelType w:val="hybridMultilevel"/>
    <w:tmpl w:val="C32033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11F757F9"/>
    <w:multiLevelType w:val="hybridMultilevel"/>
    <w:tmpl w:val="F8069E08"/>
    <w:lvl w:ilvl="0" w:tplc="962C933C">
      <w:start w:val="1"/>
      <w:numFmt w:val="lowerLetter"/>
      <w:lvlText w:val="%1."/>
      <w:lvlJc w:val="left"/>
      <w:pPr>
        <w:ind w:left="720" w:hanging="360"/>
      </w:pPr>
      <w:rPr>
        <w:rFonts w:ascii="Calibri" w:hAnsi="Calibri" w:hint="default"/>
        <w:b w:val="0"/>
        <w:i w:val="0"/>
        <w:caps w:val="0"/>
        <w:strike w:val="0"/>
        <w:dstrike w:val="0"/>
        <w:vanish w:val="0"/>
        <w:sz w:val="22"/>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13DB73B2"/>
    <w:multiLevelType w:val="hybridMultilevel"/>
    <w:tmpl w:val="912EF80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14F9481E"/>
    <w:multiLevelType w:val="hybridMultilevel"/>
    <w:tmpl w:val="EB78FDC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157F6562"/>
    <w:multiLevelType w:val="hybridMultilevel"/>
    <w:tmpl w:val="6AFE1E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182F0364"/>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18A2408B"/>
    <w:multiLevelType w:val="hybridMultilevel"/>
    <w:tmpl w:val="C36CA0D8"/>
    <w:lvl w:ilvl="0" w:tplc="0410001B">
      <w:start w:val="1"/>
      <w:numFmt w:val="lowerRoman"/>
      <w:lvlText w:val="%1."/>
      <w:lvlJc w:val="right"/>
      <w:pPr>
        <w:ind w:left="2844" w:hanging="360"/>
      </w:pPr>
    </w:lvl>
    <w:lvl w:ilvl="1" w:tplc="04100019" w:tentative="1">
      <w:start w:val="1"/>
      <w:numFmt w:val="lowerLetter"/>
      <w:lvlText w:val="%2."/>
      <w:lvlJc w:val="left"/>
      <w:pPr>
        <w:ind w:left="3564" w:hanging="360"/>
      </w:pPr>
    </w:lvl>
    <w:lvl w:ilvl="2" w:tplc="0410001B" w:tentative="1">
      <w:start w:val="1"/>
      <w:numFmt w:val="lowerRoman"/>
      <w:lvlText w:val="%3."/>
      <w:lvlJc w:val="right"/>
      <w:pPr>
        <w:ind w:left="4284" w:hanging="180"/>
      </w:pPr>
    </w:lvl>
    <w:lvl w:ilvl="3" w:tplc="0410000F" w:tentative="1">
      <w:start w:val="1"/>
      <w:numFmt w:val="decimal"/>
      <w:lvlText w:val="%4."/>
      <w:lvlJc w:val="left"/>
      <w:pPr>
        <w:ind w:left="5004" w:hanging="360"/>
      </w:pPr>
    </w:lvl>
    <w:lvl w:ilvl="4" w:tplc="04100019" w:tentative="1">
      <w:start w:val="1"/>
      <w:numFmt w:val="lowerLetter"/>
      <w:lvlText w:val="%5."/>
      <w:lvlJc w:val="left"/>
      <w:pPr>
        <w:ind w:left="5724" w:hanging="360"/>
      </w:pPr>
    </w:lvl>
    <w:lvl w:ilvl="5" w:tplc="0410001B" w:tentative="1">
      <w:start w:val="1"/>
      <w:numFmt w:val="lowerRoman"/>
      <w:lvlText w:val="%6."/>
      <w:lvlJc w:val="right"/>
      <w:pPr>
        <w:ind w:left="6444" w:hanging="180"/>
      </w:pPr>
    </w:lvl>
    <w:lvl w:ilvl="6" w:tplc="0410000F" w:tentative="1">
      <w:start w:val="1"/>
      <w:numFmt w:val="decimal"/>
      <w:lvlText w:val="%7."/>
      <w:lvlJc w:val="left"/>
      <w:pPr>
        <w:ind w:left="7164" w:hanging="360"/>
      </w:pPr>
    </w:lvl>
    <w:lvl w:ilvl="7" w:tplc="04100019" w:tentative="1">
      <w:start w:val="1"/>
      <w:numFmt w:val="lowerLetter"/>
      <w:lvlText w:val="%8."/>
      <w:lvlJc w:val="left"/>
      <w:pPr>
        <w:ind w:left="7884" w:hanging="360"/>
      </w:pPr>
    </w:lvl>
    <w:lvl w:ilvl="8" w:tplc="0410001B" w:tentative="1">
      <w:start w:val="1"/>
      <w:numFmt w:val="lowerRoman"/>
      <w:lvlText w:val="%9."/>
      <w:lvlJc w:val="right"/>
      <w:pPr>
        <w:ind w:left="8604" w:hanging="180"/>
      </w:pPr>
    </w:lvl>
  </w:abstractNum>
  <w:abstractNum w:abstractNumId="42" w15:restartNumberingAfterBreak="0">
    <w:nsid w:val="1AF13E66"/>
    <w:multiLevelType w:val="multilevel"/>
    <w:tmpl w:val="650E4DEA"/>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1C8A1987"/>
    <w:multiLevelType w:val="hybridMultilevel"/>
    <w:tmpl w:val="7EE8EB16"/>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220D02A8"/>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23BF218A"/>
    <w:multiLevelType w:val="hybridMultilevel"/>
    <w:tmpl w:val="9290175A"/>
    <w:lvl w:ilvl="0" w:tplc="04100017">
      <w:start w:val="1"/>
      <w:numFmt w:val="lowerLetter"/>
      <w:lvlText w:val="%1)"/>
      <w:lvlJc w:val="left"/>
      <w:pPr>
        <w:ind w:left="720" w:hanging="360"/>
      </w:pPr>
      <w:rPr>
        <w:rFonts w:hint="default"/>
      </w:rPr>
    </w:lvl>
    <w:lvl w:ilvl="1" w:tplc="FD08CB9C">
      <w:start w:val="3"/>
      <w:numFmt w:val="bullet"/>
      <w:lvlText w:val="-"/>
      <w:lvlJc w:val="left"/>
      <w:pPr>
        <w:ind w:left="1440" w:hanging="360"/>
      </w:pPr>
      <w:rPr>
        <w:rFonts w:ascii="Calibri" w:eastAsia="Calibri" w:hAnsi="Calibri" w:cs="Arial" w:hint="default"/>
      </w:rPr>
    </w:lvl>
    <w:lvl w:ilvl="2" w:tplc="284A0040">
      <w:start w:val="1"/>
      <w:numFmt w:val="decimal"/>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23C03155"/>
    <w:multiLevelType w:val="hybridMultilevel"/>
    <w:tmpl w:val="806627DC"/>
    <w:lvl w:ilvl="0" w:tplc="5EBEF2E2">
      <w:start w:val="1"/>
      <w:numFmt w:val="lowerLetter"/>
      <w:lvlText w:val="%1)"/>
      <w:lvlJc w:val="left"/>
      <w:pPr>
        <w:ind w:left="1068" w:hanging="360"/>
      </w:pPr>
      <w:rPr>
        <w:rFonts w:ascii="Calibri" w:eastAsia="Calibri" w:hAnsi="Calibri" w:cs="Times New Roman"/>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47" w15:restartNumberingAfterBreak="0">
    <w:nsid w:val="245C1F1C"/>
    <w:multiLevelType w:val="multilevel"/>
    <w:tmpl w:val="7B2A9D56"/>
    <w:lvl w:ilvl="0">
      <w:start w:val="1"/>
      <w:numFmt w:val="lowerLetter"/>
      <w:lvlText w:val="%1)"/>
      <w:lvlJc w:val="left"/>
      <w:pPr>
        <w:ind w:left="360" w:hanging="360"/>
      </w:pPr>
      <w:rPr>
        <w:rFonts w:ascii="Calibri" w:hAnsi="Calibri" w:hint="default"/>
        <w:color w:val="auto"/>
        <w:sz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256376F5"/>
    <w:multiLevelType w:val="hybridMultilevel"/>
    <w:tmpl w:val="1564252A"/>
    <w:lvl w:ilvl="0" w:tplc="0410000F">
      <w:start w:val="1"/>
      <w:numFmt w:val="decimal"/>
      <w:lvlText w:val="%1."/>
      <w:lvlJc w:val="left"/>
      <w:pPr>
        <w:ind w:left="360" w:hanging="360"/>
      </w:pPr>
      <w:rPr>
        <w:rFonts w:hint="default"/>
      </w:rPr>
    </w:lvl>
    <w:lvl w:ilvl="1" w:tplc="FD08CB9C">
      <w:start w:val="3"/>
      <w:numFmt w:val="bullet"/>
      <w:lvlText w:val="-"/>
      <w:lvlJc w:val="left"/>
      <w:pPr>
        <w:ind w:left="1080" w:hanging="360"/>
      </w:pPr>
      <w:rPr>
        <w:rFonts w:ascii="Calibri" w:eastAsia="Calibri" w:hAnsi="Calibri" w:cs="Arial" w:hint="default"/>
      </w:rPr>
    </w:lvl>
    <w:lvl w:ilvl="2" w:tplc="284A0040">
      <w:start w:val="1"/>
      <w:numFmt w:val="decimal"/>
      <w:lvlText w:val="%3."/>
      <w:lvlJc w:val="left"/>
      <w:pPr>
        <w:ind w:left="1980" w:hanging="360"/>
      </w:pPr>
      <w:rPr>
        <w:rFonts w:hint="default"/>
      </w:r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9" w15:restartNumberingAfterBreak="0">
    <w:nsid w:val="2633199D"/>
    <w:multiLevelType w:val="hybridMultilevel"/>
    <w:tmpl w:val="B4548734"/>
    <w:lvl w:ilvl="0" w:tplc="0410000F">
      <w:start w:val="1"/>
      <w:numFmt w:val="decimal"/>
      <w:lvlText w:val="%1."/>
      <w:lvlJc w:val="left"/>
      <w:pPr>
        <w:tabs>
          <w:tab w:val="num" w:pos="810"/>
        </w:tabs>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26E611E3"/>
    <w:multiLevelType w:val="hybridMultilevel"/>
    <w:tmpl w:val="912EF80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271E6F29"/>
    <w:multiLevelType w:val="multilevel"/>
    <w:tmpl w:val="DBC018D4"/>
    <w:lvl w:ilvl="0">
      <w:numFmt w:val="bullet"/>
      <w:lvlText w:val="-"/>
      <w:lvlJc w:val="left"/>
      <w:pPr>
        <w:ind w:left="927" w:hanging="360"/>
      </w:pPr>
      <w:rPr>
        <w:rFonts w:ascii="Calibri Light" w:eastAsia="Calibri" w:hAnsi="Calibri Light" w:cs="Calibri Light"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2" w15:restartNumberingAfterBreak="0">
    <w:nsid w:val="27494506"/>
    <w:multiLevelType w:val="hybridMultilevel"/>
    <w:tmpl w:val="72022C38"/>
    <w:lvl w:ilvl="0" w:tplc="04100017">
      <w:start w:val="1"/>
      <w:numFmt w:val="lowerLetter"/>
      <w:lvlText w:val="%1)"/>
      <w:lvlJc w:val="left"/>
      <w:pPr>
        <w:ind w:left="1428" w:hanging="360"/>
      </w:pPr>
    </w:lvl>
    <w:lvl w:ilvl="1" w:tplc="04100019" w:tentative="1">
      <w:start w:val="1"/>
      <w:numFmt w:val="lowerLetter"/>
      <w:lvlText w:val="%2."/>
      <w:lvlJc w:val="left"/>
      <w:pPr>
        <w:ind w:left="2148" w:hanging="360"/>
      </w:pPr>
    </w:lvl>
    <w:lvl w:ilvl="2" w:tplc="04100017">
      <w:start w:val="1"/>
      <w:numFmt w:val="lowerLetter"/>
      <w:lvlText w:val="%3)"/>
      <w:lvlJc w:val="left"/>
      <w:pPr>
        <w:ind w:left="720" w:hanging="360"/>
      </w:pPr>
    </w:lvl>
    <w:lvl w:ilvl="3" w:tplc="0410000F">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53" w15:restartNumberingAfterBreak="0">
    <w:nsid w:val="290559FB"/>
    <w:multiLevelType w:val="hybridMultilevel"/>
    <w:tmpl w:val="912EF806"/>
    <w:lvl w:ilvl="0" w:tplc="DE1A0446">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4" w15:restartNumberingAfterBreak="0">
    <w:nsid w:val="29A90415"/>
    <w:multiLevelType w:val="hybridMultilevel"/>
    <w:tmpl w:val="9294AC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AC5732D"/>
    <w:multiLevelType w:val="hybridMultilevel"/>
    <w:tmpl w:val="7D1E4F66"/>
    <w:lvl w:ilvl="0" w:tplc="04100001">
      <w:start w:val="1"/>
      <w:numFmt w:val="bullet"/>
      <w:lvlText w:val=""/>
      <w:lvlJc w:val="left"/>
      <w:pPr>
        <w:ind w:left="1440" w:hanging="360"/>
      </w:pPr>
      <w:rPr>
        <w:rFonts w:ascii="Symbol" w:hAnsi="Symbo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6" w15:restartNumberingAfterBreak="0">
    <w:nsid w:val="2B0E6858"/>
    <w:multiLevelType w:val="hybridMultilevel"/>
    <w:tmpl w:val="91EC97B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2B180121"/>
    <w:multiLevelType w:val="hybridMultilevel"/>
    <w:tmpl w:val="F7D6682E"/>
    <w:lvl w:ilvl="0" w:tplc="3F121DE6">
      <w:start w:val="1"/>
      <w:numFmt w:val="decimal"/>
      <w:lvlText w:val="%1)"/>
      <w:lvlJc w:val="left"/>
      <w:pPr>
        <w:ind w:left="1320" w:hanging="360"/>
      </w:pPr>
    </w:lvl>
    <w:lvl w:ilvl="1" w:tplc="6EF080A6">
      <w:start w:val="1"/>
      <w:numFmt w:val="decimal"/>
      <w:lvlText w:val="%2)"/>
      <w:lvlJc w:val="left"/>
      <w:pPr>
        <w:ind w:left="1320" w:hanging="360"/>
      </w:pPr>
    </w:lvl>
    <w:lvl w:ilvl="2" w:tplc="051074EE">
      <w:start w:val="1"/>
      <w:numFmt w:val="decimal"/>
      <w:lvlText w:val="%3)"/>
      <w:lvlJc w:val="left"/>
      <w:pPr>
        <w:ind w:left="1320" w:hanging="360"/>
      </w:pPr>
    </w:lvl>
    <w:lvl w:ilvl="3" w:tplc="5F746D7A">
      <w:start w:val="1"/>
      <w:numFmt w:val="decimal"/>
      <w:lvlText w:val="%4)"/>
      <w:lvlJc w:val="left"/>
      <w:pPr>
        <w:ind w:left="1320" w:hanging="360"/>
      </w:pPr>
    </w:lvl>
    <w:lvl w:ilvl="4" w:tplc="6D98C42A">
      <w:start w:val="1"/>
      <w:numFmt w:val="decimal"/>
      <w:lvlText w:val="%5)"/>
      <w:lvlJc w:val="left"/>
      <w:pPr>
        <w:ind w:left="1320" w:hanging="360"/>
      </w:pPr>
    </w:lvl>
    <w:lvl w:ilvl="5" w:tplc="13948C4A">
      <w:start w:val="1"/>
      <w:numFmt w:val="decimal"/>
      <w:lvlText w:val="%6)"/>
      <w:lvlJc w:val="left"/>
      <w:pPr>
        <w:ind w:left="1320" w:hanging="360"/>
      </w:pPr>
    </w:lvl>
    <w:lvl w:ilvl="6" w:tplc="637C13A0">
      <w:start w:val="1"/>
      <w:numFmt w:val="decimal"/>
      <w:lvlText w:val="%7)"/>
      <w:lvlJc w:val="left"/>
      <w:pPr>
        <w:ind w:left="1320" w:hanging="360"/>
      </w:pPr>
    </w:lvl>
    <w:lvl w:ilvl="7" w:tplc="3612AE0E">
      <w:start w:val="1"/>
      <w:numFmt w:val="decimal"/>
      <w:lvlText w:val="%8)"/>
      <w:lvlJc w:val="left"/>
      <w:pPr>
        <w:ind w:left="1320" w:hanging="360"/>
      </w:pPr>
    </w:lvl>
    <w:lvl w:ilvl="8" w:tplc="DB3AFECA">
      <w:start w:val="1"/>
      <w:numFmt w:val="decimal"/>
      <w:lvlText w:val="%9)"/>
      <w:lvlJc w:val="left"/>
      <w:pPr>
        <w:ind w:left="1320" w:hanging="360"/>
      </w:pPr>
    </w:lvl>
  </w:abstractNum>
  <w:abstractNum w:abstractNumId="58" w15:restartNumberingAfterBreak="0">
    <w:nsid w:val="2B7A25A2"/>
    <w:multiLevelType w:val="multilevel"/>
    <w:tmpl w:val="D818C066"/>
    <w:lvl w:ilvl="0">
      <w:start w:val="1"/>
      <w:numFmt w:val="decimal"/>
      <w:lvlText w:val="%1."/>
      <w:lvlJc w:val="left"/>
      <w:pPr>
        <w:ind w:left="360" w:hanging="360"/>
      </w:pPr>
      <w:rPr>
        <w:rFonts w:hint="default"/>
      </w:rPr>
    </w:lvl>
    <w:lvl w:ilvl="1">
      <w:start w:val="2"/>
      <w:numFmt w:val="decimal"/>
      <w:isLgl/>
      <w:lvlText w:val="%1.%2"/>
      <w:lvlJc w:val="left"/>
      <w:pPr>
        <w:ind w:left="643" w:hanging="360"/>
      </w:pPr>
      <w:rPr>
        <w:rFonts w:hint="default"/>
        <w:b/>
        <w:i w:val="0"/>
        <w:color w:val="5B9BD5"/>
      </w:rPr>
    </w:lvl>
    <w:lvl w:ilvl="2">
      <w:start w:val="1"/>
      <w:numFmt w:val="decimal"/>
      <w:isLgl/>
      <w:lvlText w:val="%1.%2.%3"/>
      <w:lvlJc w:val="left"/>
      <w:pPr>
        <w:ind w:left="720" w:hanging="720"/>
      </w:pPr>
      <w:rPr>
        <w:rFonts w:hint="default"/>
        <w:b/>
        <w:i/>
      </w:rPr>
    </w:lvl>
    <w:lvl w:ilvl="3">
      <w:start w:val="1"/>
      <w:numFmt w:val="decimal"/>
      <w:isLgl/>
      <w:lvlText w:val="%1.%2.%3.%4"/>
      <w:lvlJc w:val="left"/>
      <w:pPr>
        <w:ind w:left="720" w:hanging="720"/>
      </w:pPr>
      <w:rPr>
        <w:rFonts w:hint="default"/>
        <w:b/>
        <w:i/>
      </w:rPr>
    </w:lvl>
    <w:lvl w:ilvl="4">
      <w:start w:val="1"/>
      <w:numFmt w:val="decimal"/>
      <w:isLgl/>
      <w:lvlText w:val="%1.%2.%3.%4.%5"/>
      <w:lvlJc w:val="left"/>
      <w:pPr>
        <w:ind w:left="1080" w:hanging="1080"/>
      </w:pPr>
      <w:rPr>
        <w:rFonts w:hint="default"/>
        <w:b/>
        <w:i/>
      </w:rPr>
    </w:lvl>
    <w:lvl w:ilvl="5">
      <w:start w:val="1"/>
      <w:numFmt w:val="decimal"/>
      <w:isLgl/>
      <w:lvlText w:val="%1.%2.%3.%4.%5.%6"/>
      <w:lvlJc w:val="left"/>
      <w:pPr>
        <w:ind w:left="1080" w:hanging="1080"/>
      </w:pPr>
      <w:rPr>
        <w:rFonts w:hint="default"/>
        <w:b/>
        <w:i/>
      </w:rPr>
    </w:lvl>
    <w:lvl w:ilvl="6">
      <w:start w:val="1"/>
      <w:numFmt w:val="decimal"/>
      <w:isLgl/>
      <w:lvlText w:val="%1.%2.%3.%4.%5.%6.%7"/>
      <w:lvlJc w:val="left"/>
      <w:pPr>
        <w:ind w:left="1440" w:hanging="1440"/>
      </w:pPr>
      <w:rPr>
        <w:rFonts w:hint="default"/>
        <w:b/>
        <w:i/>
      </w:rPr>
    </w:lvl>
    <w:lvl w:ilvl="7">
      <w:start w:val="1"/>
      <w:numFmt w:val="decimal"/>
      <w:isLgl/>
      <w:lvlText w:val="%1.%2.%3.%4.%5.%6.%7.%8"/>
      <w:lvlJc w:val="left"/>
      <w:pPr>
        <w:ind w:left="1440" w:hanging="1440"/>
      </w:pPr>
      <w:rPr>
        <w:rFonts w:hint="default"/>
        <w:b/>
        <w:i/>
      </w:rPr>
    </w:lvl>
    <w:lvl w:ilvl="8">
      <w:start w:val="1"/>
      <w:numFmt w:val="decimal"/>
      <w:isLgl/>
      <w:lvlText w:val="%1.%2.%3.%4.%5.%6.%7.%8.%9"/>
      <w:lvlJc w:val="left"/>
      <w:pPr>
        <w:ind w:left="1800" w:hanging="1800"/>
      </w:pPr>
      <w:rPr>
        <w:rFonts w:hint="default"/>
        <w:b/>
        <w:i/>
      </w:rPr>
    </w:lvl>
  </w:abstractNum>
  <w:abstractNum w:abstractNumId="59" w15:restartNumberingAfterBreak="0">
    <w:nsid w:val="2BD24327"/>
    <w:multiLevelType w:val="hybridMultilevel"/>
    <w:tmpl w:val="D9FE8DA0"/>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60" w15:restartNumberingAfterBreak="0">
    <w:nsid w:val="2C3952FC"/>
    <w:multiLevelType w:val="hybridMultilevel"/>
    <w:tmpl w:val="A784E6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1" w15:restartNumberingAfterBreak="0">
    <w:nsid w:val="2C4164F0"/>
    <w:multiLevelType w:val="hybridMultilevel"/>
    <w:tmpl w:val="2EA4D884"/>
    <w:lvl w:ilvl="0" w:tplc="DE40BE3C">
      <w:start w:val="1"/>
      <w:numFmt w:val="decimal"/>
      <w:lvlText w:val="%1)"/>
      <w:lvlJc w:val="left"/>
      <w:pPr>
        <w:ind w:left="720" w:hanging="360"/>
      </w:pPr>
    </w:lvl>
    <w:lvl w:ilvl="1" w:tplc="831C3CBA">
      <w:start w:val="1"/>
      <w:numFmt w:val="decimal"/>
      <w:lvlText w:val="%2)"/>
      <w:lvlJc w:val="left"/>
      <w:pPr>
        <w:ind w:left="720" w:hanging="360"/>
      </w:pPr>
    </w:lvl>
    <w:lvl w:ilvl="2" w:tplc="28E2E598">
      <w:start w:val="1"/>
      <w:numFmt w:val="decimal"/>
      <w:lvlText w:val="%3)"/>
      <w:lvlJc w:val="left"/>
      <w:pPr>
        <w:ind w:left="720" w:hanging="360"/>
      </w:pPr>
    </w:lvl>
    <w:lvl w:ilvl="3" w:tplc="8F54FD6A">
      <w:start w:val="1"/>
      <w:numFmt w:val="decimal"/>
      <w:lvlText w:val="%4)"/>
      <w:lvlJc w:val="left"/>
      <w:pPr>
        <w:ind w:left="720" w:hanging="360"/>
      </w:pPr>
    </w:lvl>
    <w:lvl w:ilvl="4" w:tplc="515248B2">
      <w:start w:val="1"/>
      <w:numFmt w:val="decimal"/>
      <w:lvlText w:val="%5)"/>
      <w:lvlJc w:val="left"/>
      <w:pPr>
        <w:ind w:left="720" w:hanging="360"/>
      </w:pPr>
    </w:lvl>
    <w:lvl w:ilvl="5" w:tplc="4B706326">
      <w:start w:val="1"/>
      <w:numFmt w:val="decimal"/>
      <w:lvlText w:val="%6)"/>
      <w:lvlJc w:val="left"/>
      <w:pPr>
        <w:ind w:left="720" w:hanging="360"/>
      </w:pPr>
    </w:lvl>
    <w:lvl w:ilvl="6" w:tplc="33EC2D4E">
      <w:start w:val="1"/>
      <w:numFmt w:val="decimal"/>
      <w:lvlText w:val="%7)"/>
      <w:lvlJc w:val="left"/>
      <w:pPr>
        <w:ind w:left="720" w:hanging="360"/>
      </w:pPr>
    </w:lvl>
    <w:lvl w:ilvl="7" w:tplc="7C24F374">
      <w:start w:val="1"/>
      <w:numFmt w:val="decimal"/>
      <w:lvlText w:val="%8)"/>
      <w:lvlJc w:val="left"/>
      <w:pPr>
        <w:ind w:left="720" w:hanging="360"/>
      </w:pPr>
    </w:lvl>
    <w:lvl w:ilvl="8" w:tplc="554239A8">
      <w:start w:val="1"/>
      <w:numFmt w:val="decimal"/>
      <w:lvlText w:val="%9)"/>
      <w:lvlJc w:val="left"/>
      <w:pPr>
        <w:ind w:left="720" w:hanging="360"/>
      </w:pPr>
    </w:lvl>
  </w:abstractNum>
  <w:abstractNum w:abstractNumId="62" w15:restartNumberingAfterBreak="0">
    <w:nsid w:val="2DC52560"/>
    <w:multiLevelType w:val="hybridMultilevel"/>
    <w:tmpl w:val="211EEB8A"/>
    <w:lvl w:ilvl="0" w:tplc="04100017">
      <w:start w:val="1"/>
      <w:numFmt w:val="lowerLetter"/>
      <w:lvlText w:val="%1)"/>
      <w:lvlJc w:val="left"/>
      <w:pPr>
        <w:ind w:left="927" w:hanging="360"/>
      </w:p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63" w15:restartNumberingAfterBreak="0">
    <w:nsid w:val="2E232994"/>
    <w:multiLevelType w:val="hybridMultilevel"/>
    <w:tmpl w:val="DF020290"/>
    <w:lvl w:ilvl="0" w:tplc="5DC6D878">
      <w:start w:val="1"/>
      <w:numFmt w:val="lowerLetter"/>
      <w:lvlText w:val="%1)"/>
      <w:lvlJc w:val="left"/>
      <w:pPr>
        <w:ind w:left="1230" w:hanging="360"/>
      </w:pPr>
      <w:rPr>
        <w:rFonts w:hint="default"/>
      </w:rPr>
    </w:lvl>
    <w:lvl w:ilvl="1" w:tplc="04100019" w:tentative="1">
      <w:start w:val="1"/>
      <w:numFmt w:val="lowerLetter"/>
      <w:lvlText w:val="%2."/>
      <w:lvlJc w:val="left"/>
      <w:pPr>
        <w:ind w:left="1950" w:hanging="360"/>
      </w:pPr>
    </w:lvl>
    <w:lvl w:ilvl="2" w:tplc="0410001B" w:tentative="1">
      <w:start w:val="1"/>
      <w:numFmt w:val="lowerRoman"/>
      <w:lvlText w:val="%3."/>
      <w:lvlJc w:val="right"/>
      <w:pPr>
        <w:ind w:left="2670" w:hanging="180"/>
      </w:pPr>
    </w:lvl>
    <w:lvl w:ilvl="3" w:tplc="0410000F" w:tentative="1">
      <w:start w:val="1"/>
      <w:numFmt w:val="decimal"/>
      <w:lvlText w:val="%4."/>
      <w:lvlJc w:val="left"/>
      <w:pPr>
        <w:ind w:left="3390" w:hanging="360"/>
      </w:pPr>
    </w:lvl>
    <w:lvl w:ilvl="4" w:tplc="04100019" w:tentative="1">
      <w:start w:val="1"/>
      <w:numFmt w:val="lowerLetter"/>
      <w:lvlText w:val="%5."/>
      <w:lvlJc w:val="left"/>
      <w:pPr>
        <w:ind w:left="4110" w:hanging="360"/>
      </w:pPr>
    </w:lvl>
    <w:lvl w:ilvl="5" w:tplc="0410001B" w:tentative="1">
      <w:start w:val="1"/>
      <w:numFmt w:val="lowerRoman"/>
      <w:lvlText w:val="%6."/>
      <w:lvlJc w:val="right"/>
      <w:pPr>
        <w:ind w:left="4830" w:hanging="180"/>
      </w:pPr>
    </w:lvl>
    <w:lvl w:ilvl="6" w:tplc="0410000F" w:tentative="1">
      <w:start w:val="1"/>
      <w:numFmt w:val="decimal"/>
      <w:lvlText w:val="%7."/>
      <w:lvlJc w:val="left"/>
      <w:pPr>
        <w:ind w:left="5550" w:hanging="360"/>
      </w:pPr>
    </w:lvl>
    <w:lvl w:ilvl="7" w:tplc="04100019" w:tentative="1">
      <w:start w:val="1"/>
      <w:numFmt w:val="lowerLetter"/>
      <w:lvlText w:val="%8."/>
      <w:lvlJc w:val="left"/>
      <w:pPr>
        <w:ind w:left="6270" w:hanging="360"/>
      </w:pPr>
    </w:lvl>
    <w:lvl w:ilvl="8" w:tplc="0410001B" w:tentative="1">
      <w:start w:val="1"/>
      <w:numFmt w:val="lowerRoman"/>
      <w:lvlText w:val="%9."/>
      <w:lvlJc w:val="right"/>
      <w:pPr>
        <w:ind w:left="6990" w:hanging="180"/>
      </w:pPr>
    </w:lvl>
  </w:abstractNum>
  <w:abstractNum w:abstractNumId="64" w15:restartNumberingAfterBreak="0">
    <w:nsid w:val="2E2C10DD"/>
    <w:multiLevelType w:val="hybridMultilevel"/>
    <w:tmpl w:val="C132450C"/>
    <w:lvl w:ilvl="0" w:tplc="0410000F">
      <w:start w:val="1"/>
      <w:numFmt w:val="decimal"/>
      <w:lvlText w:val="%1."/>
      <w:lvlJc w:val="left"/>
      <w:pPr>
        <w:ind w:left="360" w:hanging="360"/>
      </w:pPr>
      <w:rPr>
        <w:rFonts w:hint="default"/>
      </w:rPr>
    </w:lvl>
    <w:lvl w:ilvl="1" w:tplc="04100001">
      <w:start w:val="1"/>
      <w:numFmt w:val="bullet"/>
      <w:lvlText w:val=""/>
      <w:lvlJc w:val="left"/>
      <w:pPr>
        <w:ind w:left="360" w:hanging="360"/>
      </w:pPr>
      <w:rPr>
        <w:rFonts w:ascii="Symbol" w:hAnsi="Symbol" w:hint="default"/>
      </w:rPr>
    </w:lvl>
    <w:lvl w:ilvl="2" w:tplc="04100001">
      <w:start w:val="1"/>
      <w:numFmt w:val="bullet"/>
      <w:lvlText w:val=""/>
      <w:lvlJc w:val="left"/>
      <w:pPr>
        <w:ind w:left="360" w:hanging="360"/>
      </w:pPr>
      <w:rPr>
        <w:rFonts w:ascii="Symbol" w:hAnsi="Symbol" w:hint="default"/>
      </w:rPr>
    </w:lvl>
    <w:lvl w:ilvl="3" w:tplc="16A2A53A">
      <w:start w:val="1"/>
      <w:numFmt w:val="bullet"/>
      <w:lvlText w:val=""/>
      <w:lvlJc w:val="left"/>
      <w:pPr>
        <w:ind w:left="2520" w:hanging="360"/>
      </w:pPr>
      <w:rPr>
        <w:rFonts w:ascii="Symbol" w:hAnsi="Symbol" w:hint="default"/>
        <w:color w:val="auto"/>
      </w:r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5" w15:restartNumberingAfterBreak="0">
    <w:nsid w:val="2EDA14A8"/>
    <w:multiLevelType w:val="hybridMultilevel"/>
    <w:tmpl w:val="9F38B776"/>
    <w:lvl w:ilvl="0" w:tplc="FD262BF4">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301B328D"/>
    <w:multiLevelType w:val="hybridMultilevel"/>
    <w:tmpl w:val="2812A696"/>
    <w:lvl w:ilvl="0" w:tplc="04100001">
      <w:start w:val="1"/>
      <w:numFmt w:val="bullet"/>
      <w:lvlText w:val=""/>
      <w:lvlJc w:val="left"/>
      <w:pPr>
        <w:ind w:left="2138" w:hanging="360"/>
      </w:pPr>
      <w:rPr>
        <w:rFonts w:ascii="Symbol" w:hAnsi="Symbol" w:hint="default"/>
      </w:rPr>
    </w:lvl>
    <w:lvl w:ilvl="1" w:tplc="04100019" w:tentative="1">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67" w15:restartNumberingAfterBreak="0">
    <w:nsid w:val="30A614F2"/>
    <w:multiLevelType w:val="hybridMultilevel"/>
    <w:tmpl w:val="72D0202A"/>
    <w:lvl w:ilvl="0" w:tplc="0410000F">
      <w:start w:val="1"/>
      <w:numFmt w:val="decimal"/>
      <w:lvlText w:val="%1."/>
      <w:lvlJc w:val="left"/>
      <w:pPr>
        <w:ind w:left="360" w:hanging="360"/>
      </w:pPr>
      <w:rPr>
        <w:rFonts w:hint="default"/>
      </w:rPr>
    </w:lvl>
    <w:lvl w:ilvl="1" w:tplc="5DC6D878">
      <w:start w:val="1"/>
      <w:numFmt w:val="lowerLetter"/>
      <w:lvlText w:val="%2)"/>
      <w:lvlJc w:val="left"/>
      <w:pPr>
        <w:ind w:left="1080" w:hanging="360"/>
      </w:pPr>
      <w:rPr>
        <w:rFonts w:hint="default"/>
      </w:r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8" w15:restartNumberingAfterBreak="0">
    <w:nsid w:val="3105424C"/>
    <w:multiLevelType w:val="hybridMultilevel"/>
    <w:tmpl w:val="446092CC"/>
    <w:lvl w:ilvl="0" w:tplc="04100005">
      <w:start w:val="1"/>
      <w:numFmt w:val="bullet"/>
      <w:lvlText w:val=""/>
      <w:lvlJc w:val="left"/>
      <w:pPr>
        <w:tabs>
          <w:tab w:val="num" w:pos="720"/>
        </w:tabs>
        <w:ind w:left="720" w:hanging="360"/>
      </w:pPr>
      <w:rPr>
        <w:rFonts w:ascii="Wingdings" w:hAnsi="Wingdings" w:hint="default"/>
        <w:b/>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1682D13"/>
    <w:multiLevelType w:val="hybridMultilevel"/>
    <w:tmpl w:val="34E6BB3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0" w15:restartNumberingAfterBreak="0">
    <w:nsid w:val="31E02D3B"/>
    <w:multiLevelType w:val="hybridMultilevel"/>
    <w:tmpl w:val="F6D296FC"/>
    <w:lvl w:ilvl="0" w:tplc="E1C850EC">
      <w:start w:val="1"/>
      <w:numFmt w:val="decimal"/>
      <w:lvlText w:val="%1)"/>
      <w:lvlJc w:val="left"/>
      <w:pPr>
        <w:ind w:left="1320" w:hanging="360"/>
      </w:pPr>
    </w:lvl>
    <w:lvl w:ilvl="1" w:tplc="C5A4BF7A">
      <w:start w:val="1"/>
      <w:numFmt w:val="decimal"/>
      <w:lvlText w:val="%2)"/>
      <w:lvlJc w:val="left"/>
      <w:pPr>
        <w:ind w:left="1320" w:hanging="360"/>
      </w:pPr>
    </w:lvl>
    <w:lvl w:ilvl="2" w:tplc="51B4BCBE">
      <w:start w:val="1"/>
      <w:numFmt w:val="decimal"/>
      <w:lvlText w:val="%3)"/>
      <w:lvlJc w:val="left"/>
      <w:pPr>
        <w:ind w:left="1320" w:hanging="360"/>
      </w:pPr>
    </w:lvl>
    <w:lvl w:ilvl="3" w:tplc="5204C976">
      <w:start w:val="1"/>
      <w:numFmt w:val="decimal"/>
      <w:lvlText w:val="%4)"/>
      <w:lvlJc w:val="left"/>
      <w:pPr>
        <w:ind w:left="1320" w:hanging="360"/>
      </w:pPr>
    </w:lvl>
    <w:lvl w:ilvl="4" w:tplc="37DA10A8">
      <w:start w:val="1"/>
      <w:numFmt w:val="decimal"/>
      <w:lvlText w:val="%5)"/>
      <w:lvlJc w:val="left"/>
      <w:pPr>
        <w:ind w:left="1320" w:hanging="360"/>
      </w:pPr>
    </w:lvl>
    <w:lvl w:ilvl="5" w:tplc="6BB8FBE2">
      <w:start w:val="1"/>
      <w:numFmt w:val="decimal"/>
      <w:lvlText w:val="%6)"/>
      <w:lvlJc w:val="left"/>
      <w:pPr>
        <w:ind w:left="1320" w:hanging="360"/>
      </w:pPr>
    </w:lvl>
    <w:lvl w:ilvl="6" w:tplc="D064330C">
      <w:start w:val="1"/>
      <w:numFmt w:val="decimal"/>
      <w:lvlText w:val="%7)"/>
      <w:lvlJc w:val="left"/>
      <w:pPr>
        <w:ind w:left="1320" w:hanging="360"/>
      </w:pPr>
    </w:lvl>
    <w:lvl w:ilvl="7" w:tplc="E118E57E">
      <w:start w:val="1"/>
      <w:numFmt w:val="decimal"/>
      <w:lvlText w:val="%8)"/>
      <w:lvlJc w:val="left"/>
      <w:pPr>
        <w:ind w:left="1320" w:hanging="360"/>
      </w:pPr>
    </w:lvl>
    <w:lvl w:ilvl="8" w:tplc="BA7E2350">
      <w:start w:val="1"/>
      <w:numFmt w:val="decimal"/>
      <w:lvlText w:val="%9)"/>
      <w:lvlJc w:val="left"/>
      <w:pPr>
        <w:ind w:left="1320" w:hanging="360"/>
      </w:pPr>
    </w:lvl>
  </w:abstractNum>
  <w:abstractNum w:abstractNumId="71" w15:restartNumberingAfterBreak="0">
    <w:nsid w:val="321A4619"/>
    <w:multiLevelType w:val="hybridMultilevel"/>
    <w:tmpl w:val="67AE0938"/>
    <w:lvl w:ilvl="0" w:tplc="88B28FA6">
      <w:start w:val="1"/>
      <w:numFmt w:val="lowerLetter"/>
      <w:lvlText w:val="%1)"/>
      <w:lvlJc w:val="left"/>
      <w:pPr>
        <w:ind w:left="1080" w:hanging="360"/>
      </w:pPr>
      <w:rPr>
        <w:rFonts w:hint="default"/>
      </w:rPr>
    </w:lvl>
    <w:lvl w:ilvl="1" w:tplc="04100019">
      <w:start w:val="1"/>
      <w:numFmt w:val="lowerLetter"/>
      <w:lvlText w:val="%2."/>
      <w:lvlJc w:val="left"/>
      <w:pPr>
        <w:ind w:left="1440" w:hanging="360"/>
      </w:pPr>
    </w:lvl>
    <w:lvl w:ilvl="2" w:tplc="13B80204">
      <w:start w:val="3"/>
      <w:numFmt w:val="lowerRoman"/>
      <w:lvlText w:val="%3)"/>
      <w:lvlJc w:val="left"/>
      <w:pPr>
        <w:ind w:left="1145" w:hanging="72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15:restartNumberingAfterBreak="0">
    <w:nsid w:val="322021E2"/>
    <w:multiLevelType w:val="hybridMultilevel"/>
    <w:tmpl w:val="3166A63A"/>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73" w15:restartNumberingAfterBreak="0">
    <w:nsid w:val="328A2520"/>
    <w:multiLevelType w:val="hybridMultilevel"/>
    <w:tmpl w:val="F874209C"/>
    <w:lvl w:ilvl="0" w:tplc="18FCFD7A">
      <w:start w:val="1"/>
      <w:numFmt w:val="lowerLetter"/>
      <w:lvlText w:val="%1."/>
      <w:lvlJc w:val="left"/>
      <w:pPr>
        <w:ind w:left="720" w:hanging="360"/>
      </w:pPr>
      <w:rPr>
        <w:rFonts w:ascii="Calibri" w:hAnsi="Calibri" w:hint="default"/>
        <w:caps w:val="0"/>
        <w:strike w:val="0"/>
        <w:dstrike w:val="0"/>
        <w:vanish w:val="0"/>
        <w:color w:val="auto"/>
        <w:sz w:val="24"/>
        <w:szCs w:val="1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4" w15:restartNumberingAfterBreak="0">
    <w:nsid w:val="3296560F"/>
    <w:multiLevelType w:val="hybridMultilevel"/>
    <w:tmpl w:val="8BE8AD9C"/>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5" w15:restartNumberingAfterBreak="0">
    <w:nsid w:val="331A193A"/>
    <w:multiLevelType w:val="hybridMultilevel"/>
    <w:tmpl w:val="897036C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339C1C95"/>
    <w:multiLevelType w:val="hybridMultilevel"/>
    <w:tmpl w:val="7E8646D6"/>
    <w:lvl w:ilvl="0" w:tplc="FD6005B4">
      <w:start w:val="1"/>
      <w:numFmt w:val="upperLetter"/>
      <w:pStyle w:val="Numerato1"/>
      <w:lvlText w:val="%1."/>
      <w:lvlJc w:val="left"/>
      <w:pPr>
        <w:ind w:left="1080" w:hanging="360"/>
      </w:pPr>
      <w:rPr>
        <w:rFonts w:ascii="Garamond" w:hAnsi="Garamond" w:hint="default"/>
        <w:b/>
        <w:i w:val="0"/>
        <w:caps w:val="0"/>
        <w:strike w:val="0"/>
        <w:dstrike w:val="0"/>
        <w:vanish w:val="0"/>
        <w:color w:val="auto"/>
        <w:sz w:val="20"/>
        <w:vertAlign w:val="baseline"/>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7" w15:restartNumberingAfterBreak="0">
    <w:nsid w:val="33AA38A7"/>
    <w:multiLevelType w:val="hybridMultilevel"/>
    <w:tmpl w:val="31B8DFC4"/>
    <w:lvl w:ilvl="0" w:tplc="B734B610">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15:restartNumberingAfterBreak="0">
    <w:nsid w:val="33C415B4"/>
    <w:multiLevelType w:val="hybridMultilevel"/>
    <w:tmpl w:val="7AF44BD2"/>
    <w:lvl w:ilvl="0" w:tplc="FFFFFFFF">
      <w:numFmt w:val="bullet"/>
      <w:lvlText w:val="-"/>
      <w:lvlJc w:val="left"/>
      <w:pPr>
        <w:tabs>
          <w:tab w:val="num" w:pos="567"/>
        </w:tabs>
        <w:ind w:left="567" w:hanging="567"/>
      </w:pPr>
      <w:rPr>
        <w:rFonts w:ascii="Verdana" w:hAnsi="Verdana" w:cs="Verdan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33EA651F"/>
    <w:multiLevelType w:val="hybridMultilevel"/>
    <w:tmpl w:val="656C54D2"/>
    <w:lvl w:ilvl="0" w:tplc="04100001">
      <w:start w:val="1"/>
      <w:numFmt w:val="bullet"/>
      <w:lvlText w:val=""/>
      <w:lvlJc w:val="left"/>
      <w:pPr>
        <w:ind w:left="1287" w:hanging="360"/>
      </w:pPr>
      <w:rPr>
        <w:rFonts w:ascii="Symbol" w:hAnsi="Symbol" w:hint="default"/>
      </w:rPr>
    </w:lvl>
    <w:lvl w:ilvl="1" w:tplc="04100003">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0" w15:restartNumberingAfterBreak="0">
    <w:nsid w:val="345559E7"/>
    <w:multiLevelType w:val="hybridMultilevel"/>
    <w:tmpl w:val="8A9ABD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1" w15:restartNumberingAfterBreak="0">
    <w:nsid w:val="362901DB"/>
    <w:multiLevelType w:val="hybridMultilevel"/>
    <w:tmpl w:val="B4A4A1A4"/>
    <w:lvl w:ilvl="0" w:tplc="0410000F">
      <w:start w:val="1"/>
      <w:numFmt w:val="decimal"/>
      <w:lvlText w:val="%1."/>
      <w:lvlJc w:val="left"/>
      <w:pPr>
        <w:ind w:left="360" w:hanging="360"/>
      </w:pPr>
      <w:rPr>
        <w:rFonts w:hint="default"/>
      </w:rPr>
    </w:lvl>
    <w:lvl w:ilvl="1" w:tplc="5DC6D878">
      <w:start w:val="1"/>
      <w:numFmt w:val="lowerLetter"/>
      <w:lvlText w:val="%2)"/>
      <w:lvlJc w:val="left"/>
      <w:pPr>
        <w:ind w:left="1080" w:hanging="360"/>
      </w:pPr>
      <w:rPr>
        <w:rFonts w:hint="default"/>
      </w:r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2" w15:restartNumberingAfterBreak="0">
    <w:nsid w:val="366A4625"/>
    <w:multiLevelType w:val="hybridMultilevel"/>
    <w:tmpl w:val="8FB0D5DE"/>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3" w15:restartNumberingAfterBreak="0">
    <w:nsid w:val="367B43C8"/>
    <w:multiLevelType w:val="hybridMultilevel"/>
    <w:tmpl w:val="27FC70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377A0695"/>
    <w:multiLevelType w:val="multilevel"/>
    <w:tmpl w:val="18DC342A"/>
    <w:lvl w:ilvl="0">
      <w:start w:val="1"/>
      <w:numFmt w:val="decimal"/>
      <w:lvlText w:val="%1."/>
      <w:lvlJc w:val="left"/>
      <w:pPr>
        <w:ind w:left="360" w:hanging="360"/>
      </w:pPr>
    </w:lvl>
    <w:lvl w:ilvl="1">
      <w:start w:val="1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5" w15:restartNumberingAfterBreak="0">
    <w:nsid w:val="37B13A27"/>
    <w:multiLevelType w:val="hybridMultilevel"/>
    <w:tmpl w:val="4A96A9B8"/>
    <w:lvl w:ilvl="0" w:tplc="882CA2DA">
      <w:start w:val="1"/>
      <w:numFmt w:val="bullet"/>
      <w:lvlText w:val=""/>
      <w:lvlJc w:val="left"/>
      <w:pPr>
        <w:ind w:left="360" w:hanging="360"/>
      </w:pPr>
      <w:rPr>
        <w:rFonts w:ascii="Wingdings" w:hAnsi="Wingdings" w:hint="default"/>
        <w:b w:val="0"/>
        <w:i w:val="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6" w15:restartNumberingAfterBreak="0">
    <w:nsid w:val="3AF931A3"/>
    <w:multiLevelType w:val="hybridMultilevel"/>
    <w:tmpl w:val="D8CE045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7" w15:restartNumberingAfterBreak="0">
    <w:nsid w:val="3B9B791E"/>
    <w:multiLevelType w:val="hybridMultilevel"/>
    <w:tmpl w:val="6406B9E6"/>
    <w:lvl w:ilvl="0" w:tplc="04100001">
      <w:start w:val="1"/>
      <w:numFmt w:val="bullet"/>
      <w:lvlText w:val=""/>
      <w:lvlJc w:val="left"/>
      <w:pPr>
        <w:ind w:left="2138" w:hanging="360"/>
      </w:pPr>
      <w:rPr>
        <w:rFonts w:ascii="Symbol" w:hAnsi="Symbol" w:hint="default"/>
      </w:rPr>
    </w:lvl>
    <w:lvl w:ilvl="1" w:tplc="04100019" w:tentative="1">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88" w15:restartNumberingAfterBreak="0">
    <w:nsid w:val="3DBF04F9"/>
    <w:multiLevelType w:val="hybridMultilevel"/>
    <w:tmpl w:val="D9BEFE3C"/>
    <w:lvl w:ilvl="0" w:tplc="5DC6D878">
      <w:start w:val="1"/>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89" w15:restartNumberingAfterBreak="0">
    <w:nsid w:val="3E3C465E"/>
    <w:multiLevelType w:val="hybridMultilevel"/>
    <w:tmpl w:val="6DD85F80"/>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0" w15:restartNumberingAfterBreak="0">
    <w:nsid w:val="407B01F1"/>
    <w:multiLevelType w:val="hybridMultilevel"/>
    <w:tmpl w:val="382AF42E"/>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91" w15:restartNumberingAfterBreak="0">
    <w:nsid w:val="43EB56C9"/>
    <w:multiLevelType w:val="hybridMultilevel"/>
    <w:tmpl w:val="40EE68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2" w15:restartNumberingAfterBreak="0">
    <w:nsid w:val="442220F8"/>
    <w:multiLevelType w:val="hybridMultilevel"/>
    <w:tmpl w:val="EB78FDC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47A66BB7"/>
    <w:multiLevelType w:val="hybridMultilevel"/>
    <w:tmpl w:val="224E5F3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4" w15:restartNumberingAfterBreak="0">
    <w:nsid w:val="482A3AC8"/>
    <w:multiLevelType w:val="multilevel"/>
    <w:tmpl w:val="8C589DC8"/>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5" w15:restartNumberingAfterBreak="0">
    <w:nsid w:val="48EA7640"/>
    <w:multiLevelType w:val="hybridMultilevel"/>
    <w:tmpl w:val="81BEB598"/>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6" w15:restartNumberingAfterBreak="0">
    <w:nsid w:val="49B27F49"/>
    <w:multiLevelType w:val="hybridMultilevel"/>
    <w:tmpl w:val="C40A61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15:restartNumberingAfterBreak="0">
    <w:nsid w:val="4BAA0835"/>
    <w:multiLevelType w:val="hybridMultilevel"/>
    <w:tmpl w:val="1C066B30"/>
    <w:lvl w:ilvl="0" w:tplc="04100001">
      <w:start w:val="1"/>
      <w:numFmt w:val="bullet"/>
      <w:lvlText w:val=""/>
      <w:lvlJc w:val="left"/>
      <w:pPr>
        <w:ind w:left="360" w:hanging="360"/>
      </w:pPr>
      <w:rPr>
        <w:rFonts w:ascii="Symbol" w:hAnsi="Symbol"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8" w15:restartNumberingAfterBreak="0">
    <w:nsid w:val="4BEE23F2"/>
    <w:multiLevelType w:val="hybridMultilevel"/>
    <w:tmpl w:val="719A8404"/>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9" w15:restartNumberingAfterBreak="0">
    <w:nsid w:val="4D9938B2"/>
    <w:multiLevelType w:val="hybridMultilevel"/>
    <w:tmpl w:val="8E6E9160"/>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00" w15:restartNumberingAfterBreak="0">
    <w:nsid w:val="4E3D4D5C"/>
    <w:multiLevelType w:val="hybridMultilevel"/>
    <w:tmpl w:val="F376BC8E"/>
    <w:lvl w:ilvl="0" w:tplc="314A2A16">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1" w15:restartNumberingAfterBreak="0">
    <w:nsid w:val="4E6675B2"/>
    <w:multiLevelType w:val="hybridMultilevel"/>
    <w:tmpl w:val="E42ADDE8"/>
    <w:lvl w:ilvl="0" w:tplc="5DC6D878">
      <w:start w:val="1"/>
      <w:numFmt w:val="lowerLetter"/>
      <w:lvlText w:val="%1)"/>
      <w:lvlJc w:val="left"/>
      <w:pPr>
        <w:ind w:left="108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2" w15:restartNumberingAfterBreak="0">
    <w:nsid w:val="4ED034CF"/>
    <w:multiLevelType w:val="multilevel"/>
    <w:tmpl w:val="7DC6BD28"/>
    <w:lvl w:ilvl="0">
      <w:start w:val="1"/>
      <w:numFmt w:val="bullet"/>
      <w:lvlText w:val=""/>
      <w:lvlJc w:val="left"/>
      <w:pPr>
        <w:ind w:left="360" w:hanging="360"/>
      </w:pPr>
      <w:rPr>
        <w:rFonts w:ascii="Wingdings" w:hAnsi="Wingdings" w:hint="default"/>
        <w:b w:val="0"/>
        <w:i w:val="0"/>
        <w:sz w:val="28"/>
      </w:rPr>
    </w:lvl>
    <w:lvl w:ilvl="1">
      <w:start w:val="1"/>
      <w:numFmt w:val="upperLetter"/>
      <w:lvlText w:val="%2."/>
      <w:lvlJc w:val="left"/>
      <w:pPr>
        <w:ind w:left="360" w:hanging="36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3" w15:restartNumberingAfterBreak="0">
    <w:nsid w:val="4ED916A0"/>
    <w:multiLevelType w:val="hybridMultilevel"/>
    <w:tmpl w:val="BC78D7D8"/>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4" w15:restartNumberingAfterBreak="0">
    <w:nsid w:val="4FDD1E45"/>
    <w:multiLevelType w:val="hybridMultilevel"/>
    <w:tmpl w:val="84B6C7D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5" w15:restartNumberingAfterBreak="0">
    <w:nsid w:val="51062C25"/>
    <w:multiLevelType w:val="hybridMultilevel"/>
    <w:tmpl w:val="4B682D2A"/>
    <w:lvl w:ilvl="0" w:tplc="FFFFFFFF">
      <w:start w:val="1"/>
      <w:numFmt w:val="decimal"/>
      <w:lvlText w:val="%1."/>
      <w:lvlJc w:val="left"/>
      <w:pPr>
        <w:ind w:left="360" w:hanging="360"/>
      </w:pPr>
      <w:rPr>
        <w:rFonts w:hint="default"/>
      </w:rPr>
    </w:lvl>
    <w:lvl w:ilvl="1" w:tplc="FFFFFFFF">
      <w:start w:val="3"/>
      <w:numFmt w:val="bullet"/>
      <w:lvlText w:val="-"/>
      <w:lvlJc w:val="left"/>
      <w:pPr>
        <w:ind w:left="1080" w:hanging="360"/>
      </w:pPr>
      <w:rPr>
        <w:rFonts w:ascii="Calibri" w:eastAsia="Calibri" w:hAnsi="Calibri" w:cs="Arial" w:hint="default"/>
      </w:rPr>
    </w:lvl>
    <w:lvl w:ilvl="2" w:tplc="FFFFFFFF">
      <w:start w:val="1"/>
      <w:numFmt w:val="decimal"/>
      <w:lvlText w:val="%3."/>
      <w:lvlJc w:val="left"/>
      <w:pPr>
        <w:ind w:left="360" w:hanging="360"/>
      </w:pPr>
      <w:rPr>
        <w:rFonts w:hint="default"/>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6" w15:restartNumberingAfterBreak="0">
    <w:nsid w:val="517C37D1"/>
    <w:multiLevelType w:val="hybridMultilevel"/>
    <w:tmpl w:val="216ED344"/>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07" w15:restartNumberingAfterBreak="0">
    <w:nsid w:val="53595278"/>
    <w:multiLevelType w:val="multilevel"/>
    <w:tmpl w:val="805CED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8" w15:restartNumberingAfterBreak="0">
    <w:nsid w:val="548C562B"/>
    <w:multiLevelType w:val="hybridMultilevel"/>
    <w:tmpl w:val="0B2AB0F8"/>
    <w:lvl w:ilvl="0" w:tplc="04100017">
      <w:start w:val="1"/>
      <w:numFmt w:val="lowerLetter"/>
      <w:lvlText w:val="%1)"/>
      <w:lvlJc w:val="left"/>
      <w:pPr>
        <w:ind w:left="1287" w:hanging="360"/>
      </w:pPr>
      <w:rPr>
        <w:rFonts w:hint="default"/>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09" w15:restartNumberingAfterBreak="0">
    <w:nsid w:val="54D6672B"/>
    <w:multiLevelType w:val="hybridMultilevel"/>
    <w:tmpl w:val="F1FE31CC"/>
    <w:lvl w:ilvl="0" w:tplc="0410001B">
      <w:start w:val="1"/>
      <w:numFmt w:val="lowerRoman"/>
      <w:lvlText w:val="%1."/>
      <w:lvlJc w:val="right"/>
      <w:pPr>
        <w:ind w:left="1440" w:hanging="360"/>
      </w:pPr>
      <w:rPr>
        <w:rFonts w:hint="default"/>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10" w15:restartNumberingAfterBreak="0">
    <w:nsid w:val="54DA7A00"/>
    <w:multiLevelType w:val="hybridMultilevel"/>
    <w:tmpl w:val="51F80B6E"/>
    <w:lvl w:ilvl="0" w:tplc="882CA2DA">
      <w:start w:val="1"/>
      <w:numFmt w:val="bullet"/>
      <w:lvlText w:val=""/>
      <w:lvlJc w:val="left"/>
      <w:pPr>
        <w:ind w:left="720" w:hanging="360"/>
      </w:pPr>
      <w:rPr>
        <w:rFonts w:ascii="Wingdings" w:hAnsi="Wingdings"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1" w15:restartNumberingAfterBreak="0">
    <w:nsid w:val="55777229"/>
    <w:multiLevelType w:val="hybridMultilevel"/>
    <w:tmpl w:val="C17081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2" w15:restartNumberingAfterBreak="0">
    <w:nsid w:val="5714607D"/>
    <w:multiLevelType w:val="hybridMultilevel"/>
    <w:tmpl w:val="DB364A8A"/>
    <w:lvl w:ilvl="0" w:tplc="5EBEF2E2">
      <w:start w:val="1"/>
      <w:numFmt w:val="lowerLetter"/>
      <w:lvlText w:val="%1)"/>
      <w:lvlJc w:val="left"/>
      <w:pPr>
        <w:ind w:left="360" w:hanging="360"/>
      </w:pPr>
      <w:rPr>
        <w:rFonts w:ascii="Calibri" w:eastAsia="Calibri" w:hAnsi="Calibri" w:cs="Times New Roman"/>
      </w:rPr>
    </w:lvl>
    <w:lvl w:ilvl="1" w:tplc="5DC6D878">
      <w:start w:val="1"/>
      <w:numFmt w:val="lowerLetter"/>
      <w:lvlText w:val="%2)"/>
      <w:lvlJc w:val="left"/>
      <w:pPr>
        <w:ind w:left="1080" w:hanging="360"/>
      </w:pPr>
      <w:rPr>
        <w:rFonts w:hint="default"/>
      </w:rPr>
    </w:lvl>
    <w:lvl w:ilvl="2" w:tplc="DC30D262">
      <w:start w:val="1"/>
      <w:numFmt w:val="lowerRoman"/>
      <w:lvlText w:val="%3)"/>
      <w:lvlJc w:val="left"/>
      <w:pPr>
        <w:ind w:left="1980" w:hanging="360"/>
      </w:pPr>
      <w:rPr>
        <w:rFonts w:ascii="Calibri" w:hAnsi="Calibri" w:hint="default"/>
        <w:sz w:val="24"/>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3" w15:restartNumberingAfterBreak="0">
    <w:nsid w:val="57DA0F5F"/>
    <w:multiLevelType w:val="hybridMultilevel"/>
    <w:tmpl w:val="BD54BE22"/>
    <w:lvl w:ilvl="0" w:tplc="0410000F">
      <w:start w:val="1"/>
      <w:numFmt w:val="decimal"/>
      <w:lvlText w:val="%1."/>
      <w:lvlJc w:val="left"/>
      <w:pPr>
        <w:tabs>
          <w:tab w:val="num" w:pos="720"/>
        </w:tabs>
        <w:ind w:left="72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4" w15:restartNumberingAfterBreak="0">
    <w:nsid w:val="57FA5D05"/>
    <w:multiLevelType w:val="hybridMultilevel"/>
    <w:tmpl w:val="AFBE9120"/>
    <w:lvl w:ilvl="0" w:tplc="5EBEF2E2">
      <w:start w:val="1"/>
      <w:numFmt w:val="lowerLetter"/>
      <w:lvlText w:val="%1)"/>
      <w:lvlJc w:val="left"/>
      <w:pPr>
        <w:ind w:left="360" w:hanging="360"/>
      </w:pPr>
      <w:rPr>
        <w:rFonts w:ascii="Calibri" w:eastAsia="Calibri" w:hAnsi="Calibri" w:cs="Times New Roman"/>
      </w:rPr>
    </w:lvl>
    <w:lvl w:ilvl="1" w:tplc="5DC6D878">
      <w:start w:val="1"/>
      <w:numFmt w:val="lowerLetter"/>
      <w:lvlText w:val="%2)"/>
      <w:lvlJc w:val="left"/>
      <w:pPr>
        <w:ind w:left="1080" w:hanging="360"/>
      </w:pPr>
      <w:rPr>
        <w:rFonts w:hint="default"/>
      </w:rPr>
    </w:lvl>
    <w:lvl w:ilvl="2" w:tplc="DC30D262">
      <w:start w:val="1"/>
      <w:numFmt w:val="lowerRoman"/>
      <w:lvlText w:val="%3)"/>
      <w:lvlJc w:val="left"/>
      <w:pPr>
        <w:ind w:left="1980" w:hanging="360"/>
      </w:pPr>
      <w:rPr>
        <w:rFonts w:ascii="Calibri" w:hAnsi="Calibri" w:hint="default"/>
        <w:sz w:val="24"/>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5" w15:restartNumberingAfterBreak="0">
    <w:nsid w:val="5823086B"/>
    <w:multiLevelType w:val="hybridMultilevel"/>
    <w:tmpl w:val="4CAA6A7A"/>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6" w15:restartNumberingAfterBreak="0">
    <w:nsid w:val="58A02F5C"/>
    <w:multiLevelType w:val="hybridMultilevel"/>
    <w:tmpl w:val="27A44D16"/>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17" w15:restartNumberingAfterBreak="0">
    <w:nsid w:val="58E76304"/>
    <w:multiLevelType w:val="hybridMultilevel"/>
    <w:tmpl w:val="FA982FD4"/>
    <w:lvl w:ilvl="0" w:tplc="04100017">
      <w:start w:val="1"/>
      <w:numFmt w:val="lowerLetter"/>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18" w15:restartNumberingAfterBreak="0">
    <w:nsid w:val="59C40847"/>
    <w:multiLevelType w:val="hybridMultilevel"/>
    <w:tmpl w:val="849AAB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9" w15:restartNumberingAfterBreak="0">
    <w:nsid w:val="59CF2598"/>
    <w:multiLevelType w:val="hybridMultilevel"/>
    <w:tmpl w:val="D894543E"/>
    <w:lvl w:ilvl="0" w:tplc="04100017">
      <w:start w:val="1"/>
      <w:numFmt w:val="lowerLetter"/>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20" w15:restartNumberingAfterBreak="0">
    <w:nsid w:val="5A220EE5"/>
    <w:multiLevelType w:val="multilevel"/>
    <w:tmpl w:val="6F7C5A4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1" w15:restartNumberingAfterBreak="0">
    <w:nsid w:val="5A995C2C"/>
    <w:multiLevelType w:val="hybridMultilevel"/>
    <w:tmpl w:val="8558F952"/>
    <w:lvl w:ilvl="0" w:tplc="7A8A8FB0">
      <w:start w:val="1"/>
      <w:numFmt w:val="decimal"/>
      <w:lvlText w:val="%1)"/>
      <w:lvlJc w:val="left"/>
      <w:pPr>
        <w:ind w:left="1020" w:hanging="360"/>
      </w:pPr>
    </w:lvl>
    <w:lvl w:ilvl="1" w:tplc="B8ECD668">
      <w:start w:val="1"/>
      <w:numFmt w:val="decimal"/>
      <w:lvlText w:val="%2)"/>
      <w:lvlJc w:val="left"/>
      <w:pPr>
        <w:ind w:left="1020" w:hanging="360"/>
      </w:pPr>
    </w:lvl>
    <w:lvl w:ilvl="2" w:tplc="0D76CC0E">
      <w:start w:val="1"/>
      <w:numFmt w:val="decimal"/>
      <w:lvlText w:val="%3)"/>
      <w:lvlJc w:val="left"/>
      <w:pPr>
        <w:ind w:left="1020" w:hanging="360"/>
      </w:pPr>
    </w:lvl>
    <w:lvl w:ilvl="3" w:tplc="CA28D64E">
      <w:start w:val="1"/>
      <w:numFmt w:val="decimal"/>
      <w:lvlText w:val="%4)"/>
      <w:lvlJc w:val="left"/>
      <w:pPr>
        <w:ind w:left="1020" w:hanging="360"/>
      </w:pPr>
    </w:lvl>
    <w:lvl w:ilvl="4" w:tplc="1FAC777E">
      <w:start w:val="1"/>
      <w:numFmt w:val="decimal"/>
      <w:lvlText w:val="%5)"/>
      <w:lvlJc w:val="left"/>
      <w:pPr>
        <w:ind w:left="1020" w:hanging="360"/>
      </w:pPr>
    </w:lvl>
    <w:lvl w:ilvl="5" w:tplc="9662CCEE">
      <w:start w:val="1"/>
      <w:numFmt w:val="decimal"/>
      <w:lvlText w:val="%6)"/>
      <w:lvlJc w:val="left"/>
      <w:pPr>
        <w:ind w:left="1020" w:hanging="360"/>
      </w:pPr>
    </w:lvl>
    <w:lvl w:ilvl="6" w:tplc="4CBE7B52">
      <w:start w:val="1"/>
      <w:numFmt w:val="decimal"/>
      <w:lvlText w:val="%7)"/>
      <w:lvlJc w:val="left"/>
      <w:pPr>
        <w:ind w:left="1020" w:hanging="360"/>
      </w:pPr>
    </w:lvl>
    <w:lvl w:ilvl="7" w:tplc="564C2920">
      <w:start w:val="1"/>
      <w:numFmt w:val="decimal"/>
      <w:lvlText w:val="%8)"/>
      <w:lvlJc w:val="left"/>
      <w:pPr>
        <w:ind w:left="1020" w:hanging="360"/>
      </w:pPr>
    </w:lvl>
    <w:lvl w:ilvl="8" w:tplc="0C0225F0">
      <w:start w:val="1"/>
      <w:numFmt w:val="decimal"/>
      <w:lvlText w:val="%9)"/>
      <w:lvlJc w:val="left"/>
      <w:pPr>
        <w:ind w:left="1020" w:hanging="360"/>
      </w:pPr>
    </w:lvl>
  </w:abstractNum>
  <w:abstractNum w:abstractNumId="122" w15:restartNumberingAfterBreak="0">
    <w:nsid w:val="5AE13E2B"/>
    <w:multiLevelType w:val="hybridMultilevel"/>
    <w:tmpl w:val="912EF80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3" w15:restartNumberingAfterBreak="0">
    <w:nsid w:val="5CC94AE2"/>
    <w:multiLevelType w:val="multilevel"/>
    <w:tmpl w:val="4906E822"/>
    <w:lvl w:ilvl="0">
      <w:start w:val="1"/>
      <w:numFmt w:val="decimal"/>
      <w:lvlText w:val="%1."/>
      <w:lvlJc w:val="left"/>
      <w:pPr>
        <w:ind w:left="360" w:hanging="360"/>
      </w:pPr>
      <w:rPr>
        <w:rFonts w:hint="default"/>
        <w:b w:val="0"/>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4" w15:restartNumberingAfterBreak="0">
    <w:nsid w:val="5DA711E1"/>
    <w:multiLevelType w:val="hybridMultilevel"/>
    <w:tmpl w:val="F8E4FF9E"/>
    <w:lvl w:ilvl="0" w:tplc="04100019">
      <w:start w:val="1"/>
      <w:numFmt w:val="lowerLetter"/>
      <w:lvlText w:val="%1."/>
      <w:lvlJc w:val="left"/>
      <w:pPr>
        <w:ind w:left="720" w:hanging="360"/>
      </w:pPr>
      <w:rPr>
        <w:rFonts w:cs="Times New Roman"/>
      </w:rPr>
    </w:lvl>
    <w:lvl w:ilvl="1" w:tplc="5DC6D878">
      <w:start w:val="1"/>
      <w:numFmt w:val="lowerLetter"/>
      <w:lvlText w:val="%2)"/>
      <w:lvlJc w:val="left"/>
      <w:pPr>
        <w:ind w:left="1440" w:hanging="360"/>
      </w:pPr>
      <w:rPr>
        <w:rFonts w:hint="default"/>
      </w:rPr>
    </w:lvl>
    <w:lvl w:ilvl="2" w:tplc="E9A4F896">
      <w:start w:val="1"/>
      <w:numFmt w:val="decimal"/>
      <w:lvlText w:val="%3)"/>
      <w:lvlJc w:val="left"/>
      <w:pPr>
        <w:ind w:left="2340" w:hanging="360"/>
      </w:pPr>
      <w:rPr>
        <w:rFonts w:cs="Times New Roman" w:hint="default"/>
      </w:rPr>
    </w:lvl>
    <w:lvl w:ilvl="3" w:tplc="0D386258">
      <w:start w:val="1"/>
      <w:numFmt w:val="decimal"/>
      <w:lvlText w:val="%4."/>
      <w:lvlJc w:val="left"/>
      <w:pPr>
        <w:ind w:left="2880" w:hanging="360"/>
      </w:pPr>
      <w:rPr>
        <w:rFonts w:hint="default"/>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5" w15:restartNumberingAfterBreak="0">
    <w:nsid w:val="5E1A4FFC"/>
    <w:multiLevelType w:val="hybridMultilevel"/>
    <w:tmpl w:val="C7DA95A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6" w15:restartNumberingAfterBreak="0">
    <w:nsid w:val="5F0B73D6"/>
    <w:multiLevelType w:val="hybridMultilevel"/>
    <w:tmpl w:val="6448A9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7" w15:restartNumberingAfterBreak="0">
    <w:nsid w:val="61A24D48"/>
    <w:multiLevelType w:val="multilevel"/>
    <w:tmpl w:val="578E4168"/>
    <w:styleLink w:val="Elencocorrente2"/>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28" w15:restartNumberingAfterBreak="0">
    <w:nsid w:val="63630FD0"/>
    <w:multiLevelType w:val="hybridMultilevel"/>
    <w:tmpl w:val="D9E47942"/>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9" w15:restartNumberingAfterBreak="0">
    <w:nsid w:val="640F6E60"/>
    <w:multiLevelType w:val="hybridMultilevel"/>
    <w:tmpl w:val="FCB0A58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0" w15:restartNumberingAfterBreak="0">
    <w:nsid w:val="64990FF3"/>
    <w:multiLevelType w:val="hybridMultilevel"/>
    <w:tmpl w:val="043003AA"/>
    <w:lvl w:ilvl="0" w:tplc="04100019">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31" w15:restartNumberingAfterBreak="0">
    <w:nsid w:val="64EF67F5"/>
    <w:multiLevelType w:val="hybridMultilevel"/>
    <w:tmpl w:val="A34AEB92"/>
    <w:lvl w:ilvl="0" w:tplc="FFFFFFFF">
      <w:start w:val="1"/>
      <w:numFmt w:val="decimal"/>
      <w:lvlText w:val="%1."/>
      <w:lvlJc w:val="left"/>
      <w:pPr>
        <w:ind w:left="360" w:hanging="360"/>
      </w:pPr>
      <w:rPr>
        <w:rFonts w:hint="default"/>
      </w:rPr>
    </w:lvl>
    <w:lvl w:ilvl="1" w:tplc="FFFFFFFF">
      <w:start w:val="3"/>
      <w:numFmt w:val="bullet"/>
      <w:lvlText w:val="-"/>
      <w:lvlJc w:val="left"/>
      <w:pPr>
        <w:ind w:left="1080" w:hanging="360"/>
      </w:pPr>
      <w:rPr>
        <w:rFonts w:ascii="Calibri" w:eastAsia="Calibri" w:hAnsi="Calibri" w:cs="Arial" w:hint="default"/>
      </w:rPr>
    </w:lvl>
    <w:lvl w:ilvl="2" w:tplc="BCDCFA84">
      <w:start w:val="1"/>
      <w:numFmt w:val="decimal"/>
      <w:lvlText w:val="%3."/>
      <w:lvlJc w:val="left"/>
      <w:pPr>
        <w:ind w:left="501" w:hanging="360"/>
      </w:pPr>
      <w:rPr>
        <w:rFonts w:hint="default"/>
        <w:b/>
        <w:bCs/>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2" w15:restartNumberingAfterBreak="0">
    <w:nsid w:val="65CF7F3F"/>
    <w:multiLevelType w:val="hybridMultilevel"/>
    <w:tmpl w:val="C65ADD9A"/>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3" w15:restartNumberingAfterBreak="0">
    <w:nsid w:val="67F33524"/>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4" w15:restartNumberingAfterBreak="0">
    <w:nsid w:val="68222537"/>
    <w:multiLevelType w:val="hybridMultilevel"/>
    <w:tmpl w:val="DB68E7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5" w15:restartNumberingAfterBreak="0">
    <w:nsid w:val="6A034902"/>
    <w:multiLevelType w:val="hybridMultilevel"/>
    <w:tmpl w:val="CB76F73A"/>
    <w:lvl w:ilvl="0" w:tplc="0410000F">
      <w:start w:val="1"/>
      <w:numFmt w:val="decimal"/>
      <w:lvlText w:val="%1."/>
      <w:lvlJc w:val="left"/>
      <w:pPr>
        <w:ind w:left="360" w:hanging="360"/>
      </w:pPr>
    </w:lvl>
    <w:lvl w:ilvl="1" w:tplc="5DC6D878">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6" w15:restartNumberingAfterBreak="0">
    <w:nsid w:val="6A754A79"/>
    <w:multiLevelType w:val="hybridMultilevel"/>
    <w:tmpl w:val="8E9449F0"/>
    <w:lvl w:ilvl="0" w:tplc="422AD004">
      <w:start w:val="1"/>
      <w:numFmt w:val="lowerLetter"/>
      <w:lvlText w:val="%1)"/>
      <w:lvlJc w:val="left"/>
      <w:pPr>
        <w:ind w:left="1068" w:hanging="360"/>
      </w:pPr>
      <w:rPr>
        <w:rFonts w:ascii="Calibri" w:eastAsia="Calibri" w:hAnsi="Calibri" w:cs="Times New Roman"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37" w15:restartNumberingAfterBreak="0">
    <w:nsid w:val="6B0B4848"/>
    <w:multiLevelType w:val="multilevel"/>
    <w:tmpl w:val="07A0028C"/>
    <w:styleLink w:val="Elencocorrente1"/>
    <w:lvl w:ilvl="0">
      <w:start w:val="1"/>
      <w:numFmt w:val="decimal"/>
      <w:lvlText w:val="%1."/>
      <w:lvlJc w:val="left"/>
      <w:pPr>
        <w:ind w:left="360" w:hanging="360"/>
      </w:pPr>
      <w:rPr>
        <w:rFonts w:hint="default"/>
      </w:rPr>
    </w:lvl>
    <w:lvl w:ilvl="1">
      <w:start w:val="3"/>
      <w:numFmt w:val="bullet"/>
      <w:lvlText w:val="-"/>
      <w:lvlJc w:val="left"/>
      <w:pPr>
        <w:ind w:left="1080" w:hanging="360"/>
      </w:pPr>
      <w:rPr>
        <w:rFonts w:ascii="Calibri" w:eastAsia="Calibri" w:hAnsi="Calibri" w:cs="Arial" w:hint="default"/>
      </w:rPr>
    </w:lvl>
    <w:lvl w:ilvl="2">
      <w:start w:val="1"/>
      <w:numFmt w:val="bullet"/>
      <w:lvlText w:val=""/>
      <w:lvlJc w:val="left"/>
      <w:pPr>
        <w:ind w:left="1068"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rPr>
        <w:rFonts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8" w15:restartNumberingAfterBreak="0">
    <w:nsid w:val="6B5570C9"/>
    <w:multiLevelType w:val="hybridMultilevel"/>
    <w:tmpl w:val="313E71D4"/>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39" w15:restartNumberingAfterBreak="0">
    <w:nsid w:val="6BD928A5"/>
    <w:multiLevelType w:val="hybridMultilevel"/>
    <w:tmpl w:val="D916B1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0" w15:restartNumberingAfterBreak="0">
    <w:nsid w:val="6E6A337F"/>
    <w:multiLevelType w:val="hybridMultilevel"/>
    <w:tmpl w:val="77D0C112"/>
    <w:lvl w:ilvl="0" w:tplc="C1520B62">
      <w:start w:val="45"/>
      <w:numFmt w:val="bullet"/>
      <w:lvlText w:val="-"/>
      <w:lvlJc w:val="left"/>
      <w:pPr>
        <w:ind w:left="720" w:hanging="360"/>
      </w:pPr>
      <w:rPr>
        <w:rFonts w:ascii="Tunga" w:eastAsia="Times New Roman" w:hAnsi="Tunga" w:hint="default"/>
      </w:rPr>
    </w:lvl>
    <w:lvl w:ilvl="1" w:tplc="FD08CB9C">
      <w:start w:val="3"/>
      <w:numFmt w:val="bullet"/>
      <w:lvlText w:val="-"/>
      <w:lvlJc w:val="left"/>
      <w:pPr>
        <w:ind w:left="1440" w:hanging="360"/>
      </w:pPr>
      <w:rPr>
        <w:rFonts w:ascii="Calibri" w:eastAsia="Calibri" w:hAnsi="Calibri" w:cs="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1" w15:restartNumberingAfterBreak="0">
    <w:nsid w:val="6EE05FC6"/>
    <w:multiLevelType w:val="hybridMultilevel"/>
    <w:tmpl w:val="E180808C"/>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2" w15:restartNumberingAfterBreak="0">
    <w:nsid w:val="6EE170D3"/>
    <w:multiLevelType w:val="hybridMultilevel"/>
    <w:tmpl w:val="520276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3" w15:restartNumberingAfterBreak="0">
    <w:nsid w:val="6EE5055D"/>
    <w:multiLevelType w:val="hybridMultilevel"/>
    <w:tmpl w:val="D600548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4" w15:restartNumberingAfterBreak="0">
    <w:nsid w:val="6F915833"/>
    <w:multiLevelType w:val="hybridMultilevel"/>
    <w:tmpl w:val="C2D4D4B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5" w15:restartNumberingAfterBreak="0">
    <w:nsid w:val="712B4BED"/>
    <w:multiLevelType w:val="hybridMultilevel"/>
    <w:tmpl w:val="1F54628A"/>
    <w:lvl w:ilvl="0" w:tplc="882CA2DA">
      <w:start w:val="1"/>
      <w:numFmt w:val="bullet"/>
      <w:lvlText w:val=""/>
      <w:lvlJc w:val="left"/>
      <w:pPr>
        <w:ind w:left="1080" w:hanging="360"/>
      </w:pPr>
      <w:rPr>
        <w:rFonts w:ascii="Wingdings" w:hAnsi="Wingdings" w:hint="default"/>
        <w:b w:val="0"/>
        <w:i w:val="0"/>
        <w:sz w:val="28"/>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6" w15:restartNumberingAfterBreak="0">
    <w:nsid w:val="71897735"/>
    <w:multiLevelType w:val="hybridMultilevel"/>
    <w:tmpl w:val="E95ADE9C"/>
    <w:lvl w:ilvl="0" w:tplc="0410000F">
      <w:start w:val="1"/>
      <w:numFmt w:val="decimal"/>
      <w:lvlText w:val="%1."/>
      <w:lvlJc w:val="left"/>
      <w:pPr>
        <w:ind w:left="360" w:hanging="360"/>
      </w:pPr>
      <w:rPr>
        <w:rFonts w:hint="default"/>
      </w:rPr>
    </w:lvl>
    <w:lvl w:ilvl="1" w:tplc="FD08CB9C">
      <w:start w:val="3"/>
      <w:numFmt w:val="bullet"/>
      <w:lvlText w:val="-"/>
      <w:lvlJc w:val="left"/>
      <w:pPr>
        <w:ind w:left="1080" w:hanging="360"/>
      </w:pPr>
      <w:rPr>
        <w:rFonts w:ascii="Calibri" w:eastAsia="Calibri" w:hAnsi="Calibri" w:cs="Arial" w:hint="default"/>
      </w:rPr>
    </w:lvl>
    <w:lvl w:ilvl="2" w:tplc="284A0040">
      <w:start w:val="1"/>
      <w:numFmt w:val="decimal"/>
      <w:lvlText w:val="%3."/>
      <w:lvlJc w:val="left"/>
      <w:pPr>
        <w:ind w:left="1980" w:hanging="360"/>
      </w:pPr>
      <w:rPr>
        <w:rFonts w:hint="default"/>
      </w:r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7" w15:restartNumberingAfterBreak="0">
    <w:nsid w:val="73530B92"/>
    <w:multiLevelType w:val="hybridMultilevel"/>
    <w:tmpl w:val="72C6A760"/>
    <w:lvl w:ilvl="0" w:tplc="4A3EA9C4">
      <w:start w:val="1"/>
      <w:numFmt w:val="bullet"/>
      <w:lvlText w:val=""/>
      <w:lvlJc w:val="left"/>
      <w:pPr>
        <w:ind w:left="1070" w:hanging="360"/>
      </w:pPr>
      <w:rPr>
        <w:rFonts w:ascii="Times New Roman" w:eastAsia="Times New Roman" w:hAnsi="Times New Roman" w:cs="Times New Roman" w:hint="default"/>
        <w:b w:val="0"/>
        <w:i w:val="0"/>
        <w:strike w:val="0"/>
        <w:dstrike w:val="0"/>
        <w:color w:val="297FD5"/>
        <w:sz w:val="20"/>
        <w:szCs w:val="20"/>
        <w:u w:val="none" w:color="000000"/>
        <w:bdr w:val="none" w:sz="0" w:space="0" w:color="auto"/>
        <w:shd w:val="clear" w:color="auto" w:fill="auto"/>
        <w:vertAlign w:val="baseline"/>
        <w:lang w:eastAsia="en-US"/>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148" w15:restartNumberingAfterBreak="0">
    <w:nsid w:val="7385115E"/>
    <w:multiLevelType w:val="hybridMultilevel"/>
    <w:tmpl w:val="CA8E516C"/>
    <w:lvl w:ilvl="0" w:tplc="6786DEF8">
      <w:start w:val="2"/>
      <w:numFmt w:val="decimal"/>
      <w:lvlText w:val="%1."/>
      <w:lvlJc w:val="left"/>
      <w:pPr>
        <w:ind w:left="360" w:hanging="360"/>
      </w:pPr>
      <w:rPr>
        <w:rFonts w:hint="default"/>
      </w:rPr>
    </w:lvl>
    <w:lvl w:ilvl="1" w:tplc="5DC6D878">
      <w:start w:val="1"/>
      <w:numFmt w:val="lowerLetter"/>
      <w:lvlText w:val="%2)"/>
      <w:lvlJc w:val="left"/>
      <w:pPr>
        <w:ind w:left="720" w:hanging="360"/>
      </w:pPr>
      <w:rPr>
        <w:rFonts w:hint="default"/>
      </w:rPr>
    </w:lvl>
    <w:lvl w:ilvl="2" w:tplc="0410001B" w:tentative="1">
      <w:start w:val="1"/>
      <w:numFmt w:val="lowerRoman"/>
      <w:lvlText w:val="%3."/>
      <w:lvlJc w:val="right"/>
      <w:pPr>
        <w:ind w:left="1440" w:hanging="180"/>
      </w:pPr>
    </w:lvl>
    <w:lvl w:ilvl="3" w:tplc="0410000F" w:tentative="1">
      <w:start w:val="1"/>
      <w:numFmt w:val="decimal"/>
      <w:lvlText w:val="%4."/>
      <w:lvlJc w:val="left"/>
      <w:pPr>
        <w:ind w:left="2160" w:hanging="360"/>
      </w:pPr>
    </w:lvl>
    <w:lvl w:ilvl="4" w:tplc="04100019" w:tentative="1">
      <w:start w:val="1"/>
      <w:numFmt w:val="lowerLetter"/>
      <w:lvlText w:val="%5."/>
      <w:lvlJc w:val="left"/>
      <w:pPr>
        <w:ind w:left="2880" w:hanging="360"/>
      </w:pPr>
    </w:lvl>
    <w:lvl w:ilvl="5" w:tplc="0410001B" w:tentative="1">
      <w:start w:val="1"/>
      <w:numFmt w:val="lowerRoman"/>
      <w:lvlText w:val="%6."/>
      <w:lvlJc w:val="right"/>
      <w:pPr>
        <w:ind w:left="3600" w:hanging="180"/>
      </w:pPr>
    </w:lvl>
    <w:lvl w:ilvl="6" w:tplc="0410000F" w:tentative="1">
      <w:start w:val="1"/>
      <w:numFmt w:val="decimal"/>
      <w:lvlText w:val="%7."/>
      <w:lvlJc w:val="left"/>
      <w:pPr>
        <w:ind w:left="4320" w:hanging="360"/>
      </w:pPr>
    </w:lvl>
    <w:lvl w:ilvl="7" w:tplc="04100019" w:tentative="1">
      <w:start w:val="1"/>
      <w:numFmt w:val="lowerLetter"/>
      <w:lvlText w:val="%8."/>
      <w:lvlJc w:val="left"/>
      <w:pPr>
        <w:ind w:left="5040" w:hanging="360"/>
      </w:pPr>
    </w:lvl>
    <w:lvl w:ilvl="8" w:tplc="0410001B" w:tentative="1">
      <w:start w:val="1"/>
      <w:numFmt w:val="lowerRoman"/>
      <w:lvlText w:val="%9."/>
      <w:lvlJc w:val="right"/>
      <w:pPr>
        <w:ind w:left="5760" w:hanging="180"/>
      </w:pPr>
    </w:lvl>
  </w:abstractNum>
  <w:abstractNum w:abstractNumId="149" w15:restartNumberingAfterBreak="0">
    <w:nsid w:val="73A3136B"/>
    <w:multiLevelType w:val="hybridMultilevel"/>
    <w:tmpl w:val="41AA64D2"/>
    <w:lvl w:ilvl="0" w:tplc="0410000F">
      <w:start w:val="1"/>
      <w:numFmt w:val="decimal"/>
      <w:lvlText w:val="%1."/>
      <w:lvlJc w:val="left"/>
      <w:pPr>
        <w:ind w:left="22" w:hanging="360"/>
      </w:pPr>
    </w:lvl>
    <w:lvl w:ilvl="1" w:tplc="04100019" w:tentative="1">
      <w:start w:val="1"/>
      <w:numFmt w:val="lowerLetter"/>
      <w:lvlText w:val="%2."/>
      <w:lvlJc w:val="left"/>
      <w:pPr>
        <w:ind w:left="742" w:hanging="360"/>
      </w:pPr>
    </w:lvl>
    <w:lvl w:ilvl="2" w:tplc="0410001B" w:tentative="1">
      <w:start w:val="1"/>
      <w:numFmt w:val="lowerRoman"/>
      <w:lvlText w:val="%3."/>
      <w:lvlJc w:val="right"/>
      <w:pPr>
        <w:ind w:left="1462" w:hanging="180"/>
      </w:pPr>
    </w:lvl>
    <w:lvl w:ilvl="3" w:tplc="0410000F" w:tentative="1">
      <w:start w:val="1"/>
      <w:numFmt w:val="decimal"/>
      <w:lvlText w:val="%4."/>
      <w:lvlJc w:val="left"/>
      <w:pPr>
        <w:ind w:left="2182" w:hanging="360"/>
      </w:pPr>
    </w:lvl>
    <w:lvl w:ilvl="4" w:tplc="04100019" w:tentative="1">
      <w:start w:val="1"/>
      <w:numFmt w:val="lowerLetter"/>
      <w:lvlText w:val="%5."/>
      <w:lvlJc w:val="left"/>
      <w:pPr>
        <w:ind w:left="2902" w:hanging="360"/>
      </w:pPr>
    </w:lvl>
    <w:lvl w:ilvl="5" w:tplc="0410001B" w:tentative="1">
      <w:start w:val="1"/>
      <w:numFmt w:val="lowerRoman"/>
      <w:lvlText w:val="%6."/>
      <w:lvlJc w:val="right"/>
      <w:pPr>
        <w:ind w:left="3622" w:hanging="180"/>
      </w:pPr>
    </w:lvl>
    <w:lvl w:ilvl="6" w:tplc="0410000F" w:tentative="1">
      <w:start w:val="1"/>
      <w:numFmt w:val="decimal"/>
      <w:lvlText w:val="%7."/>
      <w:lvlJc w:val="left"/>
      <w:pPr>
        <w:ind w:left="4342" w:hanging="360"/>
      </w:pPr>
    </w:lvl>
    <w:lvl w:ilvl="7" w:tplc="04100019" w:tentative="1">
      <w:start w:val="1"/>
      <w:numFmt w:val="lowerLetter"/>
      <w:lvlText w:val="%8."/>
      <w:lvlJc w:val="left"/>
      <w:pPr>
        <w:ind w:left="5062" w:hanging="360"/>
      </w:pPr>
    </w:lvl>
    <w:lvl w:ilvl="8" w:tplc="0410001B" w:tentative="1">
      <w:start w:val="1"/>
      <w:numFmt w:val="lowerRoman"/>
      <w:lvlText w:val="%9."/>
      <w:lvlJc w:val="right"/>
      <w:pPr>
        <w:ind w:left="5782" w:hanging="180"/>
      </w:pPr>
    </w:lvl>
  </w:abstractNum>
  <w:abstractNum w:abstractNumId="150" w15:restartNumberingAfterBreak="0">
    <w:nsid w:val="75407B4D"/>
    <w:multiLevelType w:val="hybridMultilevel"/>
    <w:tmpl w:val="050AAB36"/>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1" w15:restartNumberingAfterBreak="0">
    <w:nsid w:val="756A4567"/>
    <w:multiLevelType w:val="hybridMultilevel"/>
    <w:tmpl w:val="71065B8E"/>
    <w:lvl w:ilvl="0" w:tplc="04100001">
      <w:start w:val="1"/>
      <w:numFmt w:val="bullet"/>
      <w:lvlText w:val=""/>
      <w:lvlJc w:val="left"/>
      <w:pPr>
        <w:ind w:left="1776" w:hanging="360"/>
      </w:pPr>
      <w:rPr>
        <w:rFonts w:ascii="Symbol" w:hAnsi="Symbol" w:hint="default"/>
      </w:rPr>
    </w:lvl>
    <w:lvl w:ilvl="1" w:tplc="04100003">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52" w15:restartNumberingAfterBreak="0">
    <w:nsid w:val="75A76C19"/>
    <w:multiLevelType w:val="hybridMultilevel"/>
    <w:tmpl w:val="7EE8EB16"/>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3" w15:restartNumberingAfterBreak="0">
    <w:nsid w:val="76044061"/>
    <w:multiLevelType w:val="hybridMultilevel"/>
    <w:tmpl w:val="CB76F73A"/>
    <w:lvl w:ilvl="0" w:tplc="0410000F">
      <w:start w:val="1"/>
      <w:numFmt w:val="decimal"/>
      <w:lvlText w:val="%1."/>
      <w:lvlJc w:val="left"/>
      <w:pPr>
        <w:ind w:left="360" w:hanging="360"/>
      </w:pPr>
    </w:lvl>
    <w:lvl w:ilvl="1" w:tplc="5DC6D878">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4" w15:restartNumberingAfterBreak="0">
    <w:nsid w:val="76DC27B7"/>
    <w:multiLevelType w:val="hybridMultilevel"/>
    <w:tmpl w:val="B82C24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5" w15:restartNumberingAfterBreak="0">
    <w:nsid w:val="772D466C"/>
    <w:multiLevelType w:val="hybridMultilevel"/>
    <w:tmpl w:val="D5466160"/>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56" w15:restartNumberingAfterBreak="0">
    <w:nsid w:val="77E67B3C"/>
    <w:multiLevelType w:val="hybridMultilevel"/>
    <w:tmpl w:val="B7D62F7A"/>
    <w:lvl w:ilvl="0" w:tplc="FFFFFFFF">
      <w:start w:val="1"/>
      <w:numFmt w:val="lowerRoman"/>
      <w:lvlText w:val="%1)"/>
      <w:lvlJc w:val="left"/>
      <w:pPr>
        <w:ind w:left="1080" w:hanging="360"/>
      </w:pPr>
      <w:rPr>
        <w:rFonts w:ascii="Calibri" w:hAnsi="Calibri" w:hint="default"/>
        <w:sz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7" w15:restartNumberingAfterBreak="0">
    <w:nsid w:val="79701C49"/>
    <w:multiLevelType w:val="hybridMultilevel"/>
    <w:tmpl w:val="94DAE9F0"/>
    <w:lvl w:ilvl="0" w:tplc="FFFFFFFF">
      <w:start w:val="1"/>
      <w:numFmt w:val="decimal"/>
      <w:lvlText w:val="%1."/>
      <w:lvlJc w:val="left"/>
      <w:pPr>
        <w:ind w:left="360" w:hanging="360"/>
      </w:pPr>
      <w:rPr>
        <w:rFonts w:hint="default"/>
      </w:rPr>
    </w:lvl>
    <w:lvl w:ilvl="1" w:tplc="FFFFFFFF">
      <w:start w:val="3"/>
      <w:numFmt w:val="bullet"/>
      <w:lvlText w:val="-"/>
      <w:lvlJc w:val="left"/>
      <w:pPr>
        <w:ind w:left="1080" w:hanging="360"/>
      </w:pPr>
      <w:rPr>
        <w:rFonts w:ascii="Calibri" w:eastAsia="Calibri" w:hAnsi="Calibri" w:cs="Arial" w:hint="default"/>
      </w:rPr>
    </w:lvl>
    <w:lvl w:ilvl="2" w:tplc="04100001">
      <w:start w:val="1"/>
      <w:numFmt w:val="bullet"/>
      <w:lvlText w:val=""/>
      <w:lvlJc w:val="left"/>
      <w:pPr>
        <w:ind w:left="1068" w:hanging="360"/>
      </w:pPr>
      <w:rPr>
        <w:rFonts w:ascii="Symbol" w:hAnsi="Symbol" w:hint="default"/>
      </w:rPr>
    </w:lvl>
    <w:lvl w:ilvl="3" w:tplc="04100001">
      <w:start w:val="1"/>
      <w:numFmt w:val="bullet"/>
      <w:lvlText w:val=""/>
      <w:lvlJc w:val="left"/>
      <w:pPr>
        <w:ind w:left="1068" w:hanging="360"/>
      </w:pPr>
      <w:rPr>
        <w:rFonts w:ascii="Symbol" w:hAnsi="Symbol" w:hint="default"/>
      </w:rPr>
    </w:lvl>
    <w:lvl w:ilvl="4" w:tplc="04100001">
      <w:start w:val="1"/>
      <w:numFmt w:val="bullet"/>
      <w:lvlText w:val=""/>
      <w:lvlJc w:val="left"/>
      <w:pPr>
        <w:ind w:left="1068" w:hanging="360"/>
      </w:pPr>
      <w:rPr>
        <w:rFonts w:ascii="Symbol" w:hAnsi="Symbo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8" w15:restartNumberingAfterBreak="0">
    <w:nsid w:val="798E214D"/>
    <w:multiLevelType w:val="hybridMultilevel"/>
    <w:tmpl w:val="8278DE92"/>
    <w:lvl w:ilvl="0" w:tplc="04100017">
      <w:start w:val="1"/>
      <w:numFmt w:val="lowerLetter"/>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59" w15:restartNumberingAfterBreak="0">
    <w:nsid w:val="7B856106"/>
    <w:multiLevelType w:val="hybridMultilevel"/>
    <w:tmpl w:val="EA86AB82"/>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0" w15:restartNumberingAfterBreak="0">
    <w:nsid w:val="7D0B72AD"/>
    <w:multiLevelType w:val="hybridMultilevel"/>
    <w:tmpl w:val="3BB29B04"/>
    <w:lvl w:ilvl="0" w:tplc="882CA2DA">
      <w:start w:val="1"/>
      <w:numFmt w:val="bullet"/>
      <w:lvlText w:val=""/>
      <w:lvlJc w:val="left"/>
      <w:pPr>
        <w:ind w:left="360" w:hanging="360"/>
      </w:pPr>
      <w:rPr>
        <w:rFonts w:ascii="Wingdings" w:hAnsi="Wingdings" w:hint="default"/>
        <w:b w:val="0"/>
        <w:i w:val="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1" w15:restartNumberingAfterBreak="0">
    <w:nsid w:val="7D4054C6"/>
    <w:multiLevelType w:val="multilevel"/>
    <w:tmpl w:val="58F87310"/>
    <w:lvl w:ilvl="0">
      <w:start w:val="1"/>
      <w:numFmt w:val="decimal"/>
      <w:pStyle w:val="Titolo1"/>
      <w:lvlText w:val="%1"/>
      <w:lvlJc w:val="left"/>
      <w:pPr>
        <w:ind w:left="432" w:hanging="432"/>
      </w:pPr>
    </w:lvl>
    <w:lvl w:ilvl="1">
      <w:start w:val="1"/>
      <w:numFmt w:val="decimal"/>
      <w:pStyle w:val="Titolo2"/>
      <w:lvlText w:val="%1.%2"/>
      <w:lvlJc w:val="left"/>
      <w:pPr>
        <w:ind w:left="576" w:hanging="576"/>
      </w:pPr>
      <w:rPr>
        <w:color w:val="548DD4"/>
      </w:r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62" w15:restartNumberingAfterBreak="0">
    <w:nsid w:val="7DC703F6"/>
    <w:multiLevelType w:val="hybridMultilevel"/>
    <w:tmpl w:val="B7D62F7A"/>
    <w:lvl w:ilvl="0" w:tplc="DC30D262">
      <w:start w:val="1"/>
      <w:numFmt w:val="lowerRoman"/>
      <w:lvlText w:val="%1)"/>
      <w:lvlJc w:val="left"/>
      <w:pPr>
        <w:ind w:left="1080" w:hanging="360"/>
      </w:pPr>
      <w:rPr>
        <w:rFonts w:ascii="Calibri" w:hAnsi="Calibri" w:hint="default"/>
        <w:sz w:val="24"/>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3" w15:restartNumberingAfterBreak="0">
    <w:nsid w:val="7FA41386"/>
    <w:multiLevelType w:val="hybridMultilevel"/>
    <w:tmpl w:val="DD8CD7AA"/>
    <w:lvl w:ilvl="0" w:tplc="6F8CCFA0">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58571244">
    <w:abstractNumId w:val="42"/>
  </w:num>
  <w:num w:numId="2" w16cid:durableId="571888071">
    <w:abstractNumId w:val="58"/>
  </w:num>
  <w:num w:numId="3" w16cid:durableId="1411341934">
    <w:abstractNumId w:val="162"/>
  </w:num>
  <w:num w:numId="4" w16cid:durableId="2099710747">
    <w:abstractNumId w:val="107"/>
  </w:num>
  <w:num w:numId="5" w16cid:durableId="1140465164">
    <w:abstractNumId w:val="35"/>
  </w:num>
  <w:num w:numId="6" w16cid:durableId="1650399904">
    <w:abstractNumId w:val="45"/>
  </w:num>
  <w:num w:numId="7" w16cid:durableId="1659262124">
    <w:abstractNumId w:val="123"/>
  </w:num>
  <w:num w:numId="8" w16cid:durableId="200947262">
    <w:abstractNumId w:val="86"/>
  </w:num>
  <w:num w:numId="9" w16cid:durableId="807472089">
    <w:abstractNumId w:val="38"/>
  </w:num>
  <w:num w:numId="10" w16cid:durableId="1591307686">
    <w:abstractNumId w:val="82"/>
  </w:num>
  <w:num w:numId="11" w16cid:durableId="1531649416">
    <w:abstractNumId w:val="133"/>
  </w:num>
  <w:num w:numId="12" w16cid:durableId="2129933855">
    <w:abstractNumId w:val="33"/>
  </w:num>
  <w:num w:numId="13" w16cid:durableId="20280598">
    <w:abstractNumId w:val="104"/>
  </w:num>
  <w:num w:numId="14" w16cid:durableId="624586399">
    <w:abstractNumId w:val="163"/>
  </w:num>
  <w:num w:numId="15" w16cid:durableId="598636378">
    <w:abstractNumId w:val="65"/>
  </w:num>
  <w:num w:numId="16" w16cid:durableId="370764606">
    <w:abstractNumId w:val="103"/>
  </w:num>
  <w:num w:numId="17" w16cid:durableId="140389410">
    <w:abstractNumId w:val="64"/>
  </w:num>
  <w:num w:numId="18" w16cid:durableId="1591817548">
    <w:abstractNumId w:val="125"/>
  </w:num>
  <w:num w:numId="19" w16cid:durableId="1562521837">
    <w:abstractNumId w:val="159"/>
  </w:num>
  <w:num w:numId="20" w16cid:durableId="489911266">
    <w:abstractNumId w:val="29"/>
  </w:num>
  <w:num w:numId="21" w16cid:durableId="79103450">
    <w:abstractNumId w:val="67"/>
  </w:num>
  <w:num w:numId="22" w16cid:durableId="859126433">
    <w:abstractNumId w:val="88"/>
  </w:num>
  <w:num w:numId="23" w16cid:durableId="1650984807">
    <w:abstractNumId w:val="124"/>
  </w:num>
  <w:num w:numId="24" w16cid:durableId="840050988">
    <w:abstractNumId w:val="153"/>
  </w:num>
  <w:num w:numId="25" w16cid:durableId="737479243">
    <w:abstractNumId w:val="148"/>
  </w:num>
  <w:num w:numId="26" w16cid:durableId="1604801988">
    <w:abstractNumId w:val="135"/>
  </w:num>
  <w:num w:numId="27" w16cid:durableId="1987314472">
    <w:abstractNumId w:val="101"/>
  </w:num>
  <w:num w:numId="28" w16cid:durableId="1191142398">
    <w:abstractNumId w:val="63"/>
  </w:num>
  <w:num w:numId="29" w16cid:durableId="1096747755">
    <w:abstractNumId w:val="140"/>
  </w:num>
  <w:num w:numId="30" w16cid:durableId="319042330">
    <w:abstractNumId w:val="146"/>
  </w:num>
  <w:num w:numId="31" w16cid:durableId="1363895456">
    <w:abstractNumId w:val="48"/>
  </w:num>
  <w:num w:numId="32" w16cid:durableId="2131242269">
    <w:abstractNumId w:val="84"/>
  </w:num>
  <w:num w:numId="33" w16cid:durableId="1536194397">
    <w:abstractNumId w:val="141"/>
  </w:num>
  <w:num w:numId="34" w16cid:durableId="42413606">
    <w:abstractNumId w:val="89"/>
  </w:num>
  <w:num w:numId="35" w16cid:durableId="834107606">
    <w:abstractNumId w:val="46"/>
  </w:num>
  <w:num w:numId="36" w16cid:durableId="510220300">
    <w:abstractNumId w:val="129"/>
  </w:num>
  <w:num w:numId="37" w16cid:durableId="505898152">
    <w:abstractNumId w:val="120"/>
  </w:num>
  <w:num w:numId="38" w16cid:durableId="977227641">
    <w:abstractNumId w:val="47"/>
  </w:num>
  <w:num w:numId="39" w16cid:durableId="132872167">
    <w:abstractNumId w:val="114"/>
  </w:num>
  <w:num w:numId="40" w16cid:durableId="910820346">
    <w:abstractNumId w:val="136"/>
  </w:num>
  <w:num w:numId="41" w16cid:durableId="813062649">
    <w:abstractNumId w:val="112"/>
  </w:num>
  <w:num w:numId="42" w16cid:durableId="1845902381">
    <w:abstractNumId w:val="71"/>
  </w:num>
  <w:num w:numId="43" w16cid:durableId="549807719">
    <w:abstractNumId w:val="97"/>
  </w:num>
  <w:num w:numId="44" w16cid:durableId="1311787403">
    <w:abstractNumId w:val="77"/>
  </w:num>
  <w:num w:numId="45" w16cid:durableId="752626161">
    <w:abstractNumId w:val="113"/>
  </w:num>
  <w:num w:numId="46" w16cid:durableId="947737873">
    <w:abstractNumId w:val="22"/>
  </w:num>
  <w:num w:numId="47" w16cid:durableId="685134311">
    <w:abstractNumId w:val="4"/>
  </w:num>
  <w:num w:numId="48" w16cid:durableId="1566378166">
    <w:abstractNumId w:val="24"/>
  </w:num>
  <w:num w:numId="49" w16cid:durableId="1481340433">
    <w:abstractNumId w:val="49"/>
  </w:num>
  <w:num w:numId="50" w16cid:durableId="801773282">
    <w:abstractNumId w:val="68"/>
  </w:num>
  <w:num w:numId="51" w16cid:durableId="220484760">
    <w:abstractNumId w:val="75"/>
  </w:num>
  <w:num w:numId="52" w16cid:durableId="131101539">
    <w:abstractNumId w:val="132"/>
  </w:num>
  <w:num w:numId="53" w16cid:durableId="2128040339">
    <w:abstractNumId w:val="76"/>
  </w:num>
  <w:num w:numId="54" w16cid:durableId="696270219">
    <w:abstractNumId w:val="36"/>
  </w:num>
  <w:num w:numId="55" w16cid:durableId="1056320032">
    <w:abstractNumId w:val="73"/>
  </w:num>
  <w:num w:numId="56" w16cid:durableId="506479236">
    <w:abstractNumId w:val="160"/>
  </w:num>
  <w:num w:numId="57" w16cid:durableId="149487876">
    <w:abstractNumId w:val="144"/>
  </w:num>
  <w:num w:numId="58" w16cid:durableId="490755490">
    <w:abstractNumId w:val="69"/>
  </w:num>
  <w:num w:numId="59" w16cid:durableId="1675958159">
    <w:abstractNumId w:val="85"/>
  </w:num>
  <w:num w:numId="60" w16cid:durableId="1589465724">
    <w:abstractNumId w:val="78"/>
  </w:num>
  <w:num w:numId="61" w16cid:durableId="385491173">
    <w:abstractNumId w:val="23"/>
  </w:num>
  <w:num w:numId="62" w16cid:durableId="568073845">
    <w:abstractNumId w:val="149"/>
  </w:num>
  <w:num w:numId="63" w16cid:durableId="401608449">
    <w:abstractNumId w:val="100"/>
  </w:num>
  <w:num w:numId="64" w16cid:durableId="1579365330">
    <w:abstractNumId w:val="53"/>
  </w:num>
  <w:num w:numId="65" w16cid:durableId="1191528194">
    <w:abstractNumId w:val="161"/>
  </w:num>
  <w:num w:numId="66" w16cid:durableId="1577399964">
    <w:abstractNumId w:val="130"/>
  </w:num>
  <w:num w:numId="67" w16cid:durableId="853114417">
    <w:abstractNumId w:val="18"/>
  </w:num>
  <w:num w:numId="68" w16cid:durableId="33891310">
    <w:abstractNumId w:val="66"/>
  </w:num>
  <w:num w:numId="69" w16cid:durableId="145627942">
    <w:abstractNumId w:val="55"/>
  </w:num>
  <w:num w:numId="70" w16cid:durableId="1196044113">
    <w:abstractNumId w:val="87"/>
  </w:num>
  <w:num w:numId="71" w16cid:durableId="2013101568">
    <w:abstractNumId w:val="96"/>
  </w:num>
  <w:num w:numId="72" w16cid:durableId="757336898">
    <w:abstractNumId w:val="41"/>
  </w:num>
  <w:num w:numId="73" w16cid:durableId="92437877">
    <w:abstractNumId w:val="25"/>
  </w:num>
  <w:num w:numId="74" w16cid:durableId="677082613">
    <w:abstractNumId w:val="81"/>
  </w:num>
  <w:num w:numId="75" w16cid:durableId="299188165">
    <w:abstractNumId w:val="91"/>
  </w:num>
  <w:num w:numId="76" w16cid:durableId="1001466389">
    <w:abstractNumId w:val="92"/>
  </w:num>
  <w:num w:numId="77" w16cid:durableId="313605878">
    <w:abstractNumId w:val="32"/>
  </w:num>
  <w:num w:numId="78" w16cid:durableId="778372430">
    <w:abstractNumId w:val="142"/>
  </w:num>
  <w:num w:numId="79" w16cid:durableId="652098005">
    <w:abstractNumId w:val="154"/>
  </w:num>
  <w:num w:numId="80" w16cid:durableId="1702634840">
    <w:abstractNumId w:val="54"/>
  </w:num>
  <w:num w:numId="81" w16cid:durableId="1715931678">
    <w:abstractNumId w:val="83"/>
  </w:num>
  <w:num w:numId="82" w16cid:durableId="1272013586">
    <w:abstractNumId w:val="39"/>
  </w:num>
  <w:num w:numId="83" w16cid:durableId="1965499336">
    <w:abstractNumId w:val="111"/>
  </w:num>
  <w:num w:numId="84" w16cid:durableId="1751541728">
    <w:abstractNumId w:val="126"/>
  </w:num>
  <w:num w:numId="85" w16cid:durableId="1122310444">
    <w:abstractNumId w:val="139"/>
  </w:num>
  <w:num w:numId="86" w16cid:durableId="1656110772">
    <w:abstractNumId w:val="134"/>
  </w:num>
  <w:num w:numId="87" w16cid:durableId="927737841">
    <w:abstractNumId w:val="26"/>
  </w:num>
  <w:num w:numId="88" w16cid:durableId="1485929130">
    <w:abstractNumId w:val="51"/>
  </w:num>
  <w:num w:numId="89" w16cid:durableId="317270094">
    <w:abstractNumId w:val="21"/>
  </w:num>
  <w:num w:numId="90" w16cid:durableId="2072654616">
    <w:abstractNumId w:val="34"/>
  </w:num>
  <w:num w:numId="91" w16cid:durableId="1360202771">
    <w:abstractNumId w:val="108"/>
  </w:num>
  <w:num w:numId="92" w16cid:durableId="1978140513">
    <w:abstractNumId w:val="79"/>
  </w:num>
  <w:num w:numId="93" w16cid:durableId="1170213845">
    <w:abstractNumId w:val="150"/>
  </w:num>
  <w:num w:numId="94" w16cid:durableId="714425764">
    <w:abstractNumId w:val="74"/>
  </w:num>
  <w:num w:numId="95" w16cid:durableId="2033264268">
    <w:abstractNumId w:val="98"/>
  </w:num>
  <w:num w:numId="96" w16cid:durableId="188419595">
    <w:abstractNumId w:val="152"/>
  </w:num>
  <w:num w:numId="97" w16cid:durableId="1755785906">
    <w:abstractNumId w:val="115"/>
  </w:num>
  <w:num w:numId="98" w16cid:durableId="406617121">
    <w:abstractNumId w:val="95"/>
  </w:num>
  <w:num w:numId="99" w16cid:durableId="1476097256">
    <w:abstractNumId w:val="158"/>
  </w:num>
  <w:num w:numId="100" w16cid:durableId="947586035">
    <w:abstractNumId w:val="151"/>
  </w:num>
  <w:num w:numId="101" w16cid:durableId="1289359374">
    <w:abstractNumId w:val="155"/>
  </w:num>
  <w:num w:numId="102" w16cid:durableId="1743671935">
    <w:abstractNumId w:val="60"/>
  </w:num>
  <w:num w:numId="103" w16cid:durableId="1406997068">
    <w:abstractNumId w:val="117"/>
  </w:num>
  <w:num w:numId="104" w16cid:durableId="834606934">
    <w:abstractNumId w:val="157"/>
  </w:num>
  <w:num w:numId="105" w16cid:durableId="1626349812">
    <w:abstractNumId w:val="105"/>
  </w:num>
  <w:num w:numId="106" w16cid:durableId="1986272323">
    <w:abstractNumId w:val="131"/>
  </w:num>
  <w:num w:numId="107" w16cid:durableId="2095007187">
    <w:abstractNumId w:val="128"/>
  </w:num>
  <w:num w:numId="108" w16cid:durableId="1884051993">
    <w:abstractNumId w:val="99"/>
  </w:num>
  <w:num w:numId="109" w16cid:durableId="962687395">
    <w:abstractNumId w:val="116"/>
  </w:num>
  <w:num w:numId="110" w16cid:durableId="1202130181">
    <w:abstractNumId w:val="62"/>
  </w:num>
  <w:num w:numId="111" w16cid:durableId="523984776">
    <w:abstractNumId w:val="72"/>
  </w:num>
  <w:num w:numId="112" w16cid:durableId="1069231735">
    <w:abstractNumId w:val="119"/>
  </w:num>
  <w:num w:numId="113" w16cid:durableId="1156873665">
    <w:abstractNumId w:val="109"/>
  </w:num>
  <w:num w:numId="114" w16cid:durableId="455104758">
    <w:abstractNumId w:val="106"/>
  </w:num>
  <w:num w:numId="115" w16cid:durableId="803233722">
    <w:abstractNumId w:val="80"/>
  </w:num>
  <w:num w:numId="116" w16cid:durableId="1415278983">
    <w:abstractNumId w:val="44"/>
  </w:num>
  <w:num w:numId="117" w16cid:durableId="369692083">
    <w:abstractNumId w:val="90"/>
  </w:num>
  <w:num w:numId="118" w16cid:durableId="1255044654">
    <w:abstractNumId w:val="59"/>
  </w:num>
  <w:num w:numId="119" w16cid:durableId="623199884">
    <w:abstractNumId w:val="138"/>
  </w:num>
  <w:num w:numId="120" w16cid:durableId="1312559461">
    <w:abstractNumId w:val="28"/>
  </w:num>
  <w:num w:numId="121" w16cid:durableId="1779447277">
    <w:abstractNumId w:val="40"/>
  </w:num>
  <w:num w:numId="122" w16cid:durableId="1227304854">
    <w:abstractNumId w:val="27"/>
  </w:num>
  <w:num w:numId="123" w16cid:durableId="1340693883">
    <w:abstractNumId w:val="50"/>
  </w:num>
  <w:num w:numId="124" w16cid:durableId="1952396830">
    <w:abstractNumId w:val="37"/>
  </w:num>
  <w:num w:numId="125" w16cid:durableId="1377975374">
    <w:abstractNumId w:val="122"/>
  </w:num>
  <w:num w:numId="126" w16cid:durableId="1316567948">
    <w:abstractNumId w:val="56"/>
  </w:num>
  <w:num w:numId="127" w16cid:durableId="438258535">
    <w:abstractNumId w:val="30"/>
  </w:num>
  <w:num w:numId="128" w16cid:durableId="287517781">
    <w:abstractNumId w:val="70"/>
  </w:num>
  <w:num w:numId="129" w16cid:durableId="458961743">
    <w:abstractNumId w:val="57"/>
  </w:num>
  <w:num w:numId="130" w16cid:durableId="1931739149">
    <w:abstractNumId w:val="121"/>
  </w:num>
  <w:num w:numId="131" w16cid:durableId="649598568">
    <w:abstractNumId w:val="61"/>
  </w:num>
  <w:num w:numId="132" w16cid:durableId="883907954">
    <w:abstractNumId w:val="137"/>
  </w:num>
  <w:num w:numId="133" w16cid:durableId="216599091">
    <w:abstractNumId w:val="43"/>
  </w:num>
  <w:num w:numId="134" w16cid:durableId="1104575728">
    <w:abstractNumId w:val="145"/>
  </w:num>
  <w:num w:numId="135" w16cid:durableId="101581613">
    <w:abstractNumId w:val="31"/>
  </w:num>
  <w:num w:numId="136" w16cid:durableId="1258903377">
    <w:abstractNumId w:val="102"/>
  </w:num>
  <w:num w:numId="137" w16cid:durableId="1943029874">
    <w:abstractNumId w:val="156"/>
  </w:num>
  <w:num w:numId="138" w16cid:durableId="1173183553">
    <w:abstractNumId w:val="94"/>
  </w:num>
  <w:num w:numId="139" w16cid:durableId="408231135">
    <w:abstractNumId w:val="110"/>
  </w:num>
  <w:num w:numId="140" w16cid:durableId="2002460288">
    <w:abstractNumId w:val="118"/>
  </w:num>
  <w:num w:numId="141" w16cid:durableId="49230726">
    <w:abstractNumId w:val="93"/>
  </w:num>
  <w:num w:numId="142" w16cid:durableId="1970629401">
    <w:abstractNumId w:val="147"/>
  </w:num>
  <w:num w:numId="143" w16cid:durableId="378480765">
    <w:abstractNumId w:val="143"/>
  </w:num>
  <w:num w:numId="144" w16cid:durableId="589122869">
    <w:abstractNumId w:val="0"/>
  </w:num>
  <w:num w:numId="145" w16cid:durableId="876046230">
    <w:abstractNumId w:val="52"/>
  </w:num>
  <w:num w:numId="146" w16cid:durableId="2135366571">
    <w:abstractNumId w:val="127"/>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proofState w:spelling="clean" w:grammar="clean"/>
  <w:attachedTemplate r:id="rId1"/>
  <w:defaultTabStop w:val="708"/>
  <w:hyphenationZone w:val="283"/>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26F"/>
    <w:rsid w:val="00004628"/>
    <w:rsid w:val="000054A7"/>
    <w:rsid w:val="0001469B"/>
    <w:rsid w:val="00025CBB"/>
    <w:rsid w:val="00026129"/>
    <w:rsid w:val="0002614E"/>
    <w:rsid w:val="00026EB1"/>
    <w:rsid w:val="0003014A"/>
    <w:rsid w:val="00040870"/>
    <w:rsid w:val="00043445"/>
    <w:rsid w:val="00045DB5"/>
    <w:rsid w:val="0005662D"/>
    <w:rsid w:val="00063C96"/>
    <w:rsid w:val="00064462"/>
    <w:rsid w:val="0006742D"/>
    <w:rsid w:val="00067659"/>
    <w:rsid w:val="0007124E"/>
    <w:rsid w:val="000733AB"/>
    <w:rsid w:val="000739B7"/>
    <w:rsid w:val="00075511"/>
    <w:rsid w:val="00075A1C"/>
    <w:rsid w:val="000810D9"/>
    <w:rsid w:val="0008477E"/>
    <w:rsid w:val="000944BF"/>
    <w:rsid w:val="00097540"/>
    <w:rsid w:val="000A0009"/>
    <w:rsid w:val="000A1522"/>
    <w:rsid w:val="000A4F33"/>
    <w:rsid w:val="000A5D3C"/>
    <w:rsid w:val="000A6398"/>
    <w:rsid w:val="000A7A30"/>
    <w:rsid w:val="000B3CDB"/>
    <w:rsid w:val="000C0B3C"/>
    <w:rsid w:val="000C0D22"/>
    <w:rsid w:val="000C4FD1"/>
    <w:rsid w:val="000D5C32"/>
    <w:rsid w:val="000D5CB4"/>
    <w:rsid w:val="000E0C54"/>
    <w:rsid w:val="000E11A0"/>
    <w:rsid w:val="000E406F"/>
    <w:rsid w:val="000E72F1"/>
    <w:rsid w:val="000F1D8C"/>
    <w:rsid w:val="000F1F9E"/>
    <w:rsid w:val="000F5276"/>
    <w:rsid w:val="000F7286"/>
    <w:rsid w:val="00106FCD"/>
    <w:rsid w:val="00112793"/>
    <w:rsid w:val="00116966"/>
    <w:rsid w:val="00116E02"/>
    <w:rsid w:val="00117CE4"/>
    <w:rsid w:val="001222DB"/>
    <w:rsid w:val="00122596"/>
    <w:rsid w:val="001234E2"/>
    <w:rsid w:val="00132236"/>
    <w:rsid w:val="00133605"/>
    <w:rsid w:val="001353A4"/>
    <w:rsid w:val="00135691"/>
    <w:rsid w:val="00147BEE"/>
    <w:rsid w:val="0015205C"/>
    <w:rsid w:val="0015380F"/>
    <w:rsid w:val="00155994"/>
    <w:rsid w:val="00162D0B"/>
    <w:rsid w:val="001645F9"/>
    <w:rsid w:val="00164837"/>
    <w:rsid w:val="0016657F"/>
    <w:rsid w:val="00170243"/>
    <w:rsid w:val="0017030E"/>
    <w:rsid w:val="00170DEC"/>
    <w:rsid w:val="0017114A"/>
    <w:rsid w:val="00171600"/>
    <w:rsid w:val="00172E72"/>
    <w:rsid w:val="0017329C"/>
    <w:rsid w:val="00174843"/>
    <w:rsid w:val="00181BC8"/>
    <w:rsid w:val="001822AD"/>
    <w:rsid w:val="00182FE4"/>
    <w:rsid w:val="00187D83"/>
    <w:rsid w:val="00197FB7"/>
    <w:rsid w:val="001A198E"/>
    <w:rsid w:val="001A37C3"/>
    <w:rsid w:val="001A3827"/>
    <w:rsid w:val="001B10ED"/>
    <w:rsid w:val="001B12C5"/>
    <w:rsid w:val="001B19EC"/>
    <w:rsid w:val="001B67EA"/>
    <w:rsid w:val="001B6B08"/>
    <w:rsid w:val="001B70B9"/>
    <w:rsid w:val="001B7628"/>
    <w:rsid w:val="001B7CC5"/>
    <w:rsid w:val="001C11A3"/>
    <w:rsid w:val="001C1984"/>
    <w:rsid w:val="001C1BB7"/>
    <w:rsid w:val="001C2FE0"/>
    <w:rsid w:val="001C7B73"/>
    <w:rsid w:val="001D5038"/>
    <w:rsid w:val="001D53EA"/>
    <w:rsid w:val="001D5C7D"/>
    <w:rsid w:val="001E0134"/>
    <w:rsid w:val="001E2865"/>
    <w:rsid w:val="001E29D4"/>
    <w:rsid w:val="001E309D"/>
    <w:rsid w:val="001E4099"/>
    <w:rsid w:val="001E54E2"/>
    <w:rsid w:val="001E7E49"/>
    <w:rsid w:val="001F2F76"/>
    <w:rsid w:val="001F32F8"/>
    <w:rsid w:val="001F63ED"/>
    <w:rsid w:val="00202990"/>
    <w:rsid w:val="002039FC"/>
    <w:rsid w:val="00203D1D"/>
    <w:rsid w:val="00217137"/>
    <w:rsid w:val="00220929"/>
    <w:rsid w:val="0022094D"/>
    <w:rsid w:val="00224C97"/>
    <w:rsid w:val="00225224"/>
    <w:rsid w:val="0022751A"/>
    <w:rsid w:val="00227D4E"/>
    <w:rsid w:val="00230CC7"/>
    <w:rsid w:val="00230F83"/>
    <w:rsid w:val="00232F2C"/>
    <w:rsid w:val="00233181"/>
    <w:rsid w:val="00236FD2"/>
    <w:rsid w:val="0024190A"/>
    <w:rsid w:val="00245E38"/>
    <w:rsid w:val="00252771"/>
    <w:rsid w:val="0025347C"/>
    <w:rsid w:val="002535A9"/>
    <w:rsid w:val="0025574E"/>
    <w:rsid w:val="0026237C"/>
    <w:rsid w:val="00267100"/>
    <w:rsid w:val="00274BBF"/>
    <w:rsid w:val="00281033"/>
    <w:rsid w:val="002825A5"/>
    <w:rsid w:val="00287744"/>
    <w:rsid w:val="00287998"/>
    <w:rsid w:val="002907A9"/>
    <w:rsid w:val="002907AC"/>
    <w:rsid w:val="00291811"/>
    <w:rsid w:val="00292E68"/>
    <w:rsid w:val="002930D9"/>
    <w:rsid w:val="00293BBA"/>
    <w:rsid w:val="00295576"/>
    <w:rsid w:val="00297C59"/>
    <w:rsid w:val="002A40AC"/>
    <w:rsid w:val="002A42D1"/>
    <w:rsid w:val="002A6AAB"/>
    <w:rsid w:val="002A76E6"/>
    <w:rsid w:val="002A7DA1"/>
    <w:rsid w:val="002B0B11"/>
    <w:rsid w:val="002B3DE7"/>
    <w:rsid w:val="002B3F0A"/>
    <w:rsid w:val="002B6864"/>
    <w:rsid w:val="002C270F"/>
    <w:rsid w:val="002C29E4"/>
    <w:rsid w:val="002C6BF6"/>
    <w:rsid w:val="002D4C5C"/>
    <w:rsid w:val="002D6105"/>
    <w:rsid w:val="002E01DF"/>
    <w:rsid w:val="002E111F"/>
    <w:rsid w:val="002E5536"/>
    <w:rsid w:val="002F232C"/>
    <w:rsid w:val="002F2867"/>
    <w:rsid w:val="002F60EE"/>
    <w:rsid w:val="003016DC"/>
    <w:rsid w:val="00303510"/>
    <w:rsid w:val="00307F6F"/>
    <w:rsid w:val="00312987"/>
    <w:rsid w:val="00312FF7"/>
    <w:rsid w:val="003144BE"/>
    <w:rsid w:val="003145B8"/>
    <w:rsid w:val="003206D9"/>
    <w:rsid w:val="00324912"/>
    <w:rsid w:val="003249EC"/>
    <w:rsid w:val="00333812"/>
    <w:rsid w:val="00333CD1"/>
    <w:rsid w:val="003375EC"/>
    <w:rsid w:val="00340023"/>
    <w:rsid w:val="00341154"/>
    <w:rsid w:val="00341A04"/>
    <w:rsid w:val="00341AAF"/>
    <w:rsid w:val="003519FF"/>
    <w:rsid w:val="003559AC"/>
    <w:rsid w:val="003616AD"/>
    <w:rsid w:val="003637C0"/>
    <w:rsid w:val="00372FD7"/>
    <w:rsid w:val="00376A99"/>
    <w:rsid w:val="00376DDF"/>
    <w:rsid w:val="00377228"/>
    <w:rsid w:val="00380E54"/>
    <w:rsid w:val="003817B8"/>
    <w:rsid w:val="00383C67"/>
    <w:rsid w:val="00385180"/>
    <w:rsid w:val="00386D69"/>
    <w:rsid w:val="00387B00"/>
    <w:rsid w:val="0039019E"/>
    <w:rsid w:val="00390E4A"/>
    <w:rsid w:val="00391E41"/>
    <w:rsid w:val="003928AA"/>
    <w:rsid w:val="00394019"/>
    <w:rsid w:val="00395CCC"/>
    <w:rsid w:val="00397327"/>
    <w:rsid w:val="003A52B3"/>
    <w:rsid w:val="003B4914"/>
    <w:rsid w:val="003C1EE5"/>
    <w:rsid w:val="003D5086"/>
    <w:rsid w:val="003D70F5"/>
    <w:rsid w:val="003E3314"/>
    <w:rsid w:val="003E702A"/>
    <w:rsid w:val="003F4E10"/>
    <w:rsid w:val="003F7311"/>
    <w:rsid w:val="00400E6D"/>
    <w:rsid w:val="00402BAF"/>
    <w:rsid w:val="00403698"/>
    <w:rsid w:val="004068D8"/>
    <w:rsid w:val="00410610"/>
    <w:rsid w:val="00412BAB"/>
    <w:rsid w:val="00416048"/>
    <w:rsid w:val="004213DA"/>
    <w:rsid w:val="00421EBF"/>
    <w:rsid w:val="0042445C"/>
    <w:rsid w:val="00432746"/>
    <w:rsid w:val="00432D24"/>
    <w:rsid w:val="00434386"/>
    <w:rsid w:val="00434AD4"/>
    <w:rsid w:val="00440C18"/>
    <w:rsid w:val="00441094"/>
    <w:rsid w:val="004415F6"/>
    <w:rsid w:val="00441BCE"/>
    <w:rsid w:val="00446DBC"/>
    <w:rsid w:val="00453286"/>
    <w:rsid w:val="004566CB"/>
    <w:rsid w:val="00461571"/>
    <w:rsid w:val="004638F2"/>
    <w:rsid w:val="0046617E"/>
    <w:rsid w:val="0047223D"/>
    <w:rsid w:val="00472E67"/>
    <w:rsid w:val="00473A9B"/>
    <w:rsid w:val="00474A59"/>
    <w:rsid w:val="004767C4"/>
    <w:rsid w:val="00480C82"/>
    <w:rsid w:val="00480E8E"/>
    <w:rsid w:val="00482D75"/>
    <w:rsid w:val="00484932"/>
    <w:rsid w:val="00485BF3"/>
    <w:rsid w:val="00486C21"/>
    <w:rsid w:val="00490110"/>
    <w:rsid w:val="00490602"/>
    <w:rsid w:val="00490AED"/>
    <w:rsid w:val="00493AFC"/>
    <w:rsid w:val="00493EE0"/>
    <w:rsid w:val="004964EB"/>
    <w:rsid w:val="004975F8"/>
    <w:rsid w:val="004A2E6F"/>
    <w:rsid w:val="004A4801"/>
    <w:rsid w:val="004A4EA4"/>
    <w:rsid w:val="004A6348"/>
    <w:rsid w:val="004A7653"/>
    <w:rsid w:val="004B0B25"/>
    <w:rsid w:val="004B4AA0"/>
    <w:rsid w:val="004B7A60"/>
    <w:rsid w:val="004C0E30"/>
    <w:rsid w:val="004C140E"/>
    <w:rsid w:val="004C43AE"/>
    <w:rsid w:val="004D074C"/>
    <w:rsid w:val="004D0963"/>
    <w:rsid w:val="004D1B70"/>
    <w:rsid w:val="004D2347"/>
    <w:rsid w:val="004D2F61"/>
    <w:rsid w:val="004D4333"/>
    <w:rsid w:val="004D4DAD"/>
    <w:rsid w:val="004D5BA7"/>
    <w:rsid w:val="004D618E"/>
    <w:rsid w:val="004D63B5"/>
    <w:rsid w:val="004D6F6F"/>
    <w:rsid w:val="004D7713"/>
    <w:rsid w:val="004E50CC"/>
    <w:rsid w:val="004E6E6B"/>
    <w:rsid w:val="004F3981"/>
    <w:rsid w:val="004F6423"/>
    <w:rsid w:val="00500A45"/>
    <w:rsid w:val="00500ADB"/>
    <w:rsid w:val="00501870"/>
    <w:rsid w:val="00501EFB"/>
    <w:rsid w:val="00520689"/>
    <w:rsid w:val="00520904"/>
    <w:rsid w:val="00523D8C"/>
    <w:rsid w:val="00525DFD"/>
    <w:rsid w:val="005375A4"/>
    <w:rsid w:val="00540ED2"/>
    <w:rsid w:val="00542554"/>
    <w:rsid w:val="00542709"/>
    <w:rsid w:val="00544B6F"/>
    <w:rsid w:val="005513BD"/>
    <w:rsid w:val="00555C8A"/>
    <w:rsid w:val="00560822"/>
    <w:rsid w:val="00563976"/>
    <w:rsid w:val="00567FE5"/>
    <w:rsid w:val="00571BAB"/>
    <w:rsid w:val="005753A9"/>
    <w:rsid w:val="00577D75"/>
    <w:rsid w:val="005821B6"/>
    <w:rsid w:val="00587049"/>
    <w:rsid w:val="00590324"/>
    <w:rsid w:val="00590C8A"/>
    <w:rsid w:val="00590EC8"/>
    <w:rsid w:val="0059411B"/>
    <w:rsid w:val="00597954"/>
    <w:rsid w:val="005A075B"/>
    <w:rsid w:val="005A11E0"/>
    <w:rsid w:val="005A2D93"/>
    <w:rsid w:val="005A42BB"/>
    <w:rsid w:val="005B0379"/>
    <w:rsid w:val="005B0C8E"/>
    <w:rsid w:val="005B468F"/>
    <w:rsid w:val="005B473D"/>
    <w:rsid w:val="005B4A4C"/>
    <w:rsid w:val="005B6648"/>
    <w:rsid w:val="005C0439"/>
    <w:rsid w:val="005C126F"/>
    <w:rsid w:val="005C2A6D"/>
    <w:rsid w:val="005C5601"/>
    <w:rsid w:val="005C70C9"/>
    <w:rsid w:val="005D3421"/>
    <w:rsid w:val="005D387D"/>
    <w:rsid w:val="005D3F54"/>
    <w:rsid w:val="005D5048"/>
    <w:rsid w:val="005E280A"/>
    <w:rsid w:val="005E323A"/>
    <w:rsid w:val="005E33BA"/>
    <w:rsid w:val="005E389B"/>
    <w:rsid w:val="005E3D6B"/>
    <w:rsid w:val="005E5AD8"/>
    <w:rsid w:val="005E64AC"/>
    <w:rsid w:val="005F0387"/>
    <w:rsid w:val="005F0DFD"/>
    <w:rsid w:val="005F3D83"/>
    <w:rsid w:val="005F425C"/>
    <w:rsid w:val="005F49C1"/>
    <w:rsid w:val="005F4D96"/>
    <w:rsid w:val="005F5F10"/>
    <w:rsid w:val="005F6EAF"/>
    <w:rsid w:val="00601642"/>
    <w:rsid w:val="00601C97"/>
    <w:rsid w:val="006026CB"/>
    <w:rsid w:val="00603634"/>
    <w:rsid w:val="006114A9"/>
    <w:rsid w:val="006150AF"/>
    <w:rsid w:val="006150B5"/>
    <w:rsid w:val="00616C1E"/>
    <w:rsid w:val="0062092B"/>
    <w:rsid w:val="00624B2C"/>
    <w:rsid w:val="00624B55"/>
    <w:rsid w:val="00627CDF"/>
    <w:rsid w:val="00630486"/>
    <w:rsid w:val="006304C4"/>
    <w:rsid w:val="006307EE"/>
    <w:rsid w:val="006308C5"/>
    <w:rsid w:val="00634D78"/>
    <w:rsid w:val="00637990"/>
    <w:rsid w:val="00640D53"/>
    <w:rsid w:val="0064124A"/>
    <w:rsid w:val="00644711"/>
    <w:rsid w:val="00647642"/>
    <w:rsid w:val="006522EF"/>
    <w:rsid w:val="00653BB7"/>
    <w:rsid w:val="00654395"/>
    <w:rsid w:val="00654DC8"/>
    <w:rsid w:val="0065737A"/>
    <w:rsid w:val="00657DA7"/>
    <w:rsid w:val="0066222C"/>
    <w:rsid w:val="00666EF0"/>
    <w:rsid w:val="00667088"/>
    <w:rsid w:val="0067034F"/>
    <w:rsid w:val="00671EB3"/>
    <w:rsid w:val="0067320D"/>
    <w:rsid w:val="00675EFE"/>
    <w:rsid w:val="00684E6F"/>
    <w:rsid w:val="006861EE"/>
    <w:rsid w:val="006874D7"/>
    <w:rsid w:val="0069165B"/>
    <w:rsid w:val="00692560"/>
    <w:rsid w:val="00692D43"/>
    <w:rsid w:val="00693572"/>
    <w:rsid w:val="006937B7"/>
    <w:rsid w:val="006948EF"/>
    <w:rsid w:val="00695A5B"/>
    <w:rsid w:val="006A2EB6"/>
    <w:rsid w:val="006A373F"/>
    <w:rsid w:val="006A3B5F"/>
    <w:rsid w:val="006A63CB"/>
    <w:rsid w:val="006A651A"/>
    <w:rsid w:val="006B13BE"/>
    <w:rsid w:val="006B53C2"/>
    <w:rsid w:val="006C0642"/>
    <w:rsid w:val="006D718D"/>
    <w:rsid w:val="006D7321"/>
    <w:rsid w:val="006E108A"/>
    <w:rsid w:val="006E3372"/>
    <w:rsid w:val="006E3571"/>
    <w:rsid w:val="006E35F7"/>
    <w:rsid w:val="006F00D1"/>
    <w:rsid w:val="006F0C1F"/>
    <w:rsid w:val="006F7D64"/>
    <w:rsid w:val="00702E8A"/>
    <w:rsid w:val="00703973"/>
    <w:rsid w:val="00711300"/>
    <w:rsid w:val="00711E58"/>
    <w:rsid w:val="00712137"/>
    <w:rsid w:val="00713DAD"/>
    <w:rsid w:val="0071489A"/>
    <w:rsid w:val="00714A4E"/>
    <w:rsid w:val="00717704"/>
    <w:rsid w:val="00722D6A"/>
    <w:rsid w:val="00723B25"/>
    <w:rsid w:val="0072681C"/>
    <w:rsid w:val="00726FF3"/>
    <w:rsid w:val="0073010B"/>
    <w:rsid w:val="00732A49"/>
    <w:rsid w:val="00732D2B"/>
    <w:rsid w:val="007351F7"/>
    <w:rsid w:val="007374D3"/>
    <w:rsid w:val="00741968"/>
    <w:rsid w:val="00746B9A"/>
    <w:rsid w:val="00751974"/>
    <w:rsid w:val="007548F8"/>
    <w:rsid w:val="0076035F"/>
    <w:rsid w:val="0076083C"/>
    <w:rsid w:val="00765A7B"/>
    <w:rsid w:val="007677E6"/>
    <w:rsid w:val="00767971"/>
    <w:rsid w:val="00771282"/>
    <w:rsid w:val="007712BC"/>
    <w:rsid w:val="007736F1"/>
    <w:rsid w:val="007739BB"/>
    <w:rsid w:val="00774DF4"/>
    <w:rsid w:val="00776196"/>
    <w:rsid w:val="0078480D"/>
    <w:rsid w:val="00784811"/>
    <w:rsid w:val="0079052C"/>
    <w:rsid w:val="007906CC"/>
    <w:rsid w:val="0079162C"/>
    <w:rsid w:val="007939C0"/>
    <w:rsid w:val="00793A6E"/>
    <w:rsid w:val="00793F3F"/>
    <w:rsid w:val="00795CA0"/>
    <w:rsid w:val="00795F59"/>
    <w:rsid w:val="007A18F7"/>
    <w:rsid w:val="007A2226"/>
    <w:rsid w:val="007A241B"/>
    <w:rsid w:val="007A7228"/>
    <w:rsid w:val="007B1B54"/>
    <w:rsid w:val="007B2040"/>
    <w:rsid w:val="007B4119"/>
    <w:rsid w:val="007B44C6"/>
    <w:rsid w:val="007B5D85"/>
    <w:rsid w:val="007B6EB4"/>
    <w:rsid w:val="007B7DB4"/>
    <w:rsid w:val="007C09C2"/>
    <w:rsid w:val="007C1A0E"/>
    <w:rsid w:val="007C21B5"/>
    <w:rsid w:val="007C34A4"/>
    <w:rsid w:val="007C57F6"/>
    <w:rsid w:val="007C5B13"/>
    <w:rsid w:val="007D175D"/>
    <w:rsid w:val="007D47CD"/>
    <w:rsid w:val="007D52AC"/>
    <w:rsid w:val="007D546F"/>
    <w:rsid w:val="007E04E1"/>
    <w:rsid w:val="007E0B14"/>
    <w:rsid w:val="007E6967"/>
    <w:rsid w:val="007E79B6"/>
    <w:rsid w:val="007F21F6"/>
    <w:rsid w:val="007F4644"/>
    <w:rsid w:val="007F5BEC"/>
    <w:rsid w:val="00800084"/>
    <w:rsid w:val="00800A52"/>
    <w:rsid w:val="0080181E"/>
    <w:rsid w:val="00802262"/>
    <w:rsid w:val="00804182"/>
    <w:rsid w:val="0081608C"/>
    <w:rsid w:val="00816878"/>
    <w:rsid w:val="00820197"/>
    <w:rsid w:val="00821761"/>
    <w:rsid w:val="00824E1D"/>
    <w:rsid w:val="00827B8D"/>
    <w:rsid w:val="00830D0D"/>
    <w:rsid w:val="00832A54"/>
    <w:rsid w:val="0083456A"/>
    <w:rsid w:val="00841FB6"/>
    <w:rsid w:val="00844DD4"/>
    <w:rsid w:val="0085157E"/>
    <w:rsid w:val="008520D8"/>
    <w:rsid w:val="00853F5B"/>
    <w:rsid w:val="00856136"/>
    <w:rsid w:val="00857DDE"/>
    <w:rsid w:val="00862F9C"/>
    <w:rsid w:val="0086443D"/>
    <w:rsid w:val="00865EA2"/>
    <w:rsid w:val="0086632C"/>
    <w:rsid w:val="008701C5"/>
    <w:rsid w:val="00872B86"/>
    <w:rsid w:val="00873909"/>
    <w:rsid w:val="00874DCA"/>
    <w:rsid w:val="00881020"/>
    <w:rsid w:val="00892F7F"/>
    <w:rsid w:val="00894F36"/>
    <w:rsid w:val="0089581E"/>
    <w:rsid w:val="0089658F"/>
    <w:rsid w:val="00897E61"/>
    <w:rsid w:val="008A0223"/>
    <w:rsid w:val="008A2781"/>
    <w:rsid w:val="008A3641"/>
    <w:rsid w:val="008A3BD0"/>
    <w:rsid w:val="008A4E9C"/>
    <w:rsid w:val="008B1E70"/>
    <w:rsid w:val="008B63A6"/>
    <w:rsid w:val="008B7EFF"/>
    <w:rsid w:val="008C1DC2"/>
    <w:rsid w:val="008C3FD0"/>
    <w:rsid w:val="008C661D"/>
    <w:rsid w:val="008D1553"/>
    <w:rsid w:val="008E63FC"/>
    <w:rsid w:val="008E7779"/>
    <w:rsid w:val="008F049C"/>
    <w:rsid w:val="008F0D38"/>
    <w:rsid w:val="008F1E2A"/>
    <w:rsid w:val="008F353F"/>
    <w:rsid w:val="008F3FF6"/>
    <w:rsid w:val="008F4CF2"/>
    <w:rsid w:val="008F5EDF"/>
    <w:rsid w:val="008F7A6F"/>
    <w:rsid w:val="00901B65"/>
    <w:rsid w:val="00904065"/>
    <w:rsid w:val="00904965"/>
    <w:rsid w:val="0090586E"/>
    <w:rsid w:val="00905ECC"/>
    <w:rsid w:val="009067D8"/>
    <w:rsid w:val="00910384"/>
    <w:rsid w:val="0091164D"/>
    <w:rsid w:val="00915997"/>
    <w:rsid w:val="00916229"/>
    <w:rsid w:val="00921A89"/>
    <w:rsid w:val="00921C56"/>
    <w:rsid w:val="00927971"/>
    <w:rsid w:val="00930D2B"/>
    <w:rsid w:val="00932162"/>
    <w:rsid w:val="009330A7"/>
    <w:rsid w:val="00933CB3"/>
    <w:rsid w:val="00934EF7"/>
    <w:rsid w:val="00941CE6"/>
    <w:rsid w:val="009472A0"/>
    <w:rsid w:val="00950AFC"/>
    <w:rsid w:val="0095330B"/>
    <w:rsid w:val="00954278"/>
    <w:rsid w:val="009607D6"/>
    <w:rsid w:val="00960B8B"/>
    <w:rsid w:val="00960E29"/>
    <w:rsid w:val="00961D9D"/>
    <w:rsid w:val="00963495"/>
    <w:rsid w:val="00967593"/>
    <w:rsid w:val="009719DD"/>
    <w:rsid w:val="0097201E"/>
    <w:rsid w:val="0097211A"/>
    <w:rsid w:val="00972244"/>
    <w:rsid w:val="009729B5"/>
    <w:rsid w:val="00973E0C"/>
    <w:rsid w:val="00974B1A"/>
    <w:rsid w:val="00975AD3"/>
    <w:rsid w:val="00976FA1"/>
    <w:rsid w:val="0098152D"/>
    <w:rsid w:val="0098187B"/>
    <w:rsid w:val="00990307"/>
    <w:rsid w:val="00990B1E"/>
    <w:rsid w:val="00991339"/>
    <w:rsid w:val="00993937"/>
    <w:rsid w:val="0099408D"/>
    <w:rsid w:val="00996124"/>
    <w:rsid w:val="00996BD0"/>
    <w:rsid w:val="00997243"/>
    <w:rsid w:val="009A0C3B"/>
    <w:rsid w:val="009A0DE1"/>
    <w:rsid w:val="009A3935"/>
    <w:rsid w:val="009A5CCB"/>
    <w:rsid w:val="009A60D0"/>
    <w:rsid w:val="009A6D03"/>
    <w:rsid w:val="009B0C50"/>
    <w:rsid w:val="009B144E"/>
    <w:rsid w:val="009B46AD"/>
    <w:rsid w:val="009B537C"/>
    <w:rsid w:val="009B58C4"/>
    <w:rsid w:val="009B5D8B"/>
    <w:rsid w:val="009B5F2F"/>
    <w:rsid w:val="009B66D7"/>
    <w:rsid w:val="009B7EE6"/>
    <w:rsid w:val="009D0BFD"/>
    <w:rsid w:val="009D1007"/>
    <w:rsid w:val="009D2CFC"/>
    <w:rsid w:val="009D3670"/>
    <w:rsid w:val="009D3EC2"/>
    <w:rsid w:val="009E0B24"/>
    <w:rsid w:val="009E167E"/>
    <w:rsid w:val="009E1D3D"/>
    <w:rsid w:val="009E206C"/>
    <w:rsid w:val="009E417C"/>
    <w:rsid w:val="009E4B08"/>
    <w:rsid w:val="009E5010"/>
    <w:rsid w:val="009F48BC"/>
    <w:rsid w:val="009F66C9"/>
    <w:rsid w:val="009F7647"/>
    <w:rsid w:val="00A02969"/>
    <w:rsid w:val="00A16599"/>
    <w:rsid w:val="00A16CD8"/>
    <w:rsid w:val="00A20178"/>
    <w:rsid w:val="00A21D91"/>
    <w:rsid w:val="00A234DC"/>
    <w:rsid w:val="00A260DA"/>
    <w:rsid w:val="00A27489"/>
    <w:rsid w:val="00A300CC"/>
    <w:rsid w:val="00A3673E"/>
    <w:rsid w:val="00A37286"/>
    <w:rsid w:val="00A42C9B"/>
    <w:rsid w:val="00A43C0C"/>
    <w:rsid w:val="00A440A1"/>
    <w:rsid w:val="00A47913"/>
    <w:rsid w:val="00A52888"/>
    <w:rsid w:val="00A529CA"/>
    <w:rsid w:val="00A57303"/>
    <w:rsid w:val="00A60D2B"/>
    <w:rsid w:val="00A62BF8"/>
    <w:rsid w:val="00A63E2F"/>
    <w:rsid w:val="00A65CF0"/>
    <w:rsid w:val="00A66499"/>
    <w:rsid w:val="00A67D34"/>
    <w:rsid w:val="00A7570D"/>
    <w:rsid w:val="00A7600C"/>
    <w:rsid w:val="00A83070"/>
    <w:rsid w:val="00A8562D"/>
    <w:rsid w:val="00A944FD"/>
    <w:rsid w:val="00AA0488"/>
    <w:rsid w:val="00AB28F2"/>
    <w:rsid w:val="00AB49D2"/>
    <w:rsid w:val="00AB55D9"/>
    <w:rsid w:val="00AC0525"/>
    <w:rsid w:val="00AC08E4"/>
    <w:rsid w:val="00AC1DDB"/>
    <w:rsid w:val="00AC7E6D"/>
    <w:rsid w:val="00AD11ED"/>
    <w:rsid w:val="00AD5122"/>
    <w:rsid w:val="00AD600D"/>
    <w:rsid w:val="00AD6515"/>
    <w:rsid w:val="00AD69C3"/>
    <w:rsid w:val="00AE068B"/>
    <w:rsid w:val="00AE2C4D"/>
    <w:rsid w:val="00AE3F34"/>
    <w:rsid w:val="00AE4707"/>
    <w:rsid w:val="00AE4C2B"/>
    <w:rsid w:val="00AE5BBD"/>
    <w:rsid w:val="00AE61DF"/>
    <w:rsid w:val="00AF55AB"/>
    <w:rsid w:val="00AF6158"/>
    <w:rsid w:val="00B00BD9"/>
    <w:rsid w:val="00B01407"/>
    <w:rsid w:val="00B024F3"/>
    <w:rsid w:val="00B031C1"/>
    <w:rsid w:val="00B03805"/>
    <w:rsid w:val="00B03D3E"/>
    <w:rsid w:val="00B071C3"/>
    <w:rsid w:val="00B12F9F"/>
    <w:rsid w:val="00B23783"/>
    <w:rsid w:val="00B23D4C"/>
    <w:rsid w:val="00B24CE7"/>
    <w:rsid w:val="00B27336"/>
    <w:rsid w:val="00B30F4D"/>
    <w:rsid w:val="00B32234"/>
    <w:rsid w:val="00B34274"/>
    <w:rsid w:val="00B34869"/>
    <w:rsid w:val="00B37B66"/>
    <w:rsid w:val="00B4269F"/>
    <w:rsid w:val="00B42B89"/>
    <w:rsid w:val="00B453A9"/>
    <w:rsid w:val="00B53BA6"/>
    <w:rsid w:val="00B54F65"/>
    <w:rsid w:val="00B55117"/>
    <w:rsid w:val="00B563D8"/>
    <w:rsid w:val="00B575C0"/>
    <w:rsid w:val="00B60E8C"/>
    <w:rsid w:val="00B65102"/>
    <w:rsid w:val="00B65FF6"/>
    <w:rsid w:val="00B6619A"/>
    <w:rsid w:val="00B661D4"/>
    <w:rsid w:val="00B6791B"/>
    <w:rsid w:val="00B739D7"/>
    <w:rsid w:val="00B75B49"/>
    <w:rsid w:val="00B75BCB"/>
    <w:rsid w:val="00B8676C"/>
    <w:rsid w:val="00B926A1"/>
    <w:rsid w:val="00B92D25"/>
    <w:rsid w:val="00B95496"/>
    <w:rsid w:val="00BA072D"/>
    <w:rsid w:val="00BA6B62"/>
    <w:rsid w:val="00BB30FC"/>
    <w:rsid w:val="00BB3897"/>
    <w:rsid w:val="00BB5E61"/>
    <w:rsid w:val="00BC1987"/>
    <w:rsid w:val="00BD0A4B"/>
    <w:rsid w:val="00BD6CF4"/>
    <w:rsid w:val="00BE40D6"/>
    <w:rsid w:val="00BE4D8A"/>
    <w:rsid w:val="00BE5765"/>
    <w:rsid w:val="00BE6E23"/>
    <w:rsid w:val="00BE7709"/>
    <w:rsid w:val="00BF0D1F"/>
    <w:rsid w:val="00BF2138"/>
    <w:rsid w:val="00BF418D"/>
    <w:rsid w:val="00C00392"/>
    <w:rsid w:val="00C0333E"/>
    <w:rsid w:val="00C05E6C"/>
    <w:rsid w:val="00C07A60"/>
    <w:rsid w:val="00C115D6"/>
    <w:rsid w:val="00C12823"/>
    <w:rsid w:val="00C14626"/>
    <w:rsid w:val="00C163DA"/>
    <w:rsid w:val="00C170DD"/>
    <w:rsid w:val="00C17951"/>
    <w:rsid w:val="00C219A8"/>
    <w:rsid w:val="00C252E8"/>
    <w:rsid w:val="00C2531A"/>
    <w:rsid w:val="00C26360"/>
    <w:rsid w:val="00C26762"/>
    <w:rsid w:val="00C31589"/>
    <w:rsid w:val="00C33A2D"/>
    <w:rsid w:val="00C33DAE"/>
    <w:rsid w:val="00C34C8B"/>
    <w:rsid w:val="00C37976"/>
    <w:rsid w:val="00C4021A"/>
    <w:rsid w:val="00C41FB0"/>
    <w:rsid w:val="00C42513"/>
    <w:rsid w:val="00C42517"/>
    <w:rsid w:val="00C42DAE"/>
    <w:rsid w:val="00C43EB3"/>
    <w:rsid w:val="00C44C90"/>
    <w:rsid w:val="00C5232B"/>
    <w:rsid w:val="00C53DC3"/>
    <w:rsid w:val="00C549CB"/>
    <w:rsid w:val="00C56BE6"/>
    <w:rsid w:val="00C57D7A"/>
    <w:rsid w:val="00C60B6B"/>
    <w:rsid w:val="00C64ED2"/>
    <w:rsid w:val="00C67B42"/>
    <w:rsid w:val="00C67BDB"/>
    <w:rsid w:val="00C73509"/>
    <w:rsid w:val="00C76980"/>
    <w:rsid w:val="00C84738"/>
    <w:rsid w:val="00C85484"/>
    <w:rsid w:val="00C91546"/>
    <w:rsid w:val="00C9234A"/>
    <w:rsid w:val="00C94B17"/>
    <w:rsid w:val="00C979C1"/>
    <w:rsid w:val="00CA0871"/>
    <w:rsid w:val="00CA0B27"/>
    <w:rsid w:val="00CA1957"/>
    <w:rsid w:val="00CA285B"/>
    <w:rsid w:val="00CA56D2"/>
    <w:rsid w:val="00CB17DD"/>
    <w:rsid w:val="00CB2D17"/>
    <w:rsid w:val="00CB35E9"/>
    <w:rsid w:val="00CB71B1"/>
    <w:rsid w:val="00CB7261"/>
    <w:rsid w:val="00CB74A4"/>
    <w:rsid w:val="00CC1D1B"/>
    <w:rsid w:val="00CC3AEC"/>
    <w:rsid w:val="00CC4105"/>
    <w:rsid w:val="00CC4376"/>
    <w:rsid w:val="00CC4740"/>
    <w:rsid w:val="00CC60DF"/>
    <w:rsid w:val="00CC6157"/>
    <w:rsid w:val="00CD0657"/>
    <w:rsid w:val="00CD0FBE"/>
    <w:rsid w:val="00CE0DC6"/>
    <w:rsid w:val="00CE504A"/>
    <w:rsid w:val="00CE663B"/>
    <w:rsid w:val="00CF1332"/>
    <w:rsid w:val="00CF226D"/>
    <w:rsid w:val="00CF387F"/>
    <w:rsid w:val="00CF6DB0"/>
    <w:rsid w:val="00D022F9"/>
    <w:rsid w:val="00D0238F"/>
    <w:rsid w:val="00D04A73"/>
    <w:rsid w:val="00D04F29"/>
    <w:rsid w:val="00D12DA3"/>
    <w:rsid w:val="00D14CFD"/>
    <w:rsid w:val="00D17DF4"/>
    <w:rsid w:val="00D235A8"/>
    <w:rsid w:val="00D23A99"/>
    <w:rsid w:val="00D2518B"/>
    <w:rsid w:val="00D26ED0"/>
    <w:rsid w:val="00D33814"/>
    <w:rsid w:val="00D348AD"/>
    <w:rsid w:val="00D373B9"/>
    <w:rsid w:val="00D41821"/>
    <w:rsid w:val="00D475A5"/>
    <w:rsid w:val="00D47A08"/>
    <w:rsid w:val="00D47C8A"/>
    <w:rsid w:val="00D514A7"/>
    <w:rsid w:val="00D51B27"/>
    <w:rsid w:val="00D52F9C"/>
    <w:rsid w:val="00D54883"/>
    <w:rsid w:val="00D552A7"/>
    <w:rsid w:val="00D57580"/>
    <w:rsid w:val="00D575D2"/>
    <w:rsid w:val="00D63858"/>
    <w:rsid w:val="00D65BB7"/>
    <w:rsid w:val="00D675E9"/>
    <w:rsid w:val="00D72AAA"/>
    <w:rsid w:val="00D72B84"/>
    <w:rsid w:val="00D810C7"/>
    <w:rsid w:val="00D841F8"/>
    <w:rsid w:val="00D863C1"/>
    <w:rsid w:val="00D9003E"/>
    <w:rsid w:val="00D9259F"/>
    <w:rsid w:val="00D93067"/>
    <w:rsid w:val="00D94A16"/>
    <w:rsid w:val="00D976BB"/>
    <w:rsid w:val="00DA1E9B"/>
    <w:rsid w:val="00DA456B"/>
    <w:rsid w:val="00DA6B89"/>
    <w:rsid w:val="00DB09A7"/>
    <w:rsid w:val="00DB1588"/>
    <w:rsid w:val="00DB1CBB"/>
    <w:rsid w:val="00DB2563"/>
    <w:rsid w:val="00DB2AE4"/>
    <w:rsid w:val="00DB4409"/>
    <w:rsid w:val="00DB4C9B"/>
    <w:rsid w:val="00DB5C61"/>
    <w:rsid w:val="00DB6427"/>
    <w:rsid w:val="00DC74CF"/>
    <w:rsid w:val="00DC7685"/>
    <w:rsid w:val="00DD0AD4"/>
    <w:rsid w:val="00DD2962"/>
    <w:rsid w:val="00DD3C3F"/>
    <w:rsid w:val="00DD7B0D"/>
    <w:rsid w:val="00DE1023"/>
    <w:rsid w:val="00DE6DC6"/>
    <w:rsid w:val="00DF2886"/>
    <w:rsid w:val="00DF455B"/>
    <w:rsid w:val="00E0106A"/>
    <w:rsid w:val="00E0270B"/>
    <w:rsid w:val="00E06D40"/>
    <w:rsid w:val="00E079C8"/>
    <w:rsid w:val="00E14561"/>
    <w:rsid w:val="00E14D81"/>
    <w:rsid w:val="00E1612E"/>
    <w:rsid w:val="00E201B0"/>
    <w:rsid w:val="00E20DE9"/>
    <w:rsid w:val="00E23926"/>
    <w:rsid w:val="00E240A7"/>
    <w:rsid w:val="00E2472E"/>
    <w:rsid w:val="00E253E0"/>
    <w:rsid w:val="00E30E2E"/>
    <w:rsid w:val="00E31FA3"/>
    <w:rsid w:val="00E321FD"/>
    <w:rsid w:val="00E33858"/>
    <w:rsid w:val="00E33A46"/>
    <w:rsid w:val="00E3490B"/>
    <w:rsid w:val="00E354B0"/>
    <w:rsid w:val="00E367CB"/>
    <w:rsid w:val="00E371CD"/>
    <w:rsid w:val="00E4130A"/>
    <w:rsid w:val="00E4556C"/>
    <w:rsid w:val="00E56E46"/>
    <w:rsid w:val="00E6094A"/>
    <w:rsid w:val="00E609CE"/>
    <w:rsid w:val="00E6227E"/>
    <w:rsid w:val="00E63A15"/>
    <w:rsid w:val="00E64E7B"/>
    <w:rsid w:val="00E6598F"/>
    <w:rsid w:val="00E70973"/>
    <w:rsid w:val="00E71F3C"/>
    <w:rsid w:val="00E71F6B"/>
    <w:rsid w:val="00E7382A"/>
    <w:rsid w:val="00E73979"/>
    <w:rsid w:val="00E80E92"/>
    <w:rsid w:val="00E819B4"/>
    <w:rsid w:val="00E8225D"/>
    <w:rsid w:val="00E836D2"/>
    <w:rsid w:val="00E8547F"/>
    <w:rsid w:val="00E86750"/>
    <w:rsid w:val="00E92E25"/>
    <w:rsid w:val="00EA2767"/>
    <w:rsid w:val="00EA5916"/>
    <w:rsid w:val="00EB09FA"/>
    <w:rsid w:val="00EB1100"/>
    <w:rsid w:val="00EB1993"/>
    <w:rsid w:val="00EB5E56"/>
    <w:rsid w:val="00EB7080"/>
    <w:rsid w:val="00EC2E98"/>
    <w:rsid w:val="00EC3C0E"/>
    <w:rsid w:val="00EC4C1E"/>
    <w:rsid w:val="00EC74A6"/>
    <w:rsid w:val="00ED1A78"/>
    <w:rsid w:val="00ED54BF"/>
    <w:rsid w:val="00ED6FCE"/>
    <w:rsid w:val="00EE18A7"/>
    <w:rsid w:val="00EE3BD6"/>
    <w:rsid w:val="00EE6B5D"/>
    <w:rsid w:val="00EE6B9F"/>
    <w:rsid w:val="00EE7047"/>
    <w:rsid w:val="00EF1838"/>
    <w:rsid w:val="00EF1855"/>
    <w:rsid w:val="00EF4123"/>
    <w:rsid w:val="00EF5013"/>
    <w:rsid w:val="00EF5514"/>
    <w:rsid w:val="00F03005"/>
    <w:rsid w:val="00F05AE9"/>
    <w:rsid w:val="00F06C9F"/>
    <w:rsid w:val="00F07261"/>
    <w:rsid w:val="00F072A5"/>
    <w:rsid w:val="00F07C41"/>
    <w:rsid w:val="00F146E6"/>
    <w:rsid w:val="00F2075A"/>
    <w:rsid w:val="00F30034"/>
    <w:rsid w:val="00F32C43"/>
    <w:rsid w:val="00F32CFC"/>
    <w:rsid w:val="00F33688"/>
    <w:rsid w:val="00F33696"/>
    <w:rsid w:val="00F34335"/>
    <w:rsid w:val="00F34CC9"/>
    <w:rsid w:val="00F35F04"/>
    <w:rsid w:val="00F362D9"/>
    <w:rsid w:val="00F37586"/>
    <w:rsid w:val="00F4329E"/>
    <w:rsid w:val="00F4692B"/>
    <w:rsid w:val="00F514DD"/>
    <w:rsid w:val="00F63551"/>
    <w:rsid w:val="00F76063"/>
    <w:rsid w:val="00F81A10"/>
    <w:rsid w:val="00F81AB6"/>
    <w:rsid w:val="00F85BBA"/>
    <w:rsid w:val="00F8658F"/>
    <w:rsid w:val="00F873E6"/>
    <w:rsid w:val="00F90884"/>
    <w:rsid w:val="00F90EB2"/>
    <w:rsid w:val="00F94611"/>
    <w:rsid w:val="00FA3C48"/>
    <w:rsid w:val="00FA4BD7"/>
    <w:rsid w:val="00FA7443"/>
    <w:rsid w:val="00FA7F23"/>
    <w:rsid w:val="00FB3E31"/>
    <w:rsid w:val="00FB4EA9"/>
    <w:rsid w:val="00FB68B9"/>
    <w:rsid w:val="00FC321D"/>
    <w:rsid w:val="00FC6931"/>
    <w:rsid w:val="00FC7463"/>
    <w:rsid w:val="00FC74C6"/>
    <w:rsid w:val="00FD4D14"/>
    <w:rsid w:val="00FD52DC"/>
    <w:rsid w:val="00FD5F06"/>
    <w:rsid w:val="00FD6207"/>
    <w:rsid w:val="00FD7A3F"/>
    <w:rsid w:val="00FE0B4B"/>
    <w:rsid w:val="00FE1B69"/>
    <w:rsid w:val="00FE24C9"/>
    <w:rsid w:val="00FE3EFF"/>
    <w:rsid w:val="00FE4FFA"/>
    <w:rsid w:val="00FF475E"/>
    <w:rsid w:val="00FF7E21"/>
    <w:rsid w:val="0591A031"/>
    <w:rsid w:val="1FBC9860"/>
    <w:rsid w:val="3ACDB5FB"/>
    <w:rsid w:val="3C5D9F01"/>
    <w:rsid w:val="6463CE79"/>
    <w:rsid w:val="74D424A6"/>
    <w:rsid w:val="79CFF97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FA68A"/>
  <w15:chartTrackingRefBased/>
  <w15:docId w15:val="{2836BD35-EEB4-4007-81E9-69CA1E408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187B"/>
    <w:pPr>
      <w:jc w:val="both"/>
    </w:pPr>
    <w:rPr>
      <w:sz w:val="24"/>
      <w:szCs w:val="24"/>
      <w:lang w:val="it-IT" w:eastAsia="en-US"/>
    </w:rPr>
  </w:style>
  <w:style w:type="paragraph" w:styleId="Titolo1">
    <w:name w:val="heading 1"/>
    <w:basedOn w:val="Normale"/>
    <w:next w:val="Normale"/>
    <w:link w:val="Titolo1Carattere"/>
    <w:uiPriority w:val="9"/>
    <w:qFormat/>
    <w:rsid w:val="1FBC9860"/>
    <w:pPr>
      <w:keepNext/>
      <w:keepLines/>
      <w:numPr>
        <w:numId w:val="65"/>
      </w:numPr>
      <w:spacing w:before="240"/>
      <w:outlineLvl w:val="0"/>
    </w:pPr>
    <w:rPr>
      <w:rFonts w:eastAsia="Times New Roman"/>
      <w:b/>
      <w:bCs/>
      <w:color w:val="2E74B5"/>
      <w:sz w:val="32"/>
      <w:szCs w:val="32"/>
      <w:lang w:val="en-US"/>
    </w:rPr>
  </w:style>
  <w:style w:type="paragraph" w:styleId="Titolo2">
    <w:name w:val="heading 2"/>
    <w:basedOn w:val="Normale"/>
    <w:next w:val="Normale"/>
    <w:link w:val="Titolo2Carattere"/>
    <w:uiPriority w:val="9"/>
    <w:unhideWhenUsed/>
    <w:qFormat/>
    <w:rsid w:val="00040870"/>
    <w:pPr>
      <w:keepNext/>
      <w:keepLines/>
      <w:numPr>
        <w:ilvl w:val="1"/>
        <w:numId w:val="65"/>
      </w:numPr>
      <w:spacing w:before="40"/>
      <w:outlineLvl w:val="1"/>
    </w:pPr>
    <w:rPr>
      <w:rFonts w:eastAsia="Times New Roman"/>
      <w:b/>
      <w:color w:val="2E74B5"/>
      <w:sz w:val="26"/>
      <w:szCs w:val="26"/>
      <w:lang w:val="x-none" w:eastAsia="x-none"/>
    </w:rPr>
  </w:style>
  <w:style w:type="paragraph" w:styleId="Titolo3">
    <w:name w:val="heading 3"/>
    <w:basedOn w:val="Normale"/>
    <w:next w:val="Normale"/>
    <w:link w:val="Titolo3Carattere"/>
    <w:uiPriority w:val="9"/>
    <w:unhideWhenUsed/>
    <w:qFormat/>
    <w:rsid w:val="1FBC9860"/>
    <w:pPr>
      <w:keepNext/>
      <w:keepLines/>
      <w:numPr>
        <w:ilvl w:val="2"/>
        <w:numId w:val="65"/>
      </w:numPr>
      <w:spacing w:before="40"/>
      <w:outlineLvl w:val="2"/>
    </w:pPr>
    <w:rPr>
      <w:rFonts w:eastAsia="Times New Roman"/>
      <w:b/>
      <w:bCs/>
      <w:color w:val="2E74B5"/>
      <w:lang w:val="en-US"/>
    </w:rPr>
  </w:style>
  <w:style w:type="paragraph" w:styleId="Titolo4">
    <w:name w:val="heading 4"/>
    <w:basedOn w:val="Normale"/>
    <w:next w:val="Normale"/>
    <w:link w:val="Titolo4Carattere"/>
    <w:uiPriority w:val="9"/>
    <w:unhideWhenUsed/>
    <w:qFormat/>
    <w:rsid w:val="1FBC9860"/>
    <w:pPr>
      <w:keepNext/>
      <w:keepLines/>
      <w:numPr>
        <w:ilvl w:val="3"/>
        <w:numId w:val="65"/>
      </w:numPr>
      <w:spacing w:before="40"/>
      <w:outlineLvl w:val="3"/>
    </w:pPr>
    <w:rPr>
      <w:rFonts w:ascii="Calibri Light" w:eastAsia="Times New Roman" w:hAnsi="Calibri Light"/>
      <w:i/>
      <w:iCs/>
      <w:color w:val="2E74B5"/>
      <w:lang w:val="en-US"/>
    </w:rPr>
  </w:style>
  <w:style w:type="paragraph" w:styleId="Titolo5">
    <w:name w:val="heading 5"/>
    <w:basedOn w:val="Normale"/>
    <w:next w:val="Normale"/>
    <w:link w:val="Titolo5Carattere"/>
    <w:uiPriority w:val="9"/>
    <w:semiHidden/>
    <w:unhideWhenUsed/>
    <w:qFormat/>
    <w:rsid w:val="1FBC9860"/>
    <w:pPr>
      <w:keepNext/>
      <w:keepLines/>
      <w:numPr>
        <w:ilvl w:val="4"/>
        <w:numId w:val="65"/>
      </w:numPr>
      <w:spacing w:before="40"/>
      <w:outlineLvl w:val="4"/>
    </w:pPr>
    <w:rPr>
      <w:rFonts w:ascii="Calibri Light" w:eastAsia="Times New Roman" w:hAnsi="Calibri Light"/>
      <w:color w:val="2E74B5"/>
      <w:lang w:val="en-US"/>
    </w:rPr>
  </w:style>
  <w:style w:type="paragraph" w:styleId="Titolo6">
    <w:name w:val="heading 6"/>
    <w:basedOn w:val="Normale"/>
    <w:next w:val="Normale"/>
    <w:link w:val="Titolo6Carattere"/>
    <w:uiPriority w:val="9"/>
    <w:semiHidden/>
    <w:unhideWhenUsed/>
    <w:qFormat/>
    <w:rsid w:val="1FBC9860"/>
    <w:pPr>
      <w:keepNext/>
      <w:keepLines/>
      <w:numPr>
        <w:ilvl w:val="5"/>
        <w:numId w:val="65"/>
      </w:numPr>
      <w:spacing w:before="40"/>
      <w:outlineLvl w:val="5"/>
    </w:pPr>
    <w:rPr>
      <w:rFonts w:ascii="Calibri Light" w:eastAsia="Times New Roman" w:hAnsi="Calibri Light"/>
      <w:color w:val="1F4D78"/>
      <w:lang w:val="en-US"/>
    </w:rPr>
  </w:style>
  <w:style w:type="paragraph" w:styleId="Titolo7">
    <w:name w:val="heading 7"/>
    <w:basedOn w:val="Normale"/>
    <w:next w:val="Normale"/>
    <w:link w:val="Titolo7Carattere"/>
    <w:uiPriority w:val="9"/>
    <w:semiHidden/>
    <w:unhideWhenUsed/>
    <w:qFormat/>
    <w:rsid w:val="1FBC9860"/>
    <w:pPr>
      <w:keepNext/>
      <w:keepLines/>
      <w:numPr>
        <w:ilvl w:val="6"/>
        <w:numId w:val="65"/>
      </w:numPr>
      <w:spacing w:before="40"/>
      <w:outlineLvl w:val="6"/>
    </w:pPr>
    <w:rPr>
      <w:rFonts w:ascii="Calibri Light" w:eastAsia="Times New Roman" w:hAnsi="Calibri Light"/>
      <w:i/>
      <w:iCs/>
      <w:color w:val="1F4D78"/>
      <w:lang w:val="en-US"/>
    </w:rPr>
  </w:style>
  <w:style w:type="paragraph" w:styleId="Titolo8">
    <w:name w:val="heading 8"/>
    <w:basedOn w:val="Normale"/>
    <w:next w:val="Normale"/>
    <w:link w:val="Titolo8Carattere"/>
    <w:uiPriority w:val="9"/>
    <w:semiHidden/>
    <w:unhideWhenUsed/>
    <w:qFormat/>
    <w:rsid w:val="00040870"/>
    <w:pPr>
      <w:keepNext/>
      <w:keepLines/>
      <w:numPr>
        <w:ilvl w:val="7"/>
        <w:numId w:val="65"/>
      </w:numPr>
      <w:spacing w:before="40"/>
      <w:outlineLvl w:val="7"/>
    </w:pPr>
    <w:rPr>
      <w:rFonts w:ascii="Calibri Light" w:eastAsia="Times New Roman" w:hAnsi="Calibri Light"/>
      <w:color w:val="272727"/>
      <w:sz w:val="21"/>
      <w:szCs w:val="21"/>
      <w:lang w:val="x-none" w:eastAsia="x-none"/>
    </w:rPr>
  </w:style>
  <w:style w:type="paragraph" w:styleId="Titolo9">
    <w:name w:val="heading 9"/>
    <w:basedOn w:val="Normale"/>
    <w:next w:val="Normale"/>
    <w:link w:val="Titolo9Carattere"/>
    <w:uiPriority w:val="9"/>
    <w:semiHidden/>
    <w:unhideWhenUsed/>
    <w:qFormat/>
    <w:rsid w:val="00040870"/>
    <w:pPr>
      <w:keepNext/>
      <w:keepLines/>
      <w:numPr>
        <w:ilvl w:val="8"/>
        <w:numId w:val="65"/>
      </w:numPr>
      <w:spacing w:before="40"/>
      <w:outlineLvl w:val="8"/>
    </w:pPr>
    <w:rPr>
      <w:rFonts w:ascii="Calibri Light" w:eastAsia="Times New Roman" w:hAnsi="Calibri Light"/>
      <w:i/>
      <w:iCs/>
      <w:color w:val="272727"/>
      <w:sz w:val="21"/>
      <w:szCs w:val="21"/>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Numbered List,1st level - Bullet List Paragraph,Lettre d'introduction,Paragraph,Bullet EY,Bullet point 1,DE_HEADING3,Bullets,Medium Grid 1 - Accent 21,List Paragraph compact,Normal bullet 2,Paragraphe de liste 2,Reference list,Elenco_2"/>
    <w:basedOn w:val="Normale"/>
    <w:link w:val="ParagrafoelencoCarattere"/>
    <w:uiPriority w:val="1"/>
    <w:qFormat/>
    <w:rsid w:val="1FBC9860"/>
    <w:pPr>
      <w:ind w:left="720"/>
      <w:contextualSpacing/>
    </w:pPr>
    <w:rPr>
      <w:lang w:val="en-US"/>
    </w:rPr>
  </w:style>
  <w:style w:type="character" w:customStyle="1" w:styleId="Titolo2Carattere">
    <w:name w:val="Titolo 2 Carattere"/>
    <w:link w:val="Titolo2"/>
    <w:uiPriority w:val="9"/>
    <w:rsid w:val="00040870"/>
    <w:rPr>
      <w:rFonts w:eastAsia="Times New Roman"/>
      <w:b/>
      <w:color w:val="2E74B5"/>
      <w:sz w:val="26"/>
      <w:szCs w:val="26"/>
      <w:lang w:val="x-none" w:eastAsia="x-none"/>
    </w:rPr>
  </w:style>
  <w:style w:type="character" w:customStyle="1" w:styleId="Titolo3Carattere">
    <w:name w:val="Titolo 3 Carattere"/>
    <w:link w:val="Titolo3"/>
    <w:uiPriority w:val="9"/>
    <w:rsid w:val="00040870"/>
    <w:rPr>
      <w:rFonts w:eastAsia="Times New Roman"/>
      <w:b/>
      <w:bCs/>
      <w:color w:val="2E74B5"/>
      <w:sz w:val="24"/>
      <w:szCs w:val="24"/>
      <w:lang w:val="en-US" w:eastAsia="en-US"/>
    </w:rPr>
  </w:style>
  <w:style w:type="paragraph" w:styleId="Intestazione">
    <w:name w:val="header"/>
    <w:basedOn w:val="Normale"/>
    <w:link w:val="IntestazioneCarattere"/>
    <w:uiPriority w:val="99"/>
    <w:unhideWhenUsed/>
    <w:rsid w:val="00040870"/>
    <w:pPr>
      <w:tabs>
        <w:tab w:val="center" w:pos="4819"/>
        <w:tab w:val="right" w:pos="9638"/>
      </w:tabs>
    </w:pPr>
  </w:style>
  <w:style w:type="character" w:customStyle="1" w:styleId="IntestazioneCarattere">
    <w:name w:val="Intestazione Carattere"/>
    <w:basedOn w:val="Carpredefinitoparagrafo"/>
    <w:link w:val="Intestazione"/>
    <w:uiPriority w:val="99"/>
    <w:rsid w:val="00040870"/>
  </w:style>
  <w:style w:type="paragraph" w:styleId="Pidipagina">
    <w:name w:val="footer"/>
    <w:basedOn w:val="Normale"/>
    <w:link w:val="PidipaginaCarattere"/>
    <w:uiPriority w:val="99"/>
    <w:unhideWhenUsed/>
    <w:rsid w:val="00040870"/>
    <w:pPr>
      <w:tabs>
        <w:tab w:val="center" w:pos="4819"/>
        <w:tab w:val="right" w:pos="9638"/>
      </w:tabs>
    </w:pPr>
  </w:style>
  <w:style w:type="character" w:customStyle="1" w:styleId="PidipaginaCarattere">
    <w:name w:val="Piè di pagina Carattere"/>
    <w:basedOn w:val="Carpredefinitoparagrafo"/>
    <w:link w:val="Pidipagina"/>
    <w:uiPriority w:val="99"/>
    <w:rsid w:val="00040870"/>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note,stil"/>
    <w:basedOn w:val="Normale"/>
    <w:link w:val="TestonotaapidipaginaCarattere"/>
    <w:uiPriority w:val="99"/>
    <w:unhideWhenUsed/>
    <w:qFormat/>
    <w:rsid w:val="1FBC9860"/>
    <w:pPr>
      <w:tabs>
        <w:tab w:val="left" w:pos="284"/>
      </w:tabs>
      <w:ind w:left="284" w:right="284" w:hanging="284"/>
    </w:pPr>
    <w:rPr>
      <w:sz w:val="16"/>
      <w:szCs w:val="16"/>
      <w:lang w:val="en-US"/>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rsid w:val="00040870"/>
    <w:rPr>
      <w:sz w:val="16"/>
      <w:szCs w:val="16"/>
      <w:lang w:val="en-US" w:eastAsia="en-US"/>
    </w:rPr>
  </w:style>
  <w:style w:type="character" w:styleId="Rimandonotaapidipagina">
    <w:name w:val="footnote reference"/>
    <w:aliases w:val="Footnote symbol"/>
    <w:uiPriority w:val="99"/>
    <w:unhideWhenUsed/>
    <w:rsid w:val="00040870"/>
    <w:rPr>
      <w:vertAlign w:val="superscript"/>
    </w:rPr>
  </w:style>
  <w:style w:type="character" w:customStyle="1" w:styleId="Titolo1Carattere">
    <w:name w:val="Titolo 1 Carattere"/>
    <w:link w:val="Titolo1"/>
    <w:uiPriority w:val="9"/>
    <w:qFormat/>
    <w:rsid w:val="00040870"/>
    <w:rPr>
      <w:rFonts w:eastAsia="Times New Roman"/>
      <w:b/>
      <w:bCs/>
      <w:color w:val="2E74B5"/>
      <w:sz w:val="32"/>
      <w:szCs w:val="32"/>
      <w:lang w:val="en-US" w:eastAsia="en-US"/>
    </w:rPr>
  </w:style>
  <w:style w:type="character" w:customStyle="1" w:styleId="Titolo4Carattere">
    <w:name w:val="Titolo 4 Carattere"/>
    <w:link w:val="Titolo4"/>
    <w:uiPriority w:val="9"/>
    <w:rsid w:val="00040870"/>
    <w:rPr>
      <w:rFonts w:ascii="Calibri Light" w:eastAsia="Times New Roman" w:hAnsi="Calibri Light"/>
      <w:i/>
      <w:iCs/>
      <w:color w:val="2E74B5"/>
      <w:sz w:val="24"/>
      <w:szCs w:val="24"/>
      <w:lang w:val="en-US" w:eastAsia="en-US"/>
    </w:rPr>
  </w:style>
  <w:style w:type="character" w:customStyle="1" w:styleId="Titolo5Carattere">
    <w:name w:val="Titolo 5 Carattere"/>
    <w:link w:val="Titolo5"/>
    <w:uiPriority w:val="9"/>
    <w:semiHidden/>
    <w:rsid w:val="00040870"/>
    <w:rPr>
      <w:rFonts w:ascii="Calibri Light" w:eastAsia="Times New Roman" w:hAnsi="Calibri Light"/>
      <w:color w:val="2E74B5"/>
      <w:sz w:val="24"/>
      <w:szCs w:val="24"/>
      <w:lang w:val="en-US" w:eastAsia="en-US"/>
    </w:rPr>
  </w:style>
  <w:style w:type="character" w:customStyle="1" w:styleId="Titolo6Carattere">
    <w:name w:val="Titolo 6 Carattere"/>
    <w:link w:val="Titolo6"/>
    <w:uiPriority w:val="9"/>
    <w:semiHidden/>
    <w:rsid w:val="00040870"/>
    <w:rPr>
      <w:rFonts w:ascii="Calibri Light" w:eastAsia="Times New Roman" w:hAnsi="Calibri Light"/>
      <w:color w:val="1F4D78"/>
      <w:sz w:val="24"/>
      <w:szCs w:val="24"/>
      <w:lang w:val="en-US" w:eastAsia="en-US"/>
    </w:rPr>
  </w:style>
  <w:style w:type="character" w:customStyle="1" w:styleId="Titolo7Carattere">
    <w:name w:val="Titolo 7 Carattere"/>
    <w:link w:val="Titolo7"/>
    <w:uiPriority w:val="9"/>
    <w:semiHidden/>
    <w:rsid w:val="00040870"/>
    <w:rPr>
      <w:rFonts w:ascii="Calibri Light" w:eastAsia="Times New Roman" w:hAnsi="Calibri Light"/>
      <w:i/>
      <w:iCs/>
      <w:color w:val="1F4D78"/>
      <w:sz w:val="24"/>
      <w:szCs w:val="24"/>
      <w:lang w:val="en-US" w:eastAsia="en-US"/>
    </w:rPr>
  </w:style>
  <w:style w:type="character" w:customStyle="1" w:styleId="Titolo8Carattere">
    <w:name w:val="Titolo 8 Carattere"/>
    <w:link w:val="Titolo8"/>
    <w:uiPriority w:val="9"/>
    <w:semiHidden/>
    <w:rsid w:val="00040870"/>
    <w:rPr>
      <w:rFonts w:ascii="Calibri Light" w:eastAsia="Times New Roman" w:hAnsi="Calibri Light"/>
      <w:color w:val="272727"/>
      <w:sz w:val="21"/>
      <w:szCs w:val="21"/>
      <w:lang w:val="x-none" w:eastAsia="x-none"/>
    </w:rPr>
  </w:style>
  <w:style w:type="character" w:customStyle="1" w:styleId="Titolo9Carattere">
    <w:name w:val="Titolo 9 Carattere"/>
    <w:link w:val="Titolo9"/>
    <w:uiPriority w:val="9"/>
    <w:semiHidden/>
    <w:rsid w:val="00040870"/>
    <w:rPr>
      <w:rFonts w:ascii="Calibri Light" w:eastAsia="Times New Roman" w:hAnsi="Calibri Light"/>
      <w:i/>
      <w:iCs/>
      <w:color w:val="272727"/>
      <w:sz w:val="21"/>
      <w:szCs w:val="21"/>
      <w:lang w:val="x-none" w:eastAsia="x-none"/>
    </w:rPr>
  </w:style>
  <w:style w:type="paragraph" w:styleId="Mappadocumento">
    <w:name w:val="Document Map"/>
    <w:basedOn w:val="Normale"/>
    <w:link w:val="MappadocumentoCarattere"/>
    <w:uiPriority w:val="99"/>
    <w:semiHidden/>
    <w:unhideWhenUsed/>
    <w:rsid w:val="1FBC9860"/>
    <w:rPr>
      <w:rFonts w:ascii="Times New Roman" w:hAnsi="Times New Roman"/>
      <w:lang w:val="en-US"/>
    </w:rPr>
  </w:style>
  <w:style w:type="character" w:customStyle="1" w:styleId="MappadocumentoCarattere">
    <w:name w:val="Mappa documento Carattere"/>
    <w:link w:val="Mappadocumento"/>
    <w:uiPriority w:val="99"/>
    <w:semiHidden/>
    <w:rsid w:val="00040870"/>
    <w:rPr>
      <w:rFonts w:ascii="Times New Roman" w:hAnsi="Times New Roman"/>
      <w:sz w:val="24"/>
      <w:szCs w:val="24"/>
      <w:lang w:val="en-US" w:eastAsia="en-US"/>
    </w:rPr>
  </w:style>
  <w:style w:type="character" w:styleId="Numeropagina">
    <w:name w:val="page number"/>
    <w:basedOn w:val="Carpredefinitoparagrafo"/>
    <w:uiPriority w:val="99"/>
    <w:semiHidden/>
    <w:unhideWhenUsed/>
    <w:rsid w:val="00040870"/>
  </w:style>
  <w:style w:type="paragraph" w:styleId="Testofumetto">
    <w:name w:val="Balloon Text"/>
    <w:basedOn w:val="Normale"/>
    <w:link w:val="TestofumettoCarattere"/>
    <w:uiPriority w:val="99"/>
    <w:semiHidden/>
    <w:unhideWhenUsed/>
    <w:rsid w:val="00040870"/>
    <w:rPr>
      <w:rFonts w:ascii="Segoe UI" w:hAnsi="Segoe UI"/>
      <w:sz w:val="18"/>
      <w:szCs w:val="18"/>
      <w:lang w:val="x-none" w:eastAsia="x-none"/>
    </w:rPr>
  </w:style>
  <w:style w:type="character" w:customStyle="1" w:styleId="TestofumettoCarattere">
    <w:name w:val="Testo fumetto Carattere"/>
    <w:link w:val="Testofumetto"/>
    <w:uiPriority w:val="99"/>
    <w:semiHidden/>
    <w:rsid w:val="00040870"/>
    <w:rPr>
      <w:rFonts w:ascii="Segoe UI" w:hAnsi="Segoe UI" w:cs="Segoe UI"/>
      <w:sz w:val="18"/>
      <w:szCs w:val="18"/>
    </w:rPr>
  </w:style>
  <w:style w:type="character" w:styleId="Rimandocommento">
    <w:name w:val="annotation reference"/>
    <w:unhideWhenUsed/>
    <w:qFormat/>
    <w:rsid w:val="00040870"/>
    <w:rPr>
      <w:sz w:val="16"/>
      <w:szCs w:val="16"/>
    </w:rPr>
  </w:style>
  <w:style w:type="paragraph" w:styleId="Testocommento">
    <w:name w:val="annotation text"/>
    <w:basedOn w:val="Normale"/>
    <w:link w:val="TestocommentoCarattere"/>
    <w:uiPriority w:val="99"/>
    <w:unhideWhenUsed/>
    <w:qFormat/>
    <w:rsid w:val="00040870"/>
    <w:rPr>
      <w:sz w:val="20"/>
      <w:szCs w:val="20"/>
      <w:lang w:val="x-none" w:eastAsia="x-none"/>
    </w:rPr>
  </w:style>
  <w:style w:type="character" w:customStyle="1" w:styleId="TestocommentoCarattere">
    <w:name w:val="Testo commento Carattere"/>
    <w:link w:val="Testocommento"/>
    <w:uiPriority w:val="99"/>
    <w:semiHidden/>
    <w:rsid w:val="00040870"/>
    <w:rPr>
      <w:sz w:val="20"/>
      <w:szCs w:val="20"/>
    </w:rPr>
  </w:style>
  <w:style w:type="paragraph" w:styleId="Soggettocommento">
    <w:name w:val="annotation subject"/>
    <w:basedOn w:val="Testocommento"/>
    <w:next w:val="Testocommento"/>
    <w:link w:val="SoggettocommentoCarattere"/>
    <w:uiPriority w:val="99"/>
    <w:semiHidden/>
    <w:unhideWhenUsed/>
    <w:rsid w:val="00040870"/>
    <w:rPr>
      <w:b/>
      <w:bCs/>
    </w:rPr>
  </w:style>
  <w:style w:type="character" w:customStyle="1" w:styleId="SoggettocommentoCarattere">
    <w:name w:val="Soggetto commento Carattere"/>
    <w:link w:val="Soggettocommento"/>
    <w:uiPriority w:val="99"/>
    <w:semiHidden/>
    <w:rsid w:val="00040870"/>
    <w:rPr>
      <w:b/>
      <w:bCs/>
      <w:sz w:val="20"/>
      <w:szCs w:val="20"/>
    </w:rPr>
  </w:style>
  <w:style w:type="paragraph" w:styleId="Revisione">
    <w:name w:val="Revision"/>
    <w:hidden/>
    <w:uiPriority w:val="99"/>
    <w:semiHidden/>
    <w:rsid w:val="00040870"/>
    <w:rPr>
      <w:sz w:val="22"/>
      <w:szCs w:val="22"/>
      <w:lang w:val="it-IT" w:eastAsia="en-US"/>
    </w:rPr>
  </w:style>
  <w:style w:type="character" w:styleId="Collegamentoipertestuale">
    <w:name w:val="Hyperlink"/>
    <w:uiPriority w:val="99"/>
    <w:unhideWhenUsed/>
    <w:rsid w:val="00040870"/>
    <w:rPr>
      <w:color w:val="0563C1"/>
      <w:u w:val="single"/>
    </w:rPr>
  </w:style>
  <w:style w:type="paragraph" w:styleId="Sommario1">
    <w:name w:val="toc 1"/>
    <w:basedOn w:val="Normale"/>
    <w:next w:val="Normale"/>
    <w:uiPriority w:val="39"/>
    <w:unhideWhenUsed/>
    <w:rsid w:val="1FBC9860"/>
    <w:pPr>
      <w:spacing w:before="120"/>
      <w:jc w:val="left"/>
    </w:pPr>
    <w:rPr>
      <w:b/>
      <w:bCs/>
    </w:rPr>
  </w:style>
  <w:style w:type="paragraph" w:styleId="Sommario2">
    <w:name w:val="toc 2"/>
    <w:basedOn w:val="Normale"/>
    <w:next w:val="Normale"/>
    <w:uiPriority w:val="39"/>
    <w:unhideWhenUsed/>
    <w:rsid w:val="1FBC9860"/>
    <w:pPr>
      <w:tabs>
        <w:tab w:val="left" w:pos="960"/>
        <w:tab w:val="right" w:leader="dot" w:pos="9628"/>
      </w:tabs>
      <w:ind w:left="240"/>
      <w:jc w:val="left"/>
    </w:pPr>
    <w:rPr>
      <w:b/>
      <w:bCs/>
      <w:noProof/>
      <w:sz w:val="22"/>
      <w:szCs w:val="22"/>
    </w:rPr>
  </w:style>
  <w:style w:type="table" w:styleId="Grigliatabella">
    <w:name w:val="Table Grid"/>
    <w:basedOn w:val="Tabellanormale"/>
    <w:uiPriority w:val="39"/>
    <w:rsid w:val="000408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Numbered List Carattere,1st level - Bullet List Paragraph Carattere,Lettre d'introduction Carattere,Paragraph Carattere,Bullet EY Carattere,Bullet point 1 Carattere,DE_HEADING3 Carattere,Bullets Carattere,Elenco_2 Carattere"/>
    <w:link w:val="Paragrafoelenco"/>
    <w:uiPriority w:val="1"/>
    <w:qFormat/>
    <w:rsid w:val="00040870"/>
    <w:rPr>
      <w:sz w:val="24"/>
      <w:szCs w:val="24"/>
      <w:lang w:val="en-US" w:eastAsia="en-US"/>
    </w:rPr>
  </w:style>
  <w:style w:type="paragraph" w:customStyle="1" w:styleId="Blockquote">
    <w:name w:val="Blockquote"/>
    <w:basedOn w:val="Normale"/>
    <w:uiPriority w:val="1"/>
    <w:rsid w:val="1FBC9860"/>
    <w:pPr>
      <w:spacing w:before="100" w:after="100"/>
      <w:ind w:left="360" w:right="360"/>
      <w:jc w:val="left"/>
    </w:pPr>
    <w:rPr>
      <w:rFonts w:ascii="Times New Roman" w:eastAsia="Times New Roman" w:hAnsi="Times New Roman"/>
      <w:lang w:eastAsia="it-IT"/>
    </w:rPr>
  </w:style>
  <w:style w:type="character" w:customStyle="1" w:styleId="Enfasigrassetto1">
    <w:name w:val="Enfasi (grassetto)1"/>
    <w:rsid w:val="00040870"/>
    <w:rPr>
      <w:b/>
    </w:rPr>
  </w:style>
  <w:style w:type="paragraph" w:customStyle="1" w:styleId="Numerato1">
    <w:name w:val="Numerato 1"/>
    <w:basedOn w:val="Normale"/>
    <w:link w:val="Numerato1Carattere"/>
    <w:uiPriority w:val="1"/>
    <w:rsid w:val="1FBC9860"/>
    <w:pPr>
      <w:widowControl w:val="0"/>
      <w:numPr>
        <w:numId w:val="53"/>
      </w:numPr>
      <w:tabs>
        <w:tab w:val="left" w:pos="567"/>
      </w:tabs>
      <w:spacing w:before="60" w:after="60"/>
    </w:pPr>
    <w:rPr>
      <w:rFonts w:ascii="Arial" w:eastAsia="Times New Roman" w:hAnsi="Arial"/>
      <w:sz w:val="20"/>
      <w:szCs w:val="20"/>
      <w:lang w:val="en-US"/>
    </w:rPr>
  </w:style>
  <w:style w:type="character" w:customStyle="1" w:styleId="Numerato1Carattere">
    <w:name w:val="Numerato 1 Carattere"/>
    <w:link w:val="Numerato1"/>
    <w:uiPriority w:val="1"/>
    <w:rsid w:val="00040870"/>
    <w:rPr>
      <w:rFonts w:ascii="Arial" w:eastAsia="Times New Roman" w:hAnsi="Arial"/>
      <w:lang w:val="en-US" w:eastAsia="en-US"/>
    </w:rPr>
  </w:style>
  <w:style w:type="paragraph" w:styleId="Sommario3">
    <w:name w:val="toc 3"/>
    <w:basedOn w:val="Normale"/>
    <w:next w:val="Normale"/>
    <w:uiPriority w:val="39"/>
    <w:unhideWhenUsed/>
    <w:rsid w:val="1FBC9860"/>
    <w:pPr>
      <w:ind w:left="480"/>
      <w:jc w:val="left"/>
    </w:pPr>
    <w:rPr>
      <w:sz w:val="22"/>
      <w:szCs w:val="22"/>
    </w:rPr>
  </w:style>
  <w:style w:type="paragraph" w:customStyle="1" w:styleId="Corpodeltesto21">
    <w:name w:val="Corpo del testo 21"/>
    <w:basedOn w:val="Normale"/>
    <w:uiPriority w:val="1"/>
    <w:rsid w:val="1FBC9860"/>
    <w:pPr>
      <w:spacing w:after="120" w:line="480" w:lineRule="auto"/>
      <w:jc w:val="left"/>
    </w:pPr>
    <w:rPr>
      <w:rFonts w:ascii="Times New Roman" w:eastAsia="Times New Roman" w:hAnsi="Times New Roman"/>
      <w:sz w:val="20"/>
      <w:szCs w:val="20"/>
      <w:lang w:eastAsia="ar-SA"/>
    </w:rPr>
  </w:style>
  <w:style w:type="paragraph" w:customStyle="1" w:styleId="Default">
    <w:name w:val="Default"/>
    <w:rsid w:val="00040870"/>
    <w:pPr>
      <w:widowControl w:val="0"/>
      <w:autoSpaceDE w:val="0"/>
      <w:autoSpaceDN w:val="0"/>
      <w:adjustRightInd w:val="0"/>
    </w:pPr>
    <w:rPr>
      <w:rFonts w:ascii="Arial" w:eastAsia="Times New Roman" w:hAnsi="Arial" w:cs="Arial"/>
      <w:color w:val="000000"/>
      <w:sz w:val="24"/>
      <w:szCs w:val="24"/>
      <w:lang w:val="it-IT" w:eastAsia="it-IT"/>
    </w:rPr>
  </w:style>
  <w:style w:type="paragraph" w:styleId="Sommario4">
    <w:name w:val="toc 4"/>
    <w:basedOn w:val="Normale"/>
    <w:next w:val="Normale"/>
    <w:uiPriority w:val="39"/>
    <w:unhideWhenUsed/>
    <w:rsid w:val="1FBC9860"/>
    <w:pPr>
      <w:ind w:left="720"/>
      <w:jc w:val="left"/>
    </w:pPr>
    <w:rPr>
      <w:sz w:val="20"/>
      <w:szCs w:val="20"/>
    </w:rPr>
  </w:style>
  <w:style w:type="paragraph" w:styleId="Sommario5">
    <w:name w:val="toc 5"/>
    <w:basedOn w:val="Normale"/>
    <w:next w:val="Normale"/>
    <w:uiPriority w:val="39"/>
    <w:unhideWhenUsed/>
    <w:rsid w:val="1FBC9860"/>
    <w:pPr>
      <w:ind w:left="960"/>
      <w:jc w:val="left"/>
    </w:pPr>
    <w:rPr>
      <w:sz w:val="20"/>
      <w:szCs w:val="20"/>
    </w:rPr>
  </w:style>
  <w:style w:type="paragraph" w:styleId="Sommario6">
    <w:name w:val="toc 6"/>
    <w:basedOn w:val="Normale"/>
    <w:next w:val="Normale"/>
    <w:uiPriority w:val="39"/>
    <w:unhideWhenUsed/>
    <w:rsid w:val="1FBC9860"/>
    <w:pPr>
      <w:ind w:left="1200"/>
      <w:jc w:val="left"/>
    </w:pPr>
    <w:rPr>
      <w:sz w:val="20"/>
      <w:szCs w:val="20"/>
    </w:rPr>
  </w:style>
  <w:style w:type="paragraph" w:styleId="Sommario7">
    <w:name w:val="toc 7"/>
    <w:basedOn w:val="Normale"/>
    <w:next w:val="Normale"/>
    <w:uiPriority w:val="39"/>
    <w:unhideWhenUsed/>
    <w:rsid w:val="1FBC9860"/>
    <w:pPr>
      <w:ind w:left="1440"/>
      <w:jc w:val="left"/>
    </w:pPr>
    <w:rPr>
      <w:sz w:val="20"/>
      <w:szCs w:val="20"/>
    </w:rPr>
  </w:style>
  <w:style w:type="paragraph" w:styleId="Sommario8">
    <w:name w:val="toc 8"/>
    <w:basedOn w:val="Normale"/>
    <w:next w:val="Normale"/>
    <w:uiPriority w:val="39"/>
    <w:unhideWhenUsed/>
    <w:rsid w:val="1FBC9860"/>
    <w:pPr>
      <w:ind w:left="1680"/>
      <w:jc w:val="left"/>
    </w:pPr>
    <w:rPr>
      <w:sz w:val="20"/>
      <w:szCs w:val="20"/>
    </w:rPr>
  </w:style>
  <w:style w:type="paragraph" w:styleId="Sommario9">
    <w:name w:val="toc 9"/>
    <w:basedOn w:val="Normale"/>
    <w:next w:val="Normale"/>
    <w:uiPriority w:val="39"/>
    <w:unhideWhenUsed/>
    <w:rsid w:val="1FBC9860"/>
    <w:pPr>
      <w:ind w:left="1920"/>
      <w:jc w:val="left"/>
    </w:pPr>
    <w:rPr>
      <w:sz w:val="20"/>
      <w:szCs w:val="20"/>
    </w:rPr>
  </w:style>
  <w:style w:type="character" w:customStyle="1" w:styleId="Caratteredellanota">
    <w:name w:val="Carattere della nota"/>
    <w:rsid w:val="00A62BF8"/>
    <w:rPr>
      <w:vertAlign w:val="superscript"/>
    </w:rPr>
  </w:style>
  <w:style w:type="paragraph" w:customStyle="1" w:styleId="Testonotaapidipagina1">
    <w:name w:val="Testo nota a piè di pagina1"/>
    <w:basedOn w:val="Normale"/>
    <w:uiPriority w:val="1"/>
    <w:rsid w:val="1FBC9860"/>
    <w:pPr>
      <w:tabs>
        <w:tab w:val="left" w:pos="568"/>
      </w:tabs>
      <w:ind w:left="284" w:right="284" w:hanging="284"/>
      <w:jc w:val="left"/>
    </w:pPr>
    <w:rPr>
      <w:rFonts w:ascii="Liberation Serif" w:eastAsia="SimSun" w:hAnsi="Liberation Serif" w:cs="Mangal"/>
      <w:sz w:val="16"/>
      <w:szCs w:val="16"/>
      <w:lang w:eastAsia="zh-CN" w:bidi="hi-IN"/>
    </w:rPr>
  </w:style>
  <w:style w:type="paragraph" w:customStyle="1" w:styleId="Textbody">
    <w:name w:val="Text body"/>
    <w:basedOn w:val="Normale"/>
    <w:uiPriority w:val="1"/>
    <w:rsid w:val="1FBC9860"/>
    <w:pPr>
      <w:widowControl w:val="0"/>
      <w:spacing w:after="120"/>
      <w:jc w:val="left"/>
    </w:pPr>
    <w:rPr>
      <w:rFonts w:ascii="Times New Roman" w:eastAsia="SimSun" w:hAnsi="Times New Roman" w:cs="Mangal"/>
      <w:lang w:eastAsia="zh-CN" w:bidi="hi-IN"/>
    </w:rPr>
  </w:style>
  <w:style w:type="paragraph" w:customStyle="1" w:styleId="Normale1">
    <w:name w:val="Normale1"/>
    <w:rsid w:val="00693572"/>
    <w:rPr>
      <w:rFonts w:cs="Calibri"/>
      <w:lang w:val="it-IT" w:eastAsia="it-IT"/>
    </w:rPr>
  </w:style>
  <w:style w:type="character" w:customStyle="1" w:styleId="dossier-scheda-title-it">
    <w:name w:val="dossier-scheda-title-it"/>
    <w:basedOn w:val="Carpredefinitoparagrafo"/>
    <w:rsid w:val="004A2E6F"/>
  </w:style>
  <w:style w:type="paragraph" w:customStyle="1" w:styleId="paragraph">
    <w:name w:val="paragraph"/>
    <w:basedOn w:val="Normale"/>
    <w:uiPriority w:val="1"/>
    <w:rsid w:val="1FBC9860"/>
    <w:pPr>
      <w:spacing w:beforeAutospacing="1" w:afterAutospacing="1"/>
      <w:jc w:val="left"/>
    </w:pPr>
    <w:rPr>
      <w:rFonts w:ascii="Times New Roman" w:eastAsia="Times New Roman" w:hAnsi="Times New Roman"/>
      <w:lang w:eastAsia="it-IT"/>
    </w:rPr>
  </w:style>
  <w:style w:type="character" w:customStyle="1" w:styleId="normaltextrun">
    <w:name w:val="normaltextrun"/>
    <w:basedOn w:val="Carpredefinitoparagrafo"/>
    <w:rsid w:val="00624B55"/>
  </w:style>
  <w:style w:type="character" w:customStyle="1" w:styleId="UnresolvedMention1">
    <w:name w:val="Unresolved Mention1"/>
    <w:uiPriority w:val="99"/>
    <w:semiHidden/>
    <w:unhideWhenUsed/>
    <w:rsid w:val="007D175D"/>
    <w:rPr>
      <w:color w:val="605E5C"/>
      <w:shd w:val="clear" w:color="auto" w:fill="E1DFDD"/>
    </w:rPr>
  </w:style>
  <w:style w:type="paragraph" w:styleId="NormaleWeb">
    <w:name w:val="Normal (Web)"/>
    <w:basedOn w:val="Normale"/>
    <w:uiPriority w:val="99"/>
    <w:rsid w:val="1FBC9860"/>
    <w:pPr>
      <w:spacing w:beforeAutospacing="1" w:afterAutospacing="1"/>
      <w:jc w:val="left"/>
    </w:pPr>
    <w:rPr>
      <w:rFonts w:ascii="Times New Roman" w:eastAsia="Times New Roman" w:hAnsi="Times New Roman"/>
      <w:lang w:eastAsia="it-IT"/>
    </w:rPr>
  </w:style>
  <w:style w:type="paragraph" w:styleId="Corpotesto">
    <w:name w:val="Body Text"/>
    <w:basedOn w:val="Normale"/>
    <w:link w:val="CorpotestoCarattere"/>
    <w:uiPriority w:val="1"/>
    <w:qFormat/>
    <w:rsid w:val="1FBC9860"/>
    <w:pPr>
      <w:widowControl w:val="0"/>
      <w:jc w:val="left"/>
    </w:pPr>
    <w:rPr>
      <w:rFonts w:ascii="Times New Roman" w:eastAsia="Times New Roman" w:hAnsi="Times New Roman"/>
    </w:rPr>
  </w:style>
  <w:style w:type="character" w:customStyle="1" w:styleId="CorpotestoCarattere">
    <w:name w:val="Corpo testo Carattere"/>
    <w:link w:val="Corpotesto"/>
    <w:uiPriority w:val="1"/>
    <w:rsid w:val="00AD69C3"/>
    <w:rPr>
      <w:rFonts w:ascii="Times New Roman" w:eastAsia="Times New Roman" w:hAnsi="Times New Roman"/>
      <w:sz w:val="24"/>
      <w:szCs w:val="24"/>
      <w:lang w:val="it-IT" w:eastAsia="en-US"/>
    </w:rPr>
  </w:style>
  <w:style w:type="paragraph" w:styleId="Titolo">
    <w:name w:val="Title"/>
    <w:basedOn w:val="Normale"/>
    <w:link w:val="TitoloCarattere"/>
    <w:uiPriority w:val="10"/>
    <w:qFormat/>
    <w:rsid w:val="1FBC9860"/>
    <w:pPr>
      <w:widowControl w:val="0"/>
      <w:spacing w:before="1" w:line="552" w:lineRule="exact"/>
      <w:ind w:left="276" w:right="276"/>
      <w:jc w:val="center"/>
    </w:pPr>
    <w:rPr>
      <w:rFonts w:ascii="Times New Roman" w:eastAsia="Times New Roman" w:hAnsi="Times New Roman"/>
      <w:b/>
      <w:bCs/>
      <w:sz w:val="48"/>
      <w:szCs w:val="48"/>
    </w:rPr>
  </w:style>
  <w:style w:type="character" w:customStyle="1" w:styleId="TitoloCarattere">
    <w:name w:val="Titolo Carattere"/>
    <w:link w:val="Titolo"/>
    <w:uiPriority w:val="10"/>
    <w:rsid w:val="00AD69C3"/>
    <w:rPr>
      <w:rFonts w:ascii="Times New Roman" w:eastAsia="Times New Roman" w:hAnsi="Times New Roman"/>
      <w:b/>
      <w:bCs/>
      <w:sz w:val="48"/>
      <w:szCs w:val="48"/>
      <w:lang w:val="it-IT" w:eastAsia="en-US"/>
    </w:rPr>
  </w:style>
  <w:style w:type="character" w:styleId="Menzionenonrisolta">
    <w:name w:val="Unresolved Mention"/>
    <w:uiPriority w:val="99"/>
    <w:semiHidden/>
    <w:unhideWhenUsed/>
    <w:rsid w:val="00B563D8"/>
    <w:rPr>
      <w:color w:val="605E5C"/>
      <w:shd w:val="clear" w:color="auto" w:fill="E1DFDD"/>
    </w:rPr>
  </w:style>
  <w:style w:type="character" w:styleId="Menzione">
    <w:name w:val="Mention"/>
    <w:basedOn w:val="Carpredefinitoparagrafo"/>
    <w:uiPriority w:val="99"/>
    <w:unhideWhenUsed/>
    <w:rsid w:val="0086632C"/>
    <w:rPr>
      <w:color w:val="2B579A"/>
      <w:shd w:val="clear" w:color="auto" w:fill="E1DFDD"/>
    </w:rPr>
  </w:style>
  <w:style w:type="numbering" w:customStyle="1" w:styleId="Elencocorrente1">
    <w:name w:val="Elenco corrente1"/>
    <w:uiPriority w:val="99"/>
    <w:rsid w:val="00BD6CF4"/>
    <w:pPr>
      <w:numPr>
        <w:numId w:val="132"/>
      </w:numPr>
    </w:pPr>
  </w:style>
  <w:style w:type="table" w:customStyle="1" w:styleId="Grigliatabella1">
    <w:name w:val="Griglia tabella1"/>
    <w:basedOn w:val="Tabellanormale"/>
    <w:next w:val="Grigliatabella"/>
    <w:uiPriority w:val="39"/>
    <w:rsid w:val="005F3D83"/>
    <w:pPr>
      <w:suppressAutoHyphens/>
    </w:pPr>
    <w:rPr>
      <w:rFonts w:asciiTheme="minorHAnsi" w:eastAsiaTheme="minorEastAsia"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utotabella">
    <w:name w:val="Contenuto tabella"/>
    <w:basedOn w:val="Normale"/>
    <w:qFormat/>
    <w:rsid w:val="00490110"/>
    <w:pPr>
      <w:widowControl w:val="0"/>
      <w:suppressLineNumbers/>
      <w:suppressAutoHyphens/>
      <w:spacing w:after="160" w:line="247" w:lineRule="auto"/>
      <w:jc w:val="left"/>
    </w:pPr>
    <w:rPr>
      <w:rFonts w:ascii="Aptos" w:eastAsia="Times New Roman" w:hAnsi="Aptos"/>
      <w:sz w:val="22"/>
      <w:szCs w:val="22"/>
      <w:lang w:eastAsia="it-IT"/>
    </w:rPr>
  </w:style>
  <w:style w:type="table" w:styleId="Grigliatabellachiara">
    <w:name w:val="Grid Table Light"/>
    <w:basedOn w:val="Tabellanormale"/>
    <w:uiPriority w:val="40"/>
    <w:rsid w:val="00490110"/>
    <w:pPr>
      <w:suppressAutoHyphens/>
    </w:pPr>
    <w:rPr>
      <w:rFonts w:ascii="Aptos" w:eastAsia="Times New Roman" w:hAnsi="Aptos"/>
      <w:sz w:val="22"/>
      <w:szCs w:val="22"/>
      <w:lang w:val="it-IT" w:eastAsia="it-IT"/>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paragraph" w:customStyle="1" w:styleId="Paragrafoelenco1">
    <w:name w:val="Paragrafo elenco1"/>
    <w:basedOn w:val="Normale"/>
    <w:rsid w:val="007712BC"/>
    <w:pPr>
      <w:widowControl w:val="0"/>
      <w:suppressAutoHyphens/>
      <w:overflowPunct w:val="0"/>
      <w:ind w:left="720"/>
      <w:jc w:val="left"/>
    </w:pPr>
    <w:rPr>
      <w:rFonts w:ascii="Times New Roman" w:eastAsia="SimSun" w:hAnsi="Times New Roman" w:cs="Lucida Sans"/>
      <w:color w:val="00000A"/>
      <w:kern w:val="1"/>
      <w:lang w:eastAsia="hi-IN" w:bidi="hi-IN"/>
    </w:rPr>
  </w:style>
  <w:style w:type="numbering" w:customStyle="1" w:styleId="Elencocorrente2">
    <w:name w:val="Elenco corrente2"/>
    <w:uiPriority w:val="99"/>
    <w:rsid w:val="00976FA1"/>
    <w:pPr>
      <w:numPr>
        <w:numId w:val="1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348287">
      <w:bodyDiv w:val="1"/>
      <w:marLeft w:val="0"/>
      <w:marRight w:val="0"/>
      <w:marTop w:val="0"/>
      <w:marBottom w:val="0"/>
      <w:divBdr>
        <w:top w:val="none" w:sz="0" w:space="0" w:color="auto"/>
        <w:left w:val="none" w:sz="0" w:space="0" w:color="auto"/>
        <w:bottom w:val="none" w:sz="0" w:space="0" w:color="auto"/>
        <w:right w:val="none" w:sz="0" w:space="0" w:color="auto"/>
      </w:divBdr>
      <w:divsChild>
        <w:div w:id="983583226">
          <w:marLeft w:val="0"/>
          <w:marRight w:val="0"/>
          <w:marTop w:val="0"/>
          <w:marBottom w:val="0"/>
          <w:divBdr>
            <w:top w:val="none" w:sz="0" w:space="0" w:color="auto"/>
            <w:left w:val="none" w:sz="0" w:space="0" w:color="auto"/>
            <w:bottom w:val="none" w:sz="0" w:space="0" w:color="auto"/>
            <w:right w:val="none" w:sz="0" w:space="0" w:color="auto"/>
          </w:divBdr>
        </w:div>
        <w:div w:id="1493908596">
          <w:marLeft w:val="0"/>
          <w:marRight w:val="0"/>
          <w:marTop w:val="0"/>
          <w:marBottom w:val="0"/>
          <w:divBdr>
            <w:top w:val="none" w:sz="0" w:space="0" w:color="auto"/>
            <w:left w:val="none" w:sz="0" w:space="0" w:color="auto"/>
            <w:bottom w:val="none" w:sz="0" w:space="0" w:color="auto"/>
            <w:right w:val="none" w:sz="0" w:space="0" w:color="auto"/>
          </w:divBdr>
        </w:div>
        <w:div w:id="1704592446">
          <w:marLeft w:val="0"/>
          <w:marRight w:val="0"/>
          <w:marTop w:val="0"/>
          <w:marBottom w:val="0"/>
          <w:divBdr>
            <w:top w:val="none" w:sz="0" w:space="0" w:color="auto"/>
            <w:left w:val="none" w:sz="0" w:space="0" w:color="auto"/>
            <w:bottom w:val="none" w:sz="0" w:space="0" w:color="auto"/>
            <w:right w:val="none" w:sz="0" w:space="0" w:color="auto"/>
          </w:divBdr>
        </w:div>
      </w:divsChild>
    </w:div>
    <w:div w:id="581262080">
      <w:bodyDiv w:val="1"/>
      <w:marLeft w:val="0"/>
      <w:marRight w:val="0"/>
      <w:marTop w:val="0"/>
      <w:marBottom w:val="0"/>
      <w:divBdr>
        <w:top w:val="none" w:sz="0" w:space="0" w:color="auto"/>
        <w:left w:val="none" w:sz="0" w:space="0" w:color="auto"/>
        <w:bottom w:val="none" w:sz="0" w:space="0" w:color="auto"/>
        <w:right w:val="none" w:sz="0" w:space="0" w:color="auto"/>
      </w:divBdr>
    </w:div>
    <w:div w:id="961108796">
      <w:bodyDiv w:val="1"/>
      <w:marLeft w:val="0"/>
      <w:marRight w:val="0"/>
      <w:marTop w:val="0"/>
      <w:marBottom w:val="0"/>
      <w:divBdr>
        <w:top w:val="none" w:sz="0" w:space="0" w:color="auto"/>
        <w:left w:val="none" w:sz="0" w:space="0" w:color="auto"/>
        <w:bottom w:val="none" w:sz="0" w:space="0" w:color="auto"/>
        <w:right w:val="none" w:sz="0" w:space="0" w:color="auto"/>
      </w:divBdr>
    </w:div>
    <w:div w:id="1877959245">
      <w:bodyDiv w:val="1"/>
      <w:marLeft w:val="0"/>
      <w:marRight w:val="0"/>
      <w:marTop w:val="0"/>
      <w:marBottom w:val="0"/>
      <w:divBdr>
        <w:top w:val="none" w:sz="0" w:space="0" w:color="auto"/>
        <w:left w:val="none" w:sz="0" w:space="0" w:color="auto"/>
        <w:bottom w:val="none" w:sz="0" w:space="0" w:color="auto"/>
        <w:right w:val="none" w:sz="0" w:space="0" w:color="auto"/>
      </w:divBdr>
      <w:divsChild>
        <w:div w:id="356007897">
          <w:marLeft w:val="0"/>
          <w:marRight w:val="0"/>
          <w:marTop w:val="0"/>
          <w:marBottom w:val="0"/>
          <w:divBdr>
            <w:top w:val="none" w:sz="0" w:space="0" w:color="auto"/>
            <w:left w:val="none" w:sz="0" w:space="0" w:color="auto"/>
            <w:bottom w:val="none" w:sz="0" w:space="0" w:color="auto"/>
            <w:right w:val="none" w:sz="0" w:space="0" w:color="auto"/>
          </w:divBdr>
        </w:div>
        <w:div w:id="1952472907">
          <w:marLeft w:val="0"/>
          <w:marRight w:val="0"/>
          <w:marTop w:val="0"/>
          <w:marBottom w:val="0"/>
          <w:divBdr>
            <w:top w:val="none" w:sz="0" w:space="0" w:color="auto"/>
            <w:left w:val="none" w:sz="0" w:space="0" w:color="auto"/>
            <w:bottom w:val="none" w:sz="0" w:space="0" w:color="auto"/>
            <w:right w:val="none" w:sz="0" w:space="0" w:color="auto"/>
          </w:divBdr>
        </w:div>
        <w:div w:id="20088250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rantino\AppData\Roaming\Microsoft\Templates\RS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65D97EFA813146836669513F38A7F5" ma:contentTypeVersion="3" ma:contentTypeDescription="Create a new document." ma:contentTypeScope="" ma:versionID="871c815aa4035e402d8ef1716d52f6f0">
  <xsd:schema xmlns:xsd="http://www.w3.org/2001/XMLSchema" xmlns:xs="http://www.w3.org/2001/XMLSchema" xmlns:p="http://schemas.microsoft.com/office/2006/metadata/properties" xmlns:ns2="19f01ddd-5f31-4798-af0f-daf34ffa3b16" targetNamespace="http://schemas.microsoft.com/office/2006/metadata/properties" ma:root="true" ma:fieldsID="0317bdd6820bd3e2492fa2df4ae4a153" ns2:_="">
    <xsd:import namespace="19f01ddd-5f31-4798-af0f-daf34ffa3b1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01ddd-5f31-4798-af0f-daf34ffa3b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DBD7B6-9720-4198-9889-CFE1E2A7B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01ddd-5f31-4798-af0f-daf34ffa3b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33B243-0423-4E84-BD4C-1EEC6B54889F}">
  <ds:schemaRefs>
    <ds:schemaRef ds:uri="http://schemas.openxmlformats.org/officeDocument/2006/bibliography"/>
  </ds:schemaRefs>
</ds:datastoreItem>
</file>

<file path=customXml/itemProps3.xml><?xml version="1.0" encoding="utf-8"?>
<ds:datastoreItem xmlns:ds="http://schemas.openxmlformats.org/officeDocument/2006/customXml" ds:itemID="{961A9528-EE84-4FC9-8F60-3CAFC79D8980}">
  <ds:schemaRefs>
    <ds:schemaRef ds:uri="http://schemas.microsoft.com/sharepoint/v3/contenttype/forms"/>
  </ds:schemaRefs>
</ds:datastoreItem>
</file>

<file path=customXml/itemProps4.xml><?xml version="1.0" encoding="utf-8"?>
<ds:datastoreItem xmlns:ds="http://schemas.openxmlformats.org/officeDocument/2006/customXml" ds:itemID="{E22DAB24-0582-422C-BBAB-E4C398421B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C:\Users\Tarantino\AppData\Roaming\Microsoft\Templates\RS2016.dotx</Template>
  <TotalTime>1</TotalTime>
  <Pages>31</Pages>
  <Words>10986</Words>
  <Characters>68557</Characters>
  <Application>Microsoft Office Word</Application>
  <DocSecurity>0</DocSecurity>
  <Lines>1594</Lines>
  <Paragraphs>631</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78912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 FOCUS Energia</dc:creator>
  <cp:keywords/>
  <dc:description/>
  <cp:lastModifiedBy>Sergio amato</cp:lastModifiedBy>
  <cp:revision>4</cp:revision>
  <cp:lastPrinted>2026-05-25T18:08:00Z</cp:lastPrinted>
  <dcterms:created xsi:type="dcterms:W3CDTF">2026-06-12T11:39:00Z</dcterms:created>
  <dcterms:modified xsi:type="dcterms:W3CDTF">2026-06-12T11:39:00Z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519f1cb,162a07aa,372608fc</vt:lpwstr>
  </property>
  <property fmtid="{D5CDD505-2E9C-101B-9397-08002B2CF9AE}" pid="3" name="ClassificationContentMarkingHeaderFontProps">
    <vt:lpwstr>#808080,10,Aptos</vt:lpwstr>
  </property>
  <property fmtid="{D5CDD505-2E9C-101B-9397-08002B2CF9AE}" pid="4" name="ClassificationContentMarkingHeaderText">
    <vt:lpwstr>Corporate Use</vt:lpwstr>
  </property>
  <property fmtid="{D5CDD505-2E9C-101B-9397-08002B2CF9AE}" pid="5" name="MSIP_Label_9b5154d6-21c1-415b-b061-7427a4708b37_Enabled">
    <vt:lpwstr>true</vt:lpwstr>
  </property>
  <property fmtid="{D5CDD505-2E9C-101B-9397-08002B2CF9AE}" pid="6" name="MSIP_Label_9b5154d6-21c1-415b-b061-7427a4708b37_SetDate">
    <vt:lpwstr>2026-04-20T08:45:16Z</vt:lpwstr>
  </property>
  <property fmtid="{D5CDD505-2E9C-101B-9397-08002B2CF9AE}" pid="7" name="MSIP_Label_9b5154d6-21c1-415b-b061-7427a4708b37_Method">
    <vt:lpwstr>Privileged</vt:lpwstr>
  </property>
  <property fmtid="{D5CDD505-2E9C-101B-9397-08002B2CF9AE}" pid="8" name="MSIP_Label_9b5154d6-21c1-415b-b061-7427a4708b37_Name">
    <vt:lpwstr>Default Corporate Use</vt:lpwstr>
  </property>
  <property fmtid="{D5CDD505-2E9C-101B-9397-08002B2CF9AE}" pid="9" name="MSIP_Label_9b5154d6-21c1-415b-b061-7427a4708b37_SiteId">
    <vt:lpwstr>0b96d5d2-d153-4370-a2c7-8a926f24c8a1</vt:lpwstr>
  </property>
  <property fmtid="{D5CDD505-2E9C-101B-9397-08002B2CF9AE}" pid="10" name="MSIP_Label_9b5154d6-21c1-415b-b061-7427a4708b37_ActionId">
    <vt:lpwstr>9a530e05-8d44-4c0c-9169-3c490e29c867</vt:lpwstr>
  </property>
  <property fmtid="{D5CDD505-2E9C-101B-9397-08002B2CF9AE}" pid="11" name="MSIP_Label_9b5154d6-21c1-415b-b061-7427a4708b37_ContentBits">
    <vt:lpwstr>1</vt:lpwstr>
  </property>
  <property fmtid="{D5CDD505-2E9C-101B-9397-08002B2CF9AE}" pid="12" name="MSIP_Label_9b5154d6-21c1-415b-b061-7427a4708b37_Tag">
    <vt:lpwstr>10, 0, 1, 1</vt:lpwstr>
  </property>
  <property fmtid="{D5CDD505-2E9C-101B-9397-08002B2CF9AE}" pid="13" name="ContentTypeId">
    <vt:lpwstr>0x0101004065D97EFA813146836669513F38A7F5</vt:lpwstr>
  </property>
  <property fmtid="{D5CDD505-2E9C-101B-9397-08002B2CF9AE}" pid="14" name="docLang">
    <vt:lpwstr>it</vt:lpwstr>
  </property>
</Properties>
</file>